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8C2" w:rsidRPr="008F73F3" w:rsidRDefault="00BE08C2" w:rsidP="00BE08C2">
      <w:pPr>
        <w:jc w:val="center"/>
        <w:rPr>
          <w:sz w:val="24"/>
          <w:szCs w:val="24"/>
        </w:rPr>
      </w:pPr>
      <w:r w:rsidRPr="008F73F3">
        <w:rPr>
          <w:sz w:val="24"/>
          <w:szCs w:val="24"/>
        </w:rPr>
        <w:t xml:space="preserve">РАЗДЕЛ </w:t>
      </w:r>
      <w:r w:rsidRPr="008F73F3">
        <w:rPr>
          <w:sz w:val="24"/>
          <w:szCs w:val="24"/>
          <w:lang w:val="en-US"/>
        </w:rPr>
        <w:t>III</w:t>
      </w:r>
      <w:r w:rsidRPr="008F73F3">
        <w:rPr>
          <w:sz w:val="24"/>
          <w:szCs w:val="24"/>
        </w:rPr>
        <w:t>. ГРАДОСТРОИТЕЛЬНЫЕ РЕГЛАМЕНТЫ.</w:t>
      </w:r>
    </w:p>
    <w:p w:rsidR="00BE08C2" w:rsidRPr="008F73F3" w:rsidRDefault="00BE08C2" w:rsidP="00BE08C2">
      <w:pPr>
        <w:jc w:val="center"/>
        <w:rPr>
          <w:sz w:val="24"/>
          <w:szCs w:val="24"/>
        </w:rPr>
      </w:pPr>
    </w:p>
    <w:p w:rsidR="00BE08C2" w:rsidRPr="008F73F3" w:rsidRDefault="00BE08C2" w:rsidP="00BE08C2">
      <w:pPr>
        <w:jc w:val="center"/>
        <w:rPr>
          <w:sz w:val="24"/>
          <w:szCs w:val="24"/>
        </w:rPr>
      </w:pPr>
    </w:p>
    <w:p w:rsidR="00BE08C2" w:rsidRPr="008F73F3" w:rsidRDefault="00BE08C2" w:rsidP="00BE08C2">
      <w:pPr>
        <w:jc w:val="center"/>
        <w:rPr>
          <w:b/>
          <w:sz w:val="24"/>
          <w:szCs w:val="24"/>
        </w:rPr>
      </w:pPr>
      <w:r w:rsidRPr="008F73F3">
        <w:rPr>
          <w:sz w:val="24"/>
          <w:szCs w:val="24"/>
        </w:rPr>
        <w:t xml:space="preserve">Статья 10. Виды разрешенного использования </w:t>
      </w:r>
    </w:p>
    <w:p w:rsidR="00BE08C2" w:rsidRPr="008F73F3" w:rsidRDefault="00BE08C2" w:rsidP="00BE08C2">
      <w:pPr>
        <w:jc w:val="center"/>
        <w:rPr>
          <w:b/>
          <w:sz w:val="24"/>
          <w:szCs w:val="24"/>
        </w:rPr>
      </w:pPr>
      <w:r w:rsidRPr="008F73F3">
        <w:rPr>
          <w:sz w:val="24"/>
          <w:szCs w:val="24"/>
        </w:rPr>
        <w:t xml:space="preserve">земельных участков и объектов капитального строительства </w:t>
      </w:r>
    </w:p>
    <w:p w:rsidR="00BE08C2" w:rsidRPr="008F73F3" w:rsidRDefault="00BE08C2" w:rsidP="00BE08C2">
      <w:pPr>
        <w:jc w:val="center"/>
        <w:rPr>
          <w:b/>
          <w:sz w:val="24"/>
          <w:szCs w:val="24"/>
        </w:rPr>
      </w:pPr>
      <w:r w:rsidRPr="008F73F3">
        <w:rPr>
          <w:sz w:val="24"/>
          <w:szCs w:val="24"/>
        </w:rPr>
        <w:t>в различных территориальных зонах</w:t>
      </w:r>
    </w:p>
    <w:p w:rsidR="00BE08C2" w:rsidRPr="008F73F3" w:rsidRDefault="00BE08C2" w:rsidP="00BE08C2">
      <w:pPr>
        <w:jc w:val="both"/>
        <w:rPr>
          <w:b/>
          <w:sz w:val="24"/>
          <w:szCs w:val="24"/>
        </w:rPr>
      </w:pPr>
    </w:p>
    <w:p w:rsidR="00BE08C2" w:rsidRPr="008F73F3" w:rsidRDefault="00BE08C2" w:rsidP="00BE08C2">
      <w:pPr>
        <w:ind w:firstLine="709"/>
        <w:jc w:val="center"/>
        <w:rPr>
          <w:b/>
          <w:sz w:val="24"/>
          <w:szCs w:val="24"/>
        </w:rPr>
      </w:pPr>
    </w:p>
    <w:p w:rsidR="00BE08C2" w:rsidRPr="008F73F3" w:rsidRDefault="00BE08C2" w:rsidP="00BE08C2">
      <w:pPr>
        <w:ind w:firstLine="709"/>
        <w:jc w:val="center"/>
        <w:rPr>
          <w:b/>
          <w:sz w:val="24"/>
          <w:szCs w:val="24"/>
        </w:rPr>
      </w:pPr>
      <w:r w:rsidRPr="008F73F3">
        <w:rPr>
          <w:sz w:val="24"/>
          <w:szCs w:val="24"/>
        </w:rPr>
        <w:t>Жилые зоны:</w:t>
      </w:r>
    </w:p>
    <w:p w:rsidR="00BE08C2" w:rsidRPr="008F73F3" w:rsidRDefault="00BE08C2" w:rsidP="00BE08C2">
      <w:pPr>
        <w:ind w:firstLine="709"/>
        <w:jc w:val="both"/>
        <w:rPr>
          <w:b/>
          <w:sz w:val="24"/>
          <w:szCs w:val="24"/>
        </w:rPr>
      </w:pPr>
      <w:r w:rsidRPr="008F73F3">
        <w:rPr>
          <w:sz w:val="24"/>
          <w:szCs w:val="24"/>
        </w:rPr>
        <w:tab/>
      </w:r>
    </w:p>
    <w:p w:rsidR="00BE08C2" w:rsidRPr="008F73F3" w:rsidRDefault="00BE08C2" w:rsidP="00BE08C2">
      <w:pPr>
        <w:ind w:firstLine="709"/>
        <w:jc w:val="both"/>
        <w:rPr>
          <w:b/>
          <w:sz w:val="24"/>
          <w:szCs w:val="24"/>
        </w:rPr>
      </w:pPr>
      <w:r w:rsidRPr="008F73F3">
        <w:rPr>
          <w:sz w:val="24"/>
          <w:szCs w:val="24"/>
        </w:rPr>
        <w:t>Ж – 1 А. Зона застройки индивидуальными жилыми домами</w:t>
      </w:r>
    </w:p>
    <w:p w:rsidR="00BE08C2" w:rsidRPr="008F73F3" w:rsidRDefault="00BE08C2" w:rsidP="00BE08C2">
      <w:pPr>
        <w:ind w:firstLine="709"/>
        <w:jc w:val="both"/>
        <w:rPr>
          <w:b/>
          <w:sz w:val="24"/>
          <w:szCs w:val="24"/>
        </w:rPr>
      </w:pPr>
    </w:p>
    <w:p w:rsidR="00BE08C2" w:rsidRPr="008F73F3" w:rsidRDefault="00BE08C2" w:rsidP="00BE08C2">
      <w:pPr>
        <w:pStyle w:val="Iauiue"/>
        <w:ind w:firstLine="709"/>
        <w:jc w:val="both"/>
        <w:rPr>
          <w:sz w:val="24"/>
          <w:szCs w:val="24"/>
        </w:rPr>
      </w:pPr>
      <w:r w:rsidRPr="008F73F3">
        <w:rPr>
          <w:iCs/>
          <w:sz w:val="24"/>
          <w:szCs w:val="24"/>
        </w:rPr>
        <w:t>Зона индивидуальной жилой застройки Ж-1А выделена для обеспечения правовых,</w:t>
      </w:r>
      <w:r w:rsidRPr="008F73F3">
        <w:rPr>
          <w:sz w:val="24"/>
          <w:szCs w:val="24"/>
        </w:rPr>
        <w:t xml:space="preserve"> социальных, культурных</w:t>
      </w:r>
      <w:r w:rsidRPr="008F73F3">
        <w:rPr>
          <w:iCs/>
          <w:sz w:val="24"/>
          <w:szCs w:val="24"/>
        </w:rPr>
        <w:t>,</w:t>
      </w:r>
      <w:r w:rsidRPr="008F73F3">
        <w:rPr>
          <w:sz w:val="24"/>
          <w:szCs w:val="24"/>
        </w:rPr>
        <w:t xml:space="preserve"> бытовых</w:t>
      </w:r>
      <w:r w:rsidRPr="008F73F3">
        <w:rPr>
          <w:iCs/>
          <w:sz w:val="24"/>
          <w:szCs w:val="24"/>
        </w:rPr>
        <w:t xml:space="preserve"> условий формирования жилых районов из отдельно стоящих</w:t>
      </w:r>
      <w:r w:rsidRPr="008F73F3">
        <w:rPr>
          <w:sz w:val="24"/>
          <w:szCs w:val="24"/>
        </w:rPr>
        <w:t xml:space="preserve"> индивидуальных</w:t>
      </w:r>
      <w:r w:rsidRPr="008F73F3">
        <w:rPr>
          <w:iCs/>
          <w:sz w:val="24"/>
          <w:szCs w:val="24"/>
        </w:rPr>
        <w:t xml:space="preserve"> жилых домов усадебного типа с минимально разрешенным набором услуг местного значения.</w:t>
      </w:r>
    </w:p>
    <w:p w:rsidR="00BE08C2" w:rsidRPr="008F73F3" w:rsidRDefault="00BE08C2" w:rsidP="00BE08C2">
      <w:pPr>
        <w:pStyle w:val="Iauiue"/>
        <w:ind w:firstLine="851"/>
        <w:jc w:val="both"/>
        <w:rPr>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1"/>
        <w:gridCol w:w="5954"/>
        <w:gridCol w:w="1839"/>
      </w:tblGrid>
      <w:tr w:rsidR="00BE08C2" w:rsidRPr="008F73F3" w:rsidTr="00BE08C2">
        <w:trPr>
          <w:jc w:val="center"/>
        </w:trPr>
        <w:tc>
          <w:tcPr>
            <w:tcW w:w="1841"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Наименование вида разрешенного использования земельного участка</w:t>
            </w:r>
          </w:p>
          <w:p w:rsidR="00BE08C2" w:rsidRPr="008F73F3" w:rsidRDefault="00BE08C2" w:rsidP="00BE08C2">
            <w:pPr>
              <w:pStyle w:val="a5"/>
              <w:jc w:val="center"/>
              <w:rPr>
                <w:rFonts w:cs="Times New Roman"/>
                <w:sz w:val="24"/>
                <w:szCs w:val="24"/>
              </w:rPr>
            </w:pPr>
          </w:p>
        </w:tc>
        <w:tc>
          <w:tcPr>
            <w:tcW w:w="5954" w:type="dxa"/>
            <w:vAlign w:val="center"/>
            <w:hideMark/>
          </w:tcPr>
          <w:p w:rsidR="00BE08C2" w:rsidRPr="008F73F3" w:rsidRDefault="00BE08C2" w:rsidP="00BE08C2">
            <w:pPr>
              <w:pStyle w:val="a5"/>
              <w:jc w:val="center"/>
              <w:rPr>
                <w:rFonts w:cs="Times New Roman"/>
                <w:sz w:val="24"/>
                <w:szCs w:val="24"/>
              </w:rPr>
            </w:pPr>
            <w:r w:rsidRPr="008F73F3">
              <w:rPr>
                <w:rFonts w:cs="Times New Roman"/>
                <w:sz w:val="24"/>
                <w:szCs w:val="24"/>
              </w:rPr>
              <w:t>Описание вида разрешенного использования земельного участка</w:t>
            </w:r>
          </w:p>
        </w:tc>
        <w:tc>
          <w:tcPr>
            <w:tcW w:w="1839" w:type="dxa"/>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Код (числовое обозначение) вида разрешенного использования земельного участка</w:t>
            </w:r>
          </w:p>
        </w:tc>
      </w:tr>
      <w:tr w:rsidR="00BE08C2" w:rsidRPr="008F73F3" w:rsidTr="00BE08C2">
        <w:trPr>
          <w:trHeight w:val="377"/>
          <w:jc w:val="center"/>
        </w:trPr>
        <w:tc>
          <w:tcPr>
            <w:tcW w:w="1841"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1</w:t>
            </w:r>
          </w:p>
        </w:tc>
        <w:tc>
          <w:tcPr>
            <w:tcW w:w="5954" w:type="dxa"/>
            <w:vAlign w:val="center"/>
            <w:hideMark/>
          </w:tcPr>
          <w:p w:rsidR="00BE08C2" w:rsidRPr="008F73F3" w:rsidRDefault="00BE08C2" w:rsidP="00BE08C2">
            <w:pPr>
              <w:pStyle w:val="a5"/>
              <w:jc w:val="center"/>
              <w:rPr>
                <w:rFonts w:cs="Times New Roman"/>
                <w:sz w:val="24"/>
                <w:szCs w:val="24"/>
              </w:rPr>
            </w:pPr>
            <w:r w:rsidRPr="008F73F3">
              <w:rPr>
                <w:rFonts w:cs="Times New Roman"/>
                <w:sz w:val="24"/>
                <w:szCs w:val="24"/>
              </w:rPr>
              <w:t>2</w:t>
            </w:r>
          </w:p>
        </w:tc>
        <w:tc>
          <w:tcPr>
            <w:tcW w:w="1839"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3</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ОСНОВНЫЕ ВИДЫ РАЗРЕШЕННОГО ИСПОЛЬЗОВАНИЯ ЗЕМЕЛЬНЫХ УЧАСТКОВ</w:t>
            </w:r>
          </w:p>
        </w:tc>
      </w:tr>
      <w:tr w:rsidR="00BE08C2" w:rsidRPr="008F73F3" w:rsidTr="00BE08C2">
        <w:trPr>
          <w:jc w:val="center"/>
        </w:trPr>
        <w:tc>
          <w:tcPr>
            <w:tcW w:w="1841" w:type="dxa"/>
            <w:vAlign w:val="center"/>
            <w:hideMark/>
          </w:tcPr>
          <w:p w:rsidR="00BE08C2" w:rsidRPr="008F73F3" w:rsidRDefault="00BE08C2" w:rsidP="00BE08C2">
            <w:pPr>
              <w:pStyle w:val="a5"/>
              <w:jc w:val="center"/>
              <w:rPr>
                <w:rFonts w:cs="Times New Roman"/>
                <w:sz w:val="24"/>
                <w:szCs w:val="24"/>
              </w:rPr>
            </w:pPr>
            <w:r w:rsidRPr="008F73F3">
              <w:rPr>
                <w:rFonts w:cs="Times New Roman"/>
                <w:sz w:val="24"/>
                <w:szCs w:val="24"/>
              </w:rPr>
              <w:t>Для индивидуального жилищного строительства</w:t>
            </w:r>
          </w:p>
        </w:tc>
        <w:tc>
          <w:tcPr>
            <w:tcW w:w="5954" w:type="dxa"/>
            <w:vAlign w:val="center"/>
            <w:hideMark/>
          </w:tcPr>
          <w:p w:rsidR="000C27EA" w:rsidRPr="008F73F3" w:rsidRDefault="000C27EA" w:rsidP="000C27EA">
            <w:pPr>
              <w:pStyle w:val="s1"/>
              <w:spacing w:before="0" w:beforeAutospacing="0" w:after="0" w:afterAutospacing="0"/>
              <w:rPr>
                <w:bCs/>
              </w:rPr>
            </w:pPr>
            <w:r w:rsidRPr="008F73F3">
              <w:rPr>
                <w:bC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0C27EA" w:rsidRPr="008F73F3" w:rsidRDefault="000C27EA" w:rsidP="000C27EA">
            <w:pPr>
              <w:pStyle w:val="s1"/>
              <w:spacing w:before="0" w:beforeAutospacing="0" w:after="0" w:afterAutospacing="0"/>
              <w:rPr>
                <w:bCs/>
              </w:rPr>
            </w:pPr>
            <w:r w:rsidRPr="008F73F3">
              <w:rPr>
                <w:bCs/>
              </w:rPr>
              <w:t>выращивание сельскохозяйственных культур;</w:t>
            </w:r>
          </w:p>
          <w:p w:rsidR="000C27EA" w:rsidRPr="008F73F3" w:rsidRDefault="000C27EA" w:rsidP="000C27EA">
            <w:pPr>
              <w:pStyle w:val="s1"/>
              <w:spacing w:before="0" w:beforeAutospacing="0" w:after="0" w:afterAutospacing="0"/>
              <w:rPr>
                <w:bCs/>
              </w:rPr>
            </w:pPr>
            <w:r w:rsidRPr="008F73F3">
              <w:rPr>
                <w:bCs/>
              </w:rPr>
              <w:t>размещение индивидуальных гаражей и хозяйственных построек</w:t>
            </w:r>
          </w:p>
          <w:p w:rsidR="00BE08C2" w:rsidRPr="008F73F3" w:rsidRDefault="00BE08C2" w:rsidP="00BE08C2">
            <w:pPr>
              <w:pStyle w:val="a5"/>
              <w:jc w:val="center"/>
              <w:rPr>
                <w:rFonts w:cs="Times New Roman"/>
                <w:sz w:val="24"/>
                <w:szCs w:val="24"/>
              </w:rPr>
            </w:pPr>
          </w:p>
        </w:tc>
        <w:tc>
          <w:tcPr>
            <w:tcW w:w="1839" w:type="dxa"/>
            <w:vAlign w:val="center"/>
            <w:hideMark/>
          </w:tcPr>
          <w:p w:rsidR="00BE08C2" w:rsidRPr="008F73F3" w:rsidRDefault="00BE08C2" w:rsidP="00BE08C2">
            <w:pPr>
              <w:pStyle w:val="a5"/>
              <w:jc w:val="center"/>
              <w:rPr>
                <w:rFonts w:cs="Times New Roman"/>
                <w:sz w:val="24"/>
                <w:szCs w:val="24"/>
              </w:rPr>
            </w:pPr>
            <w:r w:rsidRPr="008F73F3">
              <w:rPr>
                <w:rFonts w:cs="Times New Roman"/>
                <w:sz w:val="24"/>
                <w:szCs w:val="24"/>
                <w:lang w:val="en-US"/>
              </w:rPr>
              <w:t>2</w:t>
            </w:r>
            <w:r w:rsidRPr="008F73F3">
              <w:rPr>
                <w:rFonts w:cs="Times New Roman"/>
                <w:sz w:val="24"/>
                <w:szCs w:val="24"/>
              </w:rPr>
              <w:t>.1</w:t>
            </w:r>
          </w:p>
        </w:tc>
      </w:tr>
      <w:tr w:rsidR="00BE08C2" w:rsidRPr="008F73F3" w:rsidTr="00BE08C2">
        <w:trPr>
          <w:jc w:val="center"/>
        </w:trPr>
        <w:tc>
          <w:tcPr>
            <w:tcW w:w="1841" w:type="dxa"/>
            <w:vAlign w:val="center"/>
            <w:hideMark/>
          </w:tcPr>
          <w:p w:rsidR="00BE08C2" w:rsidRPr="008F73F3" w:rsidRDefault="00BE08C2" w:rsidP="00BE08C2">
            <w:pPr>
              <w:pStyle w:val="a5"/>
              <w:jc w:val="center"/>
              <w:rPr>
                <w:rFonts w:cs="Times New Roman"/>
                <w:sz w:val="24"/>
                <w:szCs w:val="24"/>
              </w:rPr>
            </w:pPr>
          </w:p>
          <w:p w:rsidR="00BE08C2" w:rsidRPr="008F73F3" w:rsidRDefault="00BE08C2" w:rsidP="00BE08C2">
            <w:pPr>
              <w:pStyle w:val="afff2"/>
              <w:jc w:val="center"/>
              <w:rPr>
                <w:rFonts w:ascii="Times New Roman" w:hAnsi="Times New Roman" w:cs="Times New Roman"/>
              </w:rPr>
            </w:pPr>
            <w:bookmarkStart w:id="0" w:name="sub_1023"/>
            <w:r w:rsidRPr="008F73F3">
              <w:rPr>
                <w:rFonts w:ascii="Times New Roman" w:hAnsi="Times New Roman" w:cs="Times New Roman"/>
              </w:rPr>
              <w:t>Блокированная жилая застройка</w:t>
            </w:r>
            <w:bookmarkEnd w:id="0"/>
          </w:p>
          <w:p w:rsidR="00BE08C2" w:rsidRPr="008F73F3" w:rsidRDefault="00BE08C2" w:rsidP="00BE08C2">
            <w:pPr>
              <w:pStyle w:val="a5"/>
              <w:jc w:val="center"/>
              <w:rPr>
                <w:rFonts w:cs="Times New Roman"/>
                <w:sz w:val="24"/>
                <w:szCs w:val="24"/>
              </w:rPr>
            </w:pPr>
          </w:p>
        </w:tc>
        <w:tc>
          <w:tcPr>
            <w:tcW w:w="5954" w:type="dxa"/>
            <w:vAlign w:val="center"/>
            <w:hideMark/>
          </w:tcPr>
          <w:p w:rsidR="00BE08C2" w:rsidRPr="008F73F3" w:rsidRDefault="000C27EA" w:rsidP="00842E0E">
            <w:pPr>
              <w:pStyle w:val="s1"/>
              <w:spacing w:before="0" w:beforeAutospacing="0" w:after="0" w:afterAutospacing="0"/>
            </w:pPr>
            <w:r w:rsidRPr="008F73F3">
              <w:rPr>
                <w:bCs/>
              </w:rPr>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w:t>
            </w:r>
          </w:p>
        </w:tc>
        <w:tc>
          <w:tcPr>
            <w:tcW w:w="1839" w:type="dxa"/>
            <w:vAlign w:val="center"/>
            <w:hideMark/>
          </w:tcPr>
          <w:p w:rsidR="00BE08C2" w:rsidRPr="008F73F3" w:rsidRDefault="00BE08C2" w:rsidP="00BE08C2">
            <w:pPr>
              <w:pStyle w:val="a5"/>
              <w:jc w:val="center"/>
              <w:rPr>
                <w:rFonts w:cs="Times New Roman"/>
                <w:sz w:val="24"/>
                <w:szCs w:val="24"/>
              </w:rPr>
            </w:pPr>
            <w:r w:rsidRPr="008F73F3">
              <w:rPr>
                <w:rFonts w:cs="Times New Roman"/>
                <w:sz w:val="24"/>
                <w:szCs w:val="24"/>
              </w:rPr>
              <w:t>2.</w:t>
            </w:r>
            <w:r w:rsidRPr="008F73F3">
              <w:rPr>
                <w:rFonts w:cs="Times New Roman"/>
                <w:sz w:val="24"/>
                <w:szCs w:val="24"/>
                <w:lang w:val="en-US"/>
              </w:rPr>
              <w:t>3</w:t>
            </w:r>
          </w:p>
        </w:tc>
      </w:tr>
      <w:tr w:rsidR="00BE08C2" w:rsidRPr="008F73F3" w:rsidTr="00BE08C2">
        <w:trPr>
          <w:trHeight w:val="332"/>
          <w:jc w:val="center"/>
        </w:trPr>
        <w:tc>
          <w:tcPr>
            <w:tcW w:w="1841" w:type="dxa"/>
            <w:vAlign w:val="center"/>
            <w:hideMark/>
          </w:tcPr>
          <w:p w:rsidR="00BE08C2" w:rsidRPr="008F73F3" w:rsidRDefault="00BE08C2" w:rsidP="00BE08C2">
            <w:pPr>
              <w:pStyle w:val="a5"/>
              <w:jc w:val="center"/>
              <w:rPr>
                <w:rFonts w:cs="Times New Roman"/>
                <w:sz w:val="24"/>
                <w:szCs w:val="24"/>
              </w:rPr>
            </w:pPr>
          </w:p>
        </w:tc>
        <w:tc>
          <w:tcPr>
            <w:tcW w:w="5954" w:type="dxa"/>
            <w:vAlign w:val="center"/>
            <w:hideMark/>
          </w:tcPr>
          <w:p w:rsidR="00842E0E" w:rsidRPr="008F73F3" w:rsidRDefault="00842E0E" w:rsidP="00842E0E">
            <w:pPr>
              <w:pStyle w:val="s1"/>
              <w:spacing w:before="0" w:beforeAutospacing="0" w:after="0" w:afterAutospacing="0"/>
              <w:rPr>
                <w:bCs/>
              </w:rPr>
            </w:pPr>
            <w:r w:rsidRPr="008F73F3">
              <w:rPr>
                <w:bCs/>
              </w:rPr>
              <w:t>выход на территорию общего пользования (жилые дома блокированной застройки);</w:t>
            </w:r>
          </w:p>
          <w:p w:rsidR="00842E0E" w:rsidRPr="008F73F3" w:rsidRDefault="00842E0E" w:rsidP="00842E0E">
            <w:pPr>
              <w:pStyle w:val="s1"/>
              <w:spacing w:before="0" w:beforeAutospacing="0" w:after="0" w:afterAutospacing="0"/>
              <w:rPr>
                <w:bCs/>
              </w:rPr>
            </w:pPr>
            <w:r w:rsidRPr="008F73F3">
              <w:rPr>
                <w:bCs/>
              </w:rPr>
              <w:t xml:space="preserve">разведение декоративных и плодовых деревьев, овощных и ягодных культур; размещение индивидуальных гаражей и иных вспомогательных </w:t>
            </w:r>
            <w:r w:rsidRPr="008F73F3">
              <w:rPr>
                <w:bCs/>
              </w:rPr>
              <w:lastRenderedPageBreak/>
              <w:t>сооружений; обустройство спортивных и детских площадок, площадок для отдыха</w:t>
            </w:r>
          </w:p>
          <w:p w:rsidR="00BE08C2" w:rsidRPr="008F73F3" w:rsidRDefault="00BE08C2" w:rsidP="00BE08C2">
            <w:pPr>
              <w:pStyle w:val="a5"/>
              <w:jc w:val="center"/>
              <w:rPr>
                <w:rFonts w:cs="Times New Roman"/>
                <w:sz w:val="24"/>
                <w:szCs w:val="24"/>
              </w:rPr>
            </w:pPr>
          </w:p>
        </w:tc>
        <w:tc>
          <w:tcPr>
            <w:tcW w:w="1839" w:type="dxa"/>
            <w:vAlign w:val="center"/>
            <w:hideMark/>
          </w:tcPr>
          <w:p w:rsidR="00BE08C2" w:rsidRPr="008F73F3" w:rsidRDefault="00BE08C2" w:rsidP="00BE08C2">
            <w:pPr>
              <w:pStyle w:val="a5"/>
              <w:jc w:val="center"/>
              <w:rPr>
                <w:rFonts w:cs="Times New Roman"/>
                <w:sz w:val="24"/>
                <w:szCs w:val="24"/>
              </w:rPr>
            </w:pPr>
          </w:p>
        </w:tc>
      </w:tr>
      <w:tr w:rsidR="00BE08C2" w:rsidRPr="008F73F3" w:rsidTr="00BE08C2">
        <w:trPr>
          <w:jc w:val="center"/>
        </w:trPr>
        <w:tc>
          <w:tcPr>
            <w:tcW w:w="1841" w:type="dxa"/>
            <w:vAlign w:val="center"/>
            <w:hideMark/>
          </w:tcPr>
          <w:p w:rsidR="00BE08C2" w:rsidRPr="008F73F3" w:rsidRDefault="00BE08C2" w:rsidP="00BE08C2">
            <w:pPr>
              <w:jc w:val="center"/>
              <w:rPr>
                <w:b/>
                <w:sz w:val="24"/>
                <w:szCs w:val="24"/>
              </w:rPr>
            </w:pPr>
            <w:r w:rsidRPr="008F73F3">
              <w:rPr>
                <w:sz w:val="24"/>
                <w:szCs w:val="24"/>
              </w:rPr>
              <w:lastRenderedPageBreak/>
              <w:t>Магазины</w:t>
            </w:r>
          </w:p>
        </w:tc>
        <w:tc>
          <w:tcPr>
            <w:tcW w:w="5954" w:type="dxa"/>
            <w:vAlign w:val="center"/>
            <w:hideMark/>
          </w:tcPr>
          <w:p w:rsidR="00BE08C2" w:rsidRPr="008F73F3" w:rsidRDefault="00BE08C2" w:rsidP="00BE08C2">
            <w:pPr>
              <w:jc w:val="center"/>
              <w:rPr>
                <w:b/>
                <w:sz w:val="24"/>
                <w:szCs w:val="24"/>
              </w:rPr>
            </w:pPr>
            <w:r w:rsidRPr="008F73F3">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839" w:type="dxa"/>
            <w:vAlign w:val="center"/>
            <w:hideMark/>
          </w:tcPr>
          <w:p w:rsidR="00BE08C2" w:rsidRPr="008F73F3" w:rsidRDefault="00BE08C2" w:rsidP="00BE08C2">
            <w:pPr>
              <w:jc w:val="center"/>
              <w:rPr>
                <w:b/>
                <w:sz w:val="24"/>
                <w:szCs w:val="24"/>
              </w:rPr>
            </w:pPr>
            <w:r w:rsidRPr="008F73F3">
              <w:rPr>
                <w:sz w:val="24"/>
                <w:szCs w:val="24"/>
              </w:rPr>
              <w:t>4.4</w:t>
            </w:r>
          </w:p>
        </w:tc>
      </w:tr>
      <w:tr w:rsidR="00BE08C2" w:rsidRPr="008F73F3" w:rsidTr="00BE08C2">
        <w:trPr>
          <w:jc w:val="center"/>
        </w:trPr>
        <w:tc>
          <w:tcPr>
            <w:tcW w:w="1841" w:type="dxa"/>
            <w:vAlign w:val="center"/>
            <w:hideMark/>
          </w:tcPr>
          <w:p w:rsidR="00BE08C2" w:rsidRPr="008F73F3" w:rsidRDefault="00BE08C2" w:rsidP="00BE08C2">
            <w:pPr>
              <w:jc w:val="center"/>
              <w:rPr>
                <w:b/>
                <w:sz w:val="24"/>
                <w:szCs w:val="24"/>
              </w:rPr>
            </w:pPr>
            <w:r w:rsidRPr="008F73F3">
              <w:rPr>
                <w:sz w:val="24"/>
                <w:szCs w:val="24"/>
              </w:rPr>
              <w:t>Общественное питание</w:t>
            </w:r>
          </w:p>
        </w:tc>
        <w:tc>
          <w:tcPr>
            <w:tcW w:w="5954" w:type="dxa"/>
            <w:vAlign w:val="center"/>
            <w:hideMark/>
          </w:tcPr>
          <w:p w:rsidR="00BE08C2" w:rsidRPr="008F73F3" w:rsidRDefault="00BE08C2" w:rsidP="00BE08C2">
            <w:pPr>
              <w:jc w:val="center"/>
              <w:rPr>
                <w:b/>
                <w:sz w:val="24"/>
                <w:szCs w:val="24"/>
              </w:rPr>
            </w:pPr>
            <w:r w:rsidRPr="008F73F3">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1839" w:type="dxa"/>
            <w:vAlign w:val="center"/>
            <w:hideMark/>
          </w:tcPr>
          <w:p w:rsidR="00BE08C2" w:rsidRPr="008F73F3" w:rsidRDefault="00BE08C2" w:rsidP="00BE08C2">
            <w:pPr>
              <w:jc w:val="center"/>
              <w:rPr>
                <w:b/>
                <w:sz w:val="24"/>
                <w:szCs w:val="24"/>
              </w:rPr>
            </w:pPr>
            <w:r w:rsidRPr="008F73F3">
              <w:rPr>
                <w:sz w:val="24"/>
                <w:szCs w:val="24"/>
              </w:rPr>
              <w:t>4.6</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Амбулаторно-поликлиническое обслуживание</w:t>
            </w:r>
          </w:p>
        </w:tc>
        <w:tc>
          <w:tcPr>
            <w:tcW w:w="5954"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839"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3.4.1</w:t>
            </w:r>
          </w:p>
        </w:tc>
      </w:tr>
      <w:tr w:rsidR="00BE08C2" w:rsidRPr="008F73F3" w:rsidTr="00BE08C2">
        <w:trPr>
          <w:trHeight w:val="3857"/>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Историко-культурная деятельность</w:t>
            </w:r>
          </w:p>
        </w:tc>
        <w:tc>
          <w:tcPr>
            <w:tcW w:w="5954"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839"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9.3</w:t>
            </w:r>
          </w:p>
        </w:tc>
      </w:tr>
      <w:tr w:rsidR="00603F05" w:rsidRPr="008F73F3" w:rsidTr="00603F05">
        <w:trPr>
          <w:trHeight w:val="1209"/>
          <w:jc w:val="center"/>
        </w:trPr>
        <w:tc>
          <w:tcPr>
            <w:tcW w:w="1841" w:type="dxa"/>
            <w:hideMark/>
          </w:tcPr>
          <w:p w:rsidR="00603F05" w:rsidRPr="008F73F3" w:rsidRDefault="00603F05" w:rsidP="00E1724C">
            <w:pPr>
              <w:pStyle w:val="s1"/>
              <w:spacing w:before="0" w:beforeAutospacing="0" w:after="0" w:afterAutospacing="0"/>
              <w:jc w:val="center"/>
            </w:pPr>
            <w:r w:rsidRPr="008F73F3">
              <w:t>Обеспечение занятий спортом в помещениях</w:t>
            </w:r>
          </w:p>
        </w:tc>
        <w:tc>
          <w:tcPr>
            <w:tcW w:w="5954" w:type="dxa"/>
            <w:hideMark/>
          </w:tcPr>
          <w:p w:rsidR="00603F05" w:rsidRPr="008F73F3" w:rsidRDefault="00603F05" w:rsidP="00E1724C">
            <w:pPr>
              <w:pStyle w:val="s1"/>
              <w:spacing w:before="0" w:beforeAutospacing="0" w:after="0" w:afterAutospacing="0"/>
              <w:jc w:val="center"/>
            </w:pPr>
            <w:r w:rsidRPr="008F73F3">
              <w:t>Размещение спортивных клубов, спортивных залов, бассейнов, физкультурно-оздоровительных комплексов в зданиях и сооружениях</w:t>
            </w:r>
          </w:p>
        </w:tc>
        <w:tc>
          <w:tcPr>
            <w:tcW w:w="1839" w:type="dxa"/>
            <w:hideMark/>
          </w:tcPr>
          <w:p w:rsidR="00603F05" w:rsidRPr="008F73F3" w:rsidRDefault="00603F05" w:rsidP="00E1724C">
            <w:pPr>
              <w:pStyle w:val="s1"/>
              <w:spacing w:before="0" w:beforeAutospacing="0" w:after="0" w:afterAutospacing="0"/>
              <w:jc w:val="center"/>
            </w:pPr>
            <w:r w:rsidRPr="008F73F3">
              <w:t>5.1.2</w:t>
            </w:r>
          </w:p>
        </w:tc>
      </w:tr>
      <w:tr w:rsidR="00603F05" w:rsidRPr="008F73F3" w:rsidTr="00603F05">
        <w:trPr>
          <w:trHeight w:val="1507"/>
          <w:jc w:val="center"/>
        </w:trPr>
        <w:tc>
          <w:tcPr>
            <w:tcW w:w="1841" w:type="dxa"/>
            <w:hideMark/>
          </w:tcPr>
          <w:p w:rsidR="00603F05" w:rsidRPr="008F73F3" w:rsidRDefault="00603F05" w:rsidP="00E1724C">
            <w:pPr>
              <w:pStyle w:val="s1"/>
              <w:spacing w:before="0" w:beforeAutospacing="0" w:after="0" w:afterAutospacing="0"/>
              <w:jc w:val="center"/>
            </w:pPr>
            <w:r w:rsidRPr="008F73F3">
              <w:t>Площадки для занятий спортом</w:t>
            </w:r>
          </w:p>
        </w:tc>
        <w:tc>
          <w:tcPr>
            <w:tcW w:w="5954" w:type="dxa"/>
            <w:hideMark/>
          </w:tcPr>
          <w:p w:rsidR="00603F05" w:rsidRPr="008F73F3" w:rsidRDefault="00603F05" w:rsidP="00E1724C">
            <w:pPr>
              <w:pStyle w:val="s1"/>
              <w:spacing w:before="0" w:beforeAutospacing="0" w:after="0" w:afterAutospacing="0"/>
              <w:jc w:val="center"/>
            </w:pPr>
            <w:r w:rsidRPr="008F73F3">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839" w:type="dxa"/>
            <w:hideMark/>
          </w:tcPr>
          <w:p w:rsidR="00603F05" w:rsidRPr="008F73F3" w:rsidRDefault="00603F05" w:rsidP="00E1724C">
            <w:pPr>
              <w:pStyle w:val="s1"/>
              <w:spacing w:before="0" w:beforeAutospacing="0" w:after="0" w:afterAutospacing="0"/>
              <w:jc w:val="center"/>
            </w:pPr>
            <w:r w:rsidRPr="008F73F3">
              <w:t>5.1.3</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ВСПОМОГАТЕЛЬНЫЕ ВИДЫ РАЗРЕШЕННОГО ИСПОЛЬЗОВАНИЯ ЗЕМЕЛЬНЫХ УЧАСТКОВ</w:t>
            </w:r>
          </w:p>
        </w:tc>
      </w:tr>
      <w:tr w:rsidR="000C27EA" w:rsidRPr="008F73F3" w:rsidTr="00BE08C2">
        <w:trPr>
          <w:trHeight w:val="281"/>
          <w:jc w:val="center"/>
        </w:trPr>
        <w:tc>
          <w:tcPr>
            <w:tcW w:w="1841" w:type="dxa"/>
            <w:vAlign w:val="center"/>
            <w:hideMark/>
          </w:tcPr>
          <w:p w:rsidR="000C27EA" w:rsidRPr="008F73F3" w:rsidRDefault="000C27EA" w:rsidP="00E61A79">
            <w:pPr>
              <w:jc w:val="center"/>
              <w:rPr>
                <w:sz w:val="24"/>
                <w:szCs w:val="24"/>
              </w:rPr>
            </w:pPr>
            <w:r w:rsidRPr="008F73F3">
              <w:rPr>
                <w:sz w:val="24"/>
                <w:szCs w:val="24"/>
                <w:shd w:val="clear" w:color="auto" w:fill="FFFFFF"/>
              </w:rPr>
              <w:t>Предоставление коммунальных услуг</w:t>
            </w:r>
          </w:p>
        </w:tc>
        <w:tc>
          <w:tcPr>
            <w:tcW w:w="5954" w:type="dxa"/>
            <w:vAlign w:val="center"/>
            <w:hideMark/>
          </w:tcPr>
          <w:p w:rsidR="000C27EA" w:rsidRPr="008F73F3" w:rsidRDefault="000C27EA" w:rsidP="00E61A79">
            <w:pPr>
              <w:jc w:val="center"/>
              <w:rPr>
                <w:sz w:val="24"/>
                <w:szCs w:val="24"/>
              </w:rPr>
            </w:pPr>
          </w:p>
          <w:p w:rsidR="000C27EA" w:rsidRPr="008F73F3" w:rsidRDefault="000C27EA" w:rsidP="00842E0E">
            <w:pPr>
              <w:jc w:val="center"/>
              <w:rPr>
                <w:sz w:val="24"/>
                <w:szCs w:val="24"/>
              </w:rPr>
            </w:pPr>
            <w:r w:rsidRPr="008F73F3">
              <w:rPr>
                <w:bCs/>
                <w:sz w:val="24"/>
                <w:szCs w:val="24"/>
                <w:shd w:val="clear" w:color="auto" w:fill="FFFFFF"/>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w:t>
            </w:r>
            <w:r w:rsidRPr="008F73F3">
              <w:rPr>
                <w:bCs/>
                <w:sz w:val="24"/>
                <w:szCs w:val="24"/>
                <w:shd w:val="clear" w:color="auto" w:fill="FFFFFF"/>
              </w:rPr>
              <w:lastRenderedPageBreak/>
              <w:t>сооружений, необходимых для сбора и плавки снега)</w:t>
            </w:r>
            <w:r w:rsidRPr="008F73F3">
              <w:rPr>
                <w:bCs/>
                <w:sz w:val="24"/>
                <w:szCs w:val="24"/>
              </w:rPr>
              <w:br/>
            </w:r>
          </w:p>
          <w:p w:rsidR="00E87C61" w:rsidRPr="008F73F3" w:rsidRDefault="00E87C61" w:rsidP="00842E0E">
            <w:pPr>
              <w:jc w:val="center"/>
              <w:rPr>
                <w:sz w:val="24"/>
                <w:szCs w:val="24"/>
              </w:rPr>
            </w:pPr>
          </w:p>
        </w:tc>
        <w:tc>
          <w:tcPr>
            <w:tcW w:w="1839" w:type="dxa"/>
            <w:vAlign w:val="center"/>
            <w:hideMark/>
          </w:tcPr>
          <w:p w:rsidR="000C27EA" w:rsidRPr="008F73F3" w:rsidRDefault="000C27EA" w:rsidP="00E61A79">
            <w:pPr>
              <w:jc w:val="center"/>
              <w:rPr>
                <w:sz w:val="24"/>
                <w:szCs w:val="24"/>
              </w:rPr>
            </w:pPr>
            <w:r w:rsidRPr="008F73F3">
              <w:rPr>
                <w:sz w:val="24"/>
                <w:szCs w:val="24"/>
              </w:rPr>
              <w:lastRenderedPageBreak/>
              <w:t>3.1.1</w:t>
            </w:r>
          </w:p>
        </w:tc>
      </w:tr>
      <w:tr w:rsidR="000C27EA" w:rsidRPr="008F73F3" w:rsidTr="00BE08C2">
        <w:trPr>
          <w:trHeight w:val="88"/>
          <w:jc w:val="center"/>
        </w:trPr>
        <w:tc>
          <w:tcPr>
            <w:tcW w:w="1841" w:type="dxa"/>
            <w:vAlign w:val="center"/>
            <w:hideMark/>
          </w:tcPr>
          <w:p w:rsidR="000C27EA" w:rsidRPr="008F73F3" w:rsidRDefault="000C27EA" w:rsidP="00E61A79">
            <w:pPr>
              <w:pStyle w:val="afff2"/>
              <w:jc w:val="center"/>
              <w:rPr>
                <w:rFonts w:ascii="Times New Roman" w:hAnsi="Times New Roman" w:cs="Times New Roman"/>
              </w:rPr>
            </w:pPr>
            <w:r w:rsidRPr="008F73F3">
              <w:rPr>
                <w:rFonts w:ascii="Times New Roman" w:hAnsi="Times New Roman" w:cs="Times New Roman"/>
              </w:rPr>
              <w:lastRenderedPageBreak/>
              <w:t>Ведение огородничества</w:t>
            </w:r>
          </w:p>
        </w:tc>
        <w:tc>
          <w:tcPr>
            <w:tcW w:w="5954" w:type="dxa"/>
            <w:vAlign w:val="center"/>
            <w:hideMark/>
          </w:tcPr>
          <w:p w:rsidR="000C27EA" w:rsidRPr="008F73F3" w:rsidRDefault="000C27EA" w:rsidP="00E61A79">
            <w:pPr>
              <w:pStyle w:val="afff2"/>
              <w:jc w:val="center"/>
              <w:rPr>
                <w:rFonts w:ascii="Times New Roman" w:hAnsi="Times New Roman" w:cs="Times New Roman"/>
              </w:rPr>
            </w:pPr>
            <w:r w:rsidRPr="008F73F3">
              <w:rPr>
                <w:rFonts w:ascii="Times New Roman" w:hAnsi="Times New Roman" w:cs="Times New Roman"/>
                <w:bCs/>
                <w:shd w:val="clear" w:color="auto" w:fill="FFFFFF"/>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r w:rsidRPr="008F73F3">
              <w:rPr>
                <w:rFonts w:ascii="Times New Roman" w:hAnsi="Times New Roman" w:cs="Times New Roman"/>
                <w:bCs/>
              </w:rPr>
              <w:br/>
            </w:r>
          </w:p>
        </w:tc>
        <w:tc>
          <w:tcPr>
            <w:tcW w:w="1839" w:type="dxa"/>
            <w:vAlign w:val="center"/>
            <w:hideMark/>
          </w:tcPr>
          <w:p w:rsidR="000C27EA" w:rsidRPr="008F73F3" w:rsidRDefault="000C27EA" w:rsidP="00E61A79">
            <w:pPr>
              <w:pStyle w:val="afff2"/>
              <w:jc w:val="center"/>
              <w:rPr>
                <w:rFonts w:ascii="Times New Roman" w:hAnsi="Times New Roman" w:cs="Times New Roman"/>
              </w:rPr>
            </w:pPr>
            <w:r w:rsidRPr="008F73F3">
              <w:rPr>
                <w:rFonts w:ascii="Times New Roman" w:hAnsi="Times New Roman" w:cs="Times New Roman"/>
              </w:rPr>
              <w:t>13.1</w:t>
            </w:r>
          </w:p>
        </w:tc>
      </w:tr>
      <w:tr w:rsidR="000C27EA" w:rsidRPr="008F73F3" w:rsidTr="00842E0E">
        <w:trPr>
          <w:trHeight w:val="2118"/>
          <w:jc w:val="center"/>
        </w:trPr>
        <w:tc>
          <w:tcPr>
            <w:tcW w:w="1841" w:type="dxa"/>
            <w:vAlign w:val="center"/>
            <w:hideMark/>
          </w:tcPr>
          <w:p w:rsidR="000C27EA" w:rsidRPr="008F73F3" w:rsidRDefault="000C27EA" w:rsidP="00E61A79">
            <w:pPr>
              <w:pStyle w:val="afff2"/>
              <w:jc w:val="center"/>
              <w:rPr>
                <w:rFonts w:ascii="Times New Roman" w:hAnsi="Times New Roman" w:cs="Times New Roman"/>
              </w:rPr>
            </w:pPr>
            <w:r w:rsidRPr="008F73F3">
              <w:rPr>
                <w:rFonts w:ascii="Times New Roman" w:hAnsi="Times New Roman" w:cs="Times New Roman"/>
              </w:rPr>
              <w:t>Ведение садоводства</w:t>
            </w:r>
          </w:p>
        </w:tc>
        <w:tc>
          <w:tcPr>
            <w:tcW w:w="5954" w:type="dxa"/>
            <w:vAlign w:val="center"/>
            <w:hideMark/>
          </w:tcPr>
          <w:p w:rsidR="000C27EA" w:rsidRPr="008F73F3" w:rsidRDefault="000C27EA" w:rsidP="00E61A79">
            <w:pPr>
              <w:pStyle w:val="afff2"/>
              <w:jc w:val="center"/>
              <w:rPr>
                <w:rFonts w:ascii="Times New Roman" w:hAnsi="Times New Roman" w:cs="Times New Roman"/>
              </w:rPr>
            </w:pPr>
            <w:r w:rsidRPr="008F73F3">
              <w:rPr>
                <w:rFonts w:ascii="Times New Roman" w:hAnsi="Times New Roman" w:cs="Times New Roman"/>
                <w:bCs/>
                <w:shd w:val="clear" w:color="auto" w:fill="FFFFFF"/>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8" w:anchor="block_1021" w:history="1">
              <w:r w:rsidRPr="008F73F3">
                <w:rPr>
                  <w:rStyle w:val="aff7"/>
                  <w:rFonts w:ascii="Times New Roman" w:hAnsi="Times New Roman" w:cs="Times New Roman"/>
                  <w:bCs/>
                  <w:color w:val="auto"/>
                  <w:u w:val="none"/>
                </w:rPr>
                <w:t>кодом 2.1</w:t>
              </w:r>
            </w:hyperlink>
            <w:r w:rsidRPr="008F73F3">
              <w:rPr>
                <w:rFonts w:ascii="Times New Roman" w:hAnsi="Times New Roman" w:cs="Times New Roman"/>
                <w:bCs/>
                <w:shd w:val="clear" w:color="auto" w:fill="FFFFFF"/>
              </w:rPr>
              <w:t>, хозяйственных построек и гаражей</w:t>
            </w:r>
            <w:r w:rsidRPr="008F73F3">
              <w:rPr>
                <w:rFonts w:ascii="Times New Roman" w:hAnsi="Times New Roman" w:cs="Times New Roman"/>
                <w:bCs/>
              </w:rPr>
              <w:br/>
            </w:r>
          </w:p>
        </w:tc>
        <w:tc>
          <w:tcPr>
            <w:tcW w:w="1839" w:type="dxa"/>
            <w:vAlign w:val="center"/>
            <w:hideMark/>
          </w:tcPr>
          <w:p w:rsidR="000C27EA" w:rsidRPr="008F73F3" w:rsidRDefault="000C27EA" w:rsidP="00E61A79">
            <w:pPr>
              <w:pStyle w:val="afff2"/>
              <w:jc w:val="center"/>
              <w:rPr>
                <w:rFonts w:ascii="Times New Roman" w:hAnsi="Times New Roman" w:cs="Times New Roman"/>
              </w:rPr>
            </w:pPr>
            <w:r w:rsidRPr="008F73F3">
              <w:rPr>
                <w:rFonts w:ascii="Times New Roman" w:hAnsi="Times New Roman" w:cs="Times New Roman"/>
              </w:rPr>
              <w:t>13.2</w:t>
            </w:r>
          </w:p>
        </w:tc>
      </w:tr>
      <w:tr w:rsidR="000C27EA" w:rsidRPr="008F73F3" w:rsidTr="00842E0E">
        <w:trPr>
          <w:trHeight w:val="2164"/>
          <w:jc w:val="center"/>
        </w:trPr>
        <w:tc>
          <w:tcPr>
            <w:tcW w:w="1841" w:type="dxa"/>
            <w:vAlign w:val="center"/>
            <w:hideMark/>
          </w:tcPr>
          <w:p w:rsidR="000C27EA" w:rsidRPr="008F73F3" w:rsidRDefault="000C27EA" w:rsidP="00E61A79">
            <w:pPr>
              <w:pStyle w:val="afff2"/>
              <w:jc w:val="center"/>
              <w:rPr>
                <w:rFonts w:ascii="Times New Roman" w:hAnsi="Times New Roman" w:cs="Times New Roman"/>
              </w:rPr>
            </w:pPr>
            <w:r w:rsidRPr="008F73F3">
              <w:rPr>
                <w:rFonts w:ascii="Times New Roman" w:hAnsi="Times New Roman" w:cs="Times New Roman"/>
              </w:rPr>
              <w:t>Земельные участки (территории) общего пользования</w:t>
            </w:r>
          </w:p>
        </w:tc>
        <w:tc>
          <w:tcPr>
            <w:tcW w:w="5954" w:type="dxa"/>
            <w:vAlign w:val="center"/>
            <w:hideMark/>
          </w:tcPr>
          <w:p w:rsidR="000C27EA" w:rsidRPr="008F73F3" w:rsidRDefault="000C27EA" w:rsidP="00E61A79">
            <w:pPr>
              <w:pStyle w:val="s1"/>
              <w:spacing w:before="0" w:beforeAutospacing="0" w:after="0" w:afterAutospacing="0"/>
              <w:rPr>
                <w:bCs/>
              </w:rPr>
            </w:pPr>
            <w:r w:rsidRPr="008F73F3">
              <w:rPr>
                <w:bCs/>
              </w:rPr>
              <w:t>Земельные участки общего пользования.</w:t>
            </w:r>
          </w:p>
          <w:p w:rsidR="000C27EA" w:rsidRPr="008F73F3" w:rsidRDefault="000C27EA" w:rsidP="00E61A79">
            <w:pPr>
              <w:pStyle w:val="s1"/>
              <w:spacing w:before="0" w:beforeAutospacing="0" w:after="0" w:afterAutospacing="0"/>
              <w:rPr>
                <w:bCs/>
              </w:rPr>
            </w:pPr>
            <w:r w:rsidRPr="008F73F3">
              <w:rPr>
                <w:bCs/>
              </w:rPr>
              <w:t>Содержание данного вида разрешенного использования включает в себя содержание видов разрешенного использования с </w:t>
            </w:r>
            <w:hyperlink r:id="rId9" w:anchor="block_11201" w:history="1">
              <w:r w:rsidRPr="008F73F3">
                <w:rPr>
                  <w:rStyle w:val="aff7"/>
                  <w:bCs/>
                  <w:color w:val="auto"/>
                  <w:u w:val="none"/>
                </w:rPr>
                <w:t>кодами 12.0.1 - 12.0.2</w:t>
              </w:r>
            </w:hyperlink>
          </w:p>
          <w:p w:rsidR="000C27EA" w:rsidRPr="008F73F3" w:rsidRDefault="000C27EA" w:rsidP="00E61A79">
            <w:pPr>
              <w:pStyle w:val="afff2"/>
              <w:rPr>
                <w:rFonts w:ascii="Times New Roman" w:hAnsi="Times New Roman" w:cs="Times New Roman"/>
              </w:rPr>
            </w:pPr>
          </w:p>
        </w:tc>
        <w:tc>
          <w:tcPr>
            <w:tcW w:w="1839" w:type="dxa"/>
            <w:vAlign w:val="center"/>
            <w:hideMark/>
          </w:tcPr>
          <w:p w:rsidR="000C27EA" w:rsidRPr="008F73F3" w:rsidRDefault="000C27EA" w:rsidP="00E61A79">
            <w:pPr>
              <w:pStyle w:val="afff2"/>
              <w:jc w:val="center"/>
              <w:rPr>
                <w:rFonts w:ascii="Times New Roman" w:hAnsi="Times New Roman" w:cs="Times New Roman"/>
              </w:rPr>
            </w:pPr>
            <w:r w:rsidRPr="008F73F3">
              <w:rPr>
                <w:rFonts w:ascii="Times New Roman" w:hAnsi="Times New Roman" w:cs="Times New Roman"/>
              </w:rPr>
              <w:t>12.0</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УСЛОВНО РАЗРЕШЕННЫЕ ВИДЫ  ИСПОЛЬЗОВАНИЯ ЗЕМЕЛЬНЫХ УЧАСТКОВ</w:t>
            </w:r>
          </w:p>
        </w:tc>
      </w:tr>
      <w:tr w:rsidR="000C27EA" w:rsidRPr="008F73F3" w:rsidTr="00BE08C2">
        <w:trPr>
          <w:jc w:val="center"/>
        </w:trPr>
        <w:tc>
          <w:tcPr>
            <w:tcW w:w="1841" w:type="dxa"/>
            <w:vAlign w:val="center"/>
            <w:hideMark/>
          </w:tcPr>
          <w:p w:rsidR="000C27EA" w:rsidRPr="008F73F3" w:rsidRDefault="000C27EA" w:rsidP="00E61A79">
            <w:pPr>
              <w:pStyle w:val="afff2"/>
              <w:jc w:val="center"/>
              <w:rPr>
                <w:rFonts w:ascii="Times New Roman" w:hAnsi="Times New Roman" w:cs="Times New Roman"/>
              </w:rPr>
            </w:pPr>
            <w:bookmarkStart w:id="1" w:name="sub_10211"/>
            <w:r w:rsidRPr="008F73F3">
              <w:rPr>
                <w:rFonts w:ascii="Times New Roman" w:hAnsi="Times New Roman" w:cs="Times New Roman"/>
              </w:rPr>
              <w:t>Малоэтажная многоквартирная жилая застройка</w:t>
            </w:r>
            <w:bookmarkEnd w:id="1"/>
          </w:p>
        </w:tc>
        <w:tc>
          <w:tcPr>
            <w:tcW w:w="5954" w:type="dxa"/>
            <w:vAlign w:val="center"/>
            <w:hideMark/>
          </w:tcPr>
          <w:p w:rsidR="000C27EA" w:rsidRPr="008F73F3" w:rsidRDefault="000C27EA" w:rsidP="00E61A79">
            <w:pPr>
              <w:pStyle w:val="s1"/>
              <w:spacing w:before="0" w:beforeAutospacing="0" w:after="0" w:afterAutospacing="0"/>
              <w:rPr>
                <w:bCs/>
              </w:rPr>
            </w:pPr>
            <w:r w:rsidRPr="008F73F3">
              <w:rPr>
                <w:bCs/>
              </w:rPr>
              <w:t>Размещение малоэтажных многоквартирных домов (многоквартирные дома высотой до 4 этажей, включая мансардный);</w:t>
            </w:r>
          </w:p>
          <w:p w:rsidR="000C27EA" w:rsidRPr="008F73F3" w:rsidRDefault="000C27EA" w:rsidP="00E61A79">
            <w:pPr>
              <w:pStyle w:val="s1"/>
              <w:spacing w:before="0" w:beforeAutospacing="0" w:after="0" w:afterAutospacing="0"/>
              <w:rPr>
                <w:bCs/>
              </w:rPr>
            </w:pPr>
            <w:r w:rsidRPr="008F73F3">
              <w:rPr>
                <w:bCs/>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0C27EA" w:rsidRPr="008F73F3" w:rsidRDefault="000C27EA" w:rsidP="00E61A79">
            <w:pPr>
              <w:pStyle w:val="afff2"/>
              <w:jc w:val="center"/>
              <w:rPr>
                <w:rFonts w:ascii="Times New Roman" w:hAnsi="Times New Roman" w:cs="Times New Roman"/>
              </w:rPr>
            </w:pPr>
          </w:p>
        </w:tc>
        <w:tc>
          <w:tcPr>
            <w:tcW w:w="1839" w:type="dxa"/>
            <w:vAlign w:val="center"/>
            <w:hideMark/>
          </w:tcPr>
          <w:p w:rsidR="000C27EA" w:rsidRPr="008F73F3" w:rsidRDefault="000C27EA" w:rsidP="00E61A79">
            <w:pPr>
              <w:pStyle w:val="afff2"/>
              <w:jc w:val="center"/>
              <w:rPr>
                <w:rFonts w:ascii="Times New Roman" w:hAnsi="Times New Roman" w:cs="Times New Roman"/>
              </w:rPr>
            </w:pPr>
            <w:r w:rsidRPr="008F73F3">
              <w:rPr>
                <w:rFonts w:ascii="Times New Roman" w:hAnsi="Times New Roman" w:cs="Times New Roman"/>
              </w:rPr>
              <w:t>2.1.1</w:t>
            </w:r>
          </w:p>
        </w:tc>
      </w:tr>
      <w:tr w:rsidR="00BE08C2" w:rsidRPr="008F73F3" w:rsidTr="00BE08C2">
        <w:trPr>
          <w:trHeight w:val="1924"/>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bookmarkStart w:id="2" w:name="sub_1033"/>
            <w:r w:rsidRPr="008F73F3">
              <w:rPr>
                <w:rFonts w:ascii="Times New Roman" w:hAnsi="Times New Roman" w:cs="Times New Roman"/>
              </w:rPr>
              <w:t>Бытовое обслуживание</w:t>
            </w:r>
            <w:bookmarkEnd w:id="2"/>
          </w:p>
        </w:tc>
        <w:tc>
          <w:tcPr>
            <w:tcW w:w="5954"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839"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3.3</w:t>
            </w:r>
          </w:p>
        </w:tc>
      </w:tr>
      <w:tr w:rsidR="000C27EA" w:rsidRPr="008F73F3" w:rsidTr="00BE08C2">
        <w:trPr>
          <w:jc w:val="center"/>
        </w:trPr>
        <w:tc>
          <w:tcPr>
            <w:tcW w:w="1841" w:type="dxa"/>
            <w:vAlign w:val="center"/>
            <w:hideMark/>
          </w:tcPr>
          <w:p w:rsidR="000C27EA" w:rsidRPr="008F73F3" w:rsidRDefault="000C27EA" w:rsidP="00E61A79">
            <w:pPr>
              <w:pStyle w:val="afff2"/>
              <w:jc w:val="center"/>
              <w:rPr>
                <w:rFonts w:ascii="Times New Roman" w:hAnsi="Times New Roman" w:cs="Times New Roman"/>
              </w:rPr>
            </w:pPr>
            <w:r w:rsidRPr="008F73F3">
              <w:rPr>
                <w:rFonts w:ascii="Times New Roman" w:hAnsi="Times New Roman" w:cs="Times New Roman"/>
              </w:rPr>
              <w:t>Социальное обслуживание</w:t>
            </w:r>
          </w:p>
        </w:tc>
        <w:tc>
          <w:tcPr>
            <w:tcW w:w="5954" w:type="dxa"/>
            <w:vAlign w:val="center"/>
            <w:hideMark/>
          </w:tcPr>
          <w:p w:rsidR="00842E0E" w:rsidRPr="008F73F3" w:rsidRDefault="000C27EA" w:rsidP="008F73F3">
            <w:pPr>
              <w:pStyle w:val="afff2"/>
              <w:jc w:val="center"/>
              <w:rPr>
                <w:rFonts w:ascii="Times New Roman" w:hAnsi="Times New Roman" w:cs="Times New Roman"/>
              </w:rPr>
            </w:pPr>
            <w:r w:rsidRPr="008F73F3">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0" w:anchor="block_1321" w:history="1">
              <w:r w:rsidRPr="008F73F3">
                <w:rPr>
                  <w:rStyle w:val="aff7"/>
                  <w:rFonts w:ascii="Times New Roman" w:hAnsi="Times New Roman" w:cs="Times New Roman"/>
                  <w:bCs/>
                  <w:color w:val="auto"/>
                  <w:u w:val="none"/>
                </w:rPr>
                <w:t>кодами 3.2.1 - 3.2.4</w:t>
              </w:r>
            </w:hyperlink>
            <w:r w:rsidRPr="008F73F3">
              <w:rPr>
                <w:rFonts w:ascii="Times New Roman" w:hAnsi="Times New Roman" w:cs="Times New Roman"/>
                <w:bCs/>
              </w:rPr>
              <w:br/>
            </w:r>
          </w:p>
        </w:tc>
        <w:tc>
          <w:tcPr>
            <w:tcW w:w="1839" w:type="dxa"/>
            <w:vAlign w:val="center"/>
            <w:hideMark/>
          </w:tcPr>
          <w:p w:rsidR="000C27EA" w:rsidRPr="008F73F3" w:rsidRDefault="000C27EA" w:rsidP="00E61A79">
            <w:pPr>
              <w:pStyle w:val="afff2"/>
              <w:jc w:val="center"/>
              <w:rPr>
                <w:rFonts w:ascii="Times New Roman" w:hAnsi="Times New Roman" w:cs="Times New Roman"/>
              </w:rPr>
            </w:pPr>
            <w:r w:rsidRPr="008F73F3">
              <w:rPr>
                <w:rFonts w:ascii="Times New Roman" w:hAnsi="Times New Roman" w:cs="Times New Roman"/>
              </w:rPr>
              <w:t>3.2</w:t>
            </w:r>
          </w:p>
        </w:tc>
      </w:tr>
      <w:tr w:rsidR="00842E0E" w:rsidRPr="008F73F3" w:rsidTr="00BE08C2">
        <w:trPr>
          <w:jc w:val="center"/>
        </w:trPr>
        <w:tc>
          <w:tcPr>
            <w:tcW w:w="1841" w:type="dxa"/>
            <w:vAlign w:val="center"/>
            <w:hideMark/>
          </w:tcPr>
          <w:p w:rsidR="00842E0E" w:rsidRPr="008F73F3" w:rsidRDefault="00842E0E" w:rsidP="00842E0E">
            <w:pPr>
              <w:jc w:val="center"/>
              <w:rPr>
                <w:sz w:val="24"/>
                <w:szCs w:val="24"/>
              </w:rPr>
            </w:pPr>
            <w:r w:rsidRPr="008F73F3">
              <w:rPr>
                <w:sz w:val="24"/>
                <w:szCs w:val="24"/>
              </w:rPr>
              <w:lastRenderedPageBreak/>
              <w:t>1</w:t>
            </w:r>
          </w:p>
        </w:tc>
        <w:tc>
          <w:tcPr>
            <w:tcW w:w="5954" w:type="dxa"/>
            <w:vAlign w:val="center"/>
            <w:hideMark/>
          </w:tcPr>
          <w:p w:rsidR="00842E0E" w:rsidRPr="008F73F3" w:rsidRDefault="00842E0E" w:rsidP="00842E0E">
            <w:pPr>
              <w:pStyle w:val="afff2"/>
              <w:jc w:val="center"/>
              <w:rPr>
                <w:rFonts w:ascii="Times New Roman" w:hAnsi="Times New Roman" w:cs="Times New Roman"/>
                <w:bCs/>
                <w:shd w:val="clear" w:color="auto" w:fill="FFFFFF"/>
              </w:rPr>
            </w:pPr>
            <w:r w:rsidRPr="008F73F3">
              <w:rPr>
                <w:rFonts w:ascii="Times New Roman" w:hAnsi="Times New Roman" w:cs="Times New Roman"/>
                <w:bCs/>
                <w:shd w:val="clear" w:color="auto" w:fill="FFFFFF"/>
              </w:rPr>
              <w:t>2</w:t>
            </w:r>
          </w:p>
        </w:tc>
        <w:tc>
          <w:tcPr>
            <w:tcW w:w="1839" w:type="dxa"/>
            <w:vAlign w:val="center"/>
            <w:hideMark/>
          </w:tcPr>
          <w:p w:rsidR="00842E0E" w:rsidRPr="008F73F3" w:rsidRDefault="00842E0E" w:rsidP="00842E0E">
            <w:pPr>
              <w:pStyle w:val="afff2"/>
              <w:jc w:val="center"/>
              <w:rPr>
                <w:rFonts w:ascii="Times New Roman" w:hAnsi="Times New Roman" w:cs="Times New Roman"/>
              </w:rPr>
            </w:pPr>
            <w:r w:rsidRPr="008F73F3">
              <w:rPr>
                <w:rFonts w:ascii="Times New Roman" w:hAnsi="Times New Roman" w:cs="Times New Roman"/>
              </w:rPr>
              <w:t>3</w:t>
            </w:r>
          </w:p>
        </w:tc>
      </w:tr>
      <w:tr w:rsidR="000C27EA" w:rsidRPr="008F73F3" w:rsidTr="00842E0E">
        <w:trPr>
          <w:trHeight w:val="2928"/>
          <w:jc w:val="center"/>
        </w:trPr>
        <w:tc>
          <w:tcPr>
            <w:tcW w:w="1841" w:type="dxa"/>
            <w:vAlign w:val="center"/>
            <w:hideMark/>
          </w:tcPr>
          <w:p w:rsidR="000C27EA" w:rsidRPr="008F73F3" w:rsidRDefault="000C27EA" w:rsidP="00E61A79">
            <w:pPr>
              <w:pStyle w:val="afff2"/>
              <w:jc w:val="center"/>
              <w:rPr>
                <w:rFonts w:ascii="Times New Roman" w:hAnsi="Times New Roman" w:cs="Times New Roman"/>
              </w:rPr>
            </w:pPr>
            <w:r w:rsidRPr="008F73F3">
              <w:rPr>
                <w:rFonts w:ascii="Times New Roman" w:hAnsi="Times New Roman" w:cs="Times New Roman"/>
              </w:rPr>
              <w:t>Дошкольное, начальное и среднее общее образование</w:t>
            </w:r>
          </w:p>
        </w:tc>
        <w:tc>
          <w:tcPr>
            <w:tcW w:w="5954" w:type="dxa"/>
            <w:vAlign w:val="center"/>
            <w:hideMark/>
          </w:tcPr>
          <w:p w:rsidR="000C27EA" w:rsidRPr="008F73F3" w:rsidRDefault="000C27EA" w:rsidP="00E61A79">
            <w:pPr>
              <w:pStyle w:val="afff2"/>
              <w:jc w:val="center"/>
              <w:rPr>
                <w:rFonts w:ascii="Times New Roman" w:hAnsi="Times New Roman" w:cs="Times New Roman"/>
              </w:rPr>
            </w:pPr>
            <w:r w:rsidRPr="008F73F3">
              <w:rPr>
                <w:rFonts w:ascii="Times New Roman" w:hAnsi="Times New Roman" w:cs="Times New Roman"/>
                <w:bCs/>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r w:rsidRPr="008F73F3">
              <w:rPr>
                <w:rFonts w:ascii="Times New Roman" w:hAnsi="Times New Roman" w:cs="Times New Roman"/>
                <w:bCs/>
              </w:rPr>
              <w:br/>
            </w:r>
          </w:p>
        </w:tc>
        <w:tc>
          <w:tcPr>
            <w:tcW w:w="1839" w:type="dxa"/>
            <w:vAlign w:val="center"/>
            <w:hideMark/>
          </w:tcPr>
          <w:p w:rsidR="000C27EA" w:rsidRPr="008F73F3" w:rsidRDefault="000C27EA" w:rsidP="00E61A79">
            <w:pPr>
              <w:pStyle w:val="afff2"/>
              <w:jc w:val="center"/>
              <w:rPr>
                <w:rFonts w:ascii="Times New Roman" w:hAnsi="Times New Roman" w:cs="Times New Roman"/>
              </w:rPr>
            </w:pPr>
            <w:r w:rsidRPr="008F73F3">
              <w:rPr>
                <w:rFonts w:ascii="Times New Roman" w:hAnsi="Times New Roman" w:cs="Times New Roman"/>
              </w:rPr>
              <w:t>3.5.1</w:t>
            </w:r>
          </w:p>
        </w:tc>
      </w:tr>
      <w:tr w:rsidR="00BE08C2" w:rsidRPr="008F73F3" w:rsidTr="00603F05">
        <w:trPr>
          <w:trHeight w:val="2292"/>
          <w:jc w:val="center"/>
        </w:trPr>
        <w:tc>
          <w:tcPr>
            <w:tcW w:w="1841" w:type="dxa"/>
            <w:vAlign w:val="center"/>
            <w:hideMark/>
          </w:tcPr>
          <w:p w:rsidR="00BE08C2" w:rsidRPr="008F73F3" w:rsidRDefault="00BE08C2" w:rsidP="00BE08C2">
            <w:pPr>
              <w:jc w:val="center"/>
              <w:rPr>
                <w:b/>
                <w:sz w:val="24"/>
                <w:szCs w:val="24"/>
              </w:rPr>
            </w:pPr>
            <w:r w:rsidRPr="008F73F3">
              <w:rPr>
                <w:sz w:val="24"/>
                <w:szCs w:val="24"/>
              </w:rPr>
              <w:t>Здравоохране-ние</w:t>
            </w:r>
          </w:p>
        </w:tc>
        <w:tc>
          <w:tcPr>
            <w:tcW w:w="5954" w:type="dxa"/>
            <w:vAlign w:val="center"/>
            <w:hideMark/>
          </w:tcPr>
          <w:p w:rsidR="00BE08C2" w:rsidRPr="008F73F3" w:rsidRDefault="00BE08C2" w:rsidP="00BE08C2">
            <w:pPr>
              <w:jc w:val="center"/>
              <w:rPr>
                <w:sz w:val="24"/>
                <w:szCs w:val="24"/>
              </w:rPr>
            </w:pPr>
            <w:r w:rsidRPr="008F73F3">
              <w:rPr>
                <w:sz w:val="24"/>
                <w:szCs w:val="24"/>
              </w:rPr>
              <w:t>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p w:rsidR="00BE08C2" w:rsidRPr="008F73F3" w:rsidRDefault="00BE08C2" w:rsidP="00BE08C2">
            <w:pPr>
              <w:jc w:val="center"/>
              <w:rPr>
                <w:b/>
                <w:sz w:val="24"/>
                <w:szCs w:val="24"/>
              </w:rPr>
            </w:pPr>
          </w:p>
        </w:tc>
        <w:tc>
          <w:tcPr>
            <w:tcW w:w="1839" w:type="dxa"/>
            <w:vAlign w:val="center"/>
            <w:hideMark/>
          </w:tcPr>
          <w:p w:rsidR="00BE08C2" w:rsidRPr="008F73F3" w:rsidRDefault="00BE08C2" w:rsidP="00BE08C2">
            <w:pPr>
              <w:jc w:val="center"/>
              <w:rPr>
                <w:b/>
                <w:sz w:val="24"/>
                <w:szCs w:val="24"/>
              </w:rPr>
            </w:pPr>
            <w:r w:rsidRPr="008F73F3">
              <w:rPr>
                <w:sz w:val="24"/>
                <w:szCs w:val="24"/>
              </w:rPr>
              <w:t>3.4</w:t>
            </w:r>
          </w:p>
        </w:tc>
      </w:tr>
      <w:tr w:rsidR="00BE08C2" w:rsidRPr="008F73F3" w:rsidTr="00BE08C2">
        <w:trPr>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bookmarkStart w:id="3" w:name="sub_1037"/>
            <w:r w:rsidRPr="008F73F3">
              <w:rPr>
                <w:rFonts w:ascii="Times New Roman" w:hAnsi="Times New Roman" w:cs="Times New Roman"/>
              </w:rPr>
              <w:t>Религиозное использование</w:t>
            </w:r>
            <w:bookmarkEnd w:id="3"/>
          </w:p>
        </w:tc>
        <w:tc>
          <w:tcPr>
            <w:tcW w:w="5954"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1839"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3.7</w:t>
            </w:r>
          </w:p>
        </w:tc>
      </w:tr>
    </w:tbl>
    <w:p w:rsidR="00BE08C2" w:rsidRPr="008F73F3" w:rsidRDefault="00BE08C2" w:rsidP="00BE08C2">
      <w:pPr>
        <w:ind w:firstLine="709"/>
        <w:jc w:val="both"/>
        <w:rPr>
          <w:b/>
          <w:sz w:val="24"/>
          <w:szCs w:val="24"/>
        </w:rPr>
      </w:pPr>
    </w:p>
    <w:p w:rsidR="00BE08C2" w:rsidRPr="008F73F3" w:rsidRDefault="00BE08C2" w:rsidP="00BE08C2">
      <w:pPr>
        <w:ind w:firstLine="709"/>
        <w:jc w:val="both"/>
        <w:rPr>
          <w:b/>
          <w:sz w:val="24"/>
          <w:szCs w:val="24"/>
        </w:rPr>
      </w:pPr>
      <w:r w:rsidRPr="008F73F3">
        <w:rPr>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BE08C2" w:rsidRPr="008F73F3" w:rsidRDefault="00BE08C2" w:rsidP="00BE08C2">
      <w:pPr>
        <w:ind w:firstLine="709"/>
        <w:jc w:val="both"/>
        <w:rPr>
          <w:b/>
          <w:sz w:val="24"/>
          <w:szCs w:val="24"/>
        </w:rPr>
      </w:pPr>
    </w:p>
    <w:p w:rsidR="00BE08C2" w:rsidRPr="008F73F3" w:rsidRDefault="00BE08C2" w:rsidP="00BE08C2">
      <w:pPr>
        <w:ind w:firstLine="709"/>
        <w:jc w:val="both"/>
        <w:rPr>
          <w:b/>
          <w:sz w:val="24"/>
          <w:szCs w:val="24"/>
        </w:rPr>
      </w:pPr>
      <w:r w:rsidRPr="008F73F3">
        <w:rPr>
          <w:sz w:val="24"/>
          <w:szCs w:val="24"/>
        </w:rPr>
        <w:t xml:space="preserve">1) минимальная (максимальная) площадь земельных участков: </w:t>
      </w:r>
    </w:p>
    <w:p w:rsidR="00BE08C2" w:rsidRPr="008F73F3" w:rsidRDefault="00BE08C2" w:rsidP="00BE08C2">
      <w:pPr>
        <w:ind w:firstLine="709"/>
        <w:jc w:val="both"/>
        <w:rPr>
          <w:b/>
          <w:sz w:val="24"/>
          <w:szCs w:val="24"/>
        </w:rPr>
      </w:pPr>
      <w:r w:rsidRPr="008F73F3">
        <w:rPr>
          <w:sz w:val="24"/>
          <w:szCs w:val="24"/>
        </w:rPr>
        <w:t>- для индивидуальных</w:t>
      </w:r>
      <w:r w:rsidRPr="008F73F3">
        <w:rPr>
          <w:iCs/>
          <w:sz w:val="24"/>
          <w:szCs w:val="24"/>
        </w:rPr>
        <w:t xml:space="preserve"> жилых домов усадебного типа </w:t>
      </w:r>
      <w:r w:rsidRPr="008F73F3">
        <w:rPr>
          <w:sz w:val="24"/>
          <w:szCs w:val="24"/>
        </w:rPr>
        <w:t>– 300 -2500 кв. м;</w:t>
      </w:r>
    </w:p>
    <w:p w:rsidR="00BE08C2" w:rsidRPr="008F73F3" w:rsidRDefault="00BE08C2" w:rsidP="00BE08C2">
      <w:pPr>
        <w:ind w:firstLine="709"/>
        <w:jc w:val="both"/>
        <w:rPr>
          <w:b/>
          <w:sz w:val="24"/>
          <w:szCs w:val="24"/>
        </w:rPr>
      </w:pPr>
      <w:r w:rsidRPr="008F73F3">
        <w:rPr>
          <w:sz w:val="24"/>
          <w:szCs w:val="24"/>
        </w:rPr>
        <w:t>- для блокированных односемейных жилых домов – 400-2500 кв. м;</w:t>
      </w:r>
    </w:p>
    <w:p w:rsidR="00BE08C2" w:rsidRPr="008F73F3" w:rsidRDefault="00BE08C2" w:rsidP="00BE08C2">
      <w:pPr>
        <w:ind w:firstLine="709"/>
        <w:jc w:val="both"/>
        <w:rPr>
          <w:b/>
          <w:sz w:val="24"/>
          <w:szCs w:val="24"/>
        </w:rPr>
      </w:pPr>
      <w:r w:rsidRPr="008F73F3">
        <w:rPr>
          <w:sz w:val="24"/>
          <w:szCs w:val="24"/>
        </w:rPr>
        <w:t>- для объектов торговли и обслуживания– 300 -2500 кв. м;</w:t>
      </w:r>
    </w:p>
    <w:p w:rsidR="00BE08C2" w:rsidRPr="008F73F3" w:rsidRDefault="00BE08C2" w:rsidP="00BE08C2">
      <w:pPr>
        <w:ind w:firstLine="709"/>
        <w:jc w:val="both"/>
        <w:rPr>
          <w:b/>
          <w:sz w:val="24"/>
          <w:szCs w:val="24"/>
        </w:rPr>
      </w:pPr>
      <w:r w:rsidRPr="008F73F3">
        <w:rPr>
          <w:sz w:val="24"/>
          <w:szCs w:val="24"/>
        </w:rPr>
        <w:t xml:space="preserve">- для ведения личного подсобного хозяйства– 500 - 5000 кв. м (при ширине земельных участков вдоль фронта улицы (проезда))- не менее </w:t>
      </w:r>
      <w:smartTag w:uri="urn:schemas-microsoft-com:office:smarttags" w:element="metricconverter">
        <w:smartTagPr>
          <w:attr w:name="ProductID" w:val="12 м"/>
        </w:smartTagPr>
        <w:r w:rsidRPr="008F73F3">
          <w:rPr>
            <w:sz w:val="24"/>
            <w:szCs w:val="24"/>
          </w:rPr>
          <w:t>12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 xml:space="preserve">2) минимальная (максимальная) ширина земельных участков вдоль фронта улицы (проезда) – 8 - </w:t>
      </w:r>
      <w:smartTag w:uri="urn:schemas-microsoft-com:office:smarttags" w:element="metricconverter">
        <w:smartTagPr>
          <w:attr w:name="ProductID" w:val="32 м"/>
        </w:smartTagPr>
        <w:r w:rsidRPr="008F73F3">
          <w:rPr>
            <w:sz w:val="24"/>
            <w:szCs w:val="24"/>
          </w:rPr>
          <w:t>32 м</w:t>
        </w:r>
      </w:smartTag>
      <w:r w:rsidRPr="008F73F3">
        <w:rPr>
          <w:sz w:val="24"/>
          <w:szCs w:val="24"/>
        </w:rPr>
        <w:t xml:space="preserve">; </w:t>
      </w:r>
    </w:p>
    <w:p w:rsidR="00BE08C2" w:rsidRPr="008F73F3" w:rsidRDefault="00BE08C2" w:rsidP="00BE08C2">
      <w:pPr>
        <w:ind w:firstLine="709"/>
        <w:jc w:val="both"/>
        <w:rPr>
          <w:b/>
          <w:sz w:val="24"/>
          <w:szCs w:val="24"/>
        </w:rPr>
      </w:pPr>
      <w:r w:rsidRPr="008F73F3">
        <w:rPr>
          <w:sz w:val="24"/>
          <w:szCs w:val="24"/>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BE08C2" w:rsidRPr="008F73F3" w:rsidRDefault="00BE08C2" w:rsidP="00BE08C2">
      <w:pPr>
        <w:ind w:firstLine="709"/>
        <w:jc w:val="both"/>
        <w:rPr>
          <w:b/>
          <w:sz w:val="24"/>
          <w:szCs w:val="24"/>
        </w:rPr>
      </w:pPr>
      <w:r w:rsidRPr="008F73F3">
        <w:rPr>
          <w:sz w:val="24"/>
          <w:szCs w:val="24"/>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8F73F3">
          <w:rPr>
            <w:sz w:val="24"/>
            <w:szCs w:val="24"/>
          </w:rPr>
          <w:t>12 м</w:t>
        </w:r>
      </w:smartTag>
      <w:r w:rsidRPr="008F73F3">
        <w:rPr>
          <w:sz w:val="24"/>
          <w:szCs w:val="24"/>
        </w:rPr>
        <w:t xml:space="preserve">; </w:t>
      </w:r>
    </w:p>
    <w:p w:rsidR="00BE08C2" w:rsidRPr="008F73F3" w:rsidRDefault="00BE08C2" w:rsidP="00BE08C2">
      <w:pPr>
        <w:ind w:firstLine="709"/>
        <w:jc w:val="both"/>
        <w:rPr>
          <w:b/>
          <w:sz w:val="24"/>
          <w:szCs w:val="24"/>
        </w:rPr>
      </w:pPr>
      <w:r w:rsidRPr="008F73F3">
        <w:rPr>
          <w:sz w:val="24"/>
          <w:szCs w:val="24"/>
        </w:rPr>
        <w:t>5) максимальный процент застройки участка - 60%;</w:t>
      </w:r>
    </w:p>
    <w:p w:rsidR="006236B4" w:rsidRPr="008F73F3" w:rsidRDefault="006236B4" w:rsidP="006236B4">
      <w:pPr>
        <w:ind w:firstLine="709"/>
        <w:jc w:val="both"/>
        <w:rPr>
          <w:sz w:val="24"/>
          <w:szCs w:val="24"/>
        </w:rPr>
      </w:pPr>
      <w:r w:rsidRPr="008F73F3">
        <w:rPr>
          <w:sz w:val="24"/>
          <w:szCs w:val="24"/>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8F73F3">
          <w:rPr>
            <w:sz w:val="24"/>
            <w:szCs w:val="24"/>
          </w:rPr>
          <w:t>5 м</w:t>
        </w:r>
      </w:smartTag>
      <w:r w:rsidRPr="008F73F3">
        <w:rPr>
          <w:sz w:val="24"/>
          <w:szCs w:val="24"/>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8F73F3">
          <w:rPr>
            <w:sz w:val="24"/>
            <w:szCs w:val="24"/>
          </w:rPr>
          <w:t>-3 м</w:t>
        </w:r>
      </w:smartTag>
      <w:r w:rsidRPr="008F73F3">
        <w:rPr>
          <w:sz w:val="24"/>
          <w:szCs w:val="24"/>
        </w:rPr>
        <w:t>.</w:t>
      </w:r>
    </w:p>
    <w:p w:rsidR="006236B4" w:rsidRPr="008F73F3" w:rsidRDefault="006236B4" w:rsidP="006236B4">
      <w:pPr>
        <w:ind w:firstLine="709"/>
        <w:jc w:val="both"/>
        <w:rPr>
          <w:sz w:val="24"/>
          <w:szCs w:val="24"/>
        </w:rPr>
      </w:pPr>
      <w:r w:rsidRPr="008F73F3">
        <w:rPr>
          <w:sz w:val="24"/>
          <w:szCs w:val="24"/>
        </w:rPr>
        <w:lastRenderedPageBreak/>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8F73F3">
          <w:rPr>
            <w:sz w:val="24"/>
            <w:szCs w:val="24"/>
          </w:rPr>
          <w:t>5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 xml:space="preserve">8) минимальный отступ от границ соседнего участка до жилого дома - </w:t>
      </w:r>
      <w:smartTag w:uri="urn:schemas-microsoft-com:office:smarttags" w:element="metricconverter">
        <w:smartTagPr>
          <w:attr w:name="ProductID" w:val="3 м"/>
        </w:smartTagPr>
        <w:r w:rsidRPr="008F73F3">
          <w:rPr>
            <w:sz w:val="24"/>
            <w:szCs w:val="24"/>
          </w:rPr>
          <w:t>3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 xml:space="preserve"> 9)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8F73F3">
          <w:rPr>
            <w:sz w:val="24"/>
            <w:szCs w:val="24"/>
          </w:rPr>
          <w:t>6 м</w:t>
        </w:r>
      </w:smartTag>
      <w:r w:rsidRPr="008F73F3">
        <w:rPr>
          <w:sz w:val="24"/>
          <w:szCs w:val="24"/>
        </w:rPr>
        <w:t>.</w:t>
      </w:r>
    </w:p>
    <w:p w:rsidR="00BE08C2" w:rsidRPr="008F73F3" w:rsidRDefault="00BE08C2" w:rsidP="00BE08C2">
      <w:pPr>
        <w:ind w:firstLine="709"/>
        <w:jc w:val="both"/>
        <w:rPr>
          <w:sz w:val="24"/>
          <w:szCs w:val="24"/>
        </w:rPr>
      </w:pPr>
      <w:r w:rsidRPr="008F73F3">
        <w:rPr>
          <w:sz w:val="24"/>
          <w:szCs w:val="24"/>
        </w:rPr>
        <w:t xml:space="preserve">10) минимальный отступ от границ соседнего участка до вспомогательных  строений (бани, гаражи и других) - </w:t>
      </w:r>
      <w:smartTag w:uri="urn:schemas-microsoft-com:office:smarttags" w:element="metricconverter">
        <w:smartTagPr>
          <w:attr w:name="ProductID" w:val="1 м"/>
        </w:smartTagPr>
        <w:r w:rsidRPr="008F73F3">
          <w:rPr>
            <w:sz w:val="24"/>
            <w:szCs w:val="24"/>
          </w:rPr>
          <w:t>1 м</w:t>
        </w:r>
      </w:smartTag>
      <w:r w:rsidRPr="008F73F3">
        <w:rPr>
          <w:sz w:val="24"/>
          <w:szCs w:val="24"/>
        </w:rPr>
        <w:t xml:space="preserve">; </w:t>
      </w:r>
    </w:p>
    <w:p w:rsidR="006236B4" w:rsidRPr="008F73F3" w:rsidRDefault="006236B4" w:rsidP="006236B4">
      <w:pPr>
        <w:ind w:firstLine="709"/>
        <w:jc w:val="both"/>
        <w:rPr>
          <w:b/>
          <w:sz w:val="24"/>
          <w:szCs w:val="24"/>
        </w:rPr>
      </w:pPr>
      <w:r w:rsidRPr="008F73F3">
        <w:rPr>
          <w:sz w:val="24"/>
          <w:szCs w:val="24"/>
        </w:rPr>
        <w:t xml:space="preserve">11) септики: </w:t>
      </w:r>
    </w:p>
    <w:p w:rsidR="006236B4" w:rsidRPr="008F73F3" w:rsidRDefault="006236B4" w:rsidP="006236B4">
      <w:pPr>
        <w:ind w:firstLine="709"/>
        <w:jc w:val="both"/>
        <w:rPr>
          <w:b/>
          <w:sz w:val="24"/>
          <w:szCs w:val="24"/>
        </w:rPr>
      </w:pPr>
      <w:r w:rsidRPr="008F73F3">
        <w:rPr>
          <w:sz w:val="24"/>
          <w:szCs w:val="24"/>
        </w:rPr>
        <w:t xml:space="preserve">- минимальный отступ от границы соседнего земельного участка – не менее 1м, </w:t>
      </w:r>
    </w:p>
    <w:p w:rsidR="006236B4" w:rsidRPr="008F73F3" w:rsidRDefault="006236B4" w:rsidP="006236B4">
      <w:pPr>
        <w:ind w:firstLine="709"/>
        <w:jc w:val="both"/>
        <w:rPr>
          <w:b/>
          <w:sz w:val="24"/>
          <w:szCs w:val="24"/>
        </w:rPr>
      </w:pPr>
      <w:r w:rsidRPr="008F73F3">
        <w:rPr>
          <w:sz w:val="24"/>
          <w:szCs w:val="24"/>
        </w:rPr>
        <w:t xml:space="preserve">- водонепроницаемые – на расстоянии не менее </w:t>
      </w:r>
      <w:smartTag w:uri="urn:schemas-microsoft-com:office:smarttags" w:element="metricconverter">
        <w:smartTagPr>
          <w:attr w:name="ProductID" w:val="5 м"/>
        </w:smartTagPr>
        <w:r w:rsidRPr="008F73F3">
          <w:rPr>
            <w:sz w:val="24"/>
            <w:szCs w:val="24"/>
          </w:rPr>
          <w:t>5 м</w:t>
        </w:r>
      </w:smartTag>
      <w:r w:rsidRPr="008F73F3">
        <w:rPr>
          <w:sz w:val="24"/>
          <w:szCs w:val="24"/>
        </w:rPr>
        <w:t xml:space="preserve"> от фундамента построек, </w:t>
      </w:r>
    </w:p>
    <w:p w:rsidR="006236B4" w:rsidRPr="008F73F3" w:rsidRDefault="006236B4" w:rsidP="006236B4">
      <w:pPr>
        <w:ind w:firstLine="709"/>
        <w:jc w:val="both"/>
        <w:rPr>
          <w:sz w:val="24"/>
          <w:szCs w:val="24"/>
        </w:rPr>
      </w:pPr>
      <w:r w:rsidRPr="008F73F3">
        <w:rPr>
          <w:sz w:val="24"/>
          <w:szCs w:val="24"/>
        </w:rPr>
        <w:t>- фильтрующие – на расстоянии не менее 8м от фундамента построек;</w:t>
      </w:r>
    </w:p>
    <w:p w:rsidR="00590FC0" w:rsidRPr="008F73F3" w:rsidRDefault="006236B4" w:rsidP="00590FC0">
      <w:pPr>
        <w:pStyle w:val="a5"/>
        <w:tabs>
          <w:tab w:val="left" w:pos="709"/>
        </w:tabs>
        <w:ind w:firstLine="709"/>
        <w:jc w:val="both"/>
        <w:rPr>
          <w:rFonts w:cs="Times New Roman"/>
          <w:sz w:val="24"/>
          <w:szCs w:val="24"/>
        </w:rPr>
      </w:pPr>
      <w:r w:rsidRPr="008F73F3">
        <w:rPr>
          <w:rFonts w:cs="Times New Roman"/>
          <w:sz w:val="24"/>
          <w:szCs w:val="24"/>
        </w:rPr>
        <w:t>12) 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590FC0" w:rsidRPr="008F73F3">
        <w:rPr>
          <w:rFonts w:cs="Times New Roman"/>
          <w:sz w:val="24"/>
          <w:szCs w:val="24"/>
        </w:rPr>
        <w:t xml:space="preserve"> минимальный процент озеленения земельного участка для объектов общественно-делового назначения – 30%,</w:t>
      </w:r>
    </w:p>
    <w:p w:rsidR="006236B4" w:rsidRPr="008F73F3" w:rsidRDefault="006236B4" w:rsidP="006236B4">
      <w:pPr>
        <w:pStyle w:val="a5"/>
        <w:tabs>
          <w:tab w:val="left" w:pos="709"/>
        </w:tabs>
        <w:ind w:firstLine="709"/>
        <w:jc w:val="both"/>
        <w:rPr>
          <w:rFonts w:cs="Times New Roman"/>
          <w:sz w:val="24"/>
          <w:szCs w:val="24"/>
        </w:rPr>
      </w:pPr>
      <w:r w:rsidRPr="008F73F3">
        <w:rPr>
          <w:rFonts w:cs="Times New Roman"/>
          <w:sz w:val="24"/>
          <w:szCs w:val="24"/>
        </w:rPr>
        <w:t>13) 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6236B4" w:rsidRPr="008F73F3" w:rsidTr="006236B4">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6236B4" w:rsidRPr="008F73F3" w:rsidRDefault="006236B4" w:rsidP="006236B4">
            <w:pPr>
              <w:pStyle w:val="a5"/>
              <w:tabs>
                <w:tab w:val="left" w:pos="709"/>
              </w:tabs>
              <w:jc w:val="center"/>
              <w:rPr>
                <w:rFonts w:cs="Times New Roman"/>
                <w:sz w:val="24"/>
                <w:szCs w:val="24"/>
              </w:rPr>
            </w:pPr>
            <w:r w:rsidRPr="008F73F3">
              <w:rPr>
                <w:rFonts w:cs="Times New Roman"/>
                <w:sz w:val="24"/>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6236B4" w:rsidRPr="008F73F3" w:rsidRDefault="006236B4" w:rsidP="006236B4">
            <w:pPr>
              <w:pStyle w:val="a5"/>
              <w:tabs>
                <w:tab w:val="left" w:pos="709"/>
              </w:tabs>
              <w:jc w:val="center"/>
              <w:rPr>
                <w:rFonts w:cs="Times New Roman"/>
                <w:sz w:val="24"/>
                <w:szCs w:val="24"/>
              </w:rPr>
            </w:pPr>
            <w:r w:rsidRPr="008F73F3">
              <w:rPr>
                <w:rFonts w:cs="Times New Roman"/>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6236B4" w:rsidRPr="008F73F3" w:rsidRDefault="006236B4" w:rsidP="006236B4">
            <w:pPr>
              <w:pStyle w:val="a5"/>
              <w:tabs>
                <w:tab w:val="left" w:pos="709"/>
              </w:tabs>
              <w:jc w:val="center"/>
              <w:rPr>
                <w:rFonts w:cs="Times New Roman"/>
                <w:sz w:val="24"/>
                <w:szCs w:val="24"/>
              </w:rPr>
            </w:pPr>
            <w:r w:rsidRPr="008F73F3">
              <w:rPr>
                <w:rFonts w:cs="Times New Roman"/>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6236B4" w:rsidRPr="008F73F3" w:rsidRDefault="006236B4" w:rsidP="006236B4">
            <w:pPr>
              <w:pStyle w:val="a5"/>
              <w:tabs>
                <w:tab w:val="left" w:pos="709"/>
              </w:tabs>
              <w:jc w:val="center"/>
              <w:rPr>
                <w:rFonts w:cs="Times New Roman"/>
                <w:sz w:val="24"/>
                <w:szCs w:val="24"/>
              </w:rPr>
            </w:pPr>
            <w:r w:rsidRPr="008F73F3">
              <w:rPr>
                <w:rFonts w:cs="Times New Roman"/>
                <w:sz w:val="24"/>
                <w:szCs w:val="24"/>
              </w:rPr>
              <w:t>Максимальный коэффициент использования территории</w:t>
            </w:r>
          </w:p>
        </w:tc>
      </w:tr>
      <w:tr w:rsidR="006236B4" w:rsidRPr="008F73F3" w:rsidTr="006236B4">
        <w:trPr>
          <w:trHeight w:val="206"/>
        </w:trPr>
        <w:tc>
          <w:tcPr>
            <w:tcW w:w="2292" w:type="dxa"/>
            <w:tcBorders>
              <w:top w:val="single" w:sz="8" w:space="0" w:color="auto"/>
              <w:left w:val="single" w:sz="8" w:space="0" w:color="auto"/>
              <w:bottom w:val="single" w:sz="8" w:space="0" w:color="auto"/>
              <w:right w:val="single" w:sz="8" w:space="0" w:color="auto"/>
            </w:tcBorders>
          </w:tcPr>
          <w:p w:rsidR="006236B4" w:rsidRPr="008F73F3" w:rsidRDefault="006236B4" w:rsidP="006236B4">
            <w:pPr>
              <w:pStyle w:val="a5"/>
              <w:tabs>
                <w:tab w:val="left" w:pos="709"/>
              </w:tabs>
              <w:jc w:val="both"/>
              <w:rPr>
                <w:rFonts w:cs="Times New Roman"/>
                <w:sz w:val="24"/>
                <w:szCs w:val="24"/>
              </w:rPr>
            </w:pPr>
            <w:r w:rsidRPr="008F73F3">
              <w:rPr>
                <w:rFonts w:cs="Times New Roman"/>
                <w:sz w:val="24"/>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6236B4" w:rsidRPr="008F73F3" w:rsidRDefault="006236B4" w:rsidP="006236B4">
            <w:pPr>
              <w:rPr>
                <w:sz w:val="24"/>
                <w:szCs w:val="24"/>
              </w:rPr>
            </w:pPr>
            <w:r w:rsidRPr="008F73F3">
              <w:rPr>
                <w:sz w:val="24"/>
                <w:szCs w:val="24"/>
              </w:rPr>
              <w:t>4 этажа</w:t>
            </w:r>
          </w:p>
        </w:tc>
        <w:tc>
          <w:tcPr>
            <w:tcW w:w="2671" w:type="dxa"/>
            <w:tcBorders>
              <w:top w:val="single" w:sz="8" w:space="0" w:color="auto"/>
              <w:left w:val="single" w:sz="4" w:space="0" w:color="auto"/>
              <w:bottom w:val="single" w:sz="8" w:space="0" w:color="auto"/>
              <w:right w:val="single" w:sz="4" w:space="0" w:color="auto"/>
            </w:tcBorders>
          </w:tcPr>
          <w:p w:rsidR="006236B4" w:rsidRPr="008F73F3" w:rsidRDefault="006236B4" w:rsidP="006236B4">
            <w:pPr>
              <w:rPr>
                <w:sz w:val="24"/>
                <w:szCs w:val="24"/>
              </w:rPr>
            </w:pPr>
            <w:r w:rsidRPr="008F73F3">
              <w:rPr>
                <w:sz w:val="24"/>
                <w:szCs w:val="24"/>
              </w:rPr>
              <w:t>0,1</w:t>
            </w:r>
          </w:p>
        </w:tc>
        <w:tc>
          <w:tcPr>
            <w:tcW w:w="2148" w:type="dxa"/>
            <w:tcBorders>
              <w:top w:val="single" w:sz="8" w:space="0" w:color="auto"/>
              <w:left w:val="single" w:sz="4" w:space="0" w:color="auto"/>
              <w:bottom w:val="single" w:sz="8" w:space="0" w:color="auto"/>
              <w:right w:val="single" w:sz="8" w:space="0" w:color="auto"/>
            </w:tcBorders>
          </w:tcPr>
          <w:p w:rsidR="006236B4" w:rsidRPr="008F73F3" w:rsidRDefault="006236B4" w:rsidP="006236B4">
            <w:pPr>
              <w:rPr>
                <w:sz w:val="24"/>
                <w:szCs w:val="24"/>
              </w:rPr>
            </w:pPr>
            <w:r w:rsidRPr="008F73F3">
              <w:rPr>
                <w:sz w:val="24"/>
                <w:szCs w:val="24"/>
              </w:rPr>
              <w:t>0,8</w:t>
            </w:r>
          </w:p>
        </w:tc>
      </w:tr>
      <w:tr w:rsidR="006236B4" w:rsidRPr="008F73F3" w:rsidTr="006236B4">
        <w:trPr>
          <w:trHeight w:val="206"/>
        </w:trPr>
        <w:tc>
          <w:tcPr>
            <w:tcW w:w="2292" w:type="dxa"/>
            <w:tcBorders>
              <w:top w:val="single" w:sz="8" w:space="0" w:color="auto"/>
              <w:left w:val="single" w:sz="8" w:space="0" w:color="auto"/>
              <w:bottom w:val="single" w:sz="8" w:space="0" w:color="auto"/>
              <w:right w:val="single" w:sz="8" w:space="0" w:color="auto"/>
            </w:tcBorders>
          </w:tcPr>
          <w:p w:rsidR="006236B4" w:rsidRPr="008F73F3" w:rsidRDefault="006236B4" w:rsidP="006236B4">
            <w:pPr>
              <w:pStyle w:val="a5"/>
              <w:tabs>
                <w:tab w:val="left" w:pos="709"/>
              </w:tabs>
              <w:rPr>
                <w:rFonts w:cs="Times New Roman"/>
                <w:sz w:val="24"/>
                <w:szCs w:val="24"/>
              </w:rPr>
            </w:pPr>
            <w:r w:rsidRPr="008F73F3">
              <w:rPr>
                <w:rFonts w:cs="Times New Roman"/>
                <w:sz w:val="24"/>
                <w:szCs w:val="24"/>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6236B4" w:rsidRPr="008F73F3" w:rsidRDefault="006236B4" w:rsidP="006236B4">
            <w:pPr>
              <w:rPr>
                <w:sz w:val="24"/>
                <w:szCs w:val="24"/>
              </w:rPr>
            </w:pPr>
            <w:r w:rsidRPr="008F73F3">
              <w:rPr>
                <w:sz w:val="24"/>
                <w:szCs w:val="24"/>
              </w:rPr>
              <w:t>3 этажа</w:t>
            </w:r>
          </w:p>
        </w:tc>
        <w:tc>
          <w:tcPr>
            <w:tcW w:w="2671" w:type="dxa"/>
            <w:tcBorders>
              <w:top w:val="single" w:sz="8" w:space="0" w:color="auto"/>
              <w:left w:val="single" w:sz="4" w:space="0" w:color="auto"/>
              <w:bottom w:val="single" w:sz="8" w:space="0" w:color="auto"/>
              <w:right w:val="single" w:sz="4" w:space="0" w:color="auto"/>
            </w:tcBorders>
          </w:tcPr>
          <w:p w:rsidR="006236B4" w:rsidRPr="008F73F3" w:rsidRDefault="006236B4" w:rsidP="006236B4">
            <w:pPr>
              <w:rPr>
                <w:sz w:val="24"/>
                <w:szCs w:val="24"/>
              </w:rPr>
            </w:pPr>
            <w:r w:rsidRPr="008F73F3">
              <w:rPr>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6236B4" w:rsidRPr="008F73F3" w:rsidRDefault="006236B4" w:rsidP="006236B4">
            <w:pPr>
              <w:rPr>
                <w:sz w:val="24"/>
                <w:szCs w:val="24"/>
              </w:rPr>
            </w:pPr>
            <w:r w:rsidRPr="008F73F3">
              <w:rPr>
                <w:sz w:val="24"/>
                <w:szCs w:val="24"/>
              </w:rPr>
              <w:t>1,2</w:t>
            </w:r>
          </w:p>
        </w:tc>
      </w:tr>
    </w:tbl>
    <w:p w:rsidR="006236B4" w:rsidRPr="008F73F3" w:rsidRDefault="006236B4" w:rsidP="006236B4">
      <w:pPr>
        <w:ind w:firstLine="709"/>
        <w:jc w:val="both"/>
        <w:rPr>
          <w:sz w:val="24"/>
          <w:szCs w:val="24"/>
        </w:rPr>
      </w:pPr>
    </w:p>
    <w:p w:rsidR="006236B4" w:rsidRPr="008F73F3" w:rsidRDefault="006236B4" w:rsidP="006236B4">
      <w:pPr>
        <w:pStyle w:val="a5"/>
        <w:tabs>
          <w:tab w:val="left" w:pos="709"/>
        </w:tabs>
        <w:ind w:firstLine="709"/>
        <w:jc w:val="both"/>
        <w:rPr>
          <w:rFonts w:cs="Times New Roman"/>
          <w:sz w:val="24"/>
          <w:szCs w:val="24"/>
        </w:rPr>
      </w:pPr>
      <w:r w:rsidRPr="008F73F3">
        <w:rPr>
          <w:rFonts w:cs="Times New Roman"/>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BE08C2" w:rsidRPr="008F73F3" w:rsidRDefault="00BE08C2" w:rsidP="00BE08C2">
      <w:pPr>
        <w:ind w:firstLine="709"/>
        <w:jc w:val="both"/>
        <w:rPr>
          <w:b/>
          <w:sz w:val="24"/>
          <w:szCs w:val="24"/>
        </w:rPr>
      </w:pPr>
      <w:r w:rsidRPr="008F73F3">
        <w:rPr>
          <w:sz w:val="24"/>
          <w:szCs w:val="24"/>
        </w:rPr>
        <w:t>1</w:t>
      </w:r>
      <w:r w:rsidR="006236B4" w:rsidRPr="008F73F3">
        <w:rPr>
          <w:sz w:val="24"/>
          <w:szCs w:val="24"/>
        </w:rPr>
        <w:t>4</w:t>
      </w:r>
      <w:r w:rsidRPr="008F73F3">
        <w:rPr>
          <w:sz w:val="24"/>
          <w:szCs w:val="24"/>
        </w:rPr>
        <w:t>)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BE08C2" w:rsidRPr="008F73F3" w:rsidRDefault="00BE08C2" w:rsidP="00BE08C2">
      <w:pPr>
        <w:ind w:firstLine="709"/>
        <w:jc w:val="both"/>
        <w:rPr>
          <w:b/>
          <w:sz w:val="24"/>
          <w:szCs w:val="24"/>
        </w:rPr>
      </w:pPr>
      <w:r w:rsidRPr="008F73F3">
        <w:rPr>
          <w:sz w:val="24"/>
          <w:szCs w:val="24"/>
        </w:rPr>
        <w:t>1</w:t>
      </w:r>
      <w:r w:rsidR="006236B4" w:rsidRPr="008F73F3">
        <w:rPr>
          <w:sz w:val="24"/>
          <w:szCs w:val="24"/>
        </w:rPr>
        <w:t>5</w:t>
      </w:r>
      <w:r w:rsidRPr="008F73F3">
        <w:rPr>
          <w:sz w:val="24"/>
          <w:szCs w:val="24"/>
        </w:rPr>
        <w:t xml:space="preserve">)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8F73F3">
          <w:rPr>
            <w:sz w:val="24"/>
            <w:szCs w:val="24"/>
          </w:rPr>
          <w:t>4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1</w:t>
      </w:r>
      <w:r w:rsidR="006236B4" w:rsidRPr="008F73F3">
        <w:rPr>
          <w:sz w:val="24"/>
          <w:szCs w:val="24"/>
        </w:rPr>
        <w:t>6</w:t>
      </w:r>
      <w:r w:rsidRPr="008F73F3">
        <w:rPr>
          <w:sz w:val="24"/>
          <w:szCs w:val="24"/>
        </w:rPr>
        <w:t xml:space="preserve">) требования к ограждению земельных участков: </w:t>
      </w:r>
    </w:p>
    <w:p w:rsidR="00BE08C2" w:rsidRPr="008F73F3" w:rsidRDefault="00BE08C2" w:rsidP="00BE08C2">
      <w:pPr>
        <w:ind w:firstLine="709"/>
        <w:jc w:val="both"/>
        <w:rPr>
          <w:b/>
          <w:sz w:val="24"/>
          <w:szCs w:val="24"/>
        </w:rPr>
      </w:pPr>
      <w:r w:rsidRPr="008F73F3">
        <w:rPr>
          <w:sz w:val="24"/>
          <w:szCs w:val="24"/>
        </w:rPr>
        <w:t xml:space="preserve">– ограждения земельных участков со стороны улицы должны выполняться в </w:t>
      </w:r>
      <w:r w:rsidRPr="008F73F3">
        <w:rPr>
          <w:sz w:val="24"/>
          <w:szCs w:val="24"/>
        </w:rPr>
        <w:lastRenderedPageBreak/>
        <w:t xml:space="preserve">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BE08C2" w:rsidRPr="008F73F3" w:rsidRDefault="00BE08C2" w:rsidP="00BE08C2">
      <w:pPr>
        <w:ind w:firstLine="709"/>
        <w:jc w:val="both"/>
        <w:rPr>
          <w:b/>
          <w:sz w:val="24"/>
          <w:szCs w:val="24"/>
        </w:rPr>
      </w:pPr>
      <w:r w:rsidRPr="008F73F3">
        <w:rPr>
          <w:sz w:val="24"/>
          <w:szCs w:val="24"/>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8F73F3">
          <w:rPr>
            <w:sz w:val="24"/>
            <w:szCs w:val="24"/>
          </w:rPr>
          <w:t>2 метров</w:t>
        </w:r>
      </w:smartTag>
      <w:r w:rsidRPr="008F73F3">
        <w:rPr>
          <w:sz w:val="24"/>
          <w:szCs w:val="24"/>
        </w:rPr>
        <w:t xml:space="preserve">; </w:t>
      </w:r>
    </w:p>
    <w:p w:rsidR="00BE08C2" w:rsidRPr="008F73F3" w:rsidRDefault="00BE08C2" w:rsidP="00BE08C2">
      <w:pPr>
        <w:ind w:firstLine="709"/>
        <w:jc w:val="both"/>
        <w:rPr>
          <w:b/>
          <w:sz w:val="24"/>
          <w:szCs w:val="24"/>
        </w:rPr>
      </w:pPr>
      <w:r w:rsidRPr="008F73F3">
        <w:rPr>
          <w:sz w:val="24"/>
          <w:szCs w:val="24"/>
        </w:rPr>
        <w:t xml:space="preserve">– ограждения между смежными земельными участками должны </w:t>
      </w:r>
    </w:p>
    <w:p w:rsidR="00BE08C2" w:rsidRPr="008F73F3" w:rsidRDefault="00BE08C2" w:rsidP="00BE08C2">
      <w:pPr>
        <w:ind w:firstLine="709"/>
        <w:jc w:val="both"/>
        <w:rPr>
          <w:b/>
          <w:sz w:val="24"/>
          <w:szCs w:val="24"/>
        </w:rPr>
      </w:pPr>
      <w:r w:rsidRPr="008F73F3">
        <w:rPr>
          <w:sz w:val="24"/>
          <w:szCs w:val="24"/>
        </w:rPr>
        <w:t xml:space="preserve">быть проветриваемыми на высоту не менее </w:t>
      </w:r>
      <w:smartTag w:uri="urn:schemas-microsoft-com:office:smarttags" w:element="metricconverter">
        <w:smartTagPr>
          <w:attr w:name="ProductID" w:val="0,5 м"/>
        </w:smartTagPr>
        <w:r w:rsidRPr="008F73F3">
          <w:rPr>
            <w:sz w:val="24"/>
            <w:szCs w:val="24"/>
          </w:rPr>
          <w:t>0,5 м</w:t>
        </w:r>
      </w:smartTag>
      <w:r w:rsidRPr="008F73F3">
        <w:rPr>
          <w:sz w:val="24"/>
          <w:szCs w:val="24"/>
        </w:rPr>
        <w:t xml:space="preserve"> от уровня земли; </w:t>
      </w:r>
    </w:p>
    <w:p w:rsidR="00BE08C2" w:rsidRPr="008F73F3" w:rsidRDefault="00BE08C2" w:rsidP="00BE08C2">
      <w:pPr>
        <w:ind w:firstLine="709"/>
        <w:jc w:val="both"/>
        <w:rPr>
          <w:b/>
          <w:sz w:val="24"/>
          <w:szCs w:val="24"/>
        </w:rPr>
      </w:pPr>
      <w:r w:rsidRPr="008F73F3">
        <w:rPr>
          <w:sz w:val="24"/>
          <w:szCs w:val="24"/>
        </w:rPr>
        <w:t xml:space="preserve">–  характер ограждения и его высота со стороны улиц должны быть </w:t>
      </w:r>
    </w:p>
    <w:p w:rsidR="00BE08C2" w:rsidRPr="008F73F3" w:rsidRDefault="00BE08C2" w:rsidP="00BE08C2">
      <w:pPr>
        <w:ind w:firstLine="709"/>
        <w:jc w:val="both"/>
        <w:rPr>
          <w:b/>
          <w:sz w:val="24"/>
          <w:szCs w:val="24"/>
        </w:rPr>
      </w:pPr>
      <w:r w:rsidRPr="008F73F3">
        <w:rPr>
          <w:sz w:val="24"/>
          <w:szCs w:val="24"/>
        </w:rPr>
        <w:t>выдержаны в едином стиле как минимум на протяжении одного квартала с обеих сторон улицы.</w:t>
      </w:r>
    </w:p>
    <w:p w:rsidR="00BE08C2" w:rsidRPr="008F73F3" w:rsidRDefault="00BE08C2" w:rsidP="00BE08C2">
      <w:pPr>
        <w:ind w:firstLine="709"/>
        <w:jc w:val="both"/>
        <w:rPr>
          <w:b/>
          <w:sz w:val="24"/>
          <w:szCs w:val="24"/>
        </w:rPr>
      </w:pPr>
      <w:r w:rsidRPr="008F73F3">
        <w:rPr>
          <w:sz w:val="24"/>
          <w:szCs w:val="24"/>
        </w:rPr>
        <w:t xml:space="preserve">     –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BE08C2" w:rsidRPr="008F73F3" w:rsidRDefault="00BE08C2" w:rsidP="00BE08C2">
      <w:pPr>
        <w:ind w:firstLine="709"/>
        <w:jc w:val="both"/>
        <w:rPr>
          <w:b/>
          <w:sz w:val="24"/>
          <w:szCs w:val="24"/>
        </w:rPr>
      </w:pPr>
      <w:r w:rsidRPr="008F73F3">
        <w:rPr>
          <w:sz w:val="24"/>
          <w:szCs w:val="24"/>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8F73F3">
          <w:rPr>
            <w:sz w:val="24"/>
            <w:szCs w:val="24"/>
          </w:rPr>
          <w:t>100 мм</w:t>
        </w:r>
      </w:smartTag>
      <w:r w:rsidRPr="008F73F3">
        <w:rPr>
          <w:sz w:val="24"/>
          <w:szCs w:val="24"/>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BE08C2" w:rsidRPr="008F73F3" w:rsidRDefault="00BE08C2" w:rsidP="00BE08C2">
      <w:pPr>
        <w:ind w:firstLine="709"/>
        <w:jc w:val="both"/>
        <w:rPr>
          <w:b/>
          <w:sz w:val="24"/>
          <w:szCs w:val="24"/>
        </w:rPr>
      </w:pPr>
      <w:r w:rsidRPr="008F73F3">
        <w:rPr>
          <w:sz w:val="24"/>
          <w:szCs w:val="24"/>
        </w:rPr>
        <w:t>1</w:t>
      </w:r>
      <w:r w:rsidR="006236B4" w:rsidRPr="008F73F3">
        <w:rPr>
          <w:sz w:val="24"/>
          <w:szCs w:val="24"/>
        </w:rPr>
        <w:t>7</w:t>
      </w:r>
      <w:r w:rsidRPr="008F73F3">
        <w:rPr>
          <w:sz w:val="24"/>
          <w:szCs w:val="24"/>
        </w:rPr>
        <w:t>) До границы смежного земельного участка расстояния по санитарно-бытовым требованиям должны быть не менее:</w:t>
      </w:r>
    </w:p>
    <w:p w:rsidR="00BE08C2" w:rsidRPr="008F73F3" w:rsidRDefault="00BE08C2" w:rsidP="00BE08C2">
      <w:pPr>
        <w:ind w:firstLine="709"/>
        <w:jc w:val="both"/>
        <w:rPr>
          <w:b/>
          <w:sz w:val="24"/>
          <w:szCs w:val="24"/>
        </w:rPr>
      </w:pPr>
      <w:r w:rsidRPr="008F73F3">
        <w:rPr>
          <w:sz w:val="24"/>
          <w:szCs w:val="24"/>
        </w:rPr>
        <w:t xml:space="preserve">–   от стволов высокорослых деревьев - </w:t>
      </w:r>
      <w:smartTag w:uri="urn:schemas-microsoft-com:office:smarttags" w:element="metricconverter">
        <w:smartTagPr>
          <w:attr w:name="ProductID" w:val="4 м"/>
        </w:smartTagPr>
        <w:r w:rsidRPr="008F73F3">
          <w:rPr>
            <w:sz w:val="24"/>
            <w:szCs w:val="24"/>
          </w:rPr>
          <w:t>4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 xml:space="preserve">–  от среднерослых - </w:t>
      </w:r>
      <w:smartTag w:uri="urn:schemas-microsoft-com:office:smarttags" w:element="metricconverter">
        <w:smartTagPr>
          <w:attr w:name="ProductID" w:val="2 м"/>
        </w:smartTagPr>
        <w:r w:rsidRPr="008F73F3">
          <w:rPr>
            <w:sz w:val="24"/>
            <w:szCs w:val="24"/>
          </w:rPr>
          <w:t>2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 xml:space="preserve">–  от кустарника - </w:t>
      </w:r>
      <w:smartTag w:uri="urn:schemas-microsoft-com:office:smarttags" w:element="metricconverter">
        <w:smartTagPr>
          <w:attr w:name="ProductID" w:val="1 м"/>
        </w:smartTagPr>
        <w:r w:rsidRPr="008F73F3">
          <w:rPr>
            <w:sz w:val="24"/>
            <w:szCs w:val="24"/>
          </w:rPr>
          <w:t>1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1</w:t>
      </w:r>
      <w:r w:rsidR="006236B4" w:rsidRPr="008F73F3">
        <w:rPr>
          <w:sz w:val="24"/>
          <w:szCs w:val="24"/>
        </w:rPr>
        <w:t>8</w:t>
      </w:r>
      <w:r w:rsidRPr="008F73F3">
        <w:rPr>
          <w:sz w:val="24"/>
          <w:szCs w:val="24"/>
        </w:rPr>
        <w:t xml:space="preserve">) На земельных участках содержание скота и птицы допускается лишь в районах усадебной застройки с участком размером не менее </w:t>
      </w:r>
      <w:smartTag w:uri="urn:schemas-microsoft-com:office:smarttags" w:element="metricconverter">
        <w:smartTagPr>
          <w:attr w:name="ProductID" w:val="0,1 га"/>
        </w:smartTagPr>
        <w:r w:rsidRPr="008F73F3">
          <w:rPr>
            <w:sz w:val="24"/>
            <w:szCs w:val="24"/>
          </w:rPr>
          <w:t>0,1 га</w:t>
        </w:r>
      </w:smartTag>
      <w:r w:rsidRPr="008F73F3">
        <w:rPr>
          <w:sz w:val="24"/>
          <w:szCs w:val="24"/>
        </w:rPr>
        <w:t>.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BE08C2" w:rsidRPr="008F73F3" w:rsidRDefault="00BE08C2" w:rsidP="00BE08C2">
      <w:pPr>
        <w:ind w:firstLine="709"/>
        <w:jc w:val="both"/>
        <w:rPr>
          <w:b/>
          <w:sz w:val="24"/>
          <w:szCs w:val="24"/>
        </w:rPr>
      </w:pPr>
      <w:r w:rsidRPr="008F73F3">
        <w:rPr>
          <w:sz w:val="24"/>
          <w:szCs w:val="24"/>
        </w:rPr>
        <w:t>1</w:t>
      </w:r>
      <w:r w:rsidR="006236B4" w:rsidRPr="008F73F3">
        <w:rPr>
          <w:sz w:val="24"/>
          <w:szCs w:val="24"/>
        </w:rPr>
        <w:t>9</w:t>
      </w:r>
      <w:r w:rsidRPr="008F73F3">
        <w:rPr>
          <w:sz w:val="24"/>
          <w:szCs w:val="24"/>
        </w:rPr>
        <w:t>)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w:t>
      </w:r>
    </w:p>
    <w:p w:rsidR="00BE08C2" w:rsidRPr="008F73F3" w:rsidRDefault="00BE08C2" w:rsidP="00BE08C2">
      <w:pPr>
        <w:ind w:firstLine="851"/>
        <w:jc w:val="right"/>
        <w:rPr>
          <w:b/>
          <w:sz w:val="24"/>
          <w:szCs w:val="24"/>
        </w:rPr>
      </w:pPr>
      <w:r w:rsidRPr="008F73F3">
        <w:rPr>
          <w:sz w:val="24"/>
          <w:szCs w:val="24"/>
        </w:rPr>
        <w:t>Таблица1</w:t>
      </w:r>
    </w:p>
    <w:tbl>
      <w:tblPr>
        <w:tblW w:w="9639" w:type="dxa"/>
        <w:tblInd w:w="70" w:type="dxa"/>
        <w:tblLayout w:type="fixed"/>
        <w:tblCellMar>
          <w:left w:w="70" w:type="dxa"/>
          <w:right w:w="70" w:type="dxa"/>
        </w:tblCellMar>
        <w:tblLook w:val="0000"/>
      </w:tblPr>
      <w:tblGrid>
        <w:gridCol w:w="1620"/>
        <w:gridCol w:w="1215"/>
        <w:gridCol w:w="1215"/>
        <w:gridCol w:w="1053"/>
        <w:gridCol w:w="1215"/>
        <w:gridCol w:w="945"/>
        <w:gridCol w:w="1047"/>
        <w:gridCol w:w="1329"/>
      </w:tblGrid>
      <w:tr w:rsidR="00BE08C2" w:rsidRPr="008F73F3" w:rsidTr="00BE08C2">
        <w:trPr>
          <w:cantSplit/>
          <w:trHeight w:val="240"/>
        </w:trPr>
        <w:tc>
          <w:tcPr>
            <w:tcW w:w="1620" w:type="dxa"/>
            <w:vMerge w:val="restart"/>
            <w:tcBorders>
              <w:top w:val="single" w:sz="6" w:space="0" w:color="auto"/>
              <w:left w:val="single" w:sz="6" w:space="0" w:color="auto"/>
              <w:bottom w:val="nil"/>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Нормативный</w:t>
            </w:r>
            <w:r w:rsidRPr="008F73F3">
              <w:rPr>
                <w:rFonts w:ascii="Times New Roman" w:hAnsi="Times New Roman" w:cs="Times New Roman"/>
                <w:sz w:val="24"/>
                <w:szCs w:val="24"/>
              </w:rPr>
              <w:br/>
              <w:t xml:space="preserve">разрыв   </w:t>
            </w:r>
          </w:p>
        </w:tc>
        <w:tc>
          <w:tcPr>
            <w:tcW w:w="8019" w:type="dxa"/>
            <w:gridSpan w:val="7"/>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firstLine="851"/>
              <w:jc w:val="both"/>
              <w:rPr>
                <w:rFonts w:ascii="Times New Roman" w:hAnsi="Times New Roman" w:cs="Times New Roman"/>
                <w:sz w:val="24"/>
                <w:szCs w:val="24"/>
              </w:rPr>
            </w:pPr>
            <w:r w:rsidRPr="008F73F3">
              <w:rPr>
                <w:rFonts w:ascii="Times New Roman" w:hAnsi="Times New Roman" w:cs="Times New Roman"/>
                <w:sz w:val="24"/>
                <w:szCs w:val="24"/>
              </w:rPr>
              <w:t xml:space="preserve">Поголовье (шт.), не более              </w:t>
            </w:r>
          </w:p>
        </w:tc>
      </w:tr>
      <w:tr w:rsidR="00BE08C2" w:rsidRPr="008F73F3" w:rsidTr="00BE08C2">
        <w:trPr>
          <w:cantSplit/>
          <w:trHeight w:val="360"/>
        </w:trPr>
        <w:tc>
          <w:tcPr>
            <w:tcW w:w="1620" w:type="dxa"/>
            <w:vMerge/>
            <w:tcBorders>
              <w:top w:val="nil"/>
              <w:left w:val="single" w:sz="6" w:space="0" w:color="auto"/>
              <w:bottom w:val="single" w:sz="6" w:space="0" w:color="auto"/>
              <w:right w:val="single" w:sz="6" w:space="0" w:color="auto"/>
            </w:tcBorders>
          </w:tcPr>
          <w:p w:rsidR="00BE08C2" w:rsidRPr="008F73F3" w:rsidRDefault="00BE08C2" w:rsidP="00BE08C2">
            <w:pPr>
              <w:pStyle w:val="ConsPlusCell"/>
              <w:widowControl/>
              <w:ind w:firstLine="851"/>
              <w:jc w:val="both"/>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firstLine="11"/>
              <w:jc w:val="both"/>
              <w:rPr>
                <w:rFonts w:ascii="Times New Roman" w:hAnsi="Times New Roman" w:cs="Times New Roman"/>
                <w:sz w:val="24"/>
                <w:szCs w:val="24"/>
              </w:rPr>
            </w:pPr>
            <w:r w:rsidRPr="008F73F3">
              <w:rPr>
                <w:rFonts w:ascii="Times New Roman" w:hAnsi="Times New Roman" w:cs="Times New Roman"/>
                <w:sz w:val="24"/>
                <w:szCs w:val="24"/>
              </w:rPr>
              <w:t>свиньи</w:t>
            </w:r>
          </w:p>
        </w:tc>
        <w:tc>
          <w:tcPr>
            <w:tcW w:w="121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firstLine="11"/>
              <w:jc w:val="both"/>
              <w:rPr>
                <w:rFonts w:ascii="Times New Roman" w:hAnsi="Times New Roman" w:cs="Times New Roman"/>
                <w:sz w:val="24"/>
                <w:szCs w:val="24"/>
              </w:rPr>
            </w:pPr>
            <w:r w:rsidRPr="008F73F3">
              <w:rPr>
                <w:rFonts w:ascii="Times New Roman" w:hAnsi="Times New Roman" w:cs="Times New Roman"/>
                <w:sz w:val="24"/>
                <w:szCs w:val="24"/>
              </w:rPr>
              <w:t xml:space="preserve">коровы, </w:t>
            </w:r>
            <w:r w:rsidRPr="008F73F3">
              <w:rPr>
                <w:rFonts w:ascii="Times New Roman" w:hAnsi="Times New Roman" w:cs="Times New Roman"/>
                <w:sz w:val="24"/>
                <w:szCs w:val="24"/>
              </w:rPr>
              <w:br/>
              <w:t xml:space="preserve">бычки  </w:t>
            </w:r>
          </w:p>
        </w:tc>
        <w:tc>
          <w:tcPr>
            <w:tcW w:w="1053"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firstLine="11"/>
              <w:jc w:val="both"/>
              <w:rPr>
                <w:rFonts w:ascii="Times New Roman" w:hAnsi="Times New Roman" w:cs="Times New Roman"/>
                <w:sz w:val="24"/>
                <w:szCs w:val="24"/>
              </w:rPr>
            </w:pPr>
            <w:r w:rsidRPr="008F73F3">
              <w:rPr>
                <w:rFonts w:ascii="Times New Roman" w:hAnsi="Times New Roman" w:cs="Times New Roman"/>
                <w:sz w:val="24"/>
                <w:szCs w:val="24"/>
              </w:rPr>
              <w:t>овцы,</w:t>
            </w:r>
            <w:r w:rsidRPr="008F73F3">
              <w:rPr>
                <w:rFonts w:ascii="Times New Roman" w:hAnsi="Times New Roman" w:cs="Times New Roman"/>
                <w:sz w:val="24"/>
                <w:szCs w:val="24"/>
              </w:rPr>
              <w:br/>
              <w:t xml:space="preserve">козы </w:t>
            </w:r>
          </w:p>
        </w:tc>
        <w:tc>
          <w:tcPr>
            <w:tcW w:w="121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firstLine="11"/>
              <w:jc w:val="both"/>
              <w:rPr>
                <w:rFonts w:ascii="Times New Roman" w:hAnsi="Times New Roman" w:cs="Times New Roman"/>
                <w:sz w:val="24"/>
                <w:szCs w:val="24"/>
              </w:rPr>
            </w:pPr>
            <w:r w:rsidRPr="008F73F3">
              <w:rPr>
                <w:rFonts w:ascii="Times New Roman" w:hAnsi="Times New Roman" w:cs="Times New Roman"/>
                <w:sz w:val="24"/>
                <w:szCs w:val="24"/>
              </w:rPr>
              <w:t>кролики-</w:t>
            </w:r>
            <w:r w:rsidRPr="008F73F3">
              <w:rPr>
                <w:rFonts w:ascii="Times New Roman" w:hAnsi="Times New Roman" w:cs="Times New Roman"/>
                <w:sz w:val="24"/>
                <w:szCs w:val="24"/>
              </w:rPr>
              <w:br/>
              <w:t xml:space="preserve">матки  </w:t>
            </w:r>
          </w:p>
        </w:tc>
        <w:tc>
          <w:tcPr>
            <w:tcW w:w="94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firstLine="11"/>
              <w:jc w:val="both"/>
              <w:rPr>
                <w:rFonts w:ascii="Times New Roman" w:hAnsi="Times New Roman" w:cs="Times New Roman"/>
                <w:sz w:val="24"/>
                <w:szCs w:val="24"/>
              </w:rPr>
            </w:pPr>
            <w:r w:rsidRPr="008F73F3">
              <w:rPr>
                <w:rFonts w:ascii="Times New Roman" w:hAnsi="Times New Roman" w:cs="Times New Roman"/>
                <w:sz w:val="24"/>
                <w:szCs w:val="24"/>
              </w:rPr>
              <w:t xml:space="preserve">птица </w:t>
            </w:r>
          </w:p>
        </w:tc>
        <w:tc>
          <w:tcPr>
            <w:tcW w:w="1047"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left="-103" w:firstLine="11"/>
              <w:jc w:val="both"/>
              <w:rPr>
                <w:rFonts w:ascii="Times New Roman" w:hAnsi="Times New Roman" w:cs="Times New Roman"/>
                <w:sz w:val="24"/>
                <w:szCs w:val="24"/>
              </w:rPr>
            </w:pPr>
            <w:r w:rsidRPr="008F73F3">
              <w:rPr>
                <w:rFonts w:ascii="Times New Roman" w:hAnsi="Times New Roman" w:cs="Times New Roman"/>
                <w:sz w:val="24"/>
                <w:szCs w:val="24"/>
              </w:rPr>
              <w:t>лошади</w:t>
            </w:r>
          </w:p>
        </w:tc>
        <w:tc>
          <w:tcPr>
            <w:tcW w:w="132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firstLine="11"/>
              <w:jc w:val="both"/>
              <w:rPr>
                <w:rFonts w:ascii="Times New Roman" w:hAnsi="Times New Roman" w:cs="Times New Roman"/>
                <w:sz w:val="24"/>
                <w:szCs w:val="24"/>
              </w:rPr>
            </w:pPr>
            <w:r w:rsidRPr="008F73F3">
              <w:rPr>
                <w:rFonts w:ascii="Times New Roman" w:hAnsi="Times New Roman" w:cs="Times New Roman"/>
                <w:sz w:val="24"/>
                <w:szCs w:val="24"/>
              </w:rPr>
              <w:t>нутрии,</w:t>
            </w:r>
            <w:r w:rsidRPr="008F73F3">
              <w:rPr>
                <w:rFonts w:ascii="Times New Roman" w:hAnsi="Times New Roman" w:cs="Times New Roman"/>
                <w:sz w:val="24"/>
                <w:szCs w:val="24"/>
              </w:rPr>
              <w:br/>
              <w:t xml:space="preserve">песцы </w:t>
            </w:r>
          </w:p>
        </w:tc>
      </w:tr>
      <w:tr w:rsidR="00BE08C2" w:rsidRPr="008F73F3" w:rsidTr="00BE08C2">
        <w:trPr>
          <w:cantSplit/>
          <w:trHeight w:val="240"/>
        </w:trPr>
        <w:tc>
          <w:tcPr>
            <w:tcW w:w="162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 м"/>
              </w:smartTagPr>
              <w:r w:rsidRPr="008F73F3">
                <w:rPr>
                  <w:rFonts w:ascii="Times New Roman" w:hAnsi="Times New Roman" w:cs="Times New Roman"/>
                  <w:sz w:val="24"/>
                  <w:szCs w:val="24"/>
                </w:rPr>
                <w:t>10 м</w:t>
              </w:r>
            </w:smartTag>
          </w:p>
        </w:tc>
        <w:tc>
          <w:tcPr>
            <w:tcW w:w="121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5</w:t>
            </w:r>
          </w:p>
        </w:tc>
        <w:tc>
          <w:tcPr>
            <w:tcW w:w="121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5</w:t>
            </w:r>
          </w:p>
        </w:tc>
        <w:tc>
          <w:tcPr>
            <w:tcW w:w="1053"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10</w:t>
            </w:r>
          </w:p>
        </w:tc>
        <w:tc>
          <w:tcPr>
            <w:tcW w:w="94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30</w:t>
            </w:r>
          </w:p>
        </w:tc>
        <w:tc>
          <w:tcPr>
            <w:tcW w:w="1047"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left="126"/>
              <w:jc w:val="both"/>
              <w:rPr>
                <w:rFonts w:ascii="Times New Roman" w:hAnsi="Times New Roman" w:cs="Times New Roman"/>
                <w:sz w:val="24"/>
                <w:szCs w:val="24"/>
              </w:rPr>
            </w:pPr>
            <w:r w:rsidRPr="008F73F3">
              <w:rPr>
                <w:rFonts w:ascii="Times New Roman" w:hAnsi="Times New Roman" w:cs="Times New Roman"/>
                <w:sz w:val="24"/>
                <w:szCs w:val="24"/>
              </w:rPr>
              <w:t>5</w:t>
            </w:r>
          </w:p>
        </w:tc>
        <w:tc>
          <w:tcPr>
            <w:tcW w:w="132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5</w:t>
            </w:r>
          </w:p>
        </w:tc>
      </w:tr>
      <w:tr w:rsidR="00BE08C2" w:rsidRPr="008F73F3" w:rsidTr="00BE08C2">
        <w:trPr>
          <w:cantSplit/>
          <w:trHeight w:val="240"/>
        </w:trPr>
        <w:tc>
          <w:tcPr>
            <w:tcW w:w="162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20 м"/>
              </w:smartTagPr>
              <w:r w:rsidRPr="008F73F3">
                <w:rPr>
                  <w:rFonts w:ascii="Times New Roman" w:hAnsi="Times New Roman" w:cs="Times New Roman"/>
                  <w:sz w:val="24"/>
                  <w:szCs w:val="24"/>
                </w:rPr>
                <w:t>20 м</w:t>
              </w:r>
            </w:smartTag>
          </w:p>
        </w:tc>
        <w:tc>
          <w:tcPr>
            <w:tcW w:w="121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8</w:t>
            </w:r>
          </w:p>
        </w:tc>
        <w:tc>
          <w:tcPr>
            <w:tcW w:w="121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8</w:t>
            </w:r>
          </w:p>
        </w:tc>
        <w:tc>
          <w:tcPr>
            <w:tcW w:w="1053"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20</w:t>
            </w:r>
          </w:p>
        </w:tc>
        <w:tc>
          <w:tcPr>
            <w:tcW w:w="94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45</w:t>
            </w:r>
          </w:p>
        </w:tc>
        <w:tc>
          <w:tcPr>
            <w:tcW w:w="1047"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8</w:t>
            </w:r>
          </w:p>
        </w:tc>
        <w:tc>
          <w:tcPr>
            <w:tcW w:w="132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8</w:t>
            </w:r>
          </w:p>
        </w:tc>
      </w:tr>
      <w:tr w:rsidR="00BE08C2" w:rsidRPr="008F73F3" w:rsidTr="00BE08C2">
        <w:trPr>
          <w:cantSplit/>
          <w:trHeight w:val="240"/>
        </w:trPr>
        <w:tc>
          <w:tcPr>
            <w:tcW w:w="162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30 м"/>
              </w:smartTagPr>
              <w:r w:rsidRPr="008F73F3">
                <w:rPr>
                  <w:rFonts w:ascii="Times New Roman" w:hAnsi="Times New Roman" w:cs="Times New Roman"/>
                  <w:sz w:val="24"/>
                  <w:szCs w:val="24"/>
                </w:rPr>
                <w:t>30 м</w:t>
              </w:r>
            </w:smartTag>
          </w:p>
        </w:tc>
        <w:tc>
          <w:tcPr>
            <w:tcW w:w="121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10</w:t>
            </w:r>
          </w:p>
        </w:tc>
        <w:tc>
          <w:tcPr>
            <w:tcW w:w="1053"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20</w:t>
            </w:r>
          </w:p>
        </w:tc>
        <w:tc>
          <w:tcPr>
            <w:tcW w:w="121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30</w:t>
            </w:r>
          </w:p>
        </w:tc>
        <w:tc>
          <w:tcPr>
            <w:tcW w:w="94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60</w:t>
            </w:r>
          </w:p>
        </w:tc>
        <w:tc>
          <w:tcPr>
            <w:tcW w:w="1047"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10</w:t>
            </w:r>
          </w:p>
        </w:tc>
        <w:tc>
          <w:tcPr>
            <w:tcW w:w="132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10</w:t>
            </w:r>
          </w:p>
        </w:tc>
      </w:tr>
      <w:tr w:rsidR="00BE08C2" w:rsidRPr="008F73F3" w:rsidTr="00BE08C2">
        <w:trPr>
          <w:cantSplit/>
          <w:trHeight w:val="240"/>
        </w:trPr>
        <w:tc>
          <w:tcPr>
            <w:tcW w:w="162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40 м"/>
              </w:smartTagPr>
              <w:r w:rsidRPr="008F73F3">
                <w:rPr>
                  <w:rFonts w:ascii="Times New Roman" w:hAnsi="Times New Roman" w:cs="Times New Roman"/>
                  <w:sz w:val="24"/>
                  <w:szCs w:val="24"/>
                </w:rPr>
                <w:t>40 м</w:t>
              </w:r>
            </w:smartTag>
          </w:p>
        </w:tc>
        <w:tc>
          <w:tcPr>
            <w:tcW w:w="121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15</w:t>
            </w:r>
          </w:p>
        </w:tc>
        <w:tc>
          <w:tcPr>
            <w:tcW w:w="1053"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25</w:t>
            </w:r>
          </w:p>
        </w:tc>
        <w:tc>
          <w:tcPr>
            <w:tcW w:w="121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40</w:t>
            </w:r>
          </w:p>
        </w:tc>
        <w:tc>
          <w:tcPr>
            <w:tcW w:w="94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75</w:t>
            </w:r>
          </w:p>
        </w:tc>
        <w:tc>
          <w:tcPr>
            <w:tcW w:w="1047"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15</w:t>
            </w:r>
          </w:p>
        </w:tc>
        <w:tc>
          <w:tcPr>
            <w:tcW w:w="132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15</w:t>
            </w:r>
          </w:p>
        </w:tc>
      </w:tr>
    </w:tbl>
    <w:p w:rsidR="00BE08C2" w:rsidRPr="008F73F3" w:rsidRDefault="00BE08C2" w:rsidP="00BE08C2">
      <w:pPr>
        <w:ind w:firstLine="709"/>
        <w:jc w:val="both"/>
        <w:rPr>
          <w:b/>
          <w:sz w:val="24"/>
          <w:szCs w:val="24"/>
        </w:rPr>
      </w:pPr>
      <w:r w:rsidRPr="008F73F3">
        <w:rPr>
          <w:sz w:val="24"/>
          <w:szCs w:val="24"/>
        </w:rPr>
        <w:t>В сельских населенных пунктах размещаемые в пределах жилой зоны группы сараев должны содержать не более 30 блоков каждая.</w:t>
      </w:r>
    </w:p>
    <w:p w:rsidR="00BE08C2" w:rsidRPr="008F73F3" w:rsidRDefault="006236B4" w:rsidP="00BE08C2">
      <w:pPr>
        <w:ind w:firstLine="709"/>
        <w:jc w:val="both"/>
        <w:rPr>
          <w:b/>
          <w:sz w:val="24"/>
          <w:szCs w:val="24"/>
        </w:rPr>
      </w:pPr>
      <w:r w:rsidRPr="008F73F3">
        <w:rPr>
          <w:sz w:val="24"/>
          <w:szCs w:val="24"/>
        </w:rPr>
        <w:t>20</w:t>
      </w:r>
      <w:r w:rsidR="00BE08C2" w:rsidRPr="008F73F3">
        <w:rPr>
          <w:sz w:val="24"/>
          <w:szCs w:val="24"/>
        </w:rPr>
        <w:t>) Сараи для скота и птицы должны быть на расстояниях от окон жилых помещений дома не меньших, чем указанные в таблице 2:</w:t>
      </w:r>
    </w:p>
    <w:p w:rsidR="00BE08C2" w:rsidRPr="008F73F3" w:rsidRDefault="00BE08C2" w:rsidP="00BE08C2">
      <w:pPr>
        <w:ind w:firstLine="851"/>
        <w:jc w:val="right"/>
        <w:rPr>
          <w:b/>
          <w:sz w:val="24"/>
          <w:szCs w:val="24"/>
        </w:rPr>
      </w:pPr>
      <w:r w:rsidRPr="008F73F3">
        <w:rPr>
          <w:sz w:val="24"/>
          <w:szCs w:val="24"/>
        </w:rPr>
        <w:t>Таблица 2</w:t>
      </w:r>
    </w:p>
    <w:tbl>
      <w:tblPr>
        <w:tblW w:w="0" w:type="auto"/>
        <w:tblLayout w:type="fixed"/>
        <w:tblCellMar>
          <w:left w:w="70" w:type="dxa"/>
          <w:right w:w="70" w:type="dxa"/>
        </w:tblCellMar>
        <w:tblLook w:val="0000"/>
      </w:tblPr>
      <w:tblGrid>
        <w:gridCol w:w="4455"/>
        <w:gridCol w:w="5254"/>
      </w:tblGrid>
      <w:tr w:rsidR="00BE08C2" w:rsidRPr="008F73F3" w:rsidTr="00BE08C2">
        <w:trPr>
          <w:cantSplit/>
          <w:trHeight w:val="240"/>
        </w:trPr>
        <w:tc>
          <w:tcPr>
            <w:tcW w:w="44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Количество блоков группы сараев </w:t>
            </w:r>
          </w:p>
        </w:tc>
        <w:tc>
          <w:tcPr>
            <w:tcW w:w="525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Расстояние, м</w:t>
            </w:r>
          </w:p>
        </w:tc>
      </w:tr>
      <w:tr w:rsidR="00BE08C2" w:rsidRPr="008F73F3" w:rsidTr="00BE08C2">
        <w:trPr>
          <w:cantSplit/>
          <w:trHeight w:val="240"/>
        </w:trPr>
        <w:tc>
          <w:tcPr>
            <w:tcW w:w="44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до 2                            </w:t>
            </w:r>
          </w:p>
        </w:tc>
        <w:tc>
          <w:tcPr>
            <w:tcW w:w="525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15</w:t>
            </w:r>
          </w:p>
        </w:tc>
      </w:tr>
      <w:tr w:rsidR="00BE08C2" w:rsidRPr="008F73F3" w:rsidTr="00BE08C2">
        <w:trPr>
          <w:cantSplit/>
          <w:trHeight w:val="240"/>
        </w:trPr>
        <w:tc>
          <w:tcPr>
            <w:tcW w:w="44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Свыше 2 до 8                    </w:t>
            </w:r>
          </w:p>
        </w:tc>
        <w:tc>
          <w:tcPr>
            <w:tcW w:w="525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25</w:t>
            </w:r>
          </w:p>
        </w:tc>
      </w:tr>
      <w:tr w:rsidR="00BE08C2" w:rsidRPr="008F73F3" w:rsidTr="00BE08C2">
        <w:trPr>
          <w:cantSplit/>
          <w:trHeight w:val="240"/>
        </w:trPr>
        <w:tc>
          <w:tcPr>
            <w:tcW w:w="44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Свыше 8 до 30                   </w:t>
            </w:r>
          </w:p>
        </w:tc>
        <w:tc>
          <w:tcPr>
            <w:tcW w:w="525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50</w:t>
            </w:r>
          </w:p>
        </w:tc>
      </w:tr>
    </w:tbl>
    <w:p w:rsidR="00BE08C2" w:rsidRPr="008F73F3" w:rsidRDefault="00BE08C2" w:rsidP="00BE08C2">
      <w:pPr>
        <w:ind w:firstLine="709"/>
        <w:jc w:val="both"/>
        <w:rPr>
          <w:b/>
          <w:sz w:val="24"/>
          <w:szCs w:val="24"/>
        </w:rPr>
      </w:pPr>
      <w:r w:rsidRPr="008F73F3">
        <w:rPr>
          <w:sz w:val="24"/>
          <w:szCs w:val="24"/>
        </w:rPr>
        <w:t xml:space="preserve">Площадь застройки сблокированных сараев не должна превышать </w:t>
      </w:r>
      <w:smartTag w:uri="urn:schemas-microsoft-com:office:smarttags" w:element="metricconverter">
        <w:smartTagPr>
          <w:attr w:name="ProductID" w:val="800 кв. м"/>
        </w:smartTagPr>
        <w:r w:rsidRPr="008F73F3">
          <w:rPr>
            <w:sz w:val="24"/>
            <w:szCs w:val="24"/>
          </w:rPr>
          <w:t>800 кв. м</w:t>
        </w:r>
      </w:smartTag>
      <w:r w:rsidRPr="008F73F3">
        <w:rPr>
          <w:sz w:val="24"/>
          <w:szCs w:val="24"/>
        </w:rPr>
        <w:t xml:space="preserve">. </w:t>
      </w:r>
    </w:p>
    <w:p w:rsidR="00BE08C2" w:rsidRPr="008F73F3" w:rsidRDefault="00BE08C2" w:rsidP="00BE08C2">
      <w:pPr>
        <w:ind w:firstLine="709"/>
        <w:jc w:val="both"/>
        <w:rPr>
          <w:b/>
          <w:sz w:val="24"/>
          <w:szCs w:val="24"/>
        </w:rPr>
      </w:pPr>
      <w:r w:rsidRPr="008F73F3">
        <w:rPr>
          <w:sz w:val="24"/>
          <w:szCs w:val="24"/>
        </w:rPr>
        <w:t xml:space="preserve">Расстояния от сараев для скота и птицы до шахтных колодцев должно быть не менее   </w:t>
      </w:r>
      <w:smartTag w:uri="urn:schemas-microsoft-com:office:smarttags" w:element="metricconverter">
        <w:smartTagPr>
          <w:attr w:name="ProductID" w:val="50 м"/>
        </w:smartTagPr>
        <w:r w:rsidRPr="008F73F3">
          <w:rPr>
            <w:sz w:val="24"/>
            <w:szCs w:val="24"/>
          </w:rPr>
          <w:t>50 м</w:t>
        </w:r>
      </w:smartTag>
      <w:r w:rsidRPr="008F73F3">
        <w:rPr>
          <w:sz w:val="24"/>
          <w:szCs w:val="24"/>
        </w:rPr>
        <w:t>.</w:t>
      </w:r>
    </w:p>
    <w:p w:rsidR="00BE08C2" w:rsidRPr="008F73F3" w:rsidRDefault="006236B4" w:rsidP="00BE08C2">
      <w:pPr>
        <w:ind w:firstLine="709"/>
        <w:jc w:val="both"/>
        <w:rPr>
          <w:b/>
          <w:sz w:val="24"/>
          <w:szCs w:val="24"/>
        </w:rPr>
      </w:pPr>
      <w:r w:rsidRPr="008F73F3">
        <w:rPr>
          <w:sz w:val="24"/>
          <w:szCs w:val="24"/>
        </w:rPr>
        <w:t>21</w:t>
      </w:r>
      <w:r w:rsidR="00BE08C2" w:rsidRPr="008F73F3">
        <w:rPr>
          <w:sz w:val="24"/>
          <w:szCs w:val="24"/>
        </w:rPr>
        <w:t xml:space="preserve">) Постройки для содержания скота и птицы необходимо пристраивать к домам при изоляции их от жилых комнат не менее чем тремя подсобными помещениями; </w:t>
      </w:r>
      <w:r w:rsidR="00BE08C2" w:rsidRPr="008F73F3">
        <w:rPr>
          <w:sz w:val="24"/>
          <w:szCs w:val="24"/>
        </w:rPr>
        <w:lastRenderedPageBreak/>
        <w:t xml:space="preserve">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00BE08C2" w:rsidRPr="008F73F3">
          <w:rPr>
            <w:sz w:val="24"/>
            <w:szCs w:val="24"/>
          </w:rPr>
          <w:t>7 м</w:t>
        </w:r>
      </w:smartTag>
      <w:r w:rsidR="00BE08C2" w:rsidRPr="008F73F3">
        <w:rPr>
          <w:sz w:val="24"/>
          <w:szCs w:val="24"/>
        </w:rPr>
        <w:t xml:space="preserve"> от входа в дом.</w:t>
      </w:r>
    </w:p>
    <w:p w:rsidR="00BE08C2" w:rsidRPr="008F73F3" w:rsidRDefault="00BE08C2" w:rsidP="00BE08C2">
      <w:pPr>
        <w:ind w:firstLine="709"/>
        <w:jc w:val="both"/>
        <w:rPr>
          <w:b/>
          <w:sz w:val="24"/>
          <w:szCs w:val="24"/>
        </w:rPr>
      </w:pPr>
      <w:r w:rsidRPr="008F73F3">
        <w:rPr>
          <w:sz w:val="24"/>
          <w:szCs w:val="24"/>
        </w:rPr>
        <w:t>2</w:t>
      </w:r>
      <w:r w:rsidR="006236B4" w:rsidRPr="008F73F3">
        <w:rPr>
          <w:sz w:val="24"/>
          <w:szCs w:val="24"/>
        </w:rPr>
        <w:t>2</w:t>
      </w:r>
      <w:r w:rsidRPr="008F73F3">
        <w:rPr>
          <w:sz w:val="24"/>
          <w:szCs w:val="24"/>
        </w:rPr>
        <w:t>) Коэффициент использования земельного участка:</w:t>
      </w:r>
    </w:p>
    <w:p w:rsidR="00BE08C2" w:rsidRPr="008F73F3" w:rsidRDefault="00BE08C2" w:rsidP="00BE08C2">
      <w:pPr>
        <w:ind w:firstLine="709"/>
        <w:jc w:val="both"/>
        <w:rPr>
          <w:b/>
          <w:sz w:val="24"/>
          <w:szCs w:val="24"/>
        </w:rPr>
      </w:pPr>
      <w:r w:rsidRPr="008F73F3">
        <w:rPr>
          <w:sz w:val="24"/>
          <w:szCs w:val="24"/>
        </w:rPr>
        <w:t>– в границах территории жилой застройки индивидуальными домами усадебного типа – 0,4.</w:t>
      </w:r>
    </w:p>
    <w:p w:rsidR="00BE08C2" w:rsidRPr="008F73F3" w:rsidRDefault="00BE08C2" w:rsidP="00BE08C2">
      <w:pPr>
        <w:ind w:firstLine="709"/>
        <w:jc w:val="both"/>
        <w:rPr>
          <w:b/>
          <w:sz w:val="24"/>
          <w:szCs w:val="24"/>
        </w:rPr>
      </w:pPr>
      <w:r w:rsidRPr="008F73F3">
        <w:rPr>
          <w:sz w:val="24"/>
          <w:szCs w:val="24"/>
        </w:rPr>
        <w:t>– в границах территории застройки жилыми домами блокированного типа – 0,8 –  1,6.</w:t>
      </w:r>
    </w:p>
    <w:p w:rsidR="00BE08C2" w:rsidRPr="008F73F3" w:rsidRDefault="00BE08C2" w:rsidP="00BE08C2">
      <w:pPr>
        <w:ind w:firstLine="709"/>
        <w:jc w:val="both"/>
        <w:rPr>
          <w:b/>
          <w:sz w:val="24"/>
          <w:szCs w:val="24"/>
        </w:rPr>
      </w:pPr>
      <w:r w:rsidRPr="008F73F3">
        <w:rPr>
          <w:sz w:val="24"/>
          <w:szCs w:val="24"/>
        </w:rPr>
        <w:t>2</w:t>
      </w:r>
      <w:r w:rsidR="006236B4" w:rsidRPr="008F73F3">
        <w:rPr>
          <w:sz w:val="24"/>
          <w:szCs w:val="24"/>
        </w:rPr>
        <w:t>3</w:t>
      </w:r>
      <w:r w:rsidRPr="008F73F3">
        <w:rPr>
          <w:sz w:val="24"/>
          <w:szCs w:val="24"/>
        </w:rPr>
        <w:t xml:space="preserve">) Хозяйственные площадки в сельской жилой зоне предусматриваются на приусадебных участках (кроме площадок для мусоросборников, размещенных из расчета1 контейнер на 10 домов), но не далее чем </w:t>
      </w:r>
      <w:smartTag w:uri="urn:schemas-microsoft-com:office:smarttags" w:element="metricconverter">
        <w:smartTagPr>
          <w:attr w:name="ProductID" w:val="100 м"/>
        </w:smartTagPr>
        <w:r w:rsidRPr="008F73F3">
          <w:rPr>
            <w:sz w:val="24"/>
            <w:szCs w:val="24"/>
          </w:rPr>
          <w:t>100 м</w:t>
        </w:r>
      </w:smartTag>
      <w:r w:rsidRPr="008F73F3">
        <w:rPr>
          <w:sz w:val="24"/>
          <w:szCs w:val="24"/>
        </w:rPr>
        <w:t xml:space="preserve"> от входа в дом.</w:t>
      </w:r>
    </w:p>
    <w:p w:rsidR="00BE08C2" w:rsidRPr="008F73F3" w:rsidRDefault="00BE08C2" w:rsidP="00BE08C2">
      <w:pPr>
        <w:ind w:firstLine="709"/>
        <w:jc w:val="both"/>
        <w:rPr>
          <w:b/>
          <w:sz w:val="24"/>
          <w:szCs w:val="24"/>
        </w:rPr>
      </w:pPr>
      <w:r w:rsidRPr="008F73F3">
        <w:rPr>
          <w:sz w:val="24"/>
          <w:szCs w:val="24"/>
        </w:rPr>
        <w:t>2</w:t>
      </w:r>
      <w:r w:rsidR="006236B4" w:rsidRPr="008F73F3">
        <w:rPr>
          <w:sz w:val="24"/>
          <w:szCs w:val="24"/>
        </w:rPr>
        <w:t>4</w:t>
      </w:r>
      <w:r w:rsidRPr="008F73F3">
        <w:rPr>
          <w:sz w:val="24"/>
          <w:szCs w:val="24"/>
        </w:rPr>
        <w:t>)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BE08C2" w:rsidRPr="008F73F3" w:rsidRDefault="00BE08C2" w:rsidP="00BE08C2">
      <w:pPr>
        <w:ind w:firstLine="709"/>
        <w:jc w:val="both"/>
        <w:rPr>
          <w:b/>
          <w:sz w:val="24"/>
          <w:szCs w:val="24"/>
        </w:rPr>
      </w:pPr>
      <w:r w:rsidRPr="008F73F3">
        <w:rPr>
          <w:sz w:val="24"/>
          <w:szCs w:val="24"/>
        </w:rPr>
        <w:t>2</w:t>
      </w:r>
      <w:r w:rsidR="006236B4" w:rsidRPr="008F73F3">
        <w:rPr>
          <w:sz w:val="24"/>
          <w:szCs w:val="24"/>
        </w:rPr>
        <w:t>5</w:t>
      </w:r>
      <w:r w:rsidRPr="008F73F3">
        <w:rPr>
          <w:sz w:val="24"/>
          <w:szCs w:val="24"/>
        </w:rPr>
        <w:t>) Вспомогательные строения, за исключением гаражей, размещать со стороны улиц не допускается.</w:t>
      </w:r>
    </w:p>
    <w:p w:rsidR="00BE08C2" w:rsidRPr="008F73F3" w:rsidRDefault="00BE08C2" w:rsidP="00BE08C2">
      <w:pPr>
        <w:pStyle w:val="ConsPlusTitle"/>
        <w:ind w:firstLine="709"/>
        <w:jc w:val="both"/>
        <w:rPr>
          <w:rFonts w:ascii="Times New Roman" w:hAnsi="Times New Roman" w:cs="Times New Roman"/>
          <w:b w:val="0"/>
          <w:sz w:val="24"/>
          <w:szCs w:val="24"/>
        </w:rPr>
      </w:pPr>
      <w:r w:rsidRPr="008F73F3">
        <w:rPr>
          <w:rFonts w:ascii="Times New Roman" w:hAnsi="Times New Roman" w:cs="Times New Roman"/>
          <w:b w:val="0"/>
          <w:sz w:val="24"/>
          <w:szCs w:val="24"/>
        </w:rPr>
        <w:t>2</w:t>
      </w:r>
      <w:r w:rsidR="006236B4" w:rsidRPr="008F73F3">
        <w:rPr>
          <w:rFonts w:ascii="Times New Roman" w:hAnsi="Times New Roman" w:cs="Times New Roman"/>
          <w:b w:val="0"/>
          <w:sz w:val="24"/>
          <w:szCs w:val="24"/>
        </w:rPr>
        <w:t>6</w:t>
      </w:r>
      <w:r w:rsidRPr="008F73F3">
        <w:rPr>
          <w:rFonts w:ascii="Times New Roman" w:hAnsi="Times New Roman" w:cs="Times New Roman"/>
          <w:b w:val="0"/>
          <w:sz w:val="24"/>
          <w:szCs w:val="24"/>
        </w:rPr>
        <w:t>) Должны соблюдаться противопожарные требования в соответствии с действующим законодательством Российской Федерации.</w:t>
      </w:r>
    </w:p>
    <w:p w:rsidR="00BE08C2" w:rsidRPr="008F73F3" w:rsidRDefault="00BE08C2" w:rsidP="00BE08C2">
      <w:pPr>
        <w:pStyle w:val="ConsPlusTitle"/>
        <w:ind w:firstLine="709"/>
        <w:jc w:val="both"/>
        <w:rPr>
          <w:rFonts w:ascii="Times New Roman" w:hAnsi="Times New Roman" w:cs="Times New Roman"/>
          <w:b w:val="0"/>
          <w:sz w:val="24"/>
          <w:szCs w:val="24"/>
        </w:rPr>
      </w:pPr>
      <w:r w:rsidRPr="008F73F3">
        <w:rPr>
          <w:rFonts w:ascii="Times New Roman" w:hAnsi="Times New Roman" w:cs="Times New Roman"/>
          <w:b w:val="0"/>
          <w:sz w:val="24"/>
          <w:szCs w:val="24"/>
        </w:rPr>
        <w:t>2</w:t>
      </w:r>
      <w:r w:rsidR="006236B4" w:rsidRPr="008F73F3">
        <w:rPr>
          <w:rFonts w:ascii="Times New Roman" w:hAnsi="Times New Roman" w:cs="Times New Roman"/>
          <w:b w:val="0"/>
          <w:sz w:val="24"/>
          <w:szCs w:val="24"/>
        </w:rPr>
        <w:t>7</w:t>
      </w:r>
      <w:r w:rsidRPr="008F73F3">
        <w:rPr>
          <w:rFonts w:ascii="Times New Roman" w:hAnsi="Times New Roman" w:cs="Times New Roman"/>
          <w:b w:val="0"/>
          <w:sz w:val="24"/>
          <w:szCs w:val="24"/>
        </w:rPr>
        <w:t>)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6236B4" w:rsidRPr="008F73F3" w:rsidRDefault="006236B4" w:rsidP="006236B4">
      <w:pPr>
        <w:pStyle w:val="a5"/>
        <w:tabs>
          <w:tab w:val="left" w:pos="709"/>
        </w:tabs>
        <w:ind w:firstLine="709"/>
        <w:jc w:val="both"/>
        <w:rPr>
          <w:rFonts w:cs="Times New Roman"/>
          <w:sz w:val="24"/>
          <w:szCs w:val="24"/>
        </w:rPr>
      </w:pPr>
      <w:r w:rsidRPr="008F73F3">
        <w:rPr>
          <w:rFonts w:cs="Times New Roman"/>
          <w:sz w:val="24"/>
          <w:szCs w:val="24"/>
        </w:rPr>
        <w:t>Примечание:</w:t>
      </w:r>
    </w:p>
    <w:p w:rsidR="006236B4" w:rsidRPr="008F73F3" w:rsidRDefault="006236B4" w:rsidP="006236B4">
      <w:pPr>
        <w:pStyle w:val="a5"/>
        <w:tabs>
          <w:tab w:val="left" w:pos="709"/>
        </w:tabs>
        <w:ind w:firstLine="709"/>
        <w:jc w:val="both"/>
        <w:rPr>
          <w:rFonts w:cs="Times New Roman"/>
          <w:sz w:val="24"/>
          <w:szCs w:val="24"/>
        </w:rPr>
      </w:pPr>
      <w:r w:rsidRPr="008F73F3">
        <w:rPr>
          <w:rFonts w:cs="Times New Roman"/>
          <w:sz w:val="24"/>
          <w:szCs w:val="24"/>
        </w:rPr>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6236B4" w:rsidRPr="008F73F3" w:rsidRDefault="006236B4" w:rsidP="006236B4">
      <w:pPr>
        <w:pStyle w:val="a5"/>
        <w:tabs>
          <w:tab w:val="left" w:pos="709"/>
        </w:tabs>
        <w:ind w:firstLine="709"/>
        <w:jc w:val="both"/>
        <w:rPr>
          <w:rFonts w:cs="Times New Roman"/>
          <w:sz w:val="24"/>
          <w:szCs w:val="24"/>
        </w:rPr>
      </w:pPr>
      <w:r w:rsidRPr="008F73F3">
        <w:rPr>
          <w:rFonts w:cs="Times New Roman"/>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6236B4" w:rsidRPr="008F73F3" w:rsidRDefault="006236B4" w:rsidP="006236B4">
      <w:pPr>
        <w:pStyle w:val="a5"/>
        <w:tabs>
          <w:tab w:val="left" w:pos="709"/>
        </w:tabs>
        <w:ind w:firstLine="709"/>
        <w:jc w:val="both"/>
        <w:rPr>
          <w:rFonts w:cs="Times New Roman"/>
          <w:sz w:val="24"/>
          <w:szCs w:val="24"/>
        </w:rPr>
      </w:pPr>
      <w:r w:rsidRPr="008F73F3">
        <w:rPr>
          <w:rFonts w:cs="Times New Roman"/>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6236B4" w:rsidRPr="008F73F3" w:rsidRDefault="006236B4" w:rsidP="006236B4">
      <w:pPr>
        <w:pStyle w:val="a5"/>
        <w:tabs>
          <w:tab w:val="left" w:pos="709"/>
        </w:tabs>
        <w:ind w:firstLine="709"/>
        <w:jc w:val="both"/>
        <w:rPr>
          <w:rFonts w:cs="Times New Roman"/>
          <w:sz w:val="24"/>
          <w:szCs w:val="24"/>
        </w:rPr>
      </w:pPr>
      <w:r w:rsidRPr="008F73F3">
        <w:rPr>
          <w:rFonts w:cs="Times New Roman"/>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6236B4" w:rsidRPr="008F73F3" w:rsidRDefault="006236B4" w:rsidP="006236B4">
      <w:pPr>
        <w:pStyle w:val="a5"/>
        <w:tabs>
          <w:tab w:val="left" w:pos="709"/>
        </w:tabs>
        <w:ind w:firstLine="709"/>
        <w:jc w:val="both"/>
        <w:rPr>
          <w:rFonts w:cs="Times New Roman"/>
          <w:sz w:val="24"/>
          <w:szCs w:val="24"/>
        </w:rPr>
      </w:pPr>
      <w:r w:rsidRPr="008F73F3">
        <w:rPr>
          <w:rFonts w:cs="Times New Roman"/>
          <w:sz w:val="24"/>
          <w:szCs w:val="24"/>
        </w:rPr>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842E0E" w:rsidRPr="008F73F3" w:rsidRDefault="00842E0E" w:rsidP="00BE08C2">
      <w:pPr>
        <w:ind w:firstLine="709"/>
        <w:jc w:val="both"/>
        <w:rPr>
          <w:sz w:val="24"/>
          <w:szCs w:val="24"/>
        </w:rPr>
      </w:pPr>
    </w:p>
    <w:p w:rsidR="00BE08C2" w:rsidRPr="008F73F3" w:rsidRDefault="00BE08C2" w:rsidP="00BE08C2">
      <w:pPr>
        <w:ind w:firstLine="709"/>
        <w:jc w:val="both"/>
        <w:rPr>
          <w:b/>
          <w:sz w:val="24"/>
          <w:szCs w:val="24"/>
        </w:rPr>
      </w:pPr>
      <w:r w:rsidRPr="008F73F3">
        <w:rPr>
          <w:sz w:val="24"/>
          <w:szCs w:val="24"/>
        </w:rPr>
        <w:t>Ограничения использования земельных участков и окс:</w:t>
      </w:r>
    </w:p>
    <w:p w:rsidR="00BE08C2" w:rsidRPr="008F73F3" w:rsidRDefault="00BE08C2" w:rsidP="00BE08C2">
      <w:pPr>
        <w:ind w:firstLine="709"/>
        <w:jc w:val="both"/>
        <w:rPr>
          <w:b/>
          <w:sz w:val="24"/>
          <w:szCs w:val="24"/>
        </w:rPr>
      </w:pPr>
      <w:r w:rsidRPr="008F73F3">
        <w:rPr>
          <w:sz w:val="24"/>
          <w:szCs w:val="24"/>
        </w:rPr>
        <w:t xml:space="preserve">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 </w:t>
      </w:r>
    </w:p>
    <w:p w:rsidR="00BE08C2" w:rsidRPr="008F73F3" w:rsidRDefault="00BE08C2" w:rsidP="00BE08C2">
      <w:pPr>
        <w:ind w:firstLine="709"/>
        <w:jc w:val="both"/>
        <w:rPr>
          <w:b/>
          <w:sz w:val="24"/>
          <w:szCs w:val="24"/>
        </w:rPr>
      </w:pPr>
      <w:r w:rsidRPr="008F73F3">
        <w:rPr>
          <w:sz w:val="24"/>
          <w:szCs w:val="24"/>
        </w:rPr>
        <w:t xml:space="preserve">Предприятия обслуживания допускается размещать в отдельно стоящих нежилых </w:t>
      </w:r>
      <w:r w:rsidRPr="008F73F3">
        <w:rPr>
          <w:sz w:val="24"/>
          <w:szCs w:val="24"/>
        </w:rPr>
        <w:lastRenderedPageBreak/>
        <w:t xml:space="preserve">строениях или встроенно-пристроенных к жилому дому нежилых помещениях с изолированными от жилой части дома входами. </w:t>
      </w:r>
    </w:p>
    <w:p w:rsidR="00BE08C2" w:rsidRPr="008F73F3" w:rsidRDefault="00BE08C2" w:rsidP="00BE08C2">
      <w:pPr>
        <w:ind w:firstLine="709"/>
        <w:jc w:val="both"/>
        <w:rPr>
          <w:b/>
          <w:sz w:val="24"/>
          <w:szCs w:val="24"/>
        </w:rPr>
      </w:pPr>
      <w:r w:rsidRPr="008F73F3">
        <w:rPr>
          <w:sz w:val="24"/>
          <w:szCs w:val="24"/>
        </w:rPr>
        <w:t>Запрещается размещение объектов, оказывающих негативное воздействие на окружающую среду и здоровье населения (рентгеноустановок, магазинов стройматериалов, москательно-химических товаров и т. п.).</w:t>
      </w:r>
    </w:p>
    <w:p w:rsidR="00BE08C2" w:rsidRPr="008F73F3" w:rsidRDefault="00BE08C2" w:rsidP="00BE08C2">
      <w:pPr>
        <w:ind w:firstLine="709"/>
        <w:jc w:val="both"/>
        <w:rPr>
          <w:b/>
          <w:sz w:val="24"/>
          <w:szCs w:val="24"/>
        </w:rPr>
      </w:pPr>
    </w:p>
    <w:p w:rsidR="00BE08C2" w:rsidRPr="008F73F3" w:rsidRDefault="00BE08C2" w:rsidP="00BE08C2">
      <w:pPr>
        <w:ind w:firstLine="709"/>
        <w:jc w:val="center"/>
        <w:rPr>
          <w:b/>
          <w:sz w:val="24"/>
          <w:szCs w:val="24"/>
        </w:rPr>
      </w:pPr>
      <w:r w:rsidRPr="008F73F3">
        <w:rPr>
          <w:sz w:val="24"/>
          <w:szCs w:val="24"/>
        </w:rPr>
        <w:t>Ж – 1 Б. Зона застройки индивидуальными жилыми домами с содержанием домашнего скота  и птицы;</w:t>
      </w:r>
    </w:p>
    <w:p w:rsidR="00BE08C2" w:rsidRPr="008F73F3" w:rsidRDefault="00BE08C2" w:rsidP="00BE08C2">
      <w:pPr>
        <w:ind w:firstLine="709"/>
        <w:jc w:val="both"/>
        <w:rPr>
          <w:b/>
          <w:sz w:val="24"/>
          <w:szCs w:val="24"/>
        </w:rPr>
      </w:pPr>
    </w:p>
    <w:p w:rsidR="00BE08C2" w:rsidRPr="008F73F3" w:rsidRDefault="00BE08C2" w:rsidP="00BE08C2">
      <w:pPr>
        <w:pStyle w:val="Iauiue"/>
        <w:ind w:firstLine="709"/>
        <w:jc w:val="both"/>
        <w:rPr>
          <w:iCs/>
          <w:sz w:val="24"/>
          <w:szCs w:val="24"/>
        </w:rPr>
      </w:pPr>
      <w:r w:rsidRPr="008F73F3">
        <w:rPr>
          <w:iCs/>
          <w:sz w:val="24"/>
          <w:szCs w:val="24"/>
        </w:rPr>
        <w:t>Зона индивидуальной жилой застройки Ж-1 Б выделена для обеспечения правовых,</w:t>
      </w:r>
      <w:r w:rsidRPr="008F73F3">
        <w:rPr>
          <w:sz w:val="24"/>
          <w:szCs w:val="24"/>
        </w:rPr>
        <w:t xml:space="preserve"> социальных, культурных</w:t>
      </w:r>
      <w:r w:rsidRPr="008F73F3">
        <w:rPr>
          <w:iCs/>
          <w:sz w:val="24"/>
          <w:szCs w:val="24"/>
        </w:rPr>
        <w:t>,</w:t>
      </w:r>
      <w:r w:rsidRPr="008F73F3">
        <w:rPr>
          <w:sz w:val="24"/>
          <w:szCs w:val="24"/>
        </w:rPr>
        <w:t xml:space="preserve"> бытовых</w:t>
      </w:r>
      <w:r w:rsidRPr="008F73F3">
        <w:rPr>
          <w:iCs/>
          <w:sz w:val="24"/>
          <w:szCs w:val="24"/>
        </w:rPr>
        <w:t xml:space="preserve"> условий формирования жилых районов из отдельно стоящих </w:t>
      </w:r>
      <w:r w:rsidRPr="008F73F3">
        <w:rPr>
          <w:sz w:val="24"/>
          <w:szCs w:val="24"/>
        </w:rPr>
        <w:t>индивидуальных</w:t>
      </w:r>
      <w:r w:rsidRPr="008F73F3">
        <w:rPr>
          <w:iCs/>
          <w:sz w:val="24"/>
          <w:szCs w:val="24"/>
        </w:rPr>
        <w:t xml:space="preserve"> жилых домов усадебного типа с возможностью ведения личного подсобного хозяйства, а также с минимально разрешенным набором услуг местного значения.</w:t>
      </w:r>
    </w:p>
    <w:p w:rsidR="00BE08C2" w:rsidRPr="008F73F3" w:rsidRDefault="00BE08C2" w:rsidP="00BE08C2">
      <w:pPr>
        <w:pStyle w:val="Iauiue"/>
        <w:ind w:firstLine="851"/>
        <w:jc w:val="both"/>
        <w:rPr>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1"/>
        <w:gridCol w:w="6096"/>
        <w:gridCol w:w="1697"/>
      </w:tblGrid>
      <w:tr w:rsidR="00BE08C2" w:rsidRPr="008F73F3" w:rsidTr="00BE08C2">
        <w:trPr>
          <w:jc w:val="center"/>
        </w:trPr>
        <w:tc>
          <w:tcPr>
            <w:tcW w:w="1841"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Наименование вида разрешенного использования земельного участка</w:t>
            </w:r>
          </w:p>
          <w:p w:rsidR="00BE08C2" w:rsidRPr="008F73F3" w:rsidRDefault="00BE08C2" w:rsidP="00BE08C2">
            <w:pPr>
              <w:pStyle w:val="a5"/>
              <w:jc w:val="center"/>
              <w:rPr>
                <w:rFonts w:cs="Times New Roman"/>
                <w:sz w:val="24"/>
                <w:szCs w:val="24"/>
              </w:rPr>
            </w:pPr>
          </w:p>
        </w:tc>
        <w:tc>
          <w:tcPr>
            <w:tcW w:w="6096" w:type="dxa"/>
            <w:vAlign w:val="center"/>
            <w:hideMark/>
          </w:tcPr>
          <w:p w:rsidR="00BE08C2" w:rsidRPr="008F73F3" w:rsidRDefault="00BE08C2" w:rsidP="00BE08C2">
            <w:pPr>
              <w:pStyle w:val="a5"/>
              <w:jc w:val="center"/>
              <w:rPr>
                <w:rFonts w:cs="Times New Roman"/>
                <w:sz w:val="24"/>
                <w:szCs w:val="24"/>
              </w:rPr>
            </w:pPr>
            <w:r w:rsidRPr="008F73F3">
              <w:rPr>
                <w:rFonts w:cs="Times New Roman"/>
                <w:sz w:val="24"/>
                <w:szCs w:val="24"/>
              </w:rPr>
              <w:t>Описание вида разрешенного использования земельного участка</w:t>
            </w:r>
          </w:p>
        </w:tc>
        <w:tc>
          <w:tcPr>
            <w:tcW w:w="1697" w:type="dxa"/>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Код (числовое обозначение) вида разрешенного использования земельного участка</w:t>
            </w:r>
          </w:p>
        </w:tc>
      </w:tr>
      <w:tr w:rsidR="00BE08C2" w:rsidRPr="008F73F3" w:rsidTr="00BE08C2">
        <w:trPr>
          <w:jc w:val="center"/>
        </w:trPr>
        <w:tc>
          <w:tcPr>
            <w:tcW w:w="1841"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1</w:t>
            </w:r>
          </w:p>
        </w:tc>
        <w:tc>
          <w:tcPr>
            <w:tcW w:w="6096" w:type="dxa"/>
            <w:vAlign w:val="center"/>
            <w:hideMark/>
          </w:tcPr>
          <w:p w:rsidR="00BE08C2" w:rsidRPr="008F73F3" w:rsidRDefault="00BE08C2" w:rsidP="00BE08C2">
            <w:pPr>
              <w:pStyle w:val="a5"/>
              <w:jc w:val="center"/>
              <w:rPr>
                <w:rFonts w:cs="Times New Roman"/>
                <w:sz w:val="24"/>
                <w:szCs w:val="24"/>
              </w:rPr>
            </w:pPr>
            <w:r w:rsidRPr="008F73F3">
              <w:rPr>
                <w:rFonts w:cs="Times New Roman"/>
                <w:sz w:val="24"/>
                <w:szCs w:val="24"/>
              </w:rPr>
              <w:t>2</w:t>
            </w:r>
          </w:p>
        </w:tc>
        <w:tc>
          <w:tcPr>
            <w:tcW w:w="1697"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3</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ОСНОВНЫЕ ВИДЫ РАЗРЕШЕННОГО ИСПОЛЬЗОВАНИЯ ЗЕМЕЛЬНЫХ УЧАСТКОВ</w:t>
            </w:r>
          </w:p>
        </w:tc>
      </w:tr>
      <w:tr w:rsidR="00507C73" w:rsidRPr="008F73F3" w:rsidTr="00BE08C2">
        <w:trPr>
          <w:jc w:val="center"/>
        </w:trPr>
        <w:tc>
          <w:tcPr>
            <w:tcW w:w="1841" w:type="dxa"/>
            <w:vAlign w:val="center"/>
            <w:hideMark/>
          </w:tcPr>
          <w:p w:rsidR="00507C73" w:rsidRPr="008F73F3" w:rsidRDefault="00507C73" w:rsidP="00E61A79">
            <w:pPr>
              <w:pStyle w:val="a5"/>
              <w:jc w:val="center"/>
              <w:rPr>
                <w:rFonts w:cs="Times New Roman"/>
                <w:sz w:val="24"/>
                <w:szCs w:val="24"/>
              </w:rPr>
            </w:pPr>
            <w:r w:rsidRPr="008F73F3">
              <w:rPr>
                <w:rFonts w:cs="Times New Roman"/>
                <w:sz w:val="24"/>
                <w:szCs w:val="24"/>
              </w:rPr>
              <w:t>Для индивидуального жилищного строительства</w:t>
            </w:r>
          </w:p>
        </w:tc>
        <w:tc>
          <w:tcPr>
            <w:tcW w:w="6096" w:type="dxa"/>
            <w:vAlign w:val="center"/>
            <w:hideMark/>
          </w:tcPr>
          <w:p w:rsidR="00507C73" w:rsidRPr="008F73F3" w:rsidRDefault="00507C73" w:rsidP="00E61A79">
            <w:pPr>
              <w:pStyle w:val="s1"/>
              <w:spacing w:before="0" w:beforeAutospacing="0" w:after="0" w:afterAutospacing="0"/>
              <w:rPr>
                <w:bCs/>
              </w:rPr>
            </w:pPr>
            <w:r w:rsidRPr="008F73F3">
              <w:rPr>
                <w:bC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507C73" w:rsidRPr="008F73F3" w:rsidRDefault="00507C73" w:rsidP="00E61A79">
            <w:pPr>
              <w:pStyle w:val="s1"/>
              <w:spacing w:before="0" w:beforeAutospacing="0" w:after="0" w:afterAutospacing="0"/>
              <w:rPr>
                <w:bCs/>
              </w:rPr>
            </w:pPr>
            <w:r w:rsidRPr="008F73F3">
              <w:rPr>
                <w:bCs/>
              </w:rPr>
              <w:t>выращивание сельскохозяйственных культур;</w:t>
            </w:r>
          </w:p>
          <w:p w:rsidR="00507C73" w:rsidRPr="008F73F3" w:rsidRDefault="00507C73" w:rsidP="00E61A79">
            <w:pPr>
              <w:pStyle w:val="s1"/>
              <w:spacing w:before="0" w:beforeAutospacing="0" w:after="0" w:afterAutospacing="0"/>
              <w:rPr>
                <w:bCs/>
              </w:rPr>
            </w:pPr>
            <w:r w:rsidRPr="008F73F3">
              <w:rPr>
                <w:bCs/>
              </w:rPr>
              <w:t>размещение индивидуальных гаражей и хозяйственных построек</w:t>
            </w:r>
          </w:p>
        </w:tc>
        <w:tc>
          <w:tcPr>
            <w:tcW w:w="1697" w:type="dxa"/>
            <w:vAlign w:val="center"/>
            <w:hideMark/>
          </w:tcPr>
          <w:p w:rsidR="00507C73" w:rsidRPr="008F73F3" w:rsidRDefault="00507C73" w:rsidP="00E61A79">
            <w:pPr>
              <w:pStyle w:val="a5"/>
              <w:jc w:val="center"/>
              <w:rPr>
                <w:rFonts w:cs="Times New Roman"/>
                <w:sz w:val="24"/>
                <w:szCs w:val="24"/>
              </w:rPr>
            </w:pPr>
            <w:r w:rsidRPr="008F73F3">
              <w:rPr>
                <w:rFonts w:cs="Times New Roman"/>
                <w:sz w:val="24"/>
                <w:szCs w:val="24"/>
                <w:lang w:val="en-US"/>
              </w:rPr>
              <w:t>2</w:t>
            </w:r>
            <w:r w:rsidRPr="008F73F3">
              <w:rPr>
                <w:rFonts w:cs="Times New Roman"/>
                <w:sz w:val="24"/>
                <w:szCs w:val="24"/>
              </w:rPr>
              <w:t>.1</w:t>
            </w:r>
          </w:p>
        </w:tc>
      </w:tr>
      <w:tr w:rsidR="00507C73" w:rsidRPr="008F73F3" w:rsidTr="00BE08C2">
        <w:trPr>
          <w:jc w:val="center"/>
        </w:trPr>
        <w:tc>
          <w:tcPr>
            <w:tcW w:w="1841" w:type="dxa"/>
            <w:vAlign w:val="center"/>
            <w:hideMark/>
          </w:tcPr>
          <w:p w:rsidR="00507C73" w:rsidRPr="008F73F3" w:rsidRDefault="00507C73" w:rsidP="00842E0E">
            <w:pPr>
              <w:pStyle w:val="a5"/>
              <w:rPr>
                <w:rFonts w:cs="Times New Roman"/>
                <w:sz w:val="24"/>
                <w:szCs w:val="24"/>
              </w:rPr>
            </w:pPr>
            <w:r w:rsidRPr="008F73F3">
              <w:rPr>
                <w:rFonts w:cs="Times New Roman"/>
                <w:sz w:val="24"/>
                <w:szCs w:val="24"/>
                <w:shd w:val="clear" w:color="auto" w:fill="FFFFFF"/>
              </w:rPr>
              <w:t>Для ведения личного подсобного</w:t>
            </w:r>
          </w:p>
        </w:tc>
        <w:tc>
          <w:tcPr>
            <w:tcW w:w="6096" w:type="dxa"/>
            <w:vAlign w:val="center"/>
            <w:hideMark/>
          </w:tcPr>
          <w:p w:rsidR="00507C73" w:rsidRPr="008F73F3" w:rsidRDefault="00507C73" w:rsidP="00E61A79">
            <w:pPr>
              <w:pStyle w:val="a5"/>
              <w:rPr>
                <w:rFonts w:cs="Times New Roman"/>
                <w:sz w:val="24"/>
                <w:szCs w:val="24"/>
              </w:rPr>
            </w:pPr>
            <w:r w:rsidRPr="008F73F3">
              <w:rPr>
                <w:rFonts w:cs="Times New Roman"/>
                <w:sz w:val="24"/>
                <w:szCs w:val="24"/>
              </w:rPr>
              <w:t>Размещение жилого дома, указанного в описании вида разрешенного использования с </w:t>
            </w:r>
            <w:hyperlink r:id="rId11" w:anchor="block_1021" w:history="1">
              <w:r w:rsidRPr="008F73F3">
                <w:rPr>
                  <w:rStyle w:val="aff7"/>
                  <w:rFonts w:cs="Times New Roman"/>
                  <w:bCs/>
                  <w:color w:val="auto"/>
                  <w:sz w:val="24"/>
                  <w:szCs w:val="24"/>
                  <w:u w:val="none"/>
                </w:rPr>
                <w:t>кодом 2.1</w:t>
              </w:r>
            </w:hyperlink>
            <w:r w:rsidRPr="008F73F3">
              <w:rPr>
                <w:rFonts w:cs="Times New Roman"/>
                <w:sz w:val="24"/>
                <w:szCs w:val="24"/>
              </w:rPr>
              <w:t>;</w:t>
            </w:r>
          </w:p>
          <w:p w:rsidR="00507C73" w:rsidRPr="008F73F3" w:rsidRDefault="00507C73" w:rsidP="00842E0E">
            <w:pPr>
              <w:pStyle w:val="a5"/>
              <w:rPr>
                <w:rFonts w:cs="Times New Roman"/>
                <w:sz w:val="24"/>
                <w:szCs w:val="24"/>
              </w:rPr>
            </w:pPr>
            <w:r w:rsidRPr="008F73F3">
              <w:rPr>
                <w:rFonts w:cs="Times New Roman"/>
                <w:sz w:val="24"/>
                <w:szCs w:val="24"/>
              </w:rPr>
              <w:t>производство сельскохозяйственной продукции;</w:t>
            </w:r>
          </w:p>
        </w:tc>
        <w:tc>
          <w:tcPr>
            <w:tcW w:w="1697" w:type="dxa"/>
            <w:vAlign w:val="center"/>
            <w:hideMark/>
          </w:tcPr>
          <w:p w:rsidR="00507C73" w:rsidRPr="008F73F3" w:rsidRDefault="00507C73" w:rsidP="00E61A79">
            <w:pPr>
              <w:pStyle w:val="afff2"/>
              <w:jc w:val="center"/>
              <w:rPr>
                <w:rFonts w:ascii="Times New Roman" w:hAnsi="Times New Roman" w:cs="Times New Roman"/>
              </w:rPr>
            </w:pPr>
            <w:r w:rsidRPr="008F73F3">
              <w:rPr>
                <w:rFonts w:ascii="Times New Roman" w:hAnsi="Times New Roman" w:cs="Times New Roman"/>
              </w:rPr>
              <w:t>2.2</w:t>
            </w:r>
          </w:p>
        </w:tc>
      </w:tr>
      <w:tr w:rsidR="00842E0E" w:rsidRPr="008F73F3" w:rsidTr="00BE08C2">
        <w:trPr>
          <w:jc w:val="center"/>
        </w:trPr>
        <w:tc>
          <w:tcPr>
            <w:tcW w:w="1841" w:type="dxa"/>
            <w:vAlign w:val="center"/>
            <w:hideMark/>
          </w:tcPr>
          <w:p w:rsidR="00842E0E" w:rsidRPr="008F73F3" w:rsidRDefault="00842E0E" w:rsidP="00E61A79">
            <w:pPr>
              <w:pStyle w:val="a5"/>
              <w:rPr>
                <w:rFonts w:cs="Times New Roman"/>
                <w:sz w:val="24"/>
                <w:szCs w:val="24"/>
                <w:shd w:val="clear" w:color="auto" w:fill="FFFFFF"/>
              </w:rPr>
            </w:pPr>
            <w:r w:rsidRPr="008F73F3">
              <w:rPr>
                <w:rFonts w:cs="Times New Roman"/>
                <w:sz w:val="24"/>
                <w:szCs w:val="24"/>
                <w:shd w:val="clear" w:color="auto" w:fill="FFFFFF"/>
              </w:rPr>
              <w:t>хозяйства (приусадебный земельный участок)</w:t>
            </w:r>
          </w:p>
          <w:p w:rsidR="00842E0E" w:rsidRPr="008F73F3" w:rsidRDefault="00842E0E" w:rsidP="00E61A79">
            <w:pPr>
              <w:pStyle w:val="a5"/>
              <w:rPr>
                <w:rFonts w:cs="Times New Roman"/>
                <w:sz w:val="24"/>
                <w:szCs w:val="24"/>
                <w:shd w:val="clear" w:color="auto" w:fill="FFFFFF"/>
              </w:rPr>
            </w:pPr>
          </w:p>
        </w:tc>
        <w:tc>
          <w:tcPr>
            <w:tcW w:w="6096" w:type="dxa"/>
            <w:vAlign w:val="center"/>
            <w:hideMark/>
          </w:tcPr>
          <w:p w:rsidR="00842E0E" w:rsidRPr="008F73F3" w:rsidRDefault="00842E0E" w:rsidP="00842E0E">
            <w:pPr>
              <w:pStyle w:val="a5"/>
              <w:rPr>
                <w:rFonts w:cs="Times New Roman"/>
                <w:sz w:val="24"/>
                <w:szCs w:val="24"/>
              </w:rPr>
            </w:pPr>
            <w:r w:rsidRPr="008F73F3">
              <w:rPr>
                <w:rFonts w:cs="Times New Roman"/>
                <w:sz w:val="24"/>
                <w:szCs w:val="24"/>
              </w:rPr>
              <w:t>размещение гаража и иных вспомогательных сооружений;</w:t>
            </w:r>
          </w:p>
          <w:p w:rsidR="00842E0E" w:rsidRPr="008F73F3" w:rsidRDefault="00842E0E" w:rsidP="00842E0E">
            <w:pPr>
              <w:pStyle w:val="a5"/>
              <w:rPr>
                <w:rFonts w:cs="Times New Roman"/>
                <w:sz w:val="24"/>
                <w:szCs w:val="24"/>
              </w:rPr>
            </w:pPr>
            <w:r w:rsidRPr="008F73F3">
              <w:rPr>
                <w:rFonts w:cs="Times New Roman"/>
                <w:sz w:val="24"/>
                <w:szCs w:val="24"/>
              </w:rPr>
              <w:t>содержание сельскохозяйственных животных</w:t>
            </w:r>
          </w:p>
          <w:p w:rsidR="00842E0E" w:rsidRPr="008F73F3" w:rsidRDefault="00842E0E" w:rsidP="00E61A79">
            <w:pPr>
              <w:pStyle w:val="a5"/>
              <w:rPr>
                <w:rFonts w:cs="Times New Roman"/>
                <w:sz w:val="24"/>
                <w:szCs w:val="24"/>
              </w:rPr>
            </w:pPr>
          </w:p>
        </w:tc>
        <w:tc>
          <w:tcPr>
            <w:tcW w:w="1697" w:type="dxa"/>
            <w:vAlign w:val="center"/>
            <w:hideMark/>
          </w:tcPr>
          <w:p w:rsidR="00842E0E" w:rsidRPr="008F73F3" w:rsidRDefault="00842E0E" w:rsidP="00E61A79">
            <w:pPr>
              <w:pStyle w:val="afff2"/>
              <w:jc w:val="center"/>
              <w:rPr>
                <w:rFonts w:ascii="Times New Roman" w:hAnsi="Times New Roman" w:cs="Times New Roman"/>
              </w:rPr>
            </w:pPr>
          </w:p>
        </w:tc>
      </w:tr>
      <w:tr w:rsidR="00507C73" w:rsidRPr="008F73F3" w:rsidTr="00BE08C2">
        <w:trPr>
          <w:trHeight w:val="1312"/>
          <w:jc w:val="center"/>
        </w:trPr>
        <w:tc>
          <w:tcPr>
            <w:tcW w:w="1841" w:type="dxa"/>
            <w:vAlign w:val="center"/>
            <w:hideMark/>
          </w:tcPr>
          <w:p w:rsidR="00507C73" w:rsidRPr="008F73F3" w:rsidRDefault="00507C73" w:rsidP="00E61A79">
            <w:pPr>
              <w:pStyle w:val="afff2"/>
              <w:jc w:val="center"/>
              <w:rPr>
                <w:rFonts w:ascii="Times New Roman" w:hAnsi="Times New Roman" w:cs="Times New Roman"/>
              </w:rPr>
            </w:pPr>
            <w:r w:rsidRPr="008F73F3">
              <w:rPr>
                <w:rFonts w:ascii="Times New Roman" w:hAnsi="Times New Roman" w:cs="Times New Roman"/>
              </w:rPr>
              <w:t>Блокированная жилая застройка</w:t>
            </w:r>
          </w:p>
          <w:p w:rsidR="00507C73" w:rsidRPr="008F73F3" w:rsidRDefault="00507C73" w:rsidP="00E61A79">
            <w:pPr>
              <w:jc w:val="center"/>
              <w:rPr>
                <w:sz w:val="24"/>
                <w:szCs w:val="24"/>
              </w:rPr>
            </w:pPr>
          </w:p>
        </w:tc>
        <w:tc>
          <w:tcPr>
            <w:tcW w:w="6096" w:type="dxa"/>
            <w:vAlign w:val="center"/>
            <w:hideMark/>
          </w:tcPr>
          <w:p w:rsidR="00507C73" w:rsidRPr="008F73F3" w:rsidRDefault="00507C73" w:rsidP="00E61A79">
            <w:pPr>
              <w:pStyle w:val="s1"/>
              <w:spacing w:before="0" w:beforeAutospacing="0" w:after="0" w:afterAutospacing="0"/>
              <w:rPr>
                <w:bCs/>
              </w:rPr>
            </w:pPr>
            <w:r w:rsidRPr="008F73F3">
              <w:rPr>
                <w:bCs/>
              </w:rPr>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w:t>
            </w:r>
            <w:r w:rsidRPr="008F73F3">
              <w:rPr>
                <w:bCs/>
              </w:rPr>
              <w:lastRenderedPageBreak/>
              <w:t>территорию общего пользования (жилые дома блокированной застройки);</w:t>
            </w:r>
          </w:p>
          <w:p w:rsidR="00507C73" w:rsidRPr="008F73F3" w:rsidRDefault="00507C73" w:rsidP="00E61A79">
            <w:pPr>
              <w:pStyle w:val="s1"/>
              <w:spacing w:before="0" w:beforeAutospacing="0" w:after="0" w:afterAutospacing="0"/>
              <w:rPr>
                <w:bCs/>
              </w:rPr>
            </w:pPr>
            <w:r w:rsidRPr="008F73F3">
              <w:rPr>
                <w:bCs/>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507C73" w:rsidRPr="008F73F3" w:rsidRDefault="00507C73" w:rsidP="00E61A79">
            <w:pPr>
              <w:rPr>
                <w:sz w:val="24"/>
                <w:szCs w:val="24"/>
              </w:rPr>
            </w:pPr>
          </w:p>
        </w:tc>
        <w:tc>
          <w:tcPr>
            <w:tcW w:w="1697" w:type="dxa"/>
            <w:vAlign w:val="center"/>
            <w:hideMark/>
          </w:tcPr>
          <w:p w:rsidR="00507C73" w:rsidRPr="008F73F3" w:rsidRDefault="00507C73" w:rsidP="00E61A79">
            <w:pPr>
              <w:jc w:val="center"/>
              <w:rPr>
                <w:sz w:val="24"/>
                <w:szCs w:val="24"/>
                <w:lang w:val="en-US"/>
              </w:rPr>
            </w:pPr>
            <w:r w:rsidRPr="008F73F3">
              <w:rPr>
                <w:sz w:val="24"/>
                <w:szCs w:val="24"/>
              </w:rPr>
              <w:lastRenderedPageBreak/>
              <w:t>2.</w:t>
            </w:r>
            <w:r w:rsidRPr="008F73F3">
              <w:rPr>
                <w:sz w:val="24"/>
                <w:szCs w:val="24"/>
                <w:lang w:val="en-US"/>
              </w:rPr>
              <w:t>3</w:t>
            </w:r>
          </w:p>
        </w:tc>
      </w:tr>
      <w:tr w:rsidR="00BE08C2" w:rsidRPr="008F73F3" w:rsidTr="00BE08C2">
        <w:trPr>
          <w:jc w:val="center"/>
        </w:trPr>
        <w:tc>
          <w:tcPr>
            <w:tcW w:w="1841" w:type="dxa"/>
            <w:vAlign w:val="center"/>
            <w:hideMark/>
          </w:tcPr>
          <w:p w:rsidR="00BE08C2" w:rsidRPr="008F73F3" w:rsidRDefault="00BE08C2" w:rsidP="00BE08C2">
            <w:pPr>
              <w:jc w:val="center"/>
              <w:rPr>
                <w:b/>
                <w:sz w:val="24"/>
                <w:szCs w:val="24"/>
              </w:rPr>
            </w:pPr>
            <w:r w:rsidRPr="008F73F3">
              <w:rPr>
                <w:sz w:val="24"/>
                <w:szCs w:val="24"/>
              </w:rPr>
              <w:lastRenderedPageBreak/>
              <w:t>Магазины</w:t>
            </w:r>
          </w:p>
        </w:tc>
        <w:tc>
          <w:tcPr>
            <w:tcW w:w="6096" w:type="dxa"/>
            <w:vAlign w:val="center"/>
            <w:hideMark/>
          </w:tcPr>
          <w:p w:rsidR="00BE08C2" w:rsidRPr="008F73F3" w:rsidRDefault="00BE08C2" w:rsidP="00BE08C2">
            <w:pPr>
              <w:jc w:val="center"/>
              <w:rPr>
                <w:sz w:val="24"/>
                <w:szCs w:val="24"/>
              </w:rPr>
            </w:pPr>
            <w:r w:rsidRPr="008F73F3">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p w:rsidR="00BE08C2" w:rsidRPr="008F73F3" w:rsidRDefault="00BE08C2" w:rsidP="00BE08C2">
            <w:pPr>
              <w:jc w:val="center"/>
              <w:rPr>
                <w:b/>
                <w:sz w:val="24"/>
                <w:szCs w:val="24"/>
              </w:rPr>
            </w:pPr>
          </w:p>
        </w:tc>
        <w:tc>
          <w:tcPr>
            <w:tcW w:w="1697" w:type="dxa"/>
            <w:vAlign w:val="center"/>
            <w:hideMark/>
          </w:tcPr>
          <w:p w:rsidR="00BE08C2" w:rsidRPr="008F73F3" w:rsidRDefault="00BE08C2" w:rsidP="00BE08C2">
            <w:pPr>
              <w:jc w:val="center"/>
              <w:rPr>
                <w:b/>
                <w:sz w:val="24"/>
                <w:szCs w:val="24"/>
              </w:rPr>
            </w:pPr>
            <w:r w:rsidRPr="008F73F3">
              <w:rPr>
                <w:sz w:val="24"/>
                <w:szCs w:val="24"/>
              </w:rPr>
              <w:t>4.4</w:t>
            </w:r>
          </w:p>
        </w:tc>
      </w:tr>
      <w:tr w:rsidR="00BE08C2" w:rsidRPr="008F73F3" w:rsidTr="00BE08C2">
        <w:trPr>
          <w:jc w:val="center"/>
        </w:trPr>
        <w:tc>
          <w:tcPr>
            <w:tcW w:w="1841" w:type="dxa"/>
            <w:vAlign w:val="center"/>
            <w:hideMark/>
          </w:tcPr>
          <w:p w:rsidR="00BE08C2" w:rsidRPr="008F73F3" w:rsidRDefault="00BE08C2" w:rsidP="00BE08C2">
            <w:pPr>
              <w:jc w:val="center"/>
              <w:rPr>
                <w:b/>
                <w:sz w:val="24"/>
                <w:szCs w:val="24"/>
              </w:rPr>
            </w:pPr>
            <w:r w:rsidRPr="008F73F3">
              <w:rPr>
                <w:sz w:val="24"/>
                <w:szCs w:val="24"/>
              </w:rPr>
              <w:t>Общественное питание</w:t>
            </w:r>
          </w:p>
        </w:tc>
        <w:tc>
          <w:tcPr>
            <w:tcW w:w="6096" w:type="dxa"/>
            <w:vAlign w:val="center"/>
            <w:hideMark/>
          </w:tcPr>
          <w:p w:rsidR="00BE08C2" w:rsidRPr="008F73F3" w:rsidRDefault="00BE08C2" w:rsidP="00BE08C2">
            <w:pPr>
              <w:jc w:val="center"/>
              <w:rPr>
                <w:sz w:val="24"/>
                <w:szCs w:val="24"/>
              </w:rPr>
            </w:pPr>
            <w:r w:rsidRPr="008F73F3">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p w:rsidR="00BE08C2" w:rsidRPr="008F73F3" w:rsidRDefault="00BE08C2" w:rsidP="00BE08C2">
            <w:pPr>
              <w:jc w:val="center"/>
              <w:rPr>
                <w:b/>
                <w:sz w:val="24"/>
                <w:szCs w:val="24"/>
              </w:rPr>
            </w:pPr>
          </w:p>
        </w:tc>
        <w:tc>
          <w:tcPr>
            <w:tcW w:w="1697" w:type="dxa"/>
            <w:vAlign w:val="center"/>
            <w:hideMark/>
          </w:tcPr>
          <w:p w:rsidR="00BE08C2" w:rsidRPr="008F73F3" w:rsidRDefault="00BE08C2" w:rsidP="00BE08C2">
            <w:pPr>
              <w:jc w:val="center"/>
              <w:rPr>
                <w:b/>
                <w:sz w:val="24"/>
                <w:szCs w:val="24"/>
              </w:rPr>
            </w:pPr>
            <w:r w:rsidRPr="008F73F3">
              <w:rPr>
                <w:sz w:val="24"/>
                <w:szCs w:val="24"/>
              </w:rPr>
              <w:t>4.6</w:t>
            </w:r>
          </w:p>
        </w:tc>
      </w:tr>
      <w:tr w:rsidR="00BE08C2" w:rsidRPr="008F73F3" w:rsidTr="00BE08C2">
        <w:trPr>
          <w:trHeight w:val="319"/>
          <w:jc w:val="center"/>
        </w:trPr>
        <w:tc>
          <w:tcPr>
            <w:tcW w:w="1841" w:type="dxa"/>
            <w:vAlign w:val="center"/>
            <w:hideMark/>
          </w:tcPr>
          <w:p w:rsidR="00BE08C2" w:rsidRPr="008F73F3" w:rsidRDefault="00BE08C2" w:rsidP="00BE08C2">
            <w:pPr>
              <w:jc w:val="center"/>
              <w:rPr>
                <w:b/>
                <w:sz w:val="24"/>
                <w:szCs w:val="24"/>
              </w:rPr>
            </w:pPr>
            <w:r w:rsidRPr="008F73F3">
              <w:rPr>
                <w:sz w:val="24"/>
                <w:szCs w:val="24"/>
              </w:rPr>
              <w:t>Здравоохранение</w:t>
            </w:r>
          </w:p>
        </w:tc>
        <w:tc>
          <w:tcPr>
            <w:tcW w:w="6096" w:type="dxa"/>
            <w:vAlign w:val="center"/>
            <w:hideMark/>
          </w:tcPr>
          <w:p w:rsidR="00BE08C2" w:rsidRPr="008F73F3" w:rsidRDefault="00BE08C2" w:rsidP="00BE08C2">
            <w:pPr>
              <w:jc w:val="center"/>
              <w:rPr>
                <w:b/>
                <w:sz w:val="24"/>
                <w:szCs w:val="24"/>
              </w:rPr>
            </w:pPr>
            <w:r w:rsidRPr="008F73F3">
              <w:rPr>
                <w:sz w:val="24"/>
                <w:szCs w:val="24"/>
              </w:rPr>
              <w:t>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tc>
        <w:tc>
          <w:tcPr>
            <w:tcW w:w="1697" w:type="dxa"/>
            <w:vAlign w:val="center"/>
            <w:hideMark/>
          </w:tcPr>
          <w:p w:rsidR="00BE08C2" w:rsidRPr="008F73F3" w:rsidRDefault="00BE08C2" w:rsidP="00BE08C2">
            <w:pPr>
              <w:jc w:val="center"/>
              <w:rPr>
                <w:b/>
                <w:sz w:val="24"/>
                <w:szCs w:val="24"/>
              </w:rPr>
            </w:pPr>
            <w:r w:rsidRPr="008F73F3">
              <w:rPr>
                <w:sz w:val="24"/>
                <w:szCs w:val="24"/>
              </w:rPr>
              <w:t>3.4</w:t>
            </w:r>
          </w:p>
        </w:tc>
      </w:tr>
      <w:tr w:rsidR="00BE08C2" w:rsidRPr="008F73F3" w:rsidTr="00BE08C2">
        <w:trPr>
          <w:trHeight w:val="3857"/>
          <w:jc w:val="center"/>
        </w:trPr>
        <w:tc>
          <w:tcPr>
            <w:tcW w:w="1841" w:type="dxa"/>
            <w:vAlign w:val="center"/>
            <w:hideMark/>
          </w:tcPr>
          <w:p w:rsidR="00BE08C2" w:rsidRPr="008F73F3" w:rsidRDefault="00BE08C2" w:rsidP="00842E0E">
            <w:pPr>
              <w:pStyle w:val="afff2"/>
              <w:rPr>
                <w:rFonts w:ascii="Times New Roman" w:hAnsi="Times New Roman" w:cs="Times New Roman"/>
              </w:rPr>
            </w:pPr>
            <w:r w:rsidRPr="008F73F3">
              <w:rPr>
                <w:rFonts w:ascii="Times New Roman" w:hAnsi="Times New Roman" w:cs="Times New Roman"/>
              </w:rPr>
              <w:t>Историко-культурная деятельность</w:t>
            </w:r>
          </w:p>
        </w:tc>
        <w:tc>
          <w:tcPr>
            <w:tcW w:w="6096" w:type="dxa"/>
            <w:vAlign w:val="center"/>
            <w:hideMark/>
          </w:tcPr>
          <w:p w:rsidR="00842E0E" w:rsidRPr="008F73F3" w:rsidRDefault="00BE08C2" w:rsidP="00842E0E">
            <w:pPr>
              <w:pStyle w:val="afff2"/>
              <w:jc w:val="center"/>
              <w:rPr>
                <w:rFonts w:ascii="Times New Roman" w:hAnsi="Times New Roman" w:cs="Times New Roman"/>
              </w:rPr>
            </w:pPr>
            <w:r w:rsidRPr="008F73F3">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842E0E" w:rsidRPr="008F73F3" w:rsidRDefault="00842E0E" w:rsidP="00842E0E">
            <w:pPr>
              <w:rPr>
                <w:sz w:val="24"/>
                <w:szCs w:val="24"/>
              </w:rPr>
            </w:pPr>
          </w:p>
          <w:p w:rsidR="00842E0E" w:rsidRPr="008F73F3" w:rsidRDefault="00842E0E" w:rsidP="00842E0E">
            <w:pPr>
              <w:rPr>
                <w:sz w:val="24"/>
                <w:szCs w:val="24"/>
              </w:rPr>
            </w:pPr>
          </w:p>
          <w:p w:rsidR="00842E0E" w:rsidRPr="008F73F3" w:rsidRDefault="00842E0E" w:rsidP="00842E0E">
            <w:pPr>
              <w:rPr>
                <w:sz w:val="24"/>
                <w:szCs w:val="24"/>
              </w:rPr>
            </w:pPr>
          </w:p>
          <w:p w:rsidR="00842E0E" w:rsidRPr="008F73F3" w:rsidRDefault="00842E0E" w:rsidP="00842E0E">
            <w:pPr>
              <w:rPr>
                <w:sz w:val="24"/>
                <w:szCs w:val="24"/>
              </w:rPr>
            </w:pPr>
          </w:p>
          <w:p w:rsidR="00842E0E" w:rsidRPr="008F73F3" w:rsidRDefault="00842E0E" w:rsidP="00842E0E">
            <w:pPr>
              <w:rPr>
                <w:sz w:val="24"/>
                <w:szCs w:val="24"/>
              </w:rPr>
            </w:pPr>
          </w:p>
          <w:p w:rsidR="00842E0E" w:rsidRPr="008F73F3" w:rsidRDefault="00842E0E" w:rsidP="00842E0E">
            <w:pPr>
              <w:rPr>
                <w:sz w:val="24"/>
                <w:szCs w:val="24"/>
              </w:rPr>
            </w:pP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9.3</w:t>
            </w:r>
          </w:p>
        </w:tc>
      </w:tr>
      <w:tr w:rsidR="00507C73" w:rsidRPr="008F73F3" w:rsidTr="00BE08C2">
        <w:trPr>
          <w:trHeight w:val="130"/>
          <w:jc w:val="center"/>
        </w:trPr>
        <w:tc>
          <w:tcPr>
            <w:tcW w:w="1841" w:type="dxa"/>
            <w:vAlign w:val="center"/>
            <w:hideMark/>
          </w:tcPr>
          <w:p w:rsidR="00507C73" w:rsidRPr="008F73F3" w:rsidRDefault="00507C73" w:rsidP="00E61A79">
            <w:pPr>
              <w:jc w:val="center"/>
              <w:rPr>
                <w:sz w:val="24"/>
                <w:szCs w:val="24"/>
              </w:rPr>
            </w:pPr>
            <w:r w:rsidRPr="008F73F3">
              <w:rPr>
                <w:sz w:val="24"/>
                <w:szCs w:val="24"/>
                <w:shd w:val="clear" w:color="auto" w:fill="FFFFFF"/>
              </w:rPr>
              <w:t>Предоставление коммунальных услуг</w:t>
            </w:r>
          </w:p>
        </w:tc>
        <w:tc>
          <w:tcPr>
            <w:tcW w:w="6096" w:type="dxa"/>
            <w:vAlign w:val="center"/>
            <w:hideMark/>
          </w:tcPr>
          <w:p w:rsidR="00507C73" w:rsidRPr="008F73F3" w:rsidRDefault="00507C73" w:rsidP="00E61A79">
            <w:pPr>
              <w:jc w:val="center"/>
              <w:rPr>
                <w:bCs/>
                <w:sz w:val="24"/>
                <w:szCs w:val="24"/>
                <w:shd w:val="clear" w:color="auto" w:fill="FFFFFF"/>
              </w:rPr>
            </w:pPr>
            <w:r w:rsidRPr="008F73F3">
              <w:rPr>
                <w:bCs/>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p w:rsidR="00507C73" w:rsidRDefault="00507C73" w:rsidP="00842E0E">
            <w:pPr>
              <w:rPr>
                <w:sz w:val="24"/>
                <w:szCs w:val="24"/>
              </w:rPr>
            </w:pPr>
          </w:p>
          <w:p w:rsidR="008F73F3" w:rsidRDefault="008F73F3" w:rsidP="00842E0E">
            <w:pPr>
              <w:rPr>
                <w:sz w:val="24"/>
                <w:szCs w:val="24"/>
              </w:rPr>
            </w:pPr>
          </w:p>
          <w:p w:rsidR="008F73F3" w:rsidRPr="008F73F3" w:rsidRDefault="008F73F3" w:rsidP="00842E0E">
            <w:pPr>
              <w:rPr>
                <w:sz w:val="24"/>
                <w:szCs w:val="24"/>
              </w:rPr>
            </w:pPr>
          </w:p>
        </w:tc>
        <w:tc>
          <w:tcPr>
            <w:tcW w:w="1697" w:type="dxa"/>
            <w:vAlign w:val="center"/>
            <w:hideMark/>
          </w:tcPr>
          <w:p w:rsidR="00507C73" w:rsidRPr="008F73F3" w:rsidRDefault="00507C73" w:rsidP="00E61A79">
            <w:pPr>
              <w:jc w:val="center"/>
              <w:rPr>
                <w:sz w:val="24"/>
                <w:szCs w:val="24"/>
              </w:rPr>
            </w:pPr>
            <w:r w:rsidRPr="008F73F3">
              <w:rPr>
                <w:sz w:val="24"/>
                <w:szCs w:val="24"/>
              </w:rPr>
              <w:t>3.1.1</w:t>
            </w:r>
          </w:p>
        </w:tc>
      </w:tr>
      <w:tr w:rsidR="00603F05" w:rsidRPr="008F73F3" w:rsidTr="004711C2">
        <w:trPr>
          <w:trHeight w:val="130"/>
          <w:jc w:val="center"/>
        </w:trPr>
        <w:tc>
          <w:tcPr>
            <w:tcW w:w="1841" w:type="dxa"/>
            <w:hideMark/>
          </w:tcPr>
          <w:p w:rsidR="00603F05" w:rsidRPr="008F73F3" w:rsidRDefault="00603F05" w:rsidP="00E1724C">
            <w:pPr>
              <w:pStyle w:val="s1"/>
              <w:spacing w:before="0" w:beforeAutospacing="0" w:after="0" w:afterAutospacing="0"/>
              <w:jc w:val="center"/>
            </w:pPr>
            <w:r w:rsidRPr="008F73F3">
              <w:lastRenderedPageBreak/>
              <w:t>Обеспечение занятий спортом в помещениях</w:t>
            </w:r>
          </w:p>
        </w:tc>
        <w:tc>
          <w:tcPr>
            <w:tcW w:w="6096" w:type="dxa"/>
            <w:hideMark/>
          </w:tcPr>
          <w:p w:rsidR="00603F05" w:rsidRPr="008F73F3" w:rsidRDefault="00603F05" w:rsidP="00E1724C">
            <w:pPr>
              <w:pStyle w:val="s1"/>
              <w:spacing w:before="0" w:beforeAutospacing="0" w:after="0" w:afterAutospacing="0"/>
              <w:jc w:val="center"/>
            </w:pPr>
            <w:r w:rsidRPr="008F73F3">
              <w:t>Размещение спортивных клубов, спортивных залов, бассейнов, физкультурно-оздоровительных комплексов в зданиях и сооружениях</w:t>
            </w:r>
          </w:p>
        </w:tc>
        <w:tc>
          <w:tcPr>
            <w:tcW w:w="1697" w:type="dxa"/>
            <w:hideMark/>
          </w:tcPr>
          <w:p w:rsidR="00603F05" w:rsidRPr="008F73F3" w:rsidRDefault="00603F05" w:rsidP="00E1724C">
            <w:pPr>
              <w:pStyle w:val="s1"/>
              <w:spacing w:before="0" w:beforeAutospacing="0" w:after="0" w:afterAutospacing="0"/>
              <w:jc w:val="center"/>
            </w:pPr>
            <w:r w:rsidRPr="008F73F3">
              <w:t>5.1.2</w:t>
            </w:r>
          </w:p>
        </w:tc>
      </w:tr>
      <w:tr w:rsidR="00603F05" w:rsidRPr="008F73F3" w:rsidTr="004711C2">
        <w:trPr>
          <w:trHeight w:val="130"/>
          <w:jc w:val="center"/>
        </w:trPr>
        <w:tc>
          <w:tcPr>
            <w:tcW w:w="1841" w:type="dxa"/>
            <w:hideMark/>
          </w:tcPr>
          <w:p w:rsidR="00603F05" w:rsidRPr="008F73F3" w:rsidRDefault="00603F05" w:rsidP="00E1724C">
            <w:pPr>
              <w:pStyle w:val="s1"/>
              <w:spacing w:before="0" w:beforeAutospacing="0" w:after="0" w:afterAutospacing="0"/>
              <w:jc w:val="center"/>
            </w:pPr>
            <w:r w:rsidRPr="008F73F3">
              <w:t>Площадки для занятий спортом</w:t>
            </w:r>
          </w:p>
        </w:tc>
        <w:tc>
          <w:tcPr>
            <w:tcW w:w="6096" w:type="dxa"/>
            <w:hideMark/>
          </w:tcPr>
          <w:p w:rsidR="00603F05" w:rsidRPr="008F73F3" w:rsidRDefault="00603F05" w:rsidP="00E1724C">
            <w:pPr>
              <w:pStyle w:val="s1"/>
              <w:spacing w:before="0" w:beforeAutospacing="0" w:after="0" w:afterAutospacing="0"/>
              <w:jc w:val="center"/>
            </w:pPr>
            <w:r w:rsidRPr="008F73F3">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697" w:type="dxa"/>
            <w:hideMark/>
          </w:tcPr>
          <w:p w:rsidR="00603F05" w:rsidRPr="008F73F3" w:rsidRDefault="00603F05" w:rsidP="00E1724C">
            <w:pPr>
              <w:pStyle w:val="s1"/>
              <w:spacing w:before="0" w:beforeAutospacing="0" w:after="0" w:afterAutospacing="0"/>
              <w:jc w:val="center"/>
            </w:pPr>
            <w:r w:rsidRPr="008F73F3">
              <w:t>5.1.3</w:t>
            </w:r>
          </w:p>
        </w:tc>
      </w:tr>
      <w:tr w:rsidR="00BE08C2" w:rsidRPr="008F73F3" w:rsidTr="00BE08C2">
        <w:trPr>
          <w:trHeight w:val="1092"/>
          <w:jc w:val="center"/>
        </w:trPr>
        <w:tc>
          <w:tcPr>
            <w:tcW w:w="9634" w:type="dxa"/>
            <w:gridSpan w:val="3"/>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ВСПОМОГАТЕЛЬНЫЕ ВИДЫ РАЗРЕШЕННОГО ИСПОЛЬЗОВАНИЯ ЗЕМЕЛЬНЫХ УЧАСТКОВ</w:t>
            </w:r>
          </w:p>
        </w:tc>
      </w:tr>
      <w:tr w:rsidR="00507C73" w:rsidRPr="008F73F3" w:rsidTr="00BE08C2">
        <w:trPr>
          <w:trHeight w:val="130"/>
          <w:jc w:val="center"/>
        </w:trPr>
        <w:tc>
          <w:tcPr>
            <w:tcW w:w="1841" w:type="dxa"/>
            <w:vAlign w:val="center"/>
            <w:hideMark/>
          </w:tcPr>
          <w:p w:rsidR="00507C73" w:rsidRPr="008F73F3" w:rsidRDefault="00507C73" w:rsidP="00E61A79">
            <w:pPr>
              <w:pStyle w:val="afff2"/>
              <w:jc w:val="center"/>
              <w:rPr>
                <w:rFonts w:ascii="Times New Roman" w:hAnsi="Times New Roman" w:cs="Times New Roman"/>
              </w:rPr>
            </w:pPr>
            <w:r w:rsidRPr="008F73F3">
              <w:rPr>
                <w:rFonts w:ascii="Times New Roman" w:hAnsi="Times New Roman" w:cs="Times New Roman"/>
              </w:rPr>
              <w:t>Ведение огородничества</w:t>
            </w:r>
          </w:p>
        </w:tc>
        <w:tc>
          <w:tcPr>
            <w:tcW w:w="6096" w:type="dxa"/>
            <w:vAlign w:val="center"/>
            <w:hideMark/>
          </w:tcPr>
          <w:p w:rsidR="00507C73" w:rsidRPr="008F73F3" w:rsidRDefault="00507C73" w:rsidP="00E61A79">
            <w:pPr>
              <w:rPr>
                <w:bCs/>
                <w:sz w:val="24"/>
                <w:szCs w:val="24"/>
                <w:shd w:val="clear" w:color="auto" w:fill="FFFFFF"/>
              </w:rPr>
            </w:pPr>
            <w:r w:rsidRPr="008F73F3">
              <w:rPr>
                <w:bCs/>
                <w:sz w:val="24"/>
                <w:szCs w:val="24"/>
                <w:shd w:val="clear" w:color="auto" w:fill="FFFFFF"/>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p w:rsidR="00507C73" w:rsidRPr="008F73F3" w:rsidRDefault="00507C73" w:rsidP="00E61A79">
            <w:pPr>
              <w:rPr>
                <w:bCs/>
                <w:sz w:val="24"/>
                <w:szCs w:val="24"/>
                <w:shd w:val="clear" w:color="auto" w:fill="FFFFFF"/>
              </w:rPr>
            </w:pPr>
          </w:p>
          <w:p w:rsidR="00507C73" w:rsidRPr="008F73F3" w:rsidRDefault="00507C73" w:rsidP="00E61A79">
            <w:pPr>
              <w:rPr>
                <w:sz w:val="24"/>
                <w:szCs w:val="24"/>
              </w:rPr>
            </w:pPr>
            <w:r w:rsidRPr="008F73F3">
              <w:rPr>
                <w:bCs/>
                <w:sz w:val="24"/>
                <w:szCs w:val="24"/>
              </w:rPr>
              <w:br/>
            </w:r>
            <w:r w:rsidRPr="008F73F3">
              <w:rPr>
                <w:bCs/>
                <w:sz w:val="24"/>
                <w:szCs w:val="24"/>
              </w:rPr>
              <w:br/>
            </w:r>
          </w:p>
        </w:tc>
        <w:tc>
          <w:tcPr>
            <w:tcW w:w="1697" w:type="dxa"/>
            <w:vAlign w:val="center"/>
            <w:hideMark/>
          </w:tcPr>
          <w:p w:rsidR="00507C73" w:rsidRPr="008F73F3" w:rsidRDefault="00507C73" w:rsidP="00E61A79">
            <w:pPr>
              <w:pStyle w:val="afff2"/>
              <w:jc w:val="center"/>
              <w:rPr>
                <w:rFonts w:ascii="Times New Roman" w:hAnsi="Times New Roman" w:cs="Times New Roman"/>
              </w:rPr>
            </w:pPr>
            <w:r w:rsidRPr="008F73F3">
              <w:rPr>
                <w:rFonts w:ascii="Times New Roman" w:hAnsi="Times New Roman" w:cs="Times New Roman"/>
              </w:rPr>
              <w:t>13.1</w:t>
            </w:r>
          </w:p>
        </w:tc>
      </w:tr>
      <w:tr w:rsidR="00507C73" w:rsidRPr="008F73F3" w:rsidTr="00BE08C2">
        <w:trPr>
          <w:trHeight w:val="1935"/>
          <w:jc w:val="center"/>
        </w:trPr>
        <w:tc>
          <w:tcPr>
            <w:tcW w:w="1841" w:type="dxa"/>
            <w:vAlign w:val="center"/>
            <w:hideMark/>
          </w:tcPr>
          <w:p w:rsidR="00507C73" w:rsidRPr="008F73F3" w:rsidRDefault="00507C73" w:rsidP="00E61A79">
            <w:pPr>
              <w:pStyle w:val="afff2"/>
              <w:jc w:val="center"/>
              <w:rPr>
                <w:rFonts w:ascii="Times New Roman" w:hAnsi="Times New Roman" w:cs="Times New Roman"/>
              </w:rPr>
            </w:pPr>
            <w:r w:rsidRPr="008F73F3">
              <w:rPr>
                <w:rFonts w:ascii="Times New Roman" w:hAnsi="Times New Roman" w:cs="Times New Roman"/>
              </w:rPr>
              <w:t>Ведение садоводства</w:t>
            </w:r>
          </w:p>
        </w:tc>
        <w:tc>
          <w:tcPr>
            <w:tcW w:w="6096" w:type="dxa"/>
            <w:vAlign w:val="center"/>
            <w:hideMark/>
          </w:tcPr>
          <w:p w:rsidR="00507C73" w:rsidRPr="008F73F3" w:rsidRDefault="00507C73" w:rsidP="00E61A79">
            <w:pPr>
              <w:pStyle w:val="afff2"/>
              <w:jc w:val="center"/>
              <w:rPr>
                <w:rFonts w:ascii="Times New Roman" w:hAnsi="Times New Roman" w:cs="Times New Roman"/>
              </w:rPr>
            </w:pPr>
            <w:r w:rsidRPr="008F73F3">
              <w:rPr>
                <w:rFonts w:ascii="Times New Roman" w:hAnsi="Times New Roman" w:cs="Times New Roman"/>
                <w:bCs/>
                <w:shd w:val="clear" w:color="auto" w:fill="FFFFFF"/>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12" w:anchor="block_1021" w:history="1">
              <w:r w:rsidRPr="008F73F3">
                <w:rPr>
                  <w:rStyle w:val="aff7"/>
                  <w:rFonts w:ascii="Times New Roman" w:hAnsi="Times New Roman" w:cs="Times New Roman"/>
                  <w:bCs/>
                  <w:color w:val="auto"/>
                  <w:u w:val="none"/>
                </w:rPr>
                <w:t>кодом 2.1</w:t>
              </w:r>
            </w:hyperlink>
            <w:r w:rsidRPr="008F73F3">
              <w:rPr>
                <w:rFonts w:ascii="Times New Roman" w:hAnsi="Times New Roman" w:cs="Times New Roman"/>
                <w:bCs/>
                <w:shd w:val="clear" w:color="auto" w:fill="FFFFFF"/>
              </w:rPr>
              <w:t>, хозяйственных построек и гаражей</w:t>
            </w:r>
            <w:r w:rsidRPr="008F73F3">
              <w:rPr>
                <w:rFonts w:ascii="Times New Roman" w:hAnsi="Times New Roman" w:cs="Times New Roman"/>
                <w:bCs/>
              </w:rPr>
              <w:br/>
            </w:r>
          </w:p>
          <w:p w:rsidR="00507C73" w:rsidRPr="008F73F3" w:rsidRDefault="00507C73" w:rsidP="00E61A79">
            <w:pPr>
              <w:rPr>
                <w:sz w:val="24"/>
                <w:szCs w:val="24"/>
              </w:rPr>
            </w:pPr>
          </w:p>
          <w:p w:rsidR="00507C73" w:rsidRPr="008F73F3" w:rsidRDefault="00507C73" w:rsidP="00E61A79">
            <w:pPr>
              <w:rPr>
                <w:sz w:val="24"/>
                <w:szCs w:val="24"/>
              </w:rPr>
            </w:pPr>
          </w:p>
          <w:p w:rsidR="00507C73" w:rsidRPr="008F73F3" w:rsidRDefault="00507C73" w:rsidP="00E61A79">
            <w:pPr>
              <w:rPr>
                <w:sz w:val="24"/>
                <w:szCs w:val="24"/>
              </w:rPr>
            </w:pPr>
          </w:p>
        </w:tc>
        <w:tc>
          <w:tcPr>
            <w:tcW w:w="1697" w:type="dxa"/>
            <w:vAlign w:val="center"/>
            <w:hideMark/>
          </w:tcPr>
          <w:p w:rsidR="00507C73" w:rsidRPr="008F73F3" w:rsidRDefault="00507C73" w:rsidP="00E61A79">
            <w:pPr>
              <w:pStyle w:val="afff2"/>
              <w:jc w:val="center"/>
              <w:rPr>
                <w:rFonts w:ascii="Times New Roman" w:hAnsi="Times New Roman" w:cs="Times New Roman"/>
              </w:rPr>
            </w:pPr>
            <w:r w:rsidRPr="008F73F3">
              <w:rPr>
                <w:rFonts w:ascii="Times New Roman" w:hAnsi="Times New Roman" w:cs="Times New Roman"/>
              </w:rPr>
              <w:t>13.2</w:t>
            </w:r>
          </w:p>
        </w:tc>
      </w:tr>
      <w:tr w:rsidR="00507C73" w:rsidRPr="008F73F3" w:rsidTr="00BE08C2">
        <w:trPr>
          <w:trHeight w:val="130"/>
          <w:jc w:val="center"/>
        </w:trPr>
        <w:tc>
          <w:tcPr>
            <w:tcW w:w="1841" w:type="dxa"/>
            <w:vAlign w:val="center"/>
            <w:hideMark/>
          </w:tcPr>
          <w:p w:rsidR="00507C73" w:rsidRPr="008F73F3" w:rsidRDefault="00507C73" w:rsidP="00E61A79">
            <w:pPr>
              <w:pStyle w:val="afff2"/>
              <w:jc w:val="center"/>
              <w:rPr>
                <w:rFonts w:ascii="Times New Roman" w:hAnsi="Times New Roman" w:cs="Times New Roman"/>
              </w:rPr>
            </w:pPr>
            <w:r w:rsidRPr="008F73F3">
              <w:rPr>
                <w:rFonts w:ascii="Times New Roman" w:hAnsi="Times New Roman" w:cs="Times New Roman"/>
              </w:rPr>
              <w:t>Земельные участки (территории) общего пользования</w:t>
            </w:r>
          </w:p>
        </w:tc>
        <w:tc>
          <w:tcPr>
            <w:tcW w:w="6096" w:type="dxa"/>
            <w:vAlign w:val="center"/>
            <w:hideMark/>
          </w:tcPr>
          <w:p w:rsidR="00507C73" w:rsidRPr="008F73F3" w:rsidRDefault="00507C73" w:rsidP="00E61A79">
            <w:pPr>
              <w:pStyle w:val="s1"/>
              <w:spacing w:before="0" w:beforeAutospacing="0" w:after="0" w:afterAutospacing="0"/>
              <w:rPr>
                <w:bCs/>
              </w:rPr>
            </w:pPr>
            <w:r w:rsidRPr="008F73F3">
              <w:rPr>
                <w:bCs/>
              </w:rPr>
              <w:t>Земельные участки общего пользования.</w:t>
            </w:r>
          </w:p>
          <w:p w:rsidR="00507C73" w:rsidRPr="008F73F3" w:rsidRDefault="00507C73" w:rsidP="00E61A79">
            <w:pPr>
              <w:pStyle w:val="s1"/>
              <w:spacing w:before="0" w:beforeAutospacing="0" w:after="0" w:afterAutospacing="0"/>
              <w:rPr>
                <w:bCs/>
              </w:rPr>
            </w:pPr>
            <w:r w:rsidRPr="008F73F3">
              <w:rPr>
                <w:bCs/>
              </w:rPr>
              <w:t>Содержание данного вида разрешенного использования включает в себя содержание видов разрешенного использования с </w:t>
            </w:r>
            <w:hyperlink r:id="rId13" w:anchor="block_11201" w:history="1">
              <w:r w:rsidRPr="008F73F3">
                <w:rPr>
                  <w:rStyle w:val="aff7"/>
                  <w:bCs/>
                  <w:color w:val="auto"/>
                  <w:u w:val="none"/>
                </w:rPr>
                <w:t>кодами 12.0.1 - 12.0.2</w:t>
              </w:r>
            </w:hyperlink>
          </w:p>
          <w:p w:rsidR="00507C73" w:rsidRPr="008F73F3" w:rsidRDefault="00507C73" w:rsidP="00E61A79">
            <w:pPr>
              <w:pStyle w:val="afff2"/>
              <w:jc w:val="center"/>
              <w:rPr>
                <w:rFonts w:ascii="Times New Roman" w:hAnsi="Times New Roman" w:cs="Times New Roman"/>
              </w:rPr>
            </w:pPr>
          </w:p>
          <w:p w:rsidR="00507C73" w:rsidRPr="008F73F3" w:rsidRDefault="00507C73" w:rsidP="00E61A79">
            <w:pPr>
              <w:rPr>
                <w:sz w:val="24"/>
                <w:szCs w:val="24"/>
              </w:rPr>
            </w:pPr>
          </w:p>
          <w:p w:rsidR="00507C73" w:rsidRPr="008F73F3" w:rsidRDefault="00507C73" w:rsidP="00E61A79">
            <w:pPr>
              <w:rPr>
                <w:sz w:val="24"/>
                <w:szCs w:val="24"/>
              </w:rPr>
            </w:pPr>
          </w:p>
          <w:p w:rsidR="00507C73" w:rsidRPr="008F73F3" w:rsidRDefault="00507C73" w:rsidP="00E61A79">
            <w:pPr>
              <w:rPr>
                <w:sz w:val="24"/>
                <w:szCs w:val="24"/>
              </w:rPr>
            </w:pPr>
          </w:p>
        </w:tc>
        <w:tc>
          <w:tcPr>
            <w:tcW w:w="1697" w:type="dxa"/>
            <w:vAlign w:val="center"/>
            <w:hideMark/>
          </w:tcPr>
          <w:p w:rsidR="00507C73" w:rsidRPr="008F73F3" w:rsidRDefault="00507C73" w:rsidP="00E61A79">
            <w:pPr>
              <w:pStyle w:val="afff2"/>
              <w:jc w:val="center"/>
              <w:rPr>
                <w:rFonts w:ascii="Times New Roman" w:hAnsi="Times New Roman" w:cs="Times New Roman"/>
              </w:rPr>
            </w:pPr>
            <w:r w:rsidRPr="008F73F3">
              <w:rPr>
                <w:rFonts w:ascii="Times New Roman" w:hAnsi="Times New Roman" w:cs="Times New Roman"/>
              </w:rPr>
              <w:t>12.0</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УСЛОВНО РАЗРЕШЕННЫЕ ВИДЫ  ИСПОЛЬЗОВАНИЯ ЗЕМЕЛЬНЫХ УЧАСТКОВ</w:t>
            </w:r>
          </w:p>
        </w:tc>
      </w:tr>
      <w:tr w:rsidR="00507C73" w:rsidRPr="008F73F3" w:rsidTr="00BE08C2">
        <w:trPr>
          <w:jc w:val="center"/>
        </w:trPr>
        <w:tc>
          <w:tcPr>
            <w:tcW w:w="1841" w:type="dxa"/>
            <w:vAlign w:val="center"/>
            <w:hideMark/>
          </w:tcPr>
          <w:p w:rsidR="00507C73" w:rsidRPr="008F73F3" w:rsidRDefault="00507C73" w:rsidP="00E61A79">
            <w:pPr>
              <w:pStyle w:val="afff2"/>
              <w:jc w:val="center"/>
              <w:rPr>
                <w:rFonts w:ascii="Times New Roman" w:hAnsi="Times New Roman" w:cs="Times New Roman"/>
              </w:rPr>
            </w:pPr>
            <w:r w:rsidRPr="008F73F3">
              <w:rPr>
                <w:rFonts w:ascii="Times New Roman" w:hAnsi="Times New Roman" w:cs="Times New Roman"/>
              </w:rPr>
              <w:t>Малоэтажная многоквартирная жилая застройка</w:t>
            </w:r>
          </w:p>
        </w:tc>
        <w:tc>
          <w:tcPr>
            <w:tcW w:w="6096" w:type="dxa"/>
            <w:vAlign w:val="center"/>
            <w:hideMark/>
          </w:tcPr>
          <w:p w:rsidR="00507C73" w:rsidRPr="008F73F3" w:rsidRDefault="00507C73" w:rsidP="00E61A79">
            <w:pPr>
              <w:pStyle w:val="s1"/>
              <w:spacing w:before="0" w:beforeAutospacing="0" w:after="0" w:afterAutospacing="0"/>
              <w:rPr>
                <w:bCs/>
              </w:rPr>
            </w:pPr>
            <w:r w:rsidRPr="008F73F3">
              <w:rPr>
                <w:bCs/>
              </w:rPr>
              <w:t>Размещение малоэтажных многоквартирных домов (многоквартирные дома высотой до 4 этажей, включая мансардный);</w:t>
            </w:r>
          </w:p>
          <w:p w:rsidR="00507C73" w:rsidRPr="008F73F3" w:rsidRDefault="00507C73" w:rsidP="00842E0E">
            <w:pPr>
              <w:pStyle w:val="s1"/>
              <w:spacing w:before="0" w:beforeAutospacing="0" w:after="0" w:afterAutospacing="0"/>
            </w:pPr>
            <w:r w:rsidRPr="008F73F3">
              <w:rPr>
                <w:bCs/>
              </w:rPr>
              <w:t xml:space="preserve">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w:t>
            </w:r>
          </w:p>
        </w:tc>
        <w:tc>
          <w:tcPr>
            <w:tcW w:w="1697" w:type="dxa"/>
            <w:vAlign w:val="center"/>
            <w:hideMark/>
          </w:tcPr>
          <w:p w:rsidR="00507C73" w:rsidRPr="008F73F3" w:rsidRDefault="00507C73" w:rsidP="00E61A79">
            <w:pPr>
              <w:pStyle w:val="afff2"/>
              <w:jc w:val="center"/>
              <w:rPr>
                <w:rFonts w:ascii="Times New Roman" w:hAnsi="Times New Roman" w:cs="Times New Roman"/>
              </w:rPr>
            </w:pPr>
            <w:r w:rsidRPr="008F73F3">
              <w:rPr>
                <w:rFonts w:ascii="Times New Roman" w:hAnsi="Times New Roman" w:cs="Times New Roman"/>
              </w:rPr>
              <w:t>2.1.1</w:t>
            </w:r>
          </w:p>
        </w:tc>
      </w:tr>
      <w:tr w:rsidR="00842E0E" w:rsidRPr="008F73F3" w:rsidTr="00BE08C2">
        <w:trPr>
          <w:jc w:val="center"/>
        </w:trPr>
        <w:tc>
          <w:tcPr>
            <w:tcW w:w="1841" w:type="dxa"/>
            <w:vAlign w:val="center"/>
            <w:hideMark/>
          </w:tcPr>
          <w:p w:rsidR="00842E0E" w:rsidRPr="008F73F3" w:rsidRDefault="00842E0E" w:rsidP="00E61A79">
            <w:pPr>
              <w:pStyle w:val="afff2"/>
              <w:jc w:val="center"/>
              <w:rPr>
                <w:rFonts w:ascii="Times New Roman" w:hAnsi="Times New Roman" w:cs="Times New Roman"/>
              </w:rPr>
            </w:pPr>
          </w:p>
          <w:p w:rsidR="00842E0E" w:rsidRPr="008F73F3" w:rsidRDefault="00842E0E" w:rsidP="00842E0E">
            <w:pPr>
              <w:rPr>
                <w:sz w:val="24"/>
                <w:szCs w:val="24"/>
              </w:rPr>
            </w:pPr>
          </w:p>
        </w:tc>
        <w:tc>
          <w:tcPr>
            <w:tcW w:w="6096" w:type="dxa"/>
            <w:vAlign w:val="center"/>
            <w:hideMark/>
          </w:tcPr>
          <w:p w:rsidR="00842E0E" w:rsidRPr="008F73F3" w:rsidRDefault="00842E0E" w:rsidP="00E61A79">
            <w:pPr>
              <w:pStyle w:val="s1"/>
              <w:spacing w:before="0" w:beforeAutospacing="0" w:after="0" w:afterAutospacing="0"/>
              <w:rPr>
                <w:bCs/>
              </w:rPr>
            </w:pPr>
            <w:r w:rsidRPr="008F73F3">
              <w:rPr>
                <w:bCs/>
              </w:rPr>
              <w:t>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697" w:type="dxa"/>
            <w:vAlign w:val="center"/>
            <w:hideMark/>
          </w:tcPr>
          <w:p w:rsidR="00842E0E" w:rsidRPr="008F73F3" w:rsidRDefault="00842E0E" w:rsidP="00E61A79">
            <w:pPr>
              <w:pStyle w:val="afff2"/>
              <w:jc w:val="center"/>
              <w:rPr>
                <w:rFonts w:ascii="Times New Roman" w:hAnsi="Times New Roman" w:cs="Times New Roman"/>
              </w:rPr>
            </w:pPr>
          </w:p>
        </w:tc>
      </w:tr>
      <w:tr w:rsidR="00BE08C2" w:rsidRPr="008F73F3" w:rsidTr="00D42838">
        <w:trPr>
          <w:trHeight w:val="1677"/>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lastRenderedPageBreak/>
              <w:t>Бытовое обслуживание</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3.3</w:t>
            </w:r>
          </w:p>
        </w:tc>
      </w:tr>
      <w:tr w:rsidR="00507C73" w:rsidRPr="008F73F3" w:rsidTr="00842E0E">
        <w:trPr>
          <w:trHeight w:val="1833"/>
          <w:jc w:val="center"/>
        </w:trPr>
        <w:tc>
          <w:tcPr>
            <w:tcW w:w="1841" w:type="dxa"/>
            <w:vAlign w:val="center"/>
            <w:hideMark/>
          </w:tcPr>
          <w:p w:rsidR="00507C73" w:rsidRPr="008F73F3" w:rsidRDefault="00507C73" w:rsidP="00E61A79">
            <w:pPr>
              <w:pStyle w:val="afff2"/>
              <w:jc w:val="center"/>
              <w:rPr>
                <w:rFonts w:ascii="Times New Roman" w:hAnsi="Times New Roman" w:cs="Times New Roman"/>
              </w:rPr>
            </w:pPr>
            <w:r w:rsidRPr="008F73F3">
              <w:rPr>
                <w:rFonts w:ascii="Times New Roman" w:hAnsi="Times New Roman" w:cs="Times New Roman"/>
              </w:rPr>
              <w:t>Социальное обслуживание</w:t>
            </w:r>
          </w:p>
        </w:tc>
        <w:tc>
          <w:tcPr>
            <w:tcW w:w="6096" w:type="dxa"/>
            <w:vAlign w:val="center"/>
            <w:hideMark/>
          </w:tcPr>
          <w:p w:rsidR="00507C73" w:rsidRPr="008F73F3" w:rsidRDefault="00507C73" w:rsidP="00E61A79">
            <w:pPr>
              <w:rPr>
                <w:sz w:val="24"/>
                <w:szCs w:val="24"/>
              </w:rPr>
            </w:pPr>
            <w:r w:rsidRPr="008F73F3">
              <w:rPr>
                <w:bCs/>
                <w:sz w:val="24"/>
                <w:szCs w:val="24"/>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4" w:anchor="block_1321" w:history="1">
              <w:r w:rsidRPr="008F73F3">
                <w:rPr>
                  <w:rStyle w:val="aff7"/>
                  <w:bCs/>
                  <w:color w:val="auto"/>
                  <w:sz w:val="24"/>
                  <w:szCs w:val="24"/>
                  <w:u w:val="none"/>
                </w:rPr>
                <w:t>кодами 3.2.1 - 3.2.4</w:t>
              </w:r>
            </w:hyperlink>
          </w:p>
        </w:tc>
        <w:tc>
          <w:tcPr>
            <w:tcW w:w="1697" w:type="dxa"/>
            <w:vAlign w:val="center"/>
            <w:hideMark/>
          </w:tcPr>
          <w:p w:rsidR="00507C73" w:rsidRPr="008F73F3" w:rsidRDefault="00507C73" w:rsidP="00E61A79">
            <w:pPr>
              <w:pStyle w:val="afff2"/>
              <w:jc w:val="center"/>
              <w:rPr>
                <w:rFonts w:ascii="Times New Roman" w:hAnsi="Times New Roman" w:cs="Times New Roman"/>
              </w:rPr>
            </w:pPr>
            <w:r w:rsidRPr="008F73F3">
              <w:rPr>
                <w:rFonts w:ascii="Times New Roman" w:hAnsi="Times New Roman" w:cs="Times New Roman"/>
              </w:rPr>
              <w:t>3.2</w:t>
            </w:r>
          </w:p>
        </w:tc>
      </w:tr>
      <w:tr w:rsidR="00507C73" w:rsidRPr="008F73F3" w:rsidTr="00BE08C2">
        <w:trPr>
          <w:jc w:val="center"/>
        </w:trPr>
        <w:tc>
          <w:tcPr>
            <w:tcW w:w="1841" w:type="dxa"/>
            <w:vAlign w:val="center"/>
            <w:hideMark/>
          </w:tcPr>
          <w:p w:rsidR="00507C73" w:rsidRPr="008F73F3" w:rsidRDefault="00507C73" w:rsidP="00E61A79">
            <w:pPr>
              <w:pStyle w:val="afff2"/>
              <w:jc w:val="center"/>
              <w:rPr>
                <w:rFonts w:ascii="Times New Roman" w:hAnsi="Times New Roman" w:cs="Times New Roman"/>
              </w:rPr>
            </w:pPr>
            <w:r w:rsidRPr="008F73F3">
              <w:rPr>
                <w:rFonts w:ascii="Times New Roman" w:hAnsi="Times New Roman" w:cs="Times New Roman"/>
              </w:rPr>
              <w:t>Дошкольное, начальное и среднее общее образование</w:t>
            </w:r>
          </w:p>
        </w:tc>
        <w:tc>
          <w:tcPr>
            <w:tcW w:w="6096" w:type="dxa"/>
            <w:vAlign w:val="center"/>
            <w:hideMark/>
          </w:tcPr>
          <w:p w:rsidR="00507C73" w:rsidRPr="008F73F3" w:rsidRDefault="00507C73" w:rsidP="00E61A79">
            <w:pPr>
              <w:rPr>
                <w:sz w:val="24"/>
                <w:szCs w:val="24"/>
              </w:rPr>
            </w:pPr>
            <w:r w:rsidRPr="008F73F3">
              <w:rPr>
                <w:bCs/>
                <w:sz w:val="24"/>
                <w:szCs w:val="24"/>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r w:rsidRPr="008F73F3">
              <w:rPr>
                <w:bCs/>
                <w:sz w:val="24"/>
                <w:szCs w:val="24"/>
              </w:rPr>
              <w:br/>
            </w:r>
          </w:p>
        </w:tc>
        <w:tc>
          <w:tcPr>
            <w:tcW w:w="1697" w:type="dxa"/>
            <w:vAlign w:val="center"/>
            <w:hideMark/>
          </w:tcPr>
          <w:p w:rsidR="00507C73" w:rsidRPr="008F73F3" w:rsidRDefault="00507C73" w:rsidP="00E61A79">
            <w:pPr>
              <w:pStyle w:val="afff2"/>
              <w:jc w:val="center"/>
              <w:rPr>
                <w:rFonts w:ascii="Times New Roman" w:hAnsi="Times New Roman" w:cs="Times New Roman"/>
              </w:rPr>
            </w:pPr>
            <w:r w:rsidRPr="008F73F3">
              <w:rPr>
                <w:rFonts w:ascii="Times New Roman" w:hAnsi="Times New Roman" w:cs="Times New Roman"/>
              </w:rPr>
              <w:t>3.5.1</w:t>
            </w:r>
          </w:p>
        </w:tc>
      </w:tr>
      <w:tr w:rsidR="00BE08C2" w:rsidRPr="008F73F3" w:rsidTr="00BE08C2">
        <w:trPr>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Амбулаторно-поликлиническое обслуживание</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3.4.1</w:t>
            </w:r>
          </w:p>
        </w:tc>
      </w:tr>
      <w:tr w:rsidR="00507C73" w:rsidRPr="008F73F3" w:rsidTr="00BE08C2">
        <w:trPr>
          <w:jc w:val="center"/>
        </w:trPr>
        <w:tc>
          <w:tcPr>
            <w:tcW w:w="1841" w:type="dxa"/>
            <w:vAlign w:val="center"/>
            <w:hideMark/>
          </w:tcPr>
          <w:p w:rsidR="00507C73" w:rsidRPr="008F73F3" w:rsidRDefault="00507C73" w:rsidP="00E61A79">
            <w:pPr>
              <w:pStyle w:val="afff2"/>
              <w:jc w:val="center"/>
              <w:rPr>
                <w:rFonts w:ascii="Times New Roman" w:hAnsi="Times New Roman" w:cs="Times New Roman"/>
              </w:rPr>
            </w:pPr>
            <w:r w:rsidRPr="008F73F3">
              <w:rPr>
                <w:rFonts w:ascii="Times New Roman" w:hAnsi="Times New Roman" w:cs="Times New Roman"/>
              </w:rPr>
              <w:t>Религиозное использование</w:t>
            </w:r>
          </w:p>
        </w:tc>
        <w:tc>
          <w:tcPr>
            <w:tcW w:w="6096" w:type="dxa"/>
            <w:vAlign w:val="center"/>
            <w:hideMark/>
          </w:tcPr>
          <w:p w:rsidR="00507C73" w:rsidRPr="008F73F3" w:rsidRDefault="00507C73" w:rsidP="00E61A79">
            <w:pPr>
              <w:pStyle w:val="afff2"/>
              <w:jc w:val="center"/>
              <w:rPr>
                <w:rFonts w:ascii="Times New Roman" w:hAnsi="Times New Roman" w:cs="Times New Roman"/>
              </w:rPr>
            </w:pPr>
            <w:r w:rsidRPr="008F73F3">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5" w:anchor="block_1371" w:history="1">
              <w:r w:rsidRPr="008F73F3">
                <w:rPr>
                  <w:rStyle w:val="aff7"/>
                  <w:rFonts w:ascii="Times New Roman" w:hAnsi="Times New Roman" w:cs="Times New Roman"/>
                  <w:bCs/>
                  <w:color w:val="auto"/>
                  <w:u w:val="none"/>
                </w:rPr>
                <w:t>кодами 3.7.1-3.7.2</w:t>
              </w:r>
            </w:hyperlink>
            <w:r w:rsidRPr="008F73F3">
              <w:rPr>
                <w:rFonts w:ascii="Times New Roman" w:hAnsi="Times New Roman" w:cs="Times New Roman"/>
                <w:bCs/>
              </w:rPr>
              <w:br/>
            </w:r>
          </w:p>
        </w:tc>
        <w:tc>
          <w:tcPr>
            <w:tcW w:w="1697" w:type="dxa"/>
            <w:vAlign w:val="center"/>
            <w:hideMark/>
          </w:tcPr>
          <w:p w:rsidR="00507C73" w:rsidRPr="008F73F3" w:rsidRDefault="00507C73" w:rsidP="00E61A79">
            <w:pPr>
              <w:pStyle w:val="afff2"/>
              <w:jc w:val="center"/>
              <w:rPr>
                <w:rFonts w:ascii="Times New Roman" w:hAnsi="Times New Roman" w:cs="Times New Roman"/>
              </w:rPr>
            </w:pPr>
          </w:p>
          <w:p w:rsidR="00507C73" w:rsidRPr="008F73F3" w:rsidRDefault="00507C73" w:rsidP="00E61A79">
            <w:pPr>
              <w:pStyle w:val="afff2"/>
              <w:jc w:val="center"/>
              <w:rPr>
                <w:rFonts w:ascii="Times New Roman" w:hAnsi="Times New Roman" w:cs="Times New Roman"/>
              </w:rPr>
            </w:pPr>
            <w:r w:rsidRPr="008F73F3">
              <w:rPr>
                <w:rFonts w:ascii="Times New Roman" w:hAnsi="Times New Roman" w:cs="Times New Roman"/>
              </w:rPr>
              <w:t>3.7</w:t>
            </w:r>
          </w:p>
        </w:tc>
      </w:tr>
    </w:tbl>
    <w:p w:rsidR="00BE08C2" w:rsidRPr="008F73F3" w:rsidRDefault="00BE08C2" w:rsidP="00BE08C2">
      <w:pPr>
        <w:ind w:firstLine="851"/>
        <w:jc w:val="both"/>
        <w:rPr>
          <w:b/>
          <w:sz w:val="24"/>
          <w:szCs w:val="24"/>
        </w:rPr>
      </w:pPr>
    </w:p>
    <w:p w:rsidR="00BE08C2" w:rsidRPr="008F73F3" w:rsidRDefault="00BE08C2" w:rsidP="00BE08C2">
      <w:pPr>
        <w:ind w:firstLine="709"/>
        <w:jc w:val="both"/>
        <w:rPr>
          <w:b/>
          <w:sz w:val="24"/>
          <w:szCs w:val="24"/>
        </w:rPr>
      </w:pPr>
      <w:r w:rsidRPr="008F73F3">
        <w:rPr>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BE08C2" w:rsidRPr="008F73F3" w:rsidRDefault="00BE08C2" w:rsidP="00BE08C2">
      <w:pPr>
        <w:ind w:firstLine="709"/>
        <w:jc w:val="both"/>
        <w:rPr>
          <w:b/>
          <w:sz w:val="24"/>
          <w:szCs w:val="24"/>
        </w:rPr>
      </w:pPr>
    </w:p>
    <w:p w:rsidR="00BE08C2" w:rsidRPr="008F73F3" w:rsidRDefault="00BE08C2" w:rsidP="00BE08C2">
      <w:pPr>
        <w:ind w:firstLine="709"/>
        <w:jc w:val="both"/>
        <w:rPr>
          <w:b/>
          <w:sz w:val="24"/>
          <w:szCs w:val="24"/>
        </w:rPr>
      </w:pPr>
      <w:r w:rsidRPr="008F73F3">
        <w:rPr>
          <w:sz w:val="24"/>
          <w:szCs w:val="24"/>
        </w:rPr>
        <w:t>1) минимальная (максимальная) площадь земельных участков:</w:t>
      </w:r>
    </w:p>
    <w:p w:rsidR="00BE08C2" w:rsidRPr="008F73F3" w:rsidRDefault="00BE08C2" w:rsidP="00BE08C2">
      <w:pPr>
        <w:ind w:firstLine="709"/>
        <w:jc w:val="both"/>
        <w:rPr>
          <w:b/>
          <w:sz w:val="24"/>
          <w:szCs w:val="24"/>
        </w:rPr>
      </w:pPr>
      <w:r w:rsidRPr="008F73F3">
        <w:rPr>
          <w:sz w:val="24"/>
          <w:szCs w:val="24"/>
        </w:rPr>
        <w:t>- для индивидуальных</w:t>
      </w:r>
      <w:r w:rsidRPr="008F73F3">
        <w:rPr>
          <w:iCs/>
          <w:sz w:val="24"/>
          <w:szCs w:val="24"/>
        </w:rPr>
        <w:t xml:space="preserve"> жилых домов усадебного типа </w:t>
      </w:r>
      <w:r w:rsidRPr="008F73F3">
        <w:rPr>
          <w:sz w:val="24"/>
          <w:szCs w:val="24"/>
        </w:rPr>
        <w:t>– 600-5000 кв. м;</w:t>
      </w:r>
    </w:p>
    <w:p w:rsidR="00BE08C2" w:rsidRPr="008F73F3" w:rsidRDefault="00BE08C2" w:rsidP="00BE08C2">
      <w:pPr>
        <w:ind w:firstLine="709"/>
        <w:jc w:val="both"/>
        <w:rPr>
          <w:b/>
          <w:sz w:val="24"/>
          <w:szCs w:val="24"/>
        </w:rPr>
      </w:pPr>
      <w:r w:rsidRPr="008F73F3">
        <w:rPr>
          <w:sz w:val="24"/>
          <w:szCs w:val="24"/>
        </w:rPr>
        <w:t>- для блокированных односемейных жилых  домов – 400-5000 кв. м;</w:t>
      </w:r>
    </w:p>
    <w:p w:rsidR="00BE08C2" w:rsidRPr="008F73F3" w:rsidRDefault="00BE08C2" w:rsidP="00BE08C2">
      <w:pPr>
        <w:ind w:firstLine="709"/>
        <w:jc w:val="both"/>
        <w:rPr>
          <w:b/>
          <w:sz w:val="24"/>
          <w:szCs w:val="24"/>
        </w:rPr>
      </w:pPr>
      <w:r w:rsidRPr="008F73F3">
        <w:rPr>
          <w:sz w:val="24"/>
          <w:szCs w:val="24"/>
        </w:rPr>
        <w:t>- для многоквартирных малоэтажных жилых  домов – 800-5000 кв.м;</w:t>
      </w:r>
    </w:p>
    <w:p w:rsidR="00BE08C2" w:rsidRPr="008F73F3" w:rsidRDefault="00BE08C2" w:rsidP="00BE08C2">
      <w:pPr>
        <w:ind w:firstLine="709"/>
        <w:jc w:val="both"/>
        <w:rPr>
          <w:b/>
          <w:sz w:val="24"/>
          <w:szCs w:val="24"/>
        </w:rPr>
      </w:pPr>
      <w:r w:rsidRPr="008F73F3">
        <w:rPr>
          <w:sz w:val="24"/>
          <w:szCs w:val="24"/>
        </w:rPr>
        <w:t xml:space="preserve">- для объектов торговли и обслуживания– 300 </w:t>
      </w:r>
      <w:smartTag w:uri="urn:schemas-microsoft-com:office:smarttags" w:element="metricconverter">
        <w:smartTagPr>
          <w:attr w:name="ProductID" w:val="-2500 кв. м"/>
        </w:smartTagPr>
        <w:r w:rsidRPr="008F73F3">
          <w:rPr>
            <w:sz w:val="24"/>
            <w:szCs w:val="24"/>
          </w:rPr>
          <w:t>-2500 кв.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 xml:space="preserve">- для ведения личного подсобного хозяйства– 500 - 5000 кв. м (при ширине земельных участков вдоль фронта улицы (проезда))- не менее </w:t>
      </w:r>
      <w:smartTag w:uri="urn:schemas-microsoft-com:office:smarttags" w:element="metricconverter">
        <w:smartTagPr>
          <w:attr w:name="ProductID" w:val="12 м"/>
        </w:smartTagPr>
        <w:r w:rsidRPr="008F73F3">
          <w:rPr>
            <w:sz w:val="24"/>
            <w:szCs w:val="24"/>
          </w:rPr>
          <w:t>12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 xml:space="preserve">2) минимальная (максимальная) ширина земельных участков вдоль фронта улицы (проезда) – 16 - </w:t>
      </w:r>
      <w:smartTag w:uri="urn:schemas-microsoft-com:office:smarttags" w:element="metricconverter">
        <w:smartTagPr>
          <w:attr w:name="ProductID" w:val="32 м"/>
        </w:smartTagPr>
        <w:r w:rsidRPr="008F73F3">
          <w:rPr>
            <w:sz w:val="24"/>
            <w:szCs w:val="24"/>
          </w:rPr>
          <w:t>32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BE08C2" w:rsidRPr="008F73F3" w:rsidRDefault="00BE08C2" w:rsidP="00BE08C2">
      <w:pPr>
        <w:ind w:firstLine="709"/>
        <w:jc w:val="both"/>
        <w:rPr>
          <w:b/>
          <w:sz w:val="24"/>
          <w:szCs w:val="24"/>
        </w:rPr>
      </w:pPr>
      <w:r w:rsidRPr="008F73F3">
        <w:rPr>
          <w:sz w:val="24"/>
          <w:szCs w:val="24"/>
        </w:rPr>
        <w:lastRenderedPageBreak/>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8F73F3">
          <w:rPr>
            <w:sz w:val="24"/>
            <w:szCs w:val="24"/>
          </w:rPr>
          <w:t>12 м</w:t>
        </w:r>
      </w:smartTag>
      <w:r w:rsidRPr="008F73F3">
        <w:rPr>
          <w:sz w:val="24"/>
          <w:szCs w:val="24"/>
        </w:rPr>
        <w:t xml:space="preserve">; </w:t>
      </w:r>
    </w:p>
    <w:p w:rsidR="00BE08C2" w:rsidRPr="008F73F3" w:rsidRDefault="00BE08C2" w:rsidP="00BE08C2">
      <w:pPr>
        <w:ind w:firstLine="709"/>
        <w:jc w:val="both"/>
        <w:rPr>
          <w:b/>
          <w:sz w:val="24"/>
          <w:szCs w:val="24"/>
        </w:rPr>
      </w:pPr>
      <w:r w:rsidRPr="008F73F3">
        <w:rPr>
          <w:sz w:val="24"/>
          <w:szCs w:val="24"/>
        </w:rPr>
        <w:t>5) максимальный процент застройки участка - 60%;</w:t>
      </w:r>
    </w:p>
    <w:p w:rsidR="006236B4" w:rsidRPr="008F73F3" w:rsidRDefault="006236B4" w:rsidP="006236B4">
      <w:pPr>
        <w:ind w:firstLine="709"/>
        <w:jc w:val="both"/>
        <w:rPr>
          <w:sz w:val="24"/>
          <w:szCs w:val="24"/>
        </w:rPr>
      </w:pPr>
      <w:r w:rsidRPr="008F73F3">
        <w:rPr>
          <w:sz w:val="24"/>
          <w:szCs w:val="24"/>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8F73F3">
          <w:rPr>
            <w:sz w:val="24"/>
            <w:szCs w:val="24"/>
          </w:rPr>
          <w:t>5 м</w:t>
        </w:r>
      </w:smartTag>
      <w:r w:rsidRPr="008F73F3">
        <w:rPr>
          <w:sz w:val="24"/>
          <w:szCs w:val="24"/>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8F73F3">
          <w:rPr>
            <w:sz w:val="24"/>
            <w:szCs w:val="24"/>
          </w:rPr>
          <w:t>-3 м</w:t>
        </w:r>
      </w:smartTag>
      <w:r w:rsidRPr="008F73F3">
        <w:rPr>
          <w:sz w:val="24"/>
          <w:szCs w:val="24"/>
        </w:rPr>
        <w:t>.</w:t>
      </w:r>
    </w:p>
    <w:p w:rsidR="006236B4" w:rsidRPr="008F73F3" w:rsidRDefault="006236B4" w:rsidP="006236B4">
      <w:pPr>
        <w:ind w:firstLine="709"/>
        <w:jc w:val="both"/>
        <w:rPr>
          <w:sz w:val="24"/>
          <w:szCs w:val="24"/>
        </w:rPr>
      </w:pPr>
      <w:r w:rsidRPr="008F73F3">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8F73F3">
          <w:rPr>
            <w:sz w:val="24"/>
            <w:szCs w:val="24"/>
          </w:rPr>
          <w:t>5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 xml:space="preserve">8) минимальный отступ от границ соседнего участка до жилого дома - </w:t>
      </w:r>
      <w:smartTag w:uri="urn:schemas-microsoft-com:office:smarttags" w:element="metricconverter">
        <w:smartTagPr>
          <w:attr w:name="ProductID" w:val="1 м"/>
        </w:smartTagPr>
        <w:r w:rsidRPr="008F73F3">
          <w:rPr>
            <w:sz w:val="24"/>
            <w:szCs w:val="24"/>
          </w:rPr>
          <w:t>1 м</w:t>
        </w:r>
      </w:smartTag>
      <w:r w:rsidRPr="008F73F3">
        <w:rPr>
          <w:sz w:val="24"/>
          <w:szCs w:val="24"/>
        </w:rPr>
        <w:t xml:space="preserve">; </w:t>
      </w:r>
    </w:p>
    <w:p w:rsidR="00BE08C2" w:rsidRPr="008F73F3" w:rsidRDefault="00BE08C2" w:rsidP="00BE08C2">
      <w:pPr>
        <w:ind w:firstLine="709"/>
        <w:jc w:val="both"/>
        <w:rPr>
          <w:b/>
          <w:sz w:val="24"/>
          <w:szCs w:val="24"/>
        </w:rPr>
      </w:pPr>
      <w:r w:rsidRPr="008F73F3">
        <w:rPr>
          <w:sz w:val="24"/>
          <w:szCs w:val="24"/>
        </w:rPr>
        <w:t>9) минимальный отступ от границ соседнего участка до вспомогательных</w:t>
      </w:r>
    </w:p>
    <w:p w:rsidR="00BE08C2" w:rsidRPr="008F73F3" w:rsidRDefault="00BE08C2" w:rsidP="00BE08C2">
      <w:pPr>
        <w:ind w:firstLine="709"/>
        <w:jc w:val="both"/>
        <w:rPr>
          <w:b/>
          <w:sz w:val="24"/>
          <w:szCs w:val="24"/>
        </w:rPr>
      </w:pPr>
      <w:r w:rsidRPr="008F73F3">
        <w:rPr>
          <w:sz w:val="24"/>
          <w:szCs w:val="24"/>
        </w:rPr>
        <w:t xml:space="preserve">  строений (бани, гаражи и др.) - </w:t>
      </w:r>
      <w:smartTag w:uri="urn:schemas-microsoft-com:office:smarttags" w:element="metricconverter">
        <w:smartTagPr>
          <w:attr w:name="ProductID" w:val="1 м"/>
        </w:smartTagPr>
        <w:r w:rsidRPr="008F73F3">
          <w:rPr>
            <w:sz w:val="24"/>
            <w:szCs w:val="24"/>
          </w:rPr>
          <w:t>1 м</w:t>
        </w:r>
      </w:smartTag>
      <w:r w:rsidRPr="008F73F3">
        <w:rPr>
          <w:sz w:val="24"/>
          <w:szCs w:val="24"/>
        </w:rPr>
        <w:t xml:space="preserve">; </w:t>
      </w:r>
    </w:p>
    <w:p w:rsidR="00BE08C2" w:rsidRPr="008F73F3" w:rsidRDefault="00BE08C2" w:rsidP="00BE08C2">
      <w:pPr>
        <w:ind w:firstLine="709"/>
        <w:jc w:val="both"/>
        <w:rPr>
          <w:b/>
          <w:sz w:val="24"/>
          <w:szCs w:val="24"/>
        </w:rPr>
      </w:pPr>
      <w:r w:rsidRPr="008F73F3">
        <w:rPr>
          <w:sz w:val="24"/>
          <w:szCs w:val="24"/>
        </w:rPr>
        <w:t xml:space="preserve">10)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8F73F3">
          <w:rPr>
            <w:sz w:val="24"/>
            <w:szCs w:val="24"/>
          </w:rPr>
          <w:t>6 м</w:t>
        </w:r>
      </w:smartTag>
      <w:r w:rsidRPr="008F73F3">
        <w:rPr>
          <w:sz w:val="24"/>
          <w:szCs w:val="24"/>
        </w:rPr>
        <w:t>.</w:t>
      </w:r>
    </w:p>
    <w:p w:rsidR="00BE08C2" w:rsidRPr="008F73F3" w:rsidRDefault="00BE08C2" w:rsidP="00BE08C2">
      <w:pPr>
        <w:ind w:firstLine="709"/>
        <w:jc w:val="both"/>
        <w:rPr>
          <w:sz w:val="24"/>
          <w:szCs w:val="24"/>
        </w:rPr>
      </w:pPr>
      <w:r w:rsidRPr="008F73F3">
        <w:rPr>
          <w:sz w:val="24"/>
          <w:szCs w:val="24"/>
        </w:rPr>
        <w:t xml:space="preserve">11) минимальный отступ от границ соседнего участка до построек для содержания и разведения домашнего скота и птицы – </w:t>
      </w:r>
      <w:smartTag w:uri="urn:schemas-microsoft-com:office:smarttags" w:element="metricconverter">
        <w:smartTagPr>
          <w:attr w:name="ProductID" w:val="4 м"/>
        </w:smartTagPr>
        <w:r w:rsidRPr="008F73F3">
          <w:rPr>
            <w:sz w:val="24"/>
            <w:szCs w:val="24"/>
          </w:rPr>
          <w:t>4 м</w:t>
        </w:r>
      </w:smartTag>
      <w:r w:rsidRPr="008F73F3">
        <w:rPr>
          <w:sz w:val="24"/>
          <w:szCs w:val="24"/>
        </w:rPr>
        <w:t xml:space="preserve">; </w:t>
      </w:r>
    </w:p>
    <w:p w:rsidR="000B6284" w:rsidRPr="008F73F3" w:rsidRDefault="000B6284" w:rsidP="000B6284">
      <w:pPr>
        <w:pStyle w:val="a5"/>
        <w:tabs>
          <w:tab w:val="left" w:pos="709"/>
        </w:tabs>
        <w:ind w:firstLine="709"/>
        <w:jc w:val="both"/>
        <w:rPr>
          <w:rFonts w:cs="Times New Roman"/>
          <w:sz w:val="24"/>
          <w:szCs w:val="24"/>
        </w:rPr>
      </w:pPr>
      <w:r w:rsidRPr="008F73F3">
        <w:rPr>
          <w:rFonts w:cs="Times New Roman"/>
          <w:sz w:val="24"/>
          <w:szCs w:val="24"/>
        </w:rPr>
        <w:t>12) процент застройки подземной части земельного участка не регламентируется;</w:t>
      </w:r>
    </w:p>
    <w:p w:rsidR="00590FC0" w:rsidRPr="008F73F3" w:rsidRDefault="000B6284" w:rsidP="00590FC0">
      <w:pPr>
        <w:pStyle w:val="a5"/>
        <w:tabs>
          <w:tab w:val="left" w:pos="709"/>
        </w:tabs>
        <w:ind w:firstLine="709"/>
        <w:jc w:val="both"/>
        <w:rPr>
          <w:rFonts w:cs="Times New Roman"/>
          <w:sz w:val="24"/>
          <w:szCs w:val="24"/>
        </w:rPr>
      </w:pPr>
      <w:r w:rsidRPr="008F73F3">
        <w:rPr>
          <w:rFonts w:cs="Times New Roman"/>
          <w:sz w:val="24"/>
          <w:szCs w:val="24"/>
        </w:rPr>
        <w:t>13) 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590FC0" w:rsidRPr="008F73F3">
        <w:rPr>
          <w:rFonts w:cs="Times New Roman"/>
          <w:sz w:val="24"/>
          <w:szCs w:val="24"/>
        </w:rPr>
        <w:t xml:space="preserve"> минимальный процент озеленения земельного участка для объектов общественно-делового назначения – 30%,</w:t>
      </w:r>
    </w:p>
    <w:p w:rsidR="000B6284" w:rsidRPr="008F73F3" w:rsidRDefault="000B6284" w:rsidP="000B6284">
      <w:pPr>
        <w:pStyle w:val="a5"/>
        <w:tabs>
          <w:tab w:val="left" w:pos="709"/>
        </w:tabs>
        <w:ind w:firstLine="709"/>
        <w:jc w:val="both"/>
        <w:rPr>
          <w:rFonts w:cs="Times New Roman"/>
          <w:sz w:val="24"/>
          <w:szCs w:val="24"/>
        </w:rPr>
      </w:pPr>
      <w:r w:rsidRPr="008F73F3">
        <w:rPr>
          <w:rFonts w:cs="Times New Roman"/>
          <w:sz w:val="24"/>
          <w:szCs w:val="24"/>
        </w:rPr>
        <w:t>14) 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0B6284" w:rsidRPr="008F73F3" w:rsidTr="00E61A79">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0B6284" w:rsidRPr="008F73F3" w:rsidRDefault="000B6284" w:rsidP="00E61A79">
            <w:pPr>
              <w:pStyle w:val="a5"/>
              <w:tabs>
                <w:tab w:val="left" w:pos="709"/>
              </w:tabs>
              <w:jc w:val="center"/>
              <w:rPr>
                <w:rFonts w:cs="Times New Roman"/>
                <w:sz w:val="24"/>
                <w:szCs w:val="24"/>
              </w:rPr>
            </w:pPr>
            <w:r w:rsidRPr="008F73F3">
              <w:rPr>
                <w:rFonts w:cs="Times New Roman"/>
                <w:sz w:val="24"/>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0B6284" w:rsidRPr="008F73F3" w:rsidRDefault="000B6284" w:rsidP="00E61A79">
            <w:pPr>
              <w:pStyle w:val="a5"/>
              <w:tabs>
                <w:tab w:val="left" w:pos="709"/>
              </w:tabs>
              <w:jc w:val="center"/>
              <w:rPr>
                <w:rFonts w:cs="Times New Roman"/>
                <w:sz w:val="24"/>
                <w:szCs w:val="24"/>
              </w:rPr>
            </w:pPr>
            <w:r w:rsidRPr="008F73F3">
              <w:rPr>
                <w:rFonts w:cs="Times New Roman"/>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0B6284" w:rsidRPr="008F73F3" w:rsidRDefault="000B6284" w:rsidP="00E61A79">
            <w:pPr>
              <w:pStyle w:val="a5"/>
              <w:tabs>
                <w:tab w:val="left" w:pos="709"/>
              </w:tabs>
              <w:jc w:val="center"/>
              <w:rPr>
                <w:rFonts w:cs="Times New Roman"/>
                <w:sz w:val="24"/>
                <w:szCs w:val="24"/>
              </w:rPr>
            </w:pPr>
            <w:r w:rsidRPr="008F73F3">
              <w:rPr>
                <w:rFonts w:cs="Times New Roman"/>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0B6284" w:rsidRPr="008F73F3" w:rsidRDefault="000B6284" w:rsidP="00E61A79">
            <w:pPr>
              <w:pStyle w:val="a5"/>
              <w:tabs>
                <w:tab w:val="left" w:pos="709"/>
              </w:tabs>
              <w:jc w:val="center"/>
              <w:rPr>
                <w:rFonts w:cs="Times New Roman"/>
                <w:sz w:val="24"/>
                <w:szCs w:val="24"/>
              </w:rPr>
            </w:pPr>
            <w:r w:rsidRPr="008F73F3">
              <w:rPr>
                <w:rFonts w:cs="Times New Roman"/>
                <w:sz w:val="24"/>
                <w:szCs w:val="24"/>
              </w:rPr>
              <w:t>Максимальный коэффициент использования территории</w:t>
            </w:r>
          </w:p>
        </w:tc>
      </w:tr>
      <w:tr w:rsidR="000B6284" w:rsidRPr="008F73F3" w:rsidTr="00E61A79">
        <w:trPr>
          <w:trHeight w:val="206"/>
        </w:trPr>
        <w:tc>
          <w:tcPr>
            <w:tcW w:w="2292" w:type="dxa"/>
            <w:tcBorders>
              <w:top w:val="single" w:sz="8" w:space="0" w:color="auto"/>
              <w:left w:val="single" w:sz="8" w:space="0" w:color="auto"/>
              <w:bottom w:val="single" w:sz="8" w:space="0" w:color="auto"/>
              <w:right w:val="single" w:sz="8" w:space="0" w:color="auto"/>
            </w:tcBorders>
          </w:tcPr>
          <w:p w:rsidR="000B6284" w:rsidRPr="008F73F3" w:rsidRDefault="000B6284" w:rsidP="00E61A79">
            <w:pPr>
              <w:pStyle w:val="a5"/>
              <w:tabs>
                <w:tab w:val="left" w:pos="709"/>
              </w:tabs>
              <w:jc w:val="both"/>
              <w:rPr>
                <w:rFonts w:cs="Times New Roman"/>
                <w:sz w:val="24"/>
                <w:szCs w:val="24"/>
              </w:rPr>
            </w:pPr>
            <w:r w:rsidRPr="008F73F3">
              <w:rPr>
                <w:rFonts w:cs="Times New Roman"/>
                <w:sz w:val="24"/>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0B6284" w:rsidRPr="008F73F3" w:rsidRDefault="000B6284" w:rsidP="00E61A79">
            <w:pPr>
              <w:rPr>
                <w:sz w:val="24"/>
                <w:szCs w:val="24"/>
              </w:rPr>
            </w:pPr>
            <w:r w:rsidRPr="008F73F3">
              <w:rPr>
                <w:sz w:val="24"/>
                <w:szCs w:val="24"/>
              </w:rPr>
              <w:t>4 этажа</w:t>
            </w:r>
          </w:p>
        </w:tc>
        <w:tc>
          <w:tcPr>
            <w:tcW w:w="2671" w:type="dxa"/>
            <w:tcBorders>
              <w:top w:val="single" w:sz="8" w:space="0" w:color="auto"/>
              <w:left w:val="single" w:sz="4" w:space="0" w:color="auto"/>
              <w:bottom w:val="single" w:sz="8" w:space="0" w:color="auto"/>
              <w:right w:val="single" w:sz="4" w:space="0" w:color="auto"/>
            </w:tcBorders>
          </w:tcPr>
          <w:p w:rsidR="000B6284" w:rsidRPr="008F73F3" w:rsidRDefault="000B6284" w:rsidP="00E61A79">
            <w:pPr>
              <w:rPr>
                <w:sz w:val="24"/>
                <w:szCs w:val="24"/>
              </w:rPr>
            </w:pPr>
            <w:r w:rsidRPr="008F73F3">
              <w:rPr>
                <w:sz w:val="24"/>
                <w:szCs w:val="24"/>
              </w:rPr>
              <w:t>0,1</w:t>
            </w:r>
          </w:p>
        </w:tc>
        <w:tc>
          <w:tcPr>
            <w:tcW w:w="2148" w:type="dxa"/>
            <w:tcBorders>
              <w:top w:val="single" w:sz="8" w:space="0" w:color="auto"/>
              <w:left w:val="single" w:sz="4" w:space="0" w:color="auto"/>
              <w:bottom w:val="single" w:sz="8" w:space="0" w:color="auto"/>
              <w:right w:val="single" w:sz="8" w:space="0" w:color="auto"/>
            </w:tcBorders>
          </w:tcPr>
          <w:p w:rsidR="000B6284" w:rsidRPr="008F73F3" w:rsidRDefault="000B6284" w:rsidP="00E61A79">
            <w:pPr>
              <w:rPr>
                <w:sz w:val="24"/>
                <w:szCs w:val="24"/>
              </w:rPr>
            </w:pPr>
            <w:r w:rsidRPr="008F73F3">
              <w:rPr>
                <w:sz w:val="24"/>
                <w:szCs w:val="24"/>
              </w:rPr>
              <w:t>0,8</w:t>
            </w:r>
          </w:p>
        </w:tc>
      </w:tr>
      <w:tr w:rsidR="000B6284" w:rsidRPr="008F73F3" w:rsidTr="00E61A79">
        <w:trPr>
          <w:trHeight w:val="206"/>
        </w:trPr>
        <w:tc>
          <w:tcPr>
            <w:tcW w:w="2292" w:type="dxa"/>
            <w:tcBorders>
              <w:top w:val="single" w:sz="8" w:space="0" w:color="auto"/>
              <w:left w:val="single" w:sz="8" w:space="0" w:color="auto"/>
              <w:bottom w:val="single" w:sz="8" w:space="0" w:color="auto"/>
              <w:right w:val="single" w:sz="8" w:space="0" w:color="auto"/>
            </w:tcBorders>
          </w:tcPr>
          <w:p w:rsidR="000B6284" w:rsidRPr="008F73F3" w:rsidRDefault="000B6284" w:rsidP="00E61A79">
            <w:pPr>
              <w:pStyle w:val="a5"/>
              <w:tabs>
                <w:tab w:val="left" w:pos="709"/>
              </w:tabs>
              <w:rPr>
                <w:rFonts w:cs="Times New Roman"/>
                <w:sz w:val="24"/>
                <w:szCs w:val="24"/>
              </w:rPr>
            </w:pPr>
            <w:r w:rsidRPr="008F73F3">
              <w:rPr>
                <w:rFonts w:cs="Times New Roman"/>
                <w:sz w:val="24"/>
                <w:szCs w:val="24"/>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0B6284" w:rsidRPr="008F73F3" w:rsidRDefault="000B6284" w:rsidP="00E61A79">
            <w:pPr>
              <w:rPr>
                <w:sz w:val="24"/>
                <w:szCs w:val="24"/>
              </w:rPr>
            </w:pPr>
            <w:r w:rsidRPr="008F73F3">
              <w:rPr>
                <w:sz w:val="24"/>
                <w:szCs w:val="24"/>
              </w:rPr>
              <w:t>3 этажа</w:t>
            </w:r>
          </w:p>
        </w:tc>
        <w:tc>
          <w:tcPr>
            <w:tcW w:w="2671" w:type="dxa"/>
            <w:tcBorders>
              <w:top w:val="single" w:sz="8" w:space="0" w:color="auto"/>
              <w:left w:val="single" w:sz="4" w:space="0" w:color="auto"/>
              <w:bottom w:val="single" w:sz="8" w:space="0" w:color="auto"/>
              <w:right w:val="single" w:sz="4" w:space="0" w:color="auto"/>
            </w:tcBorders>
          </w:tcPr>
          <w:p w:rsidR="000B6284" w:rsidRPr="008F73F3" w:rsidRDefault="000B6284" w:rsidP="00E61A79">
            <w:pPr>
              <w:rPr>
                <w:sz w:val="24"/>
                <w:szCs w:val="24"/>
              </w:rPr>
            </w:pPr>
            <w:r w:rsidRPr="008F73F3">
              <w:rPr>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0B6284" w:rsidRPr="008F73F3" w:rsidRDefault="000B6284" w:rsidP="00E61A79">
            <w:pPr>
              <w:rPr>
                <w:sz w:val="24"/>
                <w:szCs w:val="24"/>
              </w:rPr>
            </w:pPr>
            <w:r w:rsidRPr="008F73F3">
              <w:rPr>
                <w:sz w:val="24"/>
                <w:szCs w:val="24"/>
              </w:rPr>
              <w:t>1,2</w:t>
            </w:r>
          </w:p>
        </w:tc>
      </w:tr>
    </w:tbl>
    <w:p w:rsidR="000B6284" w:rsidRPr="008F73F3" w:rsidRDefault="000B6284" w:rsidP="000B6284">
      <w:pPr>
        <w:ind w:firstLine="709"/>
        <w:jc w:val="both"/>
        <w:rPr>
          <w:sz w:val="24"/>
          <w:szCs w:val="24"/>
        </w:rPr>
      </w:pPr>
    </w:p>
    <w:p w:rsidR="000B6284" w:rsidRPr="008F73F3" w:rsidRDefault="000B6284" w:rsidP="000B6284">
      <w:pPr>
        <w:ind w:firstLine="709"/>
        <w:jc w:val="both"/>
        <w:rPr>
          <w:b/>
          <w:sz w:val="24"/>
          <w:szCs w:val="24"/>
        </w:rPr>
      </w:pPr>
      <w:r w:rsidRPr="008F73F3">
        <w:rPr>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BE08C2" w:rsidRPr="008F73F3" w:rsidRDefault="00BE08C2" w:rsidP="00BE08C2">
      <w:pPr>
        <w:ind w:firstLine="709"/>
        <w:jc w:val="both"/>
        <w:rPr>
          <w:b/>
          <w:sz w:val="24"/>
          <w:szCs w:val="24"/>
        </w:rPr>
      </w:pPr>
      <w:r w:rsidRPr="008F73F3">
        <w:rPr>
          <w:sz w:val="24"/>
          <w:szCs w:val="24"/>
        </w:rPr>
        <w:t>1</w:t>
      </w:r>
      <w:r w:rsidR="000B6284" w:rsidRPr="008F73F3">
        <w:rPr>
          <w:sz w:val="24"/>
          <w:szCs w:val="24"/>
        </w:rPr>
        <w:t>5</w:t>
      </w:r>
      <w:r w:rsidRPr="008F73F3">
        <w:rPr>
          <w:sz w:val="24"/>
          <w:szCs w:val="24"/>
        </w:rPr>
        <w:t xml:space="preserve">) септики: </w:t>
      </w:r>
    </w:p>
    <w:p w:rsidR="00BE08C2" w:rsidRPr="008F73F3" w:rsidRDefault="00BE08C2" w:rsidP="00BE08C2">
      <w:pPr>
        <w:ind w:firstLine="709"/>
        <w:jc w:val="both"/>
        <w:rPr>
          <w:b/>
          <w:sz w:val="24"/>
          <w:szCs w:val="24"/>
        </w:rPr>
      </w:pPr>
      <w:r w:rsidRPr="008F73F3">
        <w:rPr>
          <w:sz w:val="24"/>
          <w:szCs w:val="24"/>
        </w:rPr>
        <w:t xml:space="preserve">- минимальный отступ от границы соседнего земельного участка – не менее 1м, </w:t>
      </w:r>
    </w:p>
    <w:p w:rsidR="00BE08C2" w:rsidRPr="008F73F3" w:rsidRDefault="00BE08C2" w:rsidP="00BE08C2">
      <w:pPr>
        <w:ind w:firstLine="709"/>
        <w:jc w:val="both"/>
        <w:rPr>
          <w:b/>
          <w:sz w:val="24"/>
          <w:szCs w:val="24"/>
        </w:rPr>
      </w:pPr>
      <w:r w:rsidRPr="008F73F3">
        <w:rPr>
          <w:sz w:val="24"/>
          <w:szCs w:val="24"/>
        </w:rPr>
        <w:t xml:space="preserve">- водонепроницаемые – на расстоянии не менее </w:t>
      </w:r>
      <w:smartTag w:uri="urn:schemas-microsoft-com:office:smarttags" w:element="metricconverter">
        <w:smartTagPr>
          <w:attr w:name="ProductID" w:val="5 м"/>
        </w:smartTagPr>
        <w:r w:rsidRPr="008F73F3">
          <w:rPr>
            <w:sz w:val="24"/>
            <w:szCs w:val="24"/>
          </w:rPr>
          <w:t>5 м</w:t>
        </w:r>
      </w:smartTag>
      <w:r w:rsidRPr="008F73F3">
        <w:rPr>
          <w:sz w:val="24"/>
          <w:szCs w:val="24"/>
        </w:rPr>
        <w:t xml:space="preserve"> от фундамента построек, </w:t>
      </w:r>
    </w:p>
    <w:p w:rsidR="00BE08C2" w:rsidRPr="008F73F3" w:rsidRDefault="00BE08C2" w:rsidP="00BE08C2">
      <w:pPr>
        <w:ind w:firstLine="709"/>
        <w:jc w:val="both"/>
        <w:rPr>
          <w:b/>
          <w:sz w:val="24"/>
          <w:szCs w:val="24"/>
        </w:rPr>
      </w:pPr>
      <w:r w:rsidRPr="008F73F3">
        <w:rPr>
          <w:sz w:val="24"/>
          <w:szCs w:val="24"/>
        </w:rPr>
        <w:t>- фильтрующие – на расстоянии не менее 8м от фундамента построек;</w:t>
      </w:r>
    </w:p>
    <w:p w:rsidR="00BE08C2" w:rsidRPr="008F73F3" w:rsidRDefault="00BE08C2" w:rsidP="00BE08C2">
      <w:pPr>
        <w:ind w:firstLine="709"/>
        <w:jc w:val="both"/>
        <w:rPr>
          <w:b/>
          <w:sz w:val="24"/>
          <w:szCs w:val="24"/>
        </w:rPr>
      </w:pPr>
      <w:r w:rsidRPr="008F73F3">
        <w:rPr>
          <w:sz w:val="24"/>
          <w:szCs w:val="24"/>
        </w:rPr>
        <w:t>1</w:t>
      </w:r>
      <w:r w:rsidR="000B6284" w:rsidRPr="008F73F3">
        <w:rPr>
          <w:sz w:val="24"/>
          <w:szCs w:val="24"/>
        </w:rPr>
        <w:t>6</w:t>
      </w:r>
      <w:r w:rsidRPr="008F73F3">
        <w:rPr>
          <w:sz w:val="24"/>
          <w:szCs w:val="24"/>
        </w:rPr>
        <w:t xml:space="preserve">)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w:t>
      </w:r>
      <w:r w:rsidRPr="008F73F3">
        <w:rPr>
          <w:sz w:val="24"/>
          <w:szCs w:val="24"/>
        </w:rPr>
        <w:lastRenderedPageBreak/>
        <w:t>участка – 1м.</w:t>
      </w:r>
    </w:p>
    <w:p w:rsidR="00BE08C2" w:rsidRPr="008F73F3" w:rsidRDefault="00BE08C2" w:rsidP="00BE08C2">
      <w:pPr>
        <w:ind w:firstLine="709"/>
        <w:jc w:val="both"/>
        <w:rPr>
          <w:b/>
          <w:sz w:val="24"/>
          <w:szCs w:val="24"/>
        </w:rPr>
      </w:pPr>
      <w:r w:rsidRPr="008F73F3">
        <w:rPr>
          <w:sz w:val="24"/>
          <w:szCs w:val="24"/>
        </w:rPr>
        <w:t>1</w:t>
      </w:r>
      <w:r w:rsidR="000B6284" w:rsidRPr="008F73F3">
        <w:rPr>
          <w:sz w:val="24"/>
          <w:szCs w:val="24"/>
        </w:rPr>
        <w:t>7</w:t>
      </w:r>
      <w:r w:rsidRPr="008F73F3">
        <w:rPr>
          <w:sz w:val="24"/>
          <w:szCs w:val="24"/>
        </w:rPr>
        <w:t xml:space="preserve">)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8F73F3">
          <w:rPr>
            <w:sz w:val="24"/>
            <w:szCs w:val="24"/>
          </w:rPr>
          <w:t>4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1</w:t>
      </w:r>
      <w:r w:rsidR="000B6284" w:rsidRPr="008F73F3">
        <w:rPr>
          <w:sz w:val="24"/>
          <w:szCs w:val="24"/>
        </w:rPr>
        <w:t>8</w:t>
      </w:r>
      <w:r w:rsidRPr="008F73F3">
        <w:rPr>
          <w:sz w:val="24"/>
          <w:szCs w:val="24"/>
        </w:rPr>
        <w:t xml:space="preserve">) требования к ограждению земельных участков: </w:t>
      </w:r>
    </w:p>
    <w:p w:rsidR="00BE08C2" w:rsidRPr="008F73F3" w:rsidRDefault="00BE08C2" w:rsidP="00BE08C2">
      <w:pPr>
        <w:ind w:firstLine="709"/>
        <w:jc w:val="both"/>
        <w:rPr>
          <w:b/>
          <w:sz w:val="24"/>
          <w:szCs w:val="24"/>
        </w:rPr>
      </w:pPr>
      <w:r w:rsidRPr="008F73F3">
        <w:rPr>
          <w:sz w:val="24"/>
          <w:szCs w:val="24"/>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BE08C2" w:rsidRPr="008F73F3" w:rsidRDefault="00BE08C2" w:rsidP="00BE08C2">
      <w:pPr>
        <w:ind w:firstLine="709"/>
        <w:jc w:val="both"/>
        <w:rPr>
          <w:b/>
          <w:sz w:val="24"/>
          <w:szCs w:val="24"/>
        </w:rPr>
      </w:pPr>
      <w:r w:rsidRPr="008F73F3">
        <w:rPr>
          <w:sz w:val="24"/>
          <w:szCs w:val="24"/>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8F73F3">
          <w:rPr>
            <w:sz w:val="24"/>
            <w:szCs w:val="24"/>
          </w:rPr>
          <w:t>2 метров</w:t>
        </w:r>
      </w:smartTag>
      <w:r w:rsidRPr="008F73F3">
        <w:rPr>
          <w:sz w:val="24"/>
          <w:szCs w:val="24"/>
        </w:rPr>
        <w:t xml:space="preserve">; </w:t>
      </w:r>
    </w:p>
    <w:p w:rsidR="00BE08C2" w:rsidRPr="008F73F3" w:rsidRDefault="00BE08C2" w:rsidP="00BE08C2">
      <w:pPr>
        <w:ind w:firstLine="709"/>
        <w:jc w:val="both"/>
        <w:rPr>
          <w:b/>
          <w:sz w:val="24"/>
          <w:szCs w:val="24"/>
        </w:rPr>
      </w:pPr>
      <w:r w:rsidRPr="008F73F3">
        <w:rPr>
          <w:sz w:val="24"/>
          <w:szCs w:val="24"/>
        </w:rPr>
        <w:t xml:space="preserve">– ограждения между смежными земельными участками должны </w:t>
      </w:r>
    </w:p>
    <w:p w:rsidR="00BE08C2" w:rsidRPr="008F73F3" w:rsidRDefault="00BE08C2" w:rsidP="00BE08C2">
      <w:pPr>
        <w:ind w:firstLine="709"/>
        <w:jc w:val="both"/>
        <w:rPr>
          <w:b/>
          <w:sz w:val="24"/>
          <w:szCs w:val="24"/>
        </w:rPr>
      </w:pPr>
      <w:r w:rsidRPr="008F73F3">
        <w:rPr>
          <w:sz w:val="24"/>
          <w:szCs w:val="24"/>
        </w:rPr>
        <w:t xml:space="preserve">быть проветриваемыми на высоту не менее </w:t>
      </w:r>
      <w:smartTag w:uri="urn:schemas-microsoft-com:office:smarttags" w:element="metricconverter">
        <w:smartTagPr>
          <w:attr w:name="ProductID" w:val="0,5 м"/>
        </w:smartTagPr>
        <w:r w:rsidRPr="008F73F3">
          <w:rPr>
            <w:sz w:val="24"/>
            <w:szCs w:val="24"/>
          </w:rPr>
          <w:t>0,5 м</w:t>
        </w:r>
      </w:smartTag>
      <w:r w:rsidRPr="008F73F3">
        <w:rPr>
          <w:sz w:val="24"/>
          <w:szCs w:val="24"/>
        </w:rPr>
        <w:t xml:space="preserve"> от уровня земли; </w:t>
      </w:r>
    </w:p>
    <w:p w:rsidR="00BE08C2" w:rsidRPr="008F73F3" w:rsidRDefault="00BE08C2" w:rsidP="00BE08C2">
      <w:pPr>
        <w:ind w:firstLine="709"/>
        <w:jc w:val="both"/>
        <w:rPr>
          <w:b/>
          <w:sz w:val="24"/>
          <w:szCs w:val="24"/>
        </w:rPr>
      </w:pPr>
      <w:r w:rsidRPr="008F73F3">
        <w:rPr>
          <w:sz w:val="24"/>
          <w:szCs w:val="24"/>
        </w:rPr>
        <w:t xml:space="preserve">–  характер ограждения и его высота со стороны улиц должны быть </w:t>
      </w:r>
    </w:p>
    <w:p w:rsidR="00BE08C2" w:rsidRPr="008F73F3" w:rsidRDefault="00BE08C2" w:rsidP="00BE08C2">
      <w:pPr>
        <w:ind w:firstLine="709"/>
        <w:jc w:val="both"/>
        <w:rPr>
          <w:b/>
          <w:sz w:val="24"/>
          <w:szCs w:val="24"/>
        </w:rPr>
      </w:pPr>
      <w:r w:rsidRPr="008F73F3">
        <w:rPr>
          <w:sz w:val="24"/>
          <w:szCs w:val="24"/>
        </w:rPr>
        <w:t>выдержаны в едином стиле как минимум на протяжении одного квартала с обеих сторон улицы.</w:t>
      </w:r>
    </w:p>
    <w:p w:rsidR="00BE08C2" w:rsidRPr="008F73F3" w:rsidRDefault="00BE08C2" w:rsidP="00BE08C2">
      <w:pPr>
        <w:ind w:firstLine="709"/>
        <w:jc w:val="both"/>
        <w:rPr>
          <w:b/>
          <w:sz w:val="24"/>
          <w:szCs w:val="24"/>
        </w:rPr>
      </w:pPr>
      <w:r w:rsidRPr="008F73F3">
        <w:rPr>
          <w:sz w:val="24"/>
          <w:szCs w:val="24"/>
        </w:rPr>
        <w:t>–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BE08C2" w:rsidRPr="008F73F3" w:rsidRDefault="00BE08C2" w:rsidP="00BE08C2">
      <w:pPr>
        <w:ind w:firstLine="709"/>
        <w:jc w:val="both"/>
        <w:rPr>
          <w:b/>
          <w:sz w:val="24"/>
          <w:szCs w:val="24"/>
        </w:rPr>
      </w:pPr>
      <w:r w:rsidRPr="008F73F3">
        <w:rPr>
          <w:sz w:val="24"/>
          <w:szCs w:val="24"/>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8F73F3">
          <w:rPr>
            <w:sz w:val="24"/>
            <w:szCs w:val="24"/>
          </w:rPr>
          <w:t>100 мм</w:t>
        </w:r>
      </w:smartTag>
      <w:r w:rsidRPr="008F73F3">
        <w:rPr>
          <w:sz w:val="24"/>
          <w:szCs w:val="24"/>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BE08C2" w:rsidRPr="008F73F3" w:rsidRDefault="00BE08C2" w:rsidP="00BE08C2">
      <w:pPr>
        <w:ind w:firstLine="709"/>
        <w:jc w:val="both"/>
        <w:rPr>
          <w:b/>
          <w:sz w:val="24"/>
          <w:szCs w:val="24"/>
        </w:rPr>
      </w:pPr>
      <w:r w:rsidRPr="008F73F3">
        <w:rPr>
          <w:sz w:val="24"/>
          <w:szCs w:val="24"/>
        </w:rPr>
        <w:t>1</w:t>
      </w:r>
      <w:r w:rsidR="000B6284" w:rsidRPr="008F73F3">
        <w:rPr>
          <w:sz w:val="24"/>
          <w:szCs w:val="24"/>
        </w:rPr>
        <w:t>9</w:t>
      </w:r>
      <w:r w:rsidRPr="008F73F3">
        <w:rPr>
          <w:sz w:val="24"/>
          <w:szCs w:val="24"/>
        </w:rPr>
        <w:t>) До границы смежного земельного участка расстояния по санитарно-бытовым и зооветеринарным требованиям должны быть не менее:</w:t>
      </w:r>
    </w:p>
    <w:p w:rsidR="00BE08C2" w:rsidRPr="008F73F3" w:rsidRDefault="00BE08C2" w:rsidP="00BE08C2">
      <w:pPr>
        <w:ind w:firstLine="709"/>
        <w:jc w:val="both"/>
        <w:rPr>
          <w:b/>
          <w:sz w:val="24"/>
          <w:szCs w:val="24"/>
        </w:rPr>
      </w:pPr>
      <w:r w:rsidRPr="008F73F3">
        <w:rPr>
          <w:sz w:val="24"/>
          <w:szCs w:val="24"/>
        </w:rPr>
        <w:t xml:space="preserve">–   от постройки для содержания скота и птицы - </w:t>
      </w:r>
      <w:smartTag w:uri="urn:schemas-microsoft-com:office:smarttags" w:element="metricconverter">
        <w:smartTagPr>
          <w:attr w:name="ProductID" w:val="4 м"/>
        </w:smartTagPr>
        <w:r w:rsidRPr="008F73F3">
          <w:rPr>
            <w:sz w:val="24"/>
            <w:szCs w:val="24"/>
          </w:rPr>
          <w:t>4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 xml:space="preserve">–   от стволов высокорослых деревьев - </w:t>
      </w:r>
      <w:smartTag w:uri="urn:schemas-microsoft-com:office:smarttags" w:element="metricconverter">
        <w:smartTagPr>
          <w:attr w:name="ProductID" w:val="4 м"/>
        </w:smartTagPr>
        <w:r w:rsidRPr="008F73F3">
          <w:rPr>
            <w:sz w:val="24"/>
            <w:szCs w:val="24"/>
          </w:rPr>
          <w:t>4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 xml:space="preserve">–  от среднерослых - </w:t>
      </w:r>
      <w:smartTag w:uri="urn:schemas-microsoft-com:office:smarttags" w:element="metricconverter">
        <w:smartTagPr>
          <w:attr w:name="ProductID" w:val="2 м"/>
        </w:smartTagPr>
        <w:r w:rsidRPr="008F73F3">
          <w:rPr>
            <w:sz w:val="24"/>
            <w:szCs w:val="24"/>
          </w:rPr>
          <w:t>2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 xml:space="preserve">–  от кустарника - </w:t>
      </w:r>
      <w:smartTag w:uri="urn:schemas-microsoft-com:office:smarttags" w:element="metricconverter">
        <w:smartTagPr>
          <w:attr w:name="ProductID" w:val="1 м"/>
        </w:smartTagPr>
        <w:r w:rsidRPr="008F73F3">
          <w:rPr>
            <w:sz w:val="24"/>
            <w:szCs w:val="24"/>
          </w:rPr>
          <w:t>1 м</w:t>
        </w:r>
      </w:smartTag>
      <w:r w:rsidRPr="008F73F3">
        <w:rPr>
          <w:sz w:val="24"/>
          <w:szCs w:val="24"/>
        </w:rPr>
        <w:t>.</w:t>
      </w:r>
    </w:p>
    <w:p w:rsidR="00BE08C2" w:rsidRPr="008F73F3" w:rsidRDefault="000B6284" w:rsidP="00BE08C2">
      <w:pPr>
        <w:ind w:firstLine="709"/>
        <w:jc w:val="both"/>
        <w:rPr>
          <w:b/>
          <w:sz w:val="24"/>
          <w:szCs w:val="24"/>
        </w:rPr>
      </w:pPr>
      <w:r w:rsidRPr="008F73F3">
        <w:rPr>
          <w:sz w:val="24"/>
          <w:szCs w:val="24"/>
        </w:rPr>
        <w:t>20</w:t>
      </w:r>
      <w:r w:rsidR="00BE08C2" w:rsidRPr="008F73F3">
        <w:rPr>
          <w:sz w:val="24"/>
          <w:szCs w:val="24"/>
        </w:rPr>
        <w:t xml:space="preserve">) На земельных участках содержание скота и птицы допускается лишь в районах усадебной застройки с участком размером не менее </w:t>
      </w:r>
      <w:smartTag w:uri="urn:schemas-microsoft-com:office:smarttags" w:element="metricconverter">
        <w:smartTagPr>
          <w:attr w:name="ProductID" w:val="0,1 га"/>
        </w:smartTagPr>
        <w:r w:rsidR="00BE08C2" w:rsidRPr="008F73F3">
          <w:rPr>
            <w:sz w:val="24"/>
            <w:szCs w:val="24"/>
          </w:rPr>
          <w:t>0,1 га</w:t>
        </w:r>
      </w:smartTag>
      <w:r w:rsidR="00BE08C2" w:rsidRPr="008F73F3">
        <w:rPr>
          <w:sz w:val="24"/>
          <w:szCs w:val="24"/>
        </w:rPr>
        <w:t>.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BE08C2" w:rsidRPr="008F73F3" w:rsidRDefault="000B6284" w:rsidP="00BE08C2">
      <w:pPr>
        <w:ind w:firstLine="709"/>
        <w:jc w:val="both"/>
        <w:rPr>
          <w:sz w:val="24"/>
          <w:szCs w:val="24"/>
        </w:rPr>
      </w:pPr>
      <w:r w:rsidRPr="008F73F3">
        <w:rPr>
          <w:sz w:val="24"/>
          <w:szCs w:val="24"/>
        </w:rPr>
        <w:t>21</w:t>
      </w:r>
      <w:r w:rsidR="00BE08C2" w:rsidRPr="008F73F3">
        <w:rPr>
          <w:sz w:val="24"/>
          <w:szCs w:val="24"/>
        </w:rPr>
        <w:t>)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w:t>
      </w:r>
    </w:p>
    <w:p w:rsidR="00BE08C2" w:rsidRPr="008F73F3" w:rsidRDefault="00BE08C2" w:rsidP="00BE08C2">
      <w:pPr>
        <w:ind w:firstLine="851"/>
        <w:jc w:val="center"/>
        <w:rPr>
          <w:b/>
          <w:sz w:val="24"/>
          <w:szCs w:val="24"/>
        </w:rPr>
      </w:pPr>
    </w:p>
    <w:p w:rsidR="00BE08C2" w:rsidRPr="008F73F3" w:rsidRDefault="00BE08C2" w:rsidP="00BE08C2">
      <w:pPr>
        <w:ind w:firstLine="851"/>
        <w:jc w:val="right"/>
        <w:rPr>
          <w:b/>
          <w:sz w:val="24"/>
          <w:szCs w:val="24"/>
        </w:rPr>
      </w:pPr>
      <w:r w:rsidRPr="008F73F3">
        <w:rPr>
          <w:sz w:val="24"/>
          <w:szCs w:val="24"/>
        </w:rPr>
        <w:t>Таблица1</w:t>
      </w:r>
    </w:p>
    <w:tbl>
      <w:tblPr>
        <w:tblW w:w="0" w:type="auto"/>
        <w:tblInd w:w="70" w:type="dxa"/>
        <w:tblLayout w:type="fixed"/>
        <w:tblCellMar>
          <w:left w:w="70" w:type="dxa"/>
          <w:right w:w="70" w:type="dxa"/>
        </w:tblCellMar>
        <w:tblLook w:val="0000"/>
      </w:tblPr>
      <w:tblGrid>
        <w:gridCol w:w="1620"/>
        <w:gridCol w:w="945"/>
        <w:gridCol w:w="1215"/>
        <w:gridCol w:w="1040"/>
        <w:gridCol w:w="1134"/>
        <w:gridCol w:w="1134"/>
        <w:gridCol w:w="1134"/>
        <w:gridCol w:w="1417"/>
      </w:tblGrid>
      <w:tr w:rsidR="00BE08C2" w:rsidRPr="008F73F3" w:rsidTr="00BE08C2">
        <w:trPr>
          <w:cantSplit/>
          <w:trHeight w:val="240"/>
        </w:trPr>
        <w:tc>
          <w:tcPr>
            <w:tcW w:w="1620" w:type="dxa"/>
            <w:vMerge w:val="restart"/>
            <w:tcBorders>
              <w:top w:val="single" w:sz="6" w:space="0" w:color="auto"/>
              <w:left w:val="single" w:sz="6" w:space="0" w:color="auto"/>
              <w:bottom w:val="nil"/>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Нормативный</w:t>
            </w:r>
            <w:r w:rsidRPr="008F73F3">
              <w:rPr>
                <w:rFonts w:ascii="Times New Roman" w:hAnsi="Times New Roman" w:cs="Times New Roman"/>
                <w:sz w:val="24"/>
                <w:szCs w:val="24"/>
              </w:rPr>
              <w:br/>
              <w:t xml:space="preserve">разрыв   </w:t>
            </w:r>
          </w:p>
        </w:tc>
        <w:tc>
          <w:tcPr>
            <w:tcW w:w="8019" w:type="dxa"/>
            <w:gridSpan w:val="7"/>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Поголовье (шт.), не более              </w:t>
            </w:r>
          </w:p>
        </w:tc>
      </w:tr>
      <w:tr w:rsidR="00BE08C2" w:rsidRPr="008F73F3" w:rsidTr="00BE08C2">
        <w:trPr>
          <w:cantSplit/>
          <w:trHeight w:val="360"/>
        </w:trPr>
        <w:tc>
          <w:tcPr>
            <w:tcW w:w="1620" w:type="dxa"/>
            <w:vMerge/>
            <w:tcBorders>
              <w:top w:val="nil"/>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свиньи</w:t>
            </w:r>
          </w:p>
        </w:tc>
        <w:tc>
          <w:tcPr>
            <w:tcW w:w="121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коровы, </w:t>
            </w:r>
            <w:r w:rsidRPr="008F73F3">
              <w:rPr>
                <w:rFonts w:ascii="Times New Roman" w:hAnsi="Times New Roman" w:cs="Times New Roman"/>
                <w:sz w:val="24"/>
                <w:szCs w:val="24"/>
              </w:rPr>
              <w:br/>
              <w:t xml:space="preserve">бычки  </w:t>
            </w:r>
          </w:p>
        </w:tc>
        <w:tc>
          <w:tcPr>
            <w:tcW w:w="104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овцы,</w:t>
            </w:r>
            <w:r w:rsidRPr="008F73F3">
              <w:rPr>
                <w:rFonts w:ascii="Times New Roman" w:hAnsi="Times New Roman" w:cs="Times New Roman"/>
                <w:sz w:val="24"/>
                <w:szCs w:val="24"/>
              </w:rPr>
              <w:br/>
              <w:t xml:space="preserve">козы </w:t>
            </w:r>
          </w:p>
        </w:tc>
        <w:tc>
          <w:tcPr>
            <w:tcW w:w="113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кролики-</w:t>
            </w:r>
            <w:r w:rsidRPr="008F73F3">
              <w:rPr>
                <w:rFonts w:ascii="Times New Roman" w:hAnsi="Times New Roman" w:cs="Times New Roman"/>
                <w:sz w:val="24"/>
                <w:szCs w:val="24"/>
              </w:rPr>
              <w:br/>
              <w:t xml:space="preserve">матки  </w:t>
            </w:r>
          </w:p>
        </w:tc>
        <w:tc>
          <w:tcPr>
            <w:tcW w:w="113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птица </w:t>
            </w:r>
          </w:p>
        </w:tc>
        <w:tc>
          <w:tcPr>
            <w:tcW w:w="113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лошади</w:t>
            </w:r>
          </w:p>
        </w:tc>
        <w:tc>
          <w:tcPr>
            <w:tcW w:w="1417"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нутрии,</w:t>
            </w:r>
            <w:r w:rsidRPr="008F73F3">
              <w:rPr>
                <w:rFonts w:ascii="Times New Roman" w:hAnsi="Times New Roman" w:cs="Times New Roman"/>
                <w:sz w:val="24"/>
                <w:szCs w:val="24"/>
              </w:rPr>
              <w:br/>
              <w:t xml:space="preserve">песцы </w:t>
            </w:r>
          </w:p>
        </w:tc>
      </w:tr>
      <w:tr w:rsidR="00BE08C2" w:rsidRPr="008F73F3" w:rsidTr="00BE08C2">
        <w:trPr>
          <w:cantSplit/>
          <w:trHeight w:val="240"/>
        </w:trPr>
        <w:tc>
          <w:tcPr>
            <w:tcW w:w="162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 м"/>
              </w:smartTagPr>
              <w:r w:rsidRPr="008F73F3">
                <w:rPr>
                  <w:rFonts w:ascii="Times New Roman" w:hAnsi="Times New Roman" w:cs="Times New Roman"/>
                  <w:sz w:val="24"/>
                  <w:szCs w:val="24"/>
                </w:rPr>
                <w:t>10 м</w:t>
              </w:r>
            </w:smartTag>
          </w:p>
        </w:tc>
        <w:tc>
          <w:tcPr>
            <w:tcW w:w="94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5</w:t>
            </w:r>
          </w:p>
        </w:tc>
        <w:tc>
          <w:tcPr>
            <w:tcW w:w="121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5</w:t>
            </w:r>
          </w:p>
        </w:tc>
        <w:tc>
          <w:tcPr>
            <w:tcW w:w="104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10</w:t>
            </w:r>
          </w:p>
        </w:tc>
        <w:tc>
          <w:tcPr>
            <w:tcW w:w="113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10</w:t>
            </w:r>
          </w:p>
        </w:tc>
        <w:tc>
          <w:tcPr>
            <w:tcW w:w="113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30</w:t>
            </w:r>
          </w:p>
        </w:tc>
        <w:tc>
          <w:tcPr>
            <w:tcW w:w="113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5</w:t>
            </w:r>
          </w:p>
        </w:tc>
        <w:tc>
          <w:tcPr>
            <w:tcW w:w="1417"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5</w:t>
            </w:r>
          </w:p>
        </w:tc>
      </w:tr>
      <w:tr w:rsidR="00BE08C2" w:rsidRPr="008F73F3" w:rsidTr="00BE08C2">
        <w:trPr>
          <w:cantSplit/>
          <w:trHeight w:val="240"/>
        </w:trPr>
        <w:tc>
          <w:tcPr>
            <w:tcW w:w="162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20 м"/>
              </w:smartTagPr>
              <w:r w:rsidRPr="008F73F3">
                <w:rPr>
                  <w:rFonts w:ascii="Times New Roman" w:hAnsi="Times New Roman" w:cs="Times New Roman"/>
                  <w:sz w:val="24"/>
                  <w:szCs w:val="24"/>
                </w:rPr>
                <w:t>20 м</w:t>
              </w:r>
            </w:smartTag>
          </w:p>
        </w:tc>
        <w:tc>
          <w:tcPr>
            <w:tcW w:w="94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8</w:t>
            </w:r>
          </w:p>
        </w:tc>
        <w:tc>
          <w:tcPr>
            <w:tcW w:w="121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8</w:t>
            </w:r>
          </w:p>
        </w:tc>
        <w:tc>
          <w:tcPr>
            <w:tcW w:w="104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15</w:t>
            </w:r>
          </w:p>
        </w:tc>
        <w:tc>
          <w:tcPr>
            <w:tcW w:w="113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20</w:t>
            </w:r>
          </w:p>
        </w:tc>
        <w:tc>
          <w:tcPr>
            <w:tcW w:w="113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45</w:t>
            </w:r>
          </w:p>
        </w:tc>
        <w:tc>
          <w:tcPr>
            <w:tcW w:w="113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8</w:t>
            </w:r>
          </w:p>
        </w:tc>
        <w:tc>
          <w:tcPr>
            <w:tcW w:w="1417"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8</w:t>
            </w:r>
          </w:p>
        </w:tc>
      </w:tr>
      <w:tr w:rsidR="00BE08C2" w:rsidRPr="008F73F3" w:rsidTr="00BE08C2">
        <w:trPr>
          <w:cantSplit/>
          <w:trHeight w:val="240"/>
        </w:trPr>
        <w:tc>
          <w:tcPr>
            <w:tcW w:w="162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30 м"/>
              </w:smartTagPr>
              <w:r w:rsidRPr="008F73F3">
                <w:rPr>
                  <w:rFonts w:ascii="Times New Roman" w:hAnsi="Times New Roman" w:cs="Times New Roman"/>
                  <w:sz w:val="24"/>
                  <w:szCs w:val="24"/>
                </w:rPr>
                <w:t>30 м</w:t>
              </w:r>
            </w:smartTag>
          </w:p>
        </w:tc>
        <w:tc>
          <w:tcPr>
            <w:tcW w:w="94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10</w:t>
            </w:r>
          </w:p>
        </w:tc>
        <w:tc>
          <w:tcPr>
            <w:tcW w:w="104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20</w:t>
            </w:r>
          </w:p>
        </w:tc>
        <w:tc>
          <w:tcPr>
            <w:tcW w:w="113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30</w:t>
            </w:r>
          </w:p>
        </w:tc>
        <w:tc>
          <w:tcPr>
            <w:tcW w:w="113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60</w:t>
            </w:r>
          </w:p>
        </w:tc>
        <w:tc>
          <w:tcPr>
            <w:tcW w:w="113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10</w:t>
            </w:r>
          </w:p>
        </w:tc>
        <w:tc>
          <w:tcPr>
            <w:tcW w:w="1417"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10</w:t>
            </w:r>
          </w:p>
        </w:tc>
      </w:tr>
      <w:tr w:rsidR="00BE08C2" w:rsidRPr="008F73F3" w:rsidTr="00BE08C2">
        <w:trPr>
          <w:cantSplit/>
          <w:trHeight w:val="240"/>
        </w:trPr>
        <w:tc>
          <w:tcPr>
            <w:tcW w:w="162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40 м"/>
              </w:smartTagPr>
              <w:r w:rsidRPr="008F73F3">
                <w:rPr>
                  <w:rFonts w:ascii="Times New Roman" w:hAnsi="Times New Roman" w:cs="Times New Roman"/>
                  <w:sz w:val="24"/>
                  <w:szCs w:val="24"/>
                </w:rPr>
                <w:t>40 м</w:t>
              </w:r>
            </w:smartTag>
          </w:p>
        </w:tc>
        <w:tc>
          <w:tcPr>
            <w:tcW w:w="94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15</w:t>
            </w:r>
          </w:p>
        </w:tc>
        <w:tc>
          <w:tcPr>
            <w:tcW w:w="104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25</w:t>
            </w:r>
          </w:p>
        </w:tc>
        <w:tc>
          <w:tcPr>
            <w:tcW w:w="113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40</w:t>
            </w:r>
          </w:p>
        </w:tc>
        <w:tc>
          <w:tcPr>
            <w:tcW w:w="113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75</w:t>
            </w:r>
          </w:p>
        </w:tc>
        <w:tc>
          <w:tcPr>
            <w:tcW w:w="113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15</w:t>
            </w:r>
          </w:p>
        </w:tc>
        <w:tc>
          <w:tcPr>
            <w:tcW w:w="1417"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15</w:t>
            </w:r>
          </w:p>
        </w:tc>
      </w:tr>
    </w:tbl>
    <w:p w:rsidR="00BE08C2" w:rsidRPr="008F73F3" w:rsidRDefault="00BE08C2" w:rsidP="00BE08C2">
      <w:pPr>
        <w:ind w:firstLine="709"/>
        <w:jc w:val="both"/>
        <w:rPr>
          <w:b/>
          <w:sz w:val="24"/>
          <w:szCs w:val="24"/>
        </w:rPr>
      </w:pPr>
      <w:r w:rsidRPr="008F73F3">
        <w:rPr>
          <w:sz w:val="24"/>
          <w:szCs w:val="24"/>
        </w:rPr>
        <w:t>В сельских населенных пунктах размещаемые в пределах жилой зоны группы сараев должны содержать не более 30 блоков каждая.</w:t>
      </w:r>
    </w:p>
    <w:p w:rsidR="00BE08C2" w:rsidRPr="008F73F3" w:rsidRDefault="000B6284" w:rsidP="00BE08C2">
      <w:pPr>
        <w:ind w:firstLine="709"/>
        <w:jc w:val="both"/>
        <w:rPr>
          <w:b/>
          <w:sz w:val="24"/>
          <w:szCs w:val="24"/>
        </w:rPr>
      </w:pPr>
      <w:r w:rsidRPr="008F73F3">
        <w:rPr>
          <w:sz w:val="24"/>
          <w:szCs w:val="24"/>
        </w:rPr>
        <w:t>22</w:t>
      </w:r>
      <w:r w:rsidR="00BE08C2" w:rsidRPr="008F73F3">
        <w:rPr>
          <w:sz w:val="24"/>
          <w:szCs w:val="24"/>
        </w:rPr>
        <w:t xml:space="preserve">) Сараи для скота и птицы должны быть на расстояниях от окон жилых </w:t>
      </w:r>
      <w:r w:rsidR="00BE08C2" w:rsidRPr="008F73F3">
        <w:rPr>
          <w:sz w:val="24"/>
          <w:szCs w:val="24"/>
        </w:rPr>
        <w:lastRenderedPageBreak/>
        <w:t>помещений дома не меньших, чем указанные в таблице 2:</w:t>
      </w:r>
    </w:p>
    <w:p w:rsidR="00BE08C2" w:rsidRPr="008F73F3" w:rsidRDefault="00BE08C2" w:rsidP="00BE08C2">
      <w:pPr>
        <w:ind w:firstLine="851"/>
        <w:jc w:val="right"/>
        <w:rPr>
          <w:b/>
          <w:sz w:val="24"/>
          <w:szCs w:val="24"/>
        </w:rPr>
      </w:pPr>
      <w:r w:rsidRPr="008F73F3">
        <w:rPr>
          <w:sz w:val="24"/>
          <w:szCs w:val="24"/>
        </w:rPr>
        <w:t>Таблица 2</w:t>
      </w:r>
    </w:p>
    <w:tbl>
      <w:tblPr>
        <w:tblW w:w="0" w:type="auto"/>
        <w:tblLayout w:type="fixed"/>
        <w:tblCellMar>
          <w:left w:w="70" w:type="dxa"/>
          <w:right w:w="70" w:type="dxa"/>
        </w:tblCellMar>
        <w:tblLook w:val="0000"/>
      </w:tblPr>
      <w:tblGrid>
        <w:gridCol w:w="4455"/>
        <w:gridCol w:w="5254"/>
      </w:tblGrid>
      <w:tr w:rsidR="00BE08C2" w:rsidRPr="008F73F3" w:rsidTr="00BE08C2">
        <w:trPr>
          <w:cantSplit/>
          <w:trHeight w:val="240"/>
        </w:trPr>
        <w:tc>
          <w:tcPr>
            <w:tcW w:w="44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Количество блоков группы сараев </w:t>
            </w:r>
          </w:p>
        </w:tc>
        <w:tc>
          <w:tcPr>
            <w:tcW w:w="525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Расстояние, м</w:t>
            </w:r>
          </w:p>
        </w:tc>
      </w:tr>
      <w:tr w:rsidR="00BE08C2" w:rsidRPr="008F73F3" w:rsidTr="00BE08C2">
        <w:trPr>
          <w:cantSplit/>
          <w:trHeight w:val="240"/>
        </w:trPr>
        <w:tc>
          <w:tcPr>
            <w:tcW w:w="44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до 2                            </w:t>
            </w:r>
          </w:p>
        </w:tc>
        <w:tc>
          <w:tcPr>
            <w:tcW w:w="525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15</w:t>
            </w:r>
          </w:p>
        </w:tc>
      </w:tr>
      <w:tr w:rsidR="00BE08C2" w:rsidRPr="008F73F3" w:rsidTr="00BE08C2">
        <w:trPr>
          <w:cantSplit/>
          <w:trHeight w:val="240"/>
        </w:trPr>
        <w:tc>
          <w:tcPr>
            <w:tcW w:w="44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Свыше 2 до 8                    </w:t>
            </w:r>
          </w:p>
        </w:tc>
        <w:tc>
          <w:tcPr>
            <w:tcW w:w="525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25</w:t>
            </w:r>
          </w:p>
        </w:tc>
      </w:tr>
      <w:tr w:rsidR="00BE08C2" w:rsidRPr="008F73F3" w:rsidTr="00BE08C2">
        <w:trPr>
          <w:cantSplit/>
          <w:trHeight w:val="240"/>
        </w:trPr>
        <w:tc>
          <w:tcPr>
            <w:tcW w:w="44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Свыше 8 до 30                   </w:t>
            </w:r>
          </w:p>
        </w:tc>
        <w:tc>
          <w:tcPr>
            <w:tcW w:w="525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50</w:t>
            </w:r>
          </w:p>
        </w:tc>
      </w:tr>
    </w:tbl>
    <w:p w:rsidR="00BE08C2" w:rsidRPr="008F73F3" w:rsidRDefault="00BE08C2" w:rsidP="00BE08C2">
      <w:pPr>
        <w:ind w:firstLine="709"/>
        <w:jc w:val="both"/>
        <w:rPr>
          <w:b/>
          <w:sz w:val="24"/>
          <w:szCs w:val="24"/>
        </w:rPr>
      </w:pPr>
      <w:r w:rsidRPr="008F73F3">
        <w:rPr>
          <w:sz w:val="24"/>
          <w:szCs w:val="24"/>
        </w:rPr>
        <w:t xml:space="preserve">Площадь застройки сблокированных сараев не должна превышать </w:t>
      </w:r>
      <w:smartTag w:uri="urn:schemas-microsoft-com:office:smarttags" w:element="metricconverter">
        <w:smartTagPr>
          <w:attr w:name="ProductID" w:val="800 кв. м"/>
        </w:smartTagPr>
        <w:r w:rsidRPr="008F73F3">
          <w:rPr>
            <w:sz w:val="24"/>
            <w:szCs w:val="24"/>
          </w:rPr>
          <w:t>800 кв. м</w:t>
        </w:r>
      </w:smartTag>
      <w:r w:rsidRPr="008F73F3">
        <w:rPr>
          <w:sz w:val="24"/>
          <w:szCs w:val="24"/>
        </w:rPr>
        <w:t xml:space="preserve">. </w:t>
      </w:r>
    </w:p>
    <w:p w:rsidR="00BE08C2" w:rsidRPr="008F73F3" w:rsidRDefault="00BE08C2" w:rsidP="00BE08C2">
      <w:pPr>
        <w:ind w:firstLine="709"/>
        <w:jc w:val="both"/>
        <w:rPr>
          <w:b/>
          <w:sz w:val="24"/>
          <w:szCs w:val="24"/>
        </w:rPr>
      </w:pPr>
      <w:r w:rsidRPr="008F73F3">
        <w:rPr>
          <w:sz w:val="24"/>
          <w:szCs w:val="24"/>
        </w:rPr>
        <w:t xml:space="preserve">Расстояния от сараев для скота и птицы до шахтных колодцев должно быть не менее </w:t>
      </w:r>
      <w:smartTag w:uri="urn:schemas-microsoft-com:office:smarttags" w:element="metricconverter">
        <w:smartTagPr>
          <w:attr w:name="ProductID" w:val="50 м"/>
        </w:smartTagPr>
        <w:r w:rsidRPr="008F73F3">
          <w:rPr>
            <w:sz w:val="24"/>
            <w:szCs w:val="24"/>
          </w:rPr>
          <w:t>50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2</w:t>
      </w:r>
      <w:r w:rsidR="000B6284" w:rsidRPr="008F73F3">
        <w:rPr>
          <w:sz w:val="24"/>
          <w:szCs w:val="24"/>
        </w:rPr>
        <w:t>3</w:t>
      </w:r>
      <w:r w:rsidRPr="008F73F3">
        <w:rPr>
          <w:sz w:val="24"/>
          <w:szCs w:val="24"/>
        </w:rPr>
        <w:t xml:space="preserve">)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8F73F3">
          <w:rPr>
            <w:sz w:val="24"/>
            <w:szCs w:val="24"/>
          </w:rPr>
          <w:t>7 м</w:t>
        </w:r>
      </w:smartTag>
      <w:r w:rsidRPr="008F73F3">
        <w:rPr>
          <w:sz w:val="24"/>
          <w:szCs w:val="24"/>
        </w:rPr>
        <w:t xml:space="preserve"> от входа в дом.</w:t>
      </w:r>
    </w:p>
    <w:p w:rsidR="00BE08C2" w:rsidRPr="008F73F3" w:rsidRDefault="00BE08C2" w:rsidP="00BE08C2">
      <w:pPr>
        <w:ind w:firstLine="709"/>
        <w:jc w:val="both"/>
        <w:rPr>
          <w:b/>
          <w:sz w:val="24"/>
          <w:szCs w:val="24"/>
        </w:rPr>
      </w:pPr>
      <w:r w:rsidRPr="008F73F3">
        <w:rPr>
          <w:sz w:val="24"/>
          <w:szCs w:val="24"/>
        </w:rPr>
        <w:t>2</w:t>
      </w:r>
      <w:r w:rsidR="000B6284" w:rsidRPr="008F73F3">
        <w:rPr>
          <w:sz w:val="24"/>
          <w:szCs w:val="24"/>
        </w:rPr>
        <w:t>4</w:t>
      </w:r>
      <w:r w:rsidRPr="008F73F3">
        <w:rPr>
          <w:sz w:val="24"/>
          <w:szCs w:val="24"/>
        </w:rPr>
        <w:t>) Коэффициент использования земельного участка:</w:t>
      </w:r>
    </w:p>
    <w:p w:rsidR="00BE08C2" w:rsidRPr="008F73F3" w:rsidRDefault="00BE08C2" w:rsidP="00BE08C2">
      <w:pPr>
        <w:ind w:firstLine="709"/>
        <w:jc w:val="both"/>
        <w:rPr>
          <w:b/>
          <w:sz w:val="24"/>
          <w:szCs w:val="24"/>
        </w:rPr>
      </w:pPr>
      <w:r w:rsidRPr="008F73F3">
        <w:rPr>
          <w:sz w:val="24"/>
          <w:szCs w:val="24"/>
        </w:rPr>
        <w:t>– в границах территории жилой застройки индивидуальными домами усадебного типа – 0,4.</w:t>
      </w:r>
    </w:p>
    <w:p w:rsidR="00BE08C2" w:rsidRPr="008F73F3" w:rsidRDefault="00BE08C2" w:rsidP="00BE08C2">
      <w:pPr>
        <w:ind w:firstLine="709"/>
        <w:jc w:val="both"/>
        <w:rPr>
          <w:b/>
          <w:sz w:val="24"/>
          <w:szCs w:val="24"/>
        </w:rPr>
      </w:pPr>
      <w:r w:rsidRPr="008F73F3">
        <w:rPr>
          <w:sz w:val="24"/>
          <w:szCs w:val="24"/>
        </w:rPr>
        <w:t>– в границах территории застройки жилыми домами блокированного типа – 0,8 –  1,6.</w:t>
      </w:r>
    </w:p>
    <w:p w:rsidR="00BE08C2" w:rsidRPr="008F73F3" w:rsidRDefault="00BE08C2" w:rsidP="00BE08C2">
      <w:pPr>
        <w:ind w:firstLine="709"/>
        <w:jc w:val="both"/>
        <w:rPr>
          <w:b/>
          <w:sz w:val="24"/>
          <w:szCs w:val="24"/>
        </w:rPr>
      </w:pPr>
      <w:r w:rsidRPr="008F73F3">
        <w:rPr>
          <w:sz w:val="24"/>
          <w:szCs w:val="24"/>
        </w:rPr>
        <w:t>2</w:t>
      </w:r>
      <w:r w:rsidR="000B6284" w:rsidRPr="008F73F3">
        <w:rPr>
          <w:sz w:val="24"/>
          <w:szCs w:val="24"/>
        </w:rPr>
        <w:t>5</w:t>
      </w:r>
      <w:r w:rsidRPr="008F73F3">
        <w:rPr>
          <w:sz w:val="24"/>
          <w:szCs w:val="24"/>
        </w:rPr>
        <w:t xml:space="preserve">) Хозяйственные площадки в сельской жилой зоне предусматриваются на приусадебных участках (кроме площадок для мусоросборников, размещенных из расчета 1 контейнер на 10 домов), но не далее чем </w:t>
      </w:r>
      <w:smartTag w:uri="urn:schemas-microsoft-com:office:smarttags" w:element="metricconverter">
        <w:smartTagPr>
          <w:attr w:name="ProductID" w:val="100 м"/>
        </w:smartTagPr>
        <w:r w:rsidRPr="008F73F3">
          <w:rPr>
            <w:sz w:val="24"/>
            <w:szCs w:val="24"/>
          </w:rPr>
          <w:t>100 м</w:t>
        </w:r>
      </w:smartTag>
      <w:r w:rsidRPr="008F73F3">
        <w:rPr>
          <w:sz w:val="24"/>
          <w:szCs w:val="24"/>
        </w:rPr>
        <w:t xml:space="preserve"> от входа в дом.</w:t>
      </w:r>
    </w:p>
    <w:p w:rsidR="00BE08C2" w:rsidRPr="008F73F3" w:rsidRDefault="00BE08C2" w:rsidP="00BE08C2">
      <w:pPr>
        <w:pStyle w:val="ConsPlusTitle"/>
        <w:ind w:firstLine="709"/>
        <w:jc w:val="both"/>
        <w:rPr>
          <w:rFonts w:ascii="Times New Roman" w:hAnsi="Times New Roman" w:cs="Times New Roman"/>
          <w:b w:val="0"/>
          <w:sz w:val="24"/>
          <w:szCs w:val="24"/>
        </w:rPr>
      </w:pPr>
      <w:r w:rsidRPr="008F73F3">
        <w:rPr>
          <w:rFonts w:ascii="Times New Roman" w:hAnsi="Times New Roman" w:cs="Times New Roman"/>
          <w:b w:val="0"/>
          <w:sz w:val="24"/>
          <w:szCs w:val="24"/>
        </w:rPr>
        <w:t>2</w:t>
      </w:r>
      <w:r w:rsidR="000B6284" w:rsidRPr="008F73F3">
        <w:rPr>
          <w:rFonts w:ascii="Times New Roman" w:hAnsi="Times New Roman" w:cs="Times New Roman"/>
          <w:b w:val="0"/>
          <w:sz w:val="24"/>
          <w:szCs w:val="24"/>
        </w:rPr>
        <w:t>6</w:t>
      </w:r>
      <w:r w:rsidRPr="008F73F3">
        <w:rPr>
          <w:rFonts w:ascii="Times New Roman" w:hAnsi="Times New Roman" w:cs="Times New Roman"/>
          <w:b w:val="0"/>
          <w:sz w:val="24"/>
          <w:szCs w:val="24"/>
        </w:rPr>
        <w:t>) Должны соблюдаться противопожарные требования в соответствии с действующим законодательством Российской Федерации.</w:t>
      </w:r>
    </w:p>
    <w:p w:rsidR="00BE08C2" w:rsidRPr="008F73F3" w:rsidRDefault="00BE08C2" w:rsidP="00BE08C2">
      <w:pPr>
        <w:pStyle w:val="ConsPlusTitle"/>
        <w:ind w:firstLine="709"/>
        <w:jc w:val="both"/>
        <w:rPr>
          <w:rFonts w:ascii="Times New Roman" w:hAnsi="Times New Roman" w:cs="Times New Roman"/>
          <w:b w:val="0"/>
          <w:sz w:val="24"/>
          <w:szCs w:val="24"/>
        </w:rPr>
      </w:pPr>
      <w:r w:rsidRPr="008F73F3">
        <w:rPr>
          <w:rFonts w:ascii="Times New Roman" w:hAnsi="Times New Roman" w:cs="Times New Roman"/>
          <w:b w:val="0"/>
          <w:sz w:val="24"/>
          <w:szCs w:val="24"/>
        </w:rPr>
        <w:t>2</w:t>
      </w:r>
      <w:r w:rsidR="000B6284" w:rsidRPr="008F73F3">
        <w:rPr>
          <w:rFonts w:ascii="Times New Roman" w:hAnsi="Times New Roman" w:cs="Times New Roman"/>
          <w:b w:val="0"/>
          <w:sz w:val="24"/>
          <w:szCs w:val="24"/>
        </w:rPr>
        <w:t>7</w:t>
      </w:r>
      <w:r w:rsidRPr="008F73F3">
        <w:rPr>
          <w:rFonts w:ascii="Times New Roman" w:hAnsi="Times New Roman" w:cs="Times New Roman"/>
          <w:b w:val="0"/>
          <w:sz w:val="24"/>
          <w:szCs w:val="24"/>
        </w:rPr>
        <w:t>)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0B6284" w:rsidRPr="008F73F3" w:rsidRDefault="000B6284" w:rsidP="000B6284">
      <w:pPr>
        <w:pStyle w:val="a5"/>
        <w:tabs>
          <w:tab w:val="left" w:pos="709"/>
        </w:tabs>
        <w:ind w:firstLine="709"/>
        <w:jc w:val="both"/>
        <w:rPr>
          <w:rFonts w:cs="Times New Roman"/>
          <w:sz w:val="24"/>
          <w:szCs w:val="24"/>
        </w:rPr>
      </w:pPr>
      <w:r w:rsidRPr="008F73F3">
        <w:rPr>
          <w:rFonts w:cs="Times New Roman"/>
          <w:sz w:val="24"/>
          <w:szCs w:val="24"/>
        </w:rPr>
        <w:t>Примечание:</w:t>
      </w:r>
    </w:p>
    <w:p w:rsidR="000B6284" w:rsidRPr="008F73F3" w:rsidRDefault="000B6284" w:rsidP="000B6284">
      <w:pPr>
        <w:pStyle w:val="a5"/>
        <w:tabs>
          <w:tab w:val="left" w:pos="709"/>
        </w:tabs>
        <w:ind w:firstLine="709"/>
        <w:jc w:val="both"/>
        <w:rPr>
          <w:rFonts w:cs="Times New Roman"/>
          <w:sz w:val="24"/>
          <w:szCs w:val="24"/>
        </w:rPr>
      </w:pPr>
      <w:r w:rsidRPr="008F73F3">
        <w:rPr>
          <w:rFonts w:cs="Times New Roman"/>
          <w:sz w:val="24"/>
          <w:szCs w:val="24"/>
        </w:rPr>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0B6284" w:rsidRPr="008F73F3" w:rsidRDefault="000B6284" w:rsidP="000B6284">
      <w:pPr>
        <w:pStyle w:val="a5"/>
        <w:tabs>
          <w:tab w:val="left" w:pos="709"/>
        </w:tabs>
        <w:ind w:firstLine="709"/>
        <w:jc w:val="both"/>
        <w:rPr>
          <w:rFonts w:cs="Times New Roman"/>
          <w:sz w:val="24"/>
          <w:szCs w:val="24"/>
        </w:rPr>
      </w:pPr>
      <w:r w:rsidRPr="008F73F3">
        <w:rPr>
          <w:rFonts w:cs="Times New Roman"/>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0B6284" w:rsidRPr="008F73F3" w:rsidRDefault="000B6284" w:rsidP="000B6284">
      <w:pPr>
        <w:pStyle w:val="a5"/>
        <w:tabs>
          <w:tab w:val="left" w:pos="709"/>
        </w:tabs>
        <w:ind w:firstLine="709"/>
        <w:jc w:val="both"/>
        <w:rPr>
          <w:rFonts w:cs="Times New Roman"/>
          <w:sz w:val="24"/>
          <w:szCs w:val="24"/>
        </w:rPr>
      </w:pPr>
      <w:r w:rsidRPr="008F73F3">
        <w:rPr>
          <w:rFonts w:cs="Times New Roman"/>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0B6284" w:rsidRPr="008F73F3" w:rsidRDefault="000B6284" w:rsidP="000B6284">
      <w:pPr>
        <w:pStyle w:val="a5"/>
        <w:tabs>
          <w:tab w:val="left" w:pos="709"/>
        </w:tabs>
        <w:ind w:firstLine="709"/>
        <w:jc w:val="both"/>
        <w:rPr>
          <w:rFonts w:cs="Times New Roman"/>
          <w:sz w:val="24"/>
          <w:szCs w:val="24"/>
        </w:rPr>
      </w:pPr>
      <w:r w:rsidRPr="008F73F3">
        <w:rPr>
          <w:rFonts w:cs="Times New Roman"/>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0B6284" w:rsidRPr="008F73F3" w:rsidRDefault="000B6284" w:rsidP="000B6284">
      <w:pPr>
        <w:pStyle w:val="a5"/>
        <w:tabs>
          <w:tab w:val="left" w:pos="709"/>
        </w:tabs>
        <w:ind w:firstLine="709"/>
        <w:jc w:val="both"/>
        <w:rPr>
          <w:rFonts w:cs="Times New Roman"/>
          <w:sz w:val="24"/>
          <w:szCs w:val="24"/>
        </w:rPr>
      </w:pPr>
      <w:r w:rsidRPr="008F73F3">
        <w:rPr>
          <w:rFonts w:cs="Times New Roman"/>
          <w:sz w:val="24"/>
          <w:szCs w:val="24"/>
        </w:rPr>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0B6284" w:rsidRPr="008F73F3" w:rsidRDefault="000B6284" w:rsidP="000B6284">
      <w:pPr>
        <w:pStyle w:val="a5"/>
        <w:ind w:firstLine="709"/>
        <w:jc w:val="both"/>
        <w:rPr>
          <w:rFonts w:cs="Times New Roman"/>
          <w:sz w:val="24"/>
          <w:szCs w:val="24"/>
        </w:rPr>
      </w:pPr>
      <w:r w:rsidRPr="008F73F3">
        <w:rPr>
          <w:rFonts w:cs="Times New Roman"/>
          <w:sz w:val="24"/>
          <w:szCs w:val="24"/>
        </w:rPr>
        <w:t xml:space="preserve">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w:t>
      </w:r>
      <w:r w:rsidRPr="008F73F3">
        <w:rPr>
          <w:rFonts w:cs="Times New Roman"/>
          <w:sz w:val="24"/>
          <w:szCs w:val="24"/>
        </w:rPr>
        <w:lastRenderedPageBreak/>
        <w:t>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0B6284" w:rsidRPr="008F73F3" w:rsidRDefault="000B6284" w:rsidP="000B6284">
      <w:pPr>
        <w:pStyle w:val="a5"/>
        <w:ind w:firstLine="709"/>
        <w:jc w:val="both"/>
        <w:rPr>
          <w:rFonts w:cs="Times New Roman"/>
          <w:sz w:val="24"/>
          <w:szCs w:val="24"/>
        </w:rPr>
      </w:pPr>
      <w:r w:rsidRPr="008F73F3">
        <w:rPr>
          <w:rFonts w:cs="Times New Roman"/>
          <w:sz w:val="24"/>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0B6284" w:rsidRPr="008F73F3" w:rsidRDefault="000B6284" w:rsidP="000B6284">
      <w:pPr>
        <w:pStyle w:val="a5"/>
        <w:ind w:firstLine="709"/>
        <w:jc w:val="both"/>
        <w:rPr>
          <w:rFonts w:cs="Times New Roman"/>
          <w:sz w:val="24"/>
          <w:szCs w:val="24"/>
        </w:rPr>
      </w:pPr>
      <w:r w:rsidRPr="008F73F3">
        <w:rPr>
          <w:rFonts w:cs="Times New Roman"/>
          <w:sz w:val="24"/>
          <w:szCs w:val="24"/>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BE08C2" w:rsidRPr="008F73F3" w:rsidRDefault="00BE08C2" w:rsidP="00BE08C2">
      <w:pPr>
        <w:pStyle w:val="a5"/>
        <w:ind w:firstLine="709"/>
        <w:jc w:val="both"/>
        <w:rPr>
          <w:rFonts w:cs="Times New Roman"/>
          <w:sz w:val="24"/>
          <w:szCs w:val="24"/>
        </w:rPr>
      </w:pPr>
      <w:r w:rsidRPr="008F73F3">
        <w:rPr>
          <w:rFonts w:cs="Times New Roman"/>
          <w:sz w:val="24"/>
          <w:szCs w:val="24"/>
        </w:rPr>
        <w:t>Ограничения использования земельных участков и окс:</w:t>
      </w:r>
    </w:p>
    <w:p w:rsidR="00BE08C2" w:rsidRPr="008F73F3" w:rsidRDefault="00BE08C2" w:rsidP="00BE08C2">
      <w:pPr>
        <w:ind w:firstLine="709"/>
        <w:jc w:val="both"/>
        <w:rPr>
          <w:b/>
          <w:sz w:val="24"/>
          <w:szCs w:val="24"/>
        </w:rPr>
      </w:pPr>
      <w:r w:rsidRPr="008F73F3">
        <w:rPr>
          <w:sz w:val="24"/>
          <w:szCs w:val="24"/>
        </w:rPr>
        <w:t>Ограничение по разведению домашнего скота и птицы: свиньи - до 3-х голов, лошади и коровы – до 3-х голов, кролики и нутрии - до 50 голов, птица домашняя - до 100 голов.</w:t>
      </w:r>
    </w:p>
    <w:p w:rsidR="00BE08C2" w:rsidRPr="008F73F3" w:rsidRDefault="00BE08C2" w:rsidP="00BE08C2">
      <w:pPr>
        <w:pStyle w:val="a5"/>
        <w:ind w:firstLine="709"/>
        <w:jc w:val="both"/>
        <w:rPr>
          <w:rFonts w:cs="Times New Roman"/>
          <w:sz w:val="24"/>
          <w:szCs w:val="24"/>
        </w:rPr>
      </w:pPr>
      <w:r w:rsidRPr="008F73F3">
        <w:rPr>
          <w:rFonts w:cs="Times New Roman"/>
          <w:sz w:val="24"/>
          <w:szCs w:val="24"/>
        </w:rPr>
        <w:t xml:space="preserve">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 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 </w:t>
      </w:r>
    </w:p>
    <w:p w:rsidR="00BE08C2" w:rsidRPr="008F73F3" w:rsidRDefault="00BE08C2" w:rsidP="00BE08C2">
      <w:pPr>
        <w:pStyle w:val="ConsPlusTitle"/>
        <w:ind w:firstLine="709"/>
        <w:jc w:val="both"/>
        <w:rPr>
          <w:rFonts w:ascii="Times New Roman" w:hAnsi="Times New Roman" w:cs="Times New Roman"/>
          <w:b w:val="0"/>
          <w:sz w:val="24"/>
          <w:szCs w:val="24"/>
        </w:rPr>
      </w:pPr>
      <w:r w:rsidRPr="008F73F3">
        <w:rPr>
          <w:rFonts w:ascii="Times New Roman" w:hAnsi="Times New Roman" w:cs="Times New Roman"/>
          <w:b w:val="0"/>
          <w:sz w:val="24"/>
          <w:szCs w:val="24"/>
        </w:rPr>
        <w:t>Запрещается размещение объектов, оказывающих негативное воздействие на окружающую среду и здоровье населения (рентгеноустановок, магазинов стройматериалов, москательно-химических товаров и т.п.).</w:t>
      </w:r>
    </w:p>
    <w:p w:rsidR="00BE08C2" w:rsidRPr="008F73F3" w:rsidRDefault="00BE08C2" w:rsidP="00BE08C2">
      <w:pPr>
        <w:ind w:firstLine="709"/>
        <w:jc w:val="both"/>
        <w:rPr>
          <w:b/>
          <w:sz w:val="24"/>
          <w:szCs w:val="24"/>
        </w:rPr>
      </w:pPr>
    </w:p>
    <w:p w:rsidR="00BE08C2" w:rsidRPr="008F73F3" w:rsidRDefault="00BE08C2" w:rsidP="00D42838">
      <w:pPr>
        <w:ind w:firstLine="709"/>
        <w:jc w:val="center"/>
        <w:rPr>
          <w:b/>
          <w:sz w:val="24"/>
          <w:szCs w:val="24"/>
        </w:rPr>
      </w:pPr>
      <w:r w:rsidRPr="008F73F3">
        <w:rPr>
          <w:b/>
          <w:sz w:val="24"/>
          <w:szCs w:val="24"/>
        </w:rPr>
        <w:t>Ж – МЗ. Зона застр</w:t>
      </w:r>
      <w:r w:rsidR="00D42838" w:rsidRPr="008F73F3">
        <w:rPr>
          <w:b/>
          <w:sz w:val="24"/>
          <w:szCs w:val="24"/>
        </w:rPr>
        <w:t>ойки малоэтажными жилыми домами</w:t>
      </w:r>
    </w:p>
    <w:p w:rsidR="00BE08C2" w:rsidRPr="008F73F3" w:rsidRDefault="00BE08C2" w:rsidP="00BE08C2">
      <w:pPr>
        <w:ind w:firstLine="709"/>
        <w:jc w:val="both"/>
        <w:rPr>
          <w:b/>
          <w:sz w:val="24"/>
          <w:szCs w:val="24"/>
        </w:rPr>
      </w:pPr>
    </w:p>
    <w:p w:rsidR="00BE08C2" w:rsidRPr="008F73F3" w:rsidRDefault="00BE08C2" w:rsidP="00BE08C2">
      <w:pPr>
        <w:pStyle w:val="Iauiue"/>
        <w:ind w:firstLine="709"/>
        <w:jc w:val="both"/>
        <w:rPr>
          <w:iCs/>
          <w:sz w:val="24"/>
          <w:szCs w:val="24"/>
        </w:rPr>
      </w:pPr>
      <w:r w:rsidRPr="008F73F3">
        <w:rPr>
          <w:iCs/>
          <w:sz w:val="24"/>
          <w:szCs w:val="24"/>
        </w:rPr>
        <w:t>Зона малоэтажной смешанной жилой застройки Ж – МЗ выделена для формирования жилых районов с размещением жилых домов коттеджного типа, блокированных односемейных домов с приквартирными участками, многоквартирных</w:t>
      </w:r>
      <w:r w:rsidRPr="008F73F3">
        <w:rPr>
          <w:sz w:val="24"/>
          <w:szCs w:val="24"/>
        </w:rPr>
        <w:t xml:space="preserve"> малоэтажных жилых</w:t>
      </w:r>
      <w:r w:rsidRPr="008F73F3">
        <w:rPr>
          <w:iCs/>
          <w:sz w:val="24"/>
          <w:szCs w:val="24"/>
        </w:rPr>
        <w:t xml:space="preserve"> домов не выше 3 этажей, с минимально разрешенным набором услуг местного значения. </w:t>
      </w:r>
    </w:p>
    <w:p w:rsidR="00BE08C2" w:rsidRPr="008F73F3" w:rsidRDefault="00BE08C2" w:rsidP="00BE08C2">
      <w:pPr>
        <w:pStyle w:val="Iauiue"/>
        <w:ind w:firstLine="709"/>
        <w:jc w:val="both"/>
        <w:rPr>
          <w:b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1"/>
        <w:gridCol w:w="6096"/>
        <w:gridCol w:w="1697"/>
      </w:tblGrid>
      <w:tr w:rsidR="00BE08C2" w:rsidRPr="008F73F3" w:rsidTr="00BE08C2">
        <w:trPr>
          <w:jc w:val="center"/>
        </w:trPr>
        <w:tc>
          <w:tcPr>
            <w:tcW w:w="1841"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Наименование вида разрешенного использования земельного участка</w:t>
            </w:r>
          </w:p>
          <w:p w:rsidR="00BE08C2" w:rsidRPr="008F73F3" w:rsidRDefault="00BE08C2" w:rsidP="00BE08C2">
            <w:pPr>
              <w:pStyle w:val="a5"/>
              <w:jc w:val="center"/>
              <w:rPr>
                <w:rFonts w:cs="Times New Roman"/>
                <w:sz w:val="24"/>
                <w:szCs w:val="24"/>
              </w:rPr>
            </w:pPr>
          </w:p>
        </w:tc>
        <w:tc>
          <w:tcPr>
            <w:tcW w:w="6096" w:type="dxa"/>
            <w:vAlign w:val="center"/>
            <w:hideMark/>
          </w:tcPr>
          <w:p w:rsidR="00BE08C2" w:rsidRPr="008F73F3" w:rsidRDefault="00BE08C2" w:rsidP="00BE08C2">
            <w:pPr>
              <w:pStyle w:val="a5"/>
              <w:jc w:val="center"/>
              <w:rPr>
                <w:rFonts w:cs="Times New Roman"/>
                <w:sz w:val="24"/>
                <w:szCs w:val="24"/>
              </w:rPr>
            </w:pPr>
            <w:r w:rsidRPr="008F73F3">
              <w:rPr>
                <w:rFonts w:cs="Times New Roman"/>
                <w:sz w:val="24"/>
                <w:szCs w:val="24"/>
              </w:rPr>
              <w:t>Описание вида разрешенного использования земельного участка</w:t>
            </w:r>
          </w:p>
        </w:tc>
        <w:tc>
          <w:tcPr>
            <w:tcW w:w="1697" w:type="dxa"/>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Код (числовое обозначение) вида разрешенного использования земельного участка</w:t>
            </w:r>
          </w:p>
        </w:tc>
      </w:tr>
      <w:tr w:rsidR="00BE08C2" w:rsidRPr="008F73F3" w:rsidTr="00BE08C2">
        <w:trPr>
          <w:jc w:val="center"/>
        </w:trPr>
        <w:tc>
          <w:tcPr>
            <w:tcW w:w="1841"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1</w:t>
            </w:r>
          </w:p>
        </w:tc>
        <w:tc>
          <w:tcPr>
            <w:tcW w:w="6096" w:type="dxa"/>
            <w:vAlign w:val="center"/>
            <w:hideMark/>
          </w:tcPr>
          <w:p w:rsidR="00BE08C2" w:rsidRPr="008F73F3" w:rsidRDefault="00BE08C2" w:rsidP="00BE08C2">
            <w:pPr>
              <w:pStyle w:val="a5"/>
              <w:jc w:val="center"/>
              <w:rPr>
                <w:rFonts w:cs="Times New Roman"/>
                <w:sz w:val="24"/>
                <w:szCs w:val="24"/>
              </w:rPr>
            </w:pPr>
            <w:r w:rsidRPr="008F73F3">
              <w:rPr>
                <w:rFonts w:cs="Times New Roman"/>
                <w:sz w:val="24"/>
                <w:szCs w:val="24"/>
              </w:rPr>
              <w:t>2</w:t>
            </w:r>
          </w:p>
        </w:tc>
        <w:tc>
          <w:tcPr>
            <w:tcW w:w="1697"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3</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ОСНОВНЫЕ ВИДЫ РАЗРЕШЕННОГО ИСПОЛЬЗОВАНИЯ ЗЕМЕЛЬНЫХ УЧАСТКОВ</w:t>
            </w:r>
          </w:p>
        </w:tc>
      </w:tr>
      <w:tr w:rsidR="00E61A79" w:rsidRPr="008F73F3" w:rsidTr="00BE08C2">
        <w:trPr>
          <w:jc w:val="center"/>
        </w:trPr>
        <w:tc>
          <w:tcPr>
            <w:tcW w:w="1841" w:type="dxa"/>
            <w:vAlign w:val="center"/>
            <w:hideMark/>
          </w:tcPr>
          <w:p w:rsidR="00E61A79" w:rsidRPr="008F73F3" w:rsidRDefault="00E61A79" w:rsidP="00E61A79">
            <w:pPr>
              <w:pStyle w:val="afff2"/>
              <w:jc w:val="center"/>
              <w:rPr>
                <w:rFonts w:ascii="Times New Roman" w:hAnsi="Times New Roman" w:cs="Times New Roman"/>
              </w:rPr>
            </w:pPr>
            <w:bookmarkStart w:id="4" w:name="sub_1021"/>
            <w:r w:rsidRPr="008F73F3">
              <w:rPr>
                <w:rFonts w:ascii="Times New Roman" w:hAnsi="Times New Roman" w:cs="Times New Roman"/>
              </w:rPr>
              <w:t>Для индивидуального жилищного строительства</w:t>
            </w:r>
            <w:bookmarkEnd w:id="4"/>
          </w:p>
        </w:tc>
        <w:tc>
          <w:tcPr>
            <w:tcW w:w="6096" w:type="dxa"/>
            <w:vAlign w:val="center"/>
            <w:hideMark/>
          </w:tcPr>
          <w:p w:rsidR="00E61A79" w:rsidRPr="008F73F3" w:rsidRDefault="00E61A79" w:rsidP="00E61A79">
            <w:pPr>
              <w:pStyle w:val="s1"/>
              <w:spacing w:before="0" w:beforeAutospacing="0" w:after="0" w:afterAutospacing="0"/>
              <w:jc w:val="center"/>
            </w:pPr>
            <w:r w:rsidRPr="008F73F3">
              <w:rPr>
                <w:bC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tc>
        <w:tc>
          <w:tcPr>
            <w:tcW w:w="1697" w:type="dxa"/>
            <w:vAlign w:val="center"/>
            <w:hideMark/>
          </w:tcPr>
          <w:p w:rsidR="00E61A79" w:rsidRPr="008F73F3" w:rsidRDefault="00E61A79" w:rsidP="00E61A79">
            <w:pPr>
              <w:pStyle w:val="afff2"/>
              <w:jc w:val="center"/>
              <w:rPr>
                <w:rFonts w:ascii="Times New Roman" w:hAnsi="Times New Roman" w:cs="Times New Roman"/>
              </w:rPr>
            </w:pPr>
            <w:r w:rsidRPr="008F73F3">
              <w:rPr>
                <w:rFonts w:ascii="Times New Roman" w:hAnsi="Times New Roman" w:cs="Times New Roman"/>
              </w:rPr>
              <w:t>2.1</w:t>
            </w:r>
          </w:p>
        </w:tc>
      </w:tr>
      <w:tr w:rsidR="00E61A79" w:rsidRPr="008F73F3" w:rsidTr="00BE08C2">
        <w:trPr>
          <w:trHeight w:val="515"/>
          <w:jc w:val="center"/>
        </w:trPr>
        <w:tc>
          <w:tcPr>
            <w:tcW w:w="1841" w:type="dxa"/>
            <w:vAlign w:val="center"/>
            <w:hideMark/>
          </w:tcPr>
          <w:p w:rsidR="00E61A79" w:rsidRPr="008F73F3" w:rsidRDefault="00E61A79" w:rsidP="00E61A79">
            <w:pPr>
              <w:pStyle w:val="afff2"/>
              <w:jc w:val="center"/>
              <w:rPr>
                <w:rFonts w:ascii="Times New Roman" w:hAnsi="Times New Roman" w:cs="Times New Roman"/>
              </w:rPr>
            </w:pPr>
            <w:r w:rsidRPr="008F73F3">
              <w:rPr>
                <w:rFonts w:ascii="Times New Roman" w:hAnsi="Times New Roman" w:cs="Times New Roman"/>
              </w:rPr>
              <w:t>Малоэтажная многоквартирная жилая застройка</w:t>
            </w:r>
          </w:p>
        </w:tc>
        <w:tc>
          <w:tcPr>
            <w:tcW w:w="6096" w:type="dxa"/>
            <w:vAlign w:val="center"/>
            <w:hideMark/>
          </w:tcPr>
          <w:p w:rsidR="00E61A79" w:rsidRPr="008F73F3" w:rsidRDefault="00E61A79" w:rsidP="00E61A79">
            <w:pPr>
              <w:pStyle w:val="s1"/>
              <w:spacing w:before="0" w:beforeAutospacing="0" w:after="0" w:afterAutospacing="0"/>
              <w:rPr>
                <w:bCs/>
              </w:rPr>
            </w:pPr>
            <w:r w:rsidRPr="008F73F3">
              <w:rPr>
                <w:bCs/>
              </w:rPr>
              <w:t>Размещение малоэтажных многоквартирных домов (многоквартирные дома высотой до 4 этажей, включая мансардный);</w:t>
            </w:r>
          </w:p>
          <w:p w:rsidR="00E61A79" w:rsidRPr="008F73F3" w:rsidRDefault="00E61A79" w:rsidP="00E61A79">
            <w:pPr>
              <w:pStyle w:val="s1"/>
              <w:spacing w:before="0" w:beforeAutospacing="0" w:after="0" w:afterAutospacing="0"/>
              <w:rPr>
                <w:bCs/>
              </w:rPr>
            </w:pPr>
            <w:r w:rsidRPr="008F73F3">
              <w:rPr>
                <w:bCs/>
              </w:rPr>
              <w:t xml:space="preserve">обустройство спортивных и детских площадок, площадок для отдыха; размещение объектов </w:t>
            </w:r>
            <w:r w:rsidRPr="008F73F3">
              <w:rPr>
                <w:bCs/>
              </w:rPr>
              <w:lastRenderedPageBreak/>
              <w:t>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E61A79" w:rsidRPr="008F73F3" w:rsidRDefault="00E61A79" w:rsidP="00E61A79">
            <w:pPr>
              <w:pStyle w:val="afff2"/>
              <w:jc w:val="center"/>
              <w:rPr>
                <w:rFonts w:ascii="Times New Roman" w:hAnsi="Times New Roman" w:cs="Times New Roman"/>
              </w:rPr>
            </w:pPr>
          </w:p>
        </w:tc>
        <w:tc>
          <w:tcPr>
            <w:tcW w:w="1697" w:type="dxa"/>
            <w:vAlign w:val="center"/>
            <w:hideMark/>
          </w:tcPr>
          <w:p w:rsidR="00E61A79" w:rsidRPr="008F73F3" w:rsidRDefault="00E61A79" w:rsidP="00E61A79">
            <w:pPr>
              <w:pStyle w:val="afff2"/>
              <w:jc w:val="center"/>
              <w:rPr>
                <w:rFonts w:ascii="Times New Roman" w:hAnsi="Times New Roman" w:cs="Times New Roman"/>
              </w:rPr>
            </w:pPr>
            <w:r w:rsidRPr="008F73F3">
              <w:rPr>
                <w:rFonts w:ascii="Times New Roman" w:hAnsi="Times New Roman" w:cs="Times New Roman"/>
              </w:rPr>
              <w:lastRenderedPageBreak/>
              <w:t>2.1.1</w:t>
            </w:r>
          </w:p>
        </w:tc>
      </w:tr>
      <w:tr w:rsidR="00E61A79" w:rsidRPr="008F73F3" w:rsidTr="00BE08C2">
        <w:trPr>
          <w:trHeight w:val="1312"/>
          <w:jc w:val="center"/>
        </w:trPr>
        <w:tc>
          <w:tcPr>
            <w:tcW w:w="1841" w:type="dxa"/>
            <w:vAlign w:val="center"/>
            <w:hideMark/>
          </w:tcPr>
          <w:p w:rsidR="00E61A79" w:rsidRPr="008F73F3" w:rsidRDefault="00E61A79" w:rsidP="00E61A79">
            <w:pPr>
              <w:pStyle w:val="afff2"/>
              <w:jc w:val="center"/>
              <w:rPr>
                <w:rFonts w:ascii="Times New Roman" w:hAnsi="Times New Roman" w:cs="Times New Roman"/>
              </w:rPr>
            </w:pPr>
            <w:r w:rsidRPr="008F73F3">
              <w:rPr>
                <w:rFonts w:ascii="Times New Roman" w:hAnsi="Times New Roman" w:cs="Times New Roman"/>
              </w:rPr>
              <w:lastRenderedPageBreak/>
              <w:t>Блокированная жилая застройка</w:t>
            </w:r>
          </w:p>
          <w:p w:rsidR="00E61A79" w:rsidRPr="008F73F3" w:rsidRDefault="00E61A79" w:rsidP="00E61A79">
            <w:pPr>
              <w:jc w:val="center"/>
              <w:rPr>
                <w:sz w:val="24"/>
                <w:szCs w:val="24"/>
              </w:rPr>
            </w:pPr>
          </w:p>
        </w:tc>
        <w:tc>
          <w:tcPr>
            <w:tcW w:w="6096" w:type="dxa"/>
            <w:vAlign w:val="center"/>
            <w:hideMark/>
          </w:tcPr>
          <w:p w:rsidR="00E61A79" w:rsidRPr="008F73F3" w:rsidRDefault="00E61A79" w:rsidP="00E61A79">
            <w:pPr>
              <w:pStyle w:val="s1"/>
              <w:spacing w:before="0" w:beforeAutospacing="0" w:after="0" w:afterAutospacing="0"/>
              <w:rPr>
                <w:bCs/>
              </w:rPr>
            </w:pPr>
            <w:r w:rsidRPr="008F73F3">
              <w:rPr>
                <w:bCs/>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E61A79" w:rsidRPr="008F73F3" w:rsidRDefault="00E61A79" w:rsidP="00E61A79">
            <w:pPr>
              <w:pStyle w:val="s1"/>
              <w:spacing w:before="0" w:beforeAutospacing="0" w:after="0" w:afterAutospacing="0"/>
              <w:rPr>
                <w:bCs/>
              </w:rPr>
            </w:pPr>
            <w:r w:rsidRPr="008F73F3">
              <w:rPr>
                <w:bCs/>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CC525C" w:rsidRPr="008F73F3" w:rsidRDefault="00CC525C" w:rsidP="00E61A79">
            <w:pPr>
              <w:pStyle w:val="s1"/>
              <w:spacing w:before="0" w:beforeAutospacing="0" w:after="0" w:afterAutospacing="0"/>
              <w:rPr>
                <w:bCs/>
              </w:rPr>
            </w:pPr>
          </w:p>
          <w:p w:rsidR="00E61A79" w:rsidRPr="008F73F3" w:rsidRDefault="00E61A79" w:rsidP="00E61A79">
            <w:pPr>
              <w:pStyle w:val="afff2"/>
              <w:jc w:val="center"/>
              <w:rPr>
                <w:rFonts w:ascii="Times New Roman" w:hAnsi="Times New Roman" w:cs="Times New Roman"/>
              </w:rPr>
            </w:pPr>
          </w:p>
        </w:tc>
        <w:tc>
          <w:tcPr>
            <w:tcW w:w="1697" w:type="dxa"/>
            <w:vAlign w:val="center"/>
            <w:hideMark/>
          </w:tcPr>
          <w:p w:rsidR="00E61A79" w:rsidRPr="008F73F3" w:rsidRDefault="00E61A79" w:rsidP="00E61A79">
            <w:pPr>
              <w:jc w:val="center"/>
              <w:rPr>
                <w:sz w:val="24"/>
                <w:szCs w:val="24"/>
                <w:lang w:val="en-US"/>
              </w:rPr>
            </w:pPr>
            <w:r w:rsidRPr="008F73F3">
              <w:rPr>
                <w:sz w:val="24"/>
                <w:szCs w:val="24"/>
              </w:rPr>
              <w:t>2.</w:t>
            </w:r>
            <w:r w:rsidRPr="008F73F3">
              <w:rPr>
                <w:sz w:val="24"/>
                <w:szCs w:val="24"/>
                <w:lang w:val="en-US"/>
              </w:rPr>
              <w:t>3</w:t>
            </w:r>
          </w:p>
        </w:tc>
      </w:tr>
      <w:tr w:rsidR="00BE08C2" w:rsidRPr="008F73F3" w:rsidTr="00BE08C2">
        <w:trPr>
          <w:jc w:val="center"/>
        </w:trPr>
        <w:tc>
          <w:tcPr>
            <w:tcW w:w="1841" w:type="dxa"/>
            <w:vAlign w:val="center"/>
            <w:hideMark/>
          </w:tcPr>
          <w:p w:rsidR="00BE08C2" w:rsidRPr="008F73F3" w:rsidRDefault="00BE08C2" w:rsidP="00BE08C2">
            <w:pPr>
              <w:jc w:val="center"/>
              <w:rPr>
                <w:b/>
                <w:sz w:val="24"/>
                <w:szCs w:val="24"/>
              </w:rPr>
            </w:pPr>
            <w:r w:rsidRPr="008F73F3">
              <w:rPr>
                <w:sz w:val="24"/>
                <w:szCs w:val="24"/>
              </w:rPr>
              <w:t>Магазины</w:t>
            </w:r>
          </w:p>
        </w:tc>
        <w:tc>
          <w:tcPr>
            <w:tcW w:w="6096" w:type="dxa"/>
            <w:vAlign w:val="center"/>
            <w:hideMark/>
          </w:tcPr>
          <w:p w:rsidR="00BE08C2" w:rsidRPr="008F73F3" w:rsidRDefault="00BE08C2" w:rsidP="00BE08C2">
            <w:pPr>
              <w:jc w:val="center"/>
              <w:rPr>
                <w:sz w:val="24"/>
                <w:szCs w:val="24"/>
              </w:rPr>
            </w:pPr>
            <w:r w:rsidRPr="008F73F3">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p w:rsidR="00D42838" w:rsidRPr="008F73F3" w:rsidRDefault="00D42838" w:rsidP="00BE08C2">
            <w:pPr>
              <w:jc w:val="center"/>
              <w:rPr>
                <w:b/>
                <w:sz w:val="24"/>
                <w:szCs w:val="24"/>
              </w:rPr>
            </w:pPr>
          </w:p>
        </w:tc>
        <w:tc>
          <w:tcPr>
            <w:tcW w:w="1697" w:type="dxa"/>
            <w:vAlign w:val="center"/>
            <w:hideMark/>
          </w:tcPr>
          <w:p w:rsidR="00BE08C2" w:rsidRPr="008F73F3" w:rsidRDefault="00BE08C2" w:rsidP="00BE08C2">
            <w:pPr>
              <w:jc w:val="center"/>
              <w:rPr>
                <w:b/>
                <w:sz w:val="24"/>
                <w:szCs w:val="24"/>
              </w:rPr>
            </w:pPr>
            <w:r w:rsidRPr="008F73F3">
              <w:rPr>
                <w:sz w:val="24"/>
                <w:szCs w:val="24"/>
              </w:rPr>
              <w:t>4.4</w:t>
            </w:r>
          </w:p>
        </w:tc>
      </w:tr>
      <w:tr w:rsidR="006A63E3" w:rsidRPr="008F73F3" w:rsidTr="00842E0E">
        <w:trPr>
          <w:jc w:val="center"/>
        </w:trPr>
        <w:tc>
          <w:tcPr>
            <w:tcW w:w="1841" w:type="dxa"/>
            <w:hideMark/>
          </w:tcPr>
          <w:p w:rsidR="006A63E3" w:rsidRPr="008F73F3" w:rsidRDefault="006A63E3">
            <w:pPr>
              <w:pStyle w:val="s1"/>
              <w:spacing w:before="0" w:beforeAutospacing="0" w:after="0" w:afterAutospacing="0"/>
              <w:jc w:val="both"/>
            </w:pPr>
            <w:r w:rsidRPr="008F73F3">
              <w:t>Дошкольное, начальное и среднее общее образование</w:t>
            </w:r>
          </w:p>
        </w:tc>
        <w:tc>
          <w:tcPr>
            <w:tcW w:w="6096" w:type="dxa"/>
            <w:hideMark/>
          </w:tcPr>
          <w:p w:rsidR="006A63E3" w:rsidRPr="008F73F3" w:rsidRDefault="006A63E3">
            <w:pPr>
              <w:pStyle w:val="s1"/>
              <w:spacing w:before="0" w:beforeAutospacing="0" w:after="0" w:afterAutospacing="0"/>
              <w:jc w:val="both"/>
            </w:pPr>
            <w:r w:rsidRPr="008F73F3">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697" w:type="dxa"/>
            <w:hideMark/>
          </w:tcPr>
          <w:p w:rsidR="006A63E3" w:rsidRPr="008F73F3" w:rsidRDefault="006A63E3">
            <w:pPr>
              <w:pStyle w:val="s1"/>
              <w:spacing w:before="0" w:beforeAutospacing="0" w:after="0" w:afterAutospacing="0"/>
              <w:jc w:val="center"/>
            </w:pPr>
            <w:r w:rsidRPr="008F73F3">
              <w:t>3.5.1</w:t>
            </w:r>
          </w:p>
        </w:tc>
      </w:tr>
      <w:tr w:rsidR="00BE08C2" w:rsidRPr="008F73F3" w:rsidTr="00BE08C2">
        <w:trPr>
          <w:trHeight w:val="319"/>
          <w:jc w:val="center"/>
        </w:trPr>
        <w:tc>
          <w:tcPr>
            <w:tcW w:w="1841" w:type="dxa"/>
            <w:vAlign w:val="center"/>
            <w:hideMark/>
          </w:tcPr>
          <w:p w:rsidR="00BE08C2" w:rsidRPr="008F73F3" w:rsidRDefault="00BE08C2" w:rsidP="00BE08C2">
            <w:pPr>
              <w:jc w:val="center"/>
              <w:rPr>
                <w:b/>
                <w:sz w:val="24"/>
                <w:szCs w:val="24"/>
              </w:rPr>
            </w:pPr>
            <w:r w:rsidRPr="008F73F3">
              <w:rPr>
                <w:sz w:val="24"/>
                <w:szCs w:val="24"/>
              </w:rPr>
              <w:t>Здравоохранение</w:t>
            </w:r>
          </w:p>
        </w:tc>
        <w:tc>
          <w:tcPr>
            <w:tcW w:w="6096" w:type="dxa"/>
            <w:vAlign w:val="center"/>
            <w:hideMark/>
          </w:tcPr>
          <w:p w:rsidR="00BE08C2" w:rsidRPr="008F73F3" w:rsidRDefault="00BE08C2" w:rsidP="00BE08C2">
            <w:pPr>
              <w:jc w:val="center"/>
              <w:rPr>
                <w:b/>
                <w:sz w:val="24"/>
                <w:szCs w:val="24"/>
              </w:rPr>
            </w:pPr>
            <w:r w:rsidRPr="008F73F3">
              <w:rPr>
                <w:sz w:val="24"/>
                <w:szCs w:val="24"/>
              </w:rPr>
              <w:t>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p w:rsidR="00BE08C2" w:rsidRPr="008F73F3" w:rsidRDefault="00BE08C2" w:rsidP="00BE08C2">
            <w:pPr>
              <w:jc w:val="center"/>
              <w:rPr>
                <w:b/>
                <w:sz w:val="24"/>
                <w:szCs w:val="24"/>
              </w:rPr>
            </w:pPr>
          </w:p>
        </w:tc>
        <w:tc>
          <w:tcPr>
            <w:tcW w:w="1697" w:type="dxa"/>
            <w:vAlign w:val="center"/>
            <w:hideMark/>
          </w:tcPr>
          <w:p w:rsidR="00BE08C2" w:rsidRPr="008F73F3" w:rsidRDefault="00BE08C2" w:rsidP="00BE08C2">
            <w:pPr>
              <w:jc w:val="center"/>
              <w:rPr>
                <w:b/>
                <w:sz w:val="24"/>
                <w:szCs w:val="24"/>
              </w:rPr>
            </w:pPr>
            <w:r w:rsidRPr="008F73F3">
              <w:rPr>
                <w:sz w:val="24"/>
                <w:szCs w:val="24"/>
              </w:rPr>
              <w:t>3.4</w:t>
            </w:r>
          </w:p>
        </w:tc>
      </w:tr>
      <w:tr w:rsidR="00BE08C2" w:rsidRPr="008F73F3" w:rsidTr="00BE08C2">
        <w:trPr>
          <w:jc w:val="center"/>
        </w:trPr>
        <w:tc>
          <w:tcPr>
            <w:tcW w:w="1841" w:type="dxa"/>
            <w:vAlign w:val="center"/>
            <w:hideMark/>
          </w:tcPr>
          <w:p w:rsidR="00BE08C2" w:rsidRPr="008F73F3" w:rsidRDefault="00BE08C2" w:rsidP="00BE08C2">
            <w:pPr>
              <w:jc w:val="center"/>
              <w:rPr>
                <w:b/>
                <w:sz w:val="24"/>
                <w:szCs w:val="24"/>
              </w:rPr>
            </w:pPr>
            <w:r w:rsidRPr="008F73F3">
              <w:rPr>
                <w:sz w:val="24"/>
                <w:szCs w:val="24"/>
              </w:rPr>
              <w:t>Общественное питание</w:t>
            </w:r>
          </w:p>
        </w:tc>
        <w:tc>
          <w:tcPr>
            <w:tcW w:w="6096" w:type="dxa"/>
            <w:vAlign w:val="center"/>
            <w:hideMark/>
          </w:tcPr>
          <w:p w:rsidR="00BE08C2" w:rsidRPr="008F73F3" w:rsidRDefault="00BE08C2" w:rsidP="00BE08C2">
            <w:pPr>
              <w:jc w:val="center"/>
              <w:rPr>
                <w:sz w:val="24"/>
                <w:szCs w:val="24"/>
              </w:rPr>
            </w:pPr>
            <w:r w:rsidRPr="008F73F3">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p w:rsidR="00D42838" w:rsidRDefault="00D42838" w:rsidP="00BE08C2">
            <w:pPr>
              <w:jc w:val="center"/>
              <w:rPr>
                <w:b/>
                <w:sz w:val="24"/>
                <w:szCs w:val="24"/>
              </w:rPr>
            </w:pPr>
          </w:p>
          <w:p w:rsidR="008F73F3" w:rsidRDefault="008F73F3" w:rsidP="00BE08C2">
            <w:pPr>
              <w:jc w:val="center"/>
              <w:rPr>
                <w:b/>
                <w:sz w:val="24"/>
                <w:szCs w:val="24"/>
              </w:rPr>
            </w:pPr>
          </w:p>
          <w:p w:rsidR="008F73F3" w:rsidRPr="008F73F3" w:rsidRDefault="008F73F3" w:rsidP="00BE08C2">
            <w:pPr>
              <w:jc w:val="center"/>
              <w:rPr>
                <w:b/>
                <w:sz w:val="24"/>
                <w:szCs w:val="24"/>
              </w:rPr>
            </w:pPr>
          </w:p>
        </w:tc>
        <w:tc>
          <w:tcPr>
            <w:tcW w:w="1697" w:type="dxa"/>
            <w:vAlign w:val="center"/>
            <w:hideMark/>
          </w:tcPr>
          <w:p w:rsidR="00BE08C2" w:rsidRPr="008F73F3" w:rsidRDefault="00BE08C2" w:rsidP="00BE08C2">
            <w:pPr>
              <w:jc w:val="center"/>
              <w:rPr>
                <w:b/>
                <w:sz w:val="24"/>
                <w:szCs w:val="24"/>
              </w:rPr>
            </w:pPr>
            <w:r w:rsidRPr="008F73F3">
              <w:rPr>
                <w:sz w:val="24"/>
                <w:szCs w:val="24"/>
              </w:rPr>
              <w:t>4.6</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lastRenderedPageBreak/>
              <w:t>Бытовое обслуживание</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D42838" w:rsidRPr="008F73F3" w:rsidRDefault="00D42838" w:rsidP="00D42838">
            <w:pPr>
              <w:rPr>
                <w:sz w:val="24"/>
                <w:szCs w:val="24"/>
              </w:rPr>
            </w:pPr>
          </w:p>
          <w:p w:rsidR="00D42838" w:rsidRPr="008F73F3" w:rsidRDefault="00D42838" w:rsidP="00D42838">
            <w:pPr>
              <w:rPr>
                <w:sz w:val="24"/>
                <w:szCs w:val="24"/>
              </w:rPr>
            </w:pP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3.3</w:t>
            </w:r>
          </w:p>
        </w:tc>
      </w:tr>
      <w:tr w:rsidR="00BE08C2" w:rsidRPr="008F73F3" w:rsidTr="00BE08C2">
        <w:trPr>
          <w:jc w:val="center"/>
        </w:trPr>
        <w:tc>
          <w:tcPr>
            <w:tcW w:w="1841" w:type="dxa"/>
            <w:vAlign w:val="center"/>
            <w:hideMark/>
          </w:tcPr>
          <w:p w:rsidR="00BE08C2" w:rsidRPr="008F73F3" w:rsidRDefault="00BE08C2" w:rsidP="00D42838">
            <w:pPr>
              <w:pStyle w:val="afff2"/>
              <w:jc w:val="center"/>
              <w:rPr>
                <w:rFonts w:ascii="Times New Roman" w:hAnsi="Times New Roman" w:cs="Times New Roman"/>
              </w:rPr>
            </w:pPr>
            <w:r w:rsidRPr="008F73F3">
              <w:rPr>
                <w:rFonts w:ascii="Times New Roman" w:hAnsi="Times New Roman" w:cs="Times New Roman"/>
              </w:rPr>
              <w:t>Историко-</w:t>
            </w:r>
            <w:r w:rsidR="00D42838" w:rsidRPr="008F73F3">
              <w:rPr>
                <w:rFonts w:ascii="Times New Roman" w:hAnsi="Times New Roman" w:cs="Times New Roman"/>
              </w:rPr>
              <w:t>К</w:t>
            </w:r>
            <w:r w:rsidRPr="008F73F3">
              <w:rPr>
                <w:rFonts w:ascii="Times New Roman" w:hAnsi="Times New Roman" w:cs="Times New Roman"/>
              </w:rPr>
              <w:t>ультурная деятельность</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9.3</w:t>
            </w:r>
          </w:p>
        </w:tc>
      </w:tr>
      <w:tr w:rsidR="00603F05" w:rsidRPr="008F73F3" w:rsidTr="00C27D5F">
        <w:trPr>
          <w:jc w:val="center"/>
        </w:trPr>
        <w:tc>
          <w:tcPr>
            <w:tcW w:w="1841" w:type="dxa"/>
            <w:hideMark/>
          </w:tcPr>
          <w:p w:rsidR="00603F05" w:rsidRPr="008F73F3" w:rsidRDefault="00603F05" w:rsidP="00E1724C">
            <w:pPr>
              <w:pStyle w:val="s1"/>
              <w:spacing w:before="0" w:beforeAutospacing="0" w:after="0" w:afterAutospacing="0"/>
              <w:jc w:val="center"/>
            </w:pPr>
            <w:r w:rsidRPr="008F73F3">
              <w:t>Обеспечение занятий спортом в помещениях</w:t>
            </w:r>
          </w:p>
        </w:tc>
        <w:tc>
          <w:tcPr>
            <w:tcW w:w="6096" w:type="dxa"/>
            <w:hideMark/>
          </w:tcPr>
          <w:p w:rsidR="00603F05" w:rsidRPr="008F73F3" w:rsidRDefault="00603F05" w:rsidP="00E1724C">
            <w:pPr>
              <w:pStyle w:val="s1"/>
              <w:spacing w:before="0" w:beforeAutospacing="0" w:after="0" w:afterAutospacing="0"/>
              <w:jc w:val="center"/>
            </w:pPr>
            <w:r w:rsidRPr="008F73F3">
              <w:t>Размещение спортивных клубов, спортивных залов, бассейнов, физкультурно-оздоровительных комплексов в зданиях и сооружениях</w:t>
            </w:r>
          </w:p>
        </w:tc>
        <w:tc>
          <w:tcPr>
            <w:tcW w:w="1697" w:type="dxa"/>
            <w:hideMark/>
          </w:tcPr>
          <w:p w:rsidR="00603F05" w:rsidRPr="008F73F3" w:rsidRDefault="00603F05" w:rsidP="00E1724C">
            <w:pPr>
              <w:pStyle w:val="s1"/>
              <w:spacing w:before="0" w:beforeAutospacing="0" w:after="0" w:afterAutospacing="0"/>
              <w:jc w:val="center"/>
            </w:pPr>
            <w:r w:rsidRPr="008F73F3">
              <w:t>5.1.2</w:t>
            </w:r>
          </w:p>
        </w:tc>
      </w:tr>
      <w:tr w:rsidR="00603F05" w:rsidRPr="008F73F3" w:rsidTr="00C27D5F">
        <w:trPr>
          <w:jc w:val="center"/>
        </w:trPr>
        <w:tc>
          <w:tcPr>
            <w:tcW w:w="1841" w:type="dxa"/>
            <w:hideMark/>
          </w:tcPr>
          <w:p w:rsidR="00603F05" w:rsidRPr="008F73F3" w:rsidRDefault="00603F05" w:rsidP="00E1724C">
            <w:pPr>
              <w:pStyle w:val="s1"/>
              <w:spacing w:before="0" w:beforeAutospacing="0" w:after="0" w:afterAutospacing="0"/>
              <w:jc w:val="center"/>
            </w:pPr>
            <w:r w:rsidRPr="008F73F3">
              <w:t>Площадки для занятий спортом</w:t>
            </w:r>
          </w:p>
        </w:tc>
        <w:tc>
          <w:tcPr>
            <w:tcW w:w="6096" w:type="dxa"/>
            <w:hideMark/>
          </w:tcPr>
          <w:p w:rsidR="00603F05" w:rsidRPr="008F73F3" w:rsidRDefault="00603F05" w:rsidP="00E1724C">
            <w:pPr>
              <w:pStyle w:val="s1"/>
              <w:spacing w:before="0" w:beforeAutospacing="0" w:after="0" w:afterAutospacing="0"/>
              <w:jc w:val="center"/>
            </w:pPr>
            <w:r w:rsidRPr="008F73F3">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697" w:type="dxa"/>
            <w:hideMark/>
          </w:tcPr>
          <w:p w:rsidR="00603F05" w:rsidRPr="008F73F3" w:rsidRDefault="00603F05" w:rsidP="00E1724C">
            <w:pPr>
              <w:pStyle w:val="s1"/>
              <w:spacing w:before="0" w:beforeAutospacing="0" w:after="0" w:afterAutospacing="0"/>
              <w:jc w:val="center"/>
            </w:pPr>
            <w:r w:rsidRPr="008F73F3">
              <w:t>5.1.3</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ВСПОМОГАТЕЛЬНЫЕ ВИДЫ РАЗРЕШЕННОГО ИСПОЛЬЗОВАНИЯ ЗЕМЕЛЬНЫХ УЧАСТКОВ</w:t>
            </w:r>
          </w:p>
        </w:tc>
      </w:tr>
      <w:tr w:rsidR="006A63E3" w:rsidRPr="008F73F3" w:rsidTr="00BE08C2">
        <w:trPr>
          <w:jc w:val="center"/>
        </w:trPr>
        <w:tc>
          <w:tcPr>
            <w:tcW w:w="1841" w:type="dxa"/>
            <w:vAlign w:val="center"/>
            <w:hideMark/>
          </w:tcPr>
          <w:p w:rsidR="006A63E3" w:rsidRPr="008F73F3" w:rsidRDefault="006A63E3" w:rsidP="00842E0E">
            <w:pPr>
              <w:jc w:val="center"/>
              <w:rPr>
                <w:sz w:val="24"/>
                <w:szCs w:val="24"/>
              </w:rPr>
            </w:pPr>
            <w:r w:rsidRPr="008F73F3">
              <w:rPr>
                <w:sz w:val="24"/>
                <w:szCs w:val="24"/>
                <w:shd w:val="clear" w:color="auto" w:fill="FFFFFF"/>
              </w:rPr>
              <w:t>Предоставление коммунальных услуг</w:t>
            </w:r>
          </w:p>
        </w:tc>
        <w:tc>
          <w:tcPr>
            <w:tcW w:w="6096" w:type="dxa"/>
            <w:vAlign w:val="center"/>
            <w:hideMark/>
          </w:tcPr>
          <w:p w:rsidR="006A63E3" w:rsidRPr="008F73F3" w:rsidRDefault="006A63E3" w:rsidP="00842E0E">
            <w:pPr>
              <w:jc w:val="center"/>
              <w:rPr>
                <w:bCs/>
                <w:sz w:val="24"/>
                <w:szCs w:val="24"/>
                <w:shd w:val="clear" w:color="auto" w:fill="FFFFFF"/>
              </w:rPr>
            </w:pPr>
          </w:p>
          <w:p w:rsidR="006A63E3" w:rsidRPr="008F73F3" w:rsidRDefault="006A63E3" w:rsidP="00CC525C">
            <w:pPr>
              <w:jc w:val="center"/>
              <w:rPr>
                <w:sz w:val="24"/>
                <w:szCs w:val="24"/>
              </w:rPr>
            </w:pPr>
            <w:r w:rsidRPr="008F73F3">
              <w:rPr>
                <w:bCs/>
                <w:sz w:val="24"/>
                <w:szCs w:val="24"/>
                <w:shd w:val="clear" w:color="auto" w:fill="FFFFFF"/>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w:t>
            </w:r>
          </w:p>
        </w:tc>
        <w:tc>
          <w:tcPr>
            <w:tcW w:w="1697" w:type="dxa"/>
            <w:vAlign w:val="center"/>
            <w:hideMark/>
          </w:tcPr>
          <w:p w:rsidR="006A63E3" w:rsidRPr="008F73F3" w:rsidRDefault="006A63E3" w:rsidP="00842E0E">
            <w:pPr>
              <w:jc w:val="center"/>
              <w:rPr>
                <w:sz w:val="24"/>
                <w:szCs w:val="24"/>
              </w:rPr>
            </w:pPr>
            <w:r w:rsidRPr="008F73F3">
              <w:rPr>
                <w:sz w:val="24"/>
                <w:szCs w:val="24"/>
              </w:rPr>
              <w:t>3.1.1</w:t>
            </w:r>
          </w:p>
        </w:tc>
      </w:tr>
      <w:tr w:rsidR="00CC525C" w:rsidRPr="008F73F3" w:rsidTr="00BE08C2">
        <w:trPr>
          <w:jc w:val="center"/>
        </w:trPr>
        <w:tc>
          <w:tcPr>
            <w:tcW w:w="1841" w:type="dxa"/>
            <w:vAlign w:val="center"/>
            <w:hideMark/>
          </w:tcPr>
          <w:p w:rsidR="00CC525C" w:rsidRPr="008F73F3" w:rsidRDefault="00CC525C" w:rsidP="00842E0E">
            <w:pPr>
              <w:jc w:val="center"/>
              <w:rPr>
                <w:sz w:val="24"/>
                <w:szCs w:val="24"/>
                <w:shd w:val="clear" w:color="auto" w:fill="FFFFFF"/>
              </w:rPr>
            </w:pPr>
          </w:p>
          <w:p w:rsidR="00CC525C" w:rsidRPr="008F73F3" w:rsidRDefault="00CC525C" w:rsidP="00842E0E">
            <w:pPr>
              <w:jc w:val="center"/>
              <w:rPr>
                <w:sz w:val="24"/>
                <w:szCs w:val="24"/>
                <w:shd w:val="clear" w:color="auto" w:fill="FFFFFF"/>
              </w:rPr>
            </w:pPr>
          </w:p>
        </w:tc>
        <w:tc>
          <w:tcPr>
            <w:tcW w:w="6096" w:type="dxa"/>
            <w:vAlign w:val="center"/>
            <w:hideMark/>
          </w:tcPr>
          <w:p w:rsidR="00CC525C" w:rsidRPr="008F73F3" w:rsidRDefault="00CC525C" w:rsidP="00842E0E">
            <w:pPr>
              <w:jc w:val="center"/>
              <w:rPr>
                <w:bCs/>
                <w:sz w:val="24"/>
                <w:szCs w:val="24"/>
                <w:shd w:val="clear" w:color="auto" w:fill="FFFFFF"/>
              </w:rPr>
            </w:pPr>
            <w:r w:rsidRPr="008F73F3">
              <w:rPr>
                <w:bCs/>
                <w:sz w:val="24"/>
                <w:szCs w:val="24"/>
                <w:shd w:val="clear" w:color="auto" w:fill="FFFFFF"/>
              </w:rPr>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7" w:type="dxa"/>
            <w:vAlign w:val="center"/>
            <w:hideMark/>
          </w:tcPr>
          <w:p w:rsidR="00CC525C" w:rsidRPr="008F73F3" w:rsidRDefault="00CC525C" w:rsidP="00842E0E">
            <w:pPr>
              <w:jc w:val="center"/>
              <w:rPr>
                <w:sz w:val="24"/>
                <w:szCs w:val="24"/>
              </w:rPr>
            </w:pPr>
          </w:p>
        </w:tc>
      </w:tr>
      <w:tr w:rsidR="006A63E3" w:rsidRPr="008F73F3" w:rsidTr="00BE08C2">
        <w:trPr>
          <w:jc w:val="center"/>
        </w:trPr>
        <w:tc>
          <w:tcPr>
            <w:tcW w:w="1841" w:type="dxa"/>
            <w:vAlign w:val="center"/>
            <w:hideMark/>
          </w:tcPr>
          <w:p w:rsidR="006A63E3" w:rsidRPr="008F73F3" w:rsidRDefault="006A63E3" w:rsidP="00842E0E">
            <w:pPr>
              <w:pStyle w:val="afff2"/>
              <w:jc w:val="center"/>
              <w:rPr>
                <w:rFonts w:ascii="Times New Roman" w:hAnsi="Times New Roman" w:cs="Times New Roman"/>
              </w:rPr>
            </w:pPr>
            <w:r w:rsidRPr="008F73F3">
              <w:rPr>
                <w:rFonts w:ascii="Times New Roman" w:hAnsi="Times New Roman" w:cs="Times New Roman"/>
              </w:rPr>
              <w:t>Ведение огородничества</w:t>
            </w:r>
          </w:p>
        </w:tc>
        <w:tc>
          <w:tcPr>
            <w:tcW w:w="6096" w:type="dxa"/>
            <w:vAlign w:val="center"/>
            <w:hideMark/>
          </w:tcPr>
          <w:p w:rsidR="006A63E3" w:rsidRPr="008F73F3" w:rsidRDefault="006A63E3" w:rsidP="00842E0E">
            <w:pPr>
              <w:pStyle w:val="afff2"/>
              <w:jc w:val="center"/>
              <w:rPr>
                <w:rFonts w:ascii="Times New Roman" w:hAnsi="Times New Roman" w:cs="Times New Roman"/>
              </w:rPr>
            </w:pPr>
            <w:r w:rsidRPr="008F73F3">
              <w:rPr>
                <w:rFonts w:ascii="Times New Roman" w:hAnsi="Times New Roman" w:cs="Times New Roman"/>
                <w:bCs/>
                <w:shd w:val="clear" w:color="auto" w:fill="FFFFFF"/>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r w:rsidRPr="008F73F3">
              <w:rPr>
                <w:rFonts w:ascii="Times New Roman" w:hAnsi="Times New Roman" w:cs="Times New Roman"/>
                <w:bCs/>
              </w:rPr>
              <w:br/>
            </w:r>
          </w:p>
        </w:tc>
        <w:tc>
          <w:tcPr>
            <w:tcW w:w="1697" w:type="dxa"/>
            <w:vAlign w:val="center"/>
            <w:hideMark/>
          </w:tcPr>
          <w:p w:rsidR="006A63E3" w:rsidRPr="008F73F3" w:rsidRDefault="006A63E3" w:rsidP="00842E0E">
            <w:pPr>
              <w:pStyle w:val="afff2"/>
              <w:jc w:val="center"/>
              <w:rPr>
                <w:rFonts w:ascii="Times New Roman" w:hAnsi="Times New Roman" w:cs="Times New Roman"/>
              </w:rPr>
            </w:pPr>
            <w:r w:rsidRPr="008F73F3">
              <w:rPr>
                <w:rFonts w:ascii="Times New Roman" w:hAnsi="Times New Roman" w:cs="Times New Roman"/>
              </w:rPr>
              <w:t>13.1</w:t>
            </w:r>
          </w:p>
        </w:tc>
      </w:tr>
      <w:tr w:rsidR="006A63E3" w:rsidRPr="008F73F3" w:rsidTr="00BE08C2">
        <w:trPr>
          <w:jc w:val="center"/>
        </w:trPr>
        <w:tc>
          <w:tcPr>
            <w:tcW w:w="1841" w:type="dxa"/>
            <w:vAlign w:val="center"/>
            <w:hideMark/>
          </w:tcPr>
          <w:p w:rsidR="006A63E3" w:rsidRPr="008F73F3" w:rsidRDefault="006A63E3" w:rsidP="00842E0E">
            <w:pPr>
              <w:pStyle w:val="afff2"/>
              <w:jc w:val="center"/>
              <w:rPr>
                <w:rFonts w:ascii="Times New Roman" w:hAnsi="Times New Roman" w:cs="Times New Roman"/>
              </w:rPr>
            </w:pPr>
            <w:r w:rsidRPr="008F73F3">
              <w:rPr>
                <w:rFonts w:ascii="Times New Roman" w:hAnsi="Times New Roman" w:cs="Times New Roman"/>
              </w:rPr>
              <w:t>Ведение садоводства</w:t>
            </w:r>
          </w:p>
        </w:tc>
        <w:tc>
          <w:tcPr>
            <w:tcW w:w="6096" w:type="dxa"/>
            <w:vAlign w:val="center"/>
            <w:hideMark/>
          </w:tcPr>
          <w:p w:rsidR="006A63E3" w:rsidRPr="008F73F3" w:rsidRDefault="006A63E3" w:rsidP="00842E0E">
            <w:pPr>
              <w:pStyle w:val="afff2"/>
              <w:jc w:val="center"/>
              <w:rPr>
                <w:rFonts w:ascii="Times New Roman" w:hAnsi="Times New Roman" w:cs="Times New Roman"/>
              </w:rPr>
            </w:pPr>
            <w:r w:rsidRPr="008F73F3">
              <w:rPr>
                <w:rFonts w:ascii="Times New Roman" w:hAnsi="Times New Roman" w:cs="Times New Roman"/>
                <w:bCs/>
                <w:shd w:val="clear" w:color="auto" w:fill="FFFFFF"/>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16" w:anchor="block_1021" w:history="1">
              <w:r w:rsidRPr="008F73F3">
                <w:rPr>
                  <w:rStyle w:val="aff7"/>
                  <w:rFonts w:ascii="Times New Roman" w:hAnsi="Times New Roman" w:cs="Times New Roman"/>
                  <w:bCs/>
                  <w:color w:val="auto"/>
                  <w:u w:val="none"/>
                </w:rPr>
                <w:t>кодом 2.1</w:t>
              </w:r>
            </w:hyperlink>
            <w:r w:rsidRPr="008F73F3">
              <w:rPr>
                <w:rFonts w:ascii="Times New Roman" w:hAnsi="Times New Roman" w:cs="Times New Roman"/>
                <w:bCs/>
                <w:shd w:val="clear" w:color="auto" w:fill="FFFFFF"/>
              </w:rPr>
              <w:t>, хозяйственных построек и гаражей</w:t>
            </w:r>
            <w:r w:rsidRPr="008F73F3">
              <w:rPr>
                <w:rFonts w:ascii="Times New Roman" w:hAnsi="Times New Roman" w:cs="Times New Roman"/>
                <w:bCs/>
              </w:rPr>
              <w:br/>
            </w:r>
          </w:p>
        </w:tc>
        <w:tc>
          <w:tcPr>
            <w:tcW w:w="1697" w:type="dxa"/>
            <w:vAlign w:val="center"/>
            <w:hideMark/>
          </w:tcPr>
          <w:p w:rsidR="006A63E3" w:rsidRPr="008F73F3" w:rsidRDefault="006A63E3" w:rsidP="00842E0E">
            <w:pPr>
              <w:pStyle w:val="afff2"/>
              <w:jc w:val="center"/>
              <w:rPr>
                <w:rFonts w:ascii="Times New Roman" w:hAnsi="Times New Roman" w:cs="Times New Roman"/>
              </w:rPr>
            </w:pPr>
            <w:r w:rsidRPr="008F73F3">
              <w:rPr>
                <w:rFonts w:ascii="Times New Roman" w:hAnsi="Times New Roman" w:cs="Times New Roman"/>
              </w:rPr>
              <w:t>13.2</w:t>
            </w:r>
          </w:p>
        </w:tc>
      </w:tr>
      <w:tr w:rsidR="006A63E3" w:rsidRPr="008F73F3" w:rsidTr="00BE08C2">
        <w:trPr>
          <w:jc w:val="center"/>
        </w:trPr>
        <w:tc>
          <w:tcPr>
            <w:tcW w:w="1841" w:type="dxa"/>
            <w:vAlign w:val="center"/>
            <w:hideMark/>
          </w:tcPr>
          <w:p w:rsidR="006A63E3" w:rsidRPr="008F73F3" w:rsidRDefault="006A63E3" w:rsidP="00842E0E">
            <w:pPr>
              <w:pStyle w:val="afff2"/>
              <w:jc w:val="center"/>
              <w:rPr>
                <w:rFonts w:ascii="Times New Roman" w:hAnsi="Times New Roman" w:cs="Times New Roman"/>
              </w:rPr>
            </w:pPr>
            <w:r w:rsidRPr="008F73F3">
              <w:rPr>
                <w:rFonts w:ascii="Times New Roman" w:hAnsi="Times New Roman" w:cs="Times New Roman"/>
              </w:rPr>
              <w:lastRenderedPageBreak/>
              <w:t>Земельные участки (территории) общего пользования</w:t>
            </w:r>
          </w:p>
        </w:tc>
        <w:tc>
          <w:tcPr>
            <w:tcW w:w="6096" w:type="dxa"/>
            <w:vAlign w:val="center"/>
            <w:hideMark/>
          </w:tcPr>
          <w:p w:rsidR="006A63E3" w:rsidRPr="008F73F3" w:rsidRDefault="006A63E3" w:rsidP="00842E0E">
            <w:pPr>
              <w:pStyle w:val="s1"/>
              <w:spacing w:before="0" w:beforeAutospacing="0" w:after="0" w:afterAutospacing="0"/>
              <w:rPr>
                <w:bCs/>
              </w:rPr>
            </w:pPr>
            <w:r w:rsidRPr="008F73F3">
              <w:rPr>
                <w:bCs/>
              </w:rPr>
              <w:t>Земельные участки общего пользования.</w:t>
            </w:r>
          </w:p>
          <w:p w:rsidR="006A63E3" w:rsidRPr="008F73F3" w:rsidRDefault="006A63E3" w:rsidP="00842E0E">
            <w:pPr>
              <w:pStyle w:val="s1"/>
              <w:spacing w:before="0" w:beforeAutospacing="0" w:after="0" w:afterAutospacing="0"/>
              <w:rPr>
                <w:bCs/>
              </w:rPr>
            </w:pPr>
            <w:r w:rsidRPr="008F73F3">
              <w:rPr>
                <w:bCs/>
              </w:rPr>
              <w:t>Содержание данного вида разрешенного использования включает в себя содержание видов разрешенного использования с </w:t>
            </w:r>
            <w:hyperlink r:id="rId17" w:anchor="block_11201" w:history="1">
              <w:r w:rsidRPr="008F73F3">
                <w:rPr>
                  <w:rStyle w:val="aff7"/>
                  <w:bCs/>
                  <w:color w:val="auto"/>
                  <w:u w:val="none"/>
                </w:rPr>
                <w:t>кодами 12.0.1 - 12.0.2</w:t>
              </w:r>
            </w:hyperlink>
          </w:p>
          <w:p w:rsidR="006A63E3" w:rsidRPr="008F73F3" w:rsidRDefault="006A63E3" w:rsidP="00842E0E">
            <w:pPr>
              <w:pStyle w:val="afff2"/>
              <w:jc w:val="center"/>
              <w:rPr>
                <w:rFonts w:ascii="Times New Roman" w:hAnsi="Times New Roman" w:cs="Times New Roman"/>
              </w:rPr>
            </w:pPr>
          </w:p>
        </w:tc>
        <w:tc>
          <w:tcPr>
            <w:tcW w:w="1697" w:type="dxa"/>
            <w:vAlign w:val="center"/>
            <w:hideMark/>
          </w:tcPr>
          <w:p w:rsidR="006A63E3" w:rsidRPr="008F73F3" w:rsidRDefault="006A63E3" w:rsidP="00842E0E">
            <w:pPr>
              <w:pStyle w:val="afff2"/>
              <w:jc w:val="center"/>
              <w:rPr>
                <w:rFonts w:ascii="Times New Roman" w:hAnsi="Times New Roman" w:cs="Times New Roman"/>
              </w:rPr>
            </w:pPr>
            <w:r w:rsidRPr="008F73F3">
              <w:rPr>
                <w:rFonts w:ascii="Times New Roman" w:hAnsi="Times New Roman" w:cs="Times New Roman"/>
              </w:rPr>
              <w:t>12.0</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УСЛОВНО РАЗРЕШЕННЫЕ ВИДЫ  ИСПОЛЬЗОВАНИЯ ЗЕМЕЛЬНЫХ УЧАСТКОВ</w:t>
            </w:r>
          </w:p>
        </w:tc>
      </w:tr>
      <w:tr w:rsidR="006A63E3" w:rsidRPr="008F73F3" w:rsidTr="00BE08C2">
        <w:trPr>
          <w:jc w:val="center"/>
        </w:trPr>
        <w:tc>
          <w:tcPr>
            <w:tcW w:w="1841" w:type="dxa"/>
            <w:vAlign w:val="center"/>
            <w:hideMark/>
          </w:tcPr>
          <w:p w:rsidR="006A63E3" w:rsidRPr="008F73F3" w:rsidRDefault="006A63E3" w:rsidP="00842E0E">
            <w:pPr>
              <w:pStyle w:val="afff2"/>
              <w:jc w:val="center"/>
              <w:rPr>
                <w:rFonts w:ascii="Times New Roman" w:hAnsi="Times New Roman" w:cs="Times New Roman"/>
              </w:rPr>
            </w:pPr>
            <w:r w:rsidRPr="008F73F3">
              <w:rPr>
                <w:rFonts w:ascii="Times New Roman" w:hAnsi="Times New Roman" w:cs="Times New Roman"/>
              </w:rPr>
              <w:t>Социальное обслуживание</w:t>
            </w:r>
          </w:p>
        </w:tc>
        <w:tc>
          <w:tcPr>
            <w:tcW w:w="6096" w:type="dxa"/>
            <w:vAlign w:val="center"/>
            <w:hideMark/>
          </w:tcPr>
          <w:p w:rsidR="006A63E3" w:rsidRPr="008F73F3" w:rsidRDefault="006A63E3" w:rsidP="00842E0E">
            <w:pPr>
              <w:pStyle w:val="afff2"/>
              <w:jc w:val="center"/>
              <w:rPr>
                <w:rFonts w:ascii="Times New Roman" w:hAnsi="Times New Roman" w:cs="Times New Roman"/>
              </w:rPr>
            </w:pPr>
            <w:r w:rsidRPr="008F73F3">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8" w:anchor="block_1321" w:history="1">
              <w:r w:rsidRPr="008F73F3">
                <w:rPr>
                  <w:rStyle w:val="aff7"/>
                  <w:rFonts w:ascii="Times New Roman" w:hAnsi="Times New Roman" w:cs="Times New Roman"/>
                  <w:bCs/>
                  <w:color w:val="auto"/>
                  <w:u w:val="none"/>
                </w:rPr>
                <w:t>кодами 3.2.1 - 3.2.4</w:t>
              </w:r>
            </w:hyperlink>
          </w:p>
          <w:p w:rsidR="006A63E3" w:rsidRPr="008F73F3" w:rsidRDefault="006A63E3" w:rsidP="00842E0E">
            <w:pPr>
              <w:pStyle w:val="afff2"/>
              <w:jc w:val="center"/>
              <w:rPr>
                <w:rFonts w:ascii="Times New Roman" w:hAnsi="Times New Roman" w:cs="Times New Roman"/>
              </w:rPr>
            </w:pPr>
          </w:p>
          <w:p w:rsidR="006A63E3" w:rsidRPr="008F73F3" w:rsidRDefault="006A63E3" w:rsidP="00842E0E">
            <w:pPr>
              <w:rPr>
                <w:sz w:val="24"/>
                <w:szCs w:val="24"/>
              </w:rPr>
            </w:pPr>
          </w:p>
          <w:p w:rsidR="006A63E3" w:rsidRPr="008F73F3" w:rsidRDefault="006A63E3" w:rsidP="00842E0E">
            <w:pPr>
              <w:rPr>
                <w:sz w:val="24"/>
                <w:szCs w:val="24"/>
              </w:rPr>
            </w:pPr>
          </w:p>
        </w:tc>
        <w:tc>
          <w:tcPr>
            <w:tcW w:w="1697" w:type="dxa"/>
            <w:vAlign w:val="center"/>
            <w:hideMark/>
          </w:tcPr>
          <w:p w:rsidR="006A63E3" w:rsidRPr="008F73F3" w:rsidRDefault="006A63E3" w:rsidP="00842E0E">
            <w:pPr>
              <w:pStyle w:val="afff2"/>
              <w:jc w:val="center"/>
              <w:rPr>
                <w:rFonts w:ascii="Times New Roman" w:hAnsi="Times New Roman" w:cs="Times New Roman"/>
              </w:rPr>
            </w:pPr>
            <w:r w:rsidRPr="008F73F3">
              <w:rPr>
                <w:rFonts w:ascii="Times New Roman" w:hAnsi="Times New Roman" w:cs="Times New Roman"/>
              </w:rPr>
              <w:t>3.2</w:t>
            </w:r>
          </w:p>
        </w:tc>
      </w:tr>
      <w:tr w:rsidR="006A63E3" w:rsidRPr="008F73F3" w:rsidTr="00BE08C2">
        <w:trPr>
          <w:jc w:val="center"/>
        </w:trPr>
        <w:tc>
          <w:tcPr>
            <w:tcW w:w="1841" w:type="dxa"/>
            <w:vAlign w:val="center"/>
            <w:hideMark/>
          </w:tcPr>
          <w:p w:rsidR="006A63E3" w:rsidRPr="008F73F3" w:rsidRDefault="006A63E3" w:rsidP="00842E0E">
            <w:pPr>
              <w:pStyle w:val="afff2"/>
              <w:jc w:val="center"/>
              <w:rPr>
                <w:rFonts w:ascii="Times New Roman" w:hAnsi="Times New Roman" w:cs="Times New Roman"/>
              </w:rPr>
            </w:pPr>
            <w:r w:rsidRPr="008F73F3">
              <w:rPr>
                <w:rFonts w:ascii="Times New Roman" w:hAnsi="Times New Roman" w:cs="Times New Roman"/>
              </w:rPr>
              <w:t>Дошкольное, начальное и среднее общее образование</w:t>
            </w:r>
          </w:p>
        </w:tc>
        <w:tc>
          <w:tcPr>
            <w:tcW w:w="6096" w:type="dxa"/>
            <w:vAlign w:val="center"/>
            <w:hideMark/>
          </w:tcPr>
          <w:p w:rsidR="00CC525C" w:rsidRPr="008F73F3" w:rsidRDefault="006A63E3" w:rsidP="00842E0E">
            <w:pPr>
              <w:pStyle w:val="afff2"/>
              <w:jc w:val="center"/>
              <w:rPr>
                <w:rFonts w:ascii="Times New Roman" w:hAnsi="Times New Roman" w:cs="Times New Roman"/>
                <w:bCs/>
                <w:shd w:val="clear" w:color="auto" w:fill="FFFFFF"/>
              </w:rPr>
            </w:pPr>
            <w:r w:rsidRPr="008F73F3">
              <w:rPr>
                <w:rFonts w:ascii="Times New Roman" w:hAnsi="Times New Roman" w:cs="Times New Roman"/>
                <w:bCs/>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p w:rsidR="00CC525C" w:rsidRPr="008F73F3" w:rsidRDefault="00CC525C" w:rsidP="00842E0E">
            <w:pPr>
              <w:pStyle w:val="afff2"/>
              <w:jc w:val="center"/>
              <w:rPr>
                <w:rFonts w:ascii="Times New Roman" w:hAnsi="Times New Roman" w:cs="Times New Roman"/>
                <w:bCs/>
                <w:shd w:val="clear" w:color="auto" w:fill="FFFFFF"/>
              </w:rPr>
            </w:pPr>
          </w:p>
          <w:p w:rsidR="00CC525C" w:rsidRPr="008F73F3" w:rsidRDefault="00CC525C" w:rsidP="00842E0E">
            <w:pPr>
              <w:pStyle w:val="afff2"/>
              <w:jc w:val="center"/>
              <w:rPr>
                <w:rFonts w:ascii="Times New Roman" w:hAnsi="Times New Roman" w:cs="Times New Roman"/>
                <w:bCs/>
                <w:shd w:val="clear" w:color="auto" w:fill="FFFFFF"/>
              </w:rPr>
            </w:pPr>
          </w:p>
          <w:p w:rsidR="00CC525C" w:rsidRPr="008F73F3" w:rsidRDefault="00CC525C" w:rsidP="00842E0E">
            <w:pPr>
              <w:pStyle w:val="afff2"/>
              <w:jc w:val="center"/>
              <w:rPr>
                <w:rFonts w:ascii="Times New Roman" w:hAnsi="Times New Roman" w:cs="Times New Roman"/>
                <w:bCs/>
                <w:shd w:val="clear" w:color="auto" w:fill="FFFFFF"/>
              </w:rPr>
            </w:pPr>
          </w:p>
          <w:p w:rsidR="00CC525C" w:rsidRPr="008F73F3" w:rsidRDefault="00CC525C" w:rsidP="00842E0E">
            <w:pPr>
              <w:pStyle w:val="afff2"/>
              <w:jc w:val="center"/>
              <w:rPr>
                <w:rFonts w:ascii="Times New Roman" w:hAnsi="Times New Roman" w:cs="Times New Roman"/>
                <w:bCs/>
                <w:shd w:val="clear" w:color="auto" w:fill="FFFFFF"/>
              </w:rPr>
            </w:pPr>
          </w:p>
          <w:p w:rsidR="006A63E3" w:rsidRPr="008F73F3" w:rsidRDefault="006A63E3" w:rsidP="008F73F3">
            <w:pPr>
              <w:pStyle w:val="afff2"/>
              <w:rPr>
                <w:rFonts w:ascii="Times New Roman" w:hAnsi="Times New Roman" w:cs="Times New Roman"/>
              </w:rPr>
            </w:pPr>
          </w:p>
        </w:tc>
        <w:tc>
          <w:tcPr>
            <w:tcW w:w="1697" w:type="dxa"/>
            <w:vAlign w:val="center"/>
            <w:hideMark/>
          </w:tcPr>
          <w:p w:rsidR="006A63E3" w:rsidRPr="008F73F3" w:rsidRDefault="006A63E3" w:rsidP="00842E0E">
            <w:pPr>
              <w:pStyle w:val="afff2"/>
              <w:jc w:val="center"/>
              <w:rPr>
                <w:rFonts w:ascii="Times New Roman" w:hAnsi="Times New Roman" w:cs="Times New Roman"/>
              </w:rPr>
            </w:pPr>
            <w:r w:rsidRPr="008F73F3">
              <w:rPr>
                <w:rFonts w:ascii="Times New Roman" w:hAnsi="Times New Roman" w:cs="Times New Roman"/>
              </w:rPr>
              <w:t>3.5.1</w:t>
            </w:r>
          </w:p>
        </w:tc>
      </w:tr>
      <w:tr w:rsidR="00D42838" w:rsidRPr="008F73F3" w:rsidTr="00015D7F">
        <w:trPr>
          <w:trHeight w:val="1932"/>
          <w:jc w:val="center"/>
        </w:trPr>
        <w:tc>
          <w:tcPr>
            <w:tcW w:w="1841" w:type="dxa"/>
            <w:vAlign w:val="center"/>
            <w:hideMark/>
          </w:tcPr>
          <w:p w:rsidR="00D42838" w:rsidRPr="008F73F3" w:rsidRDefault="00D42838" w:rsidP="00BE08C2">
            <w:pPr>
              <w:pStyle w:val="afff2"/>
              <w:jc w:val="center"/>
              <w:rPr>
                <w:rFonts w:ascii="Times New Roman" w:hAnsi="Times New Roman" w:cs="Times New Roman"/>
              </w:rPr>
            </w:pPr>
            <w:r w:rsidRPr="008F73F3">
              <w:rPr>
                <w:rFonts w:ascii="Times New Roman" w:hAnsi="Times New Roman" w:cs="Times New Roman"/>
              </w:rPr>
              <w:t>Амбулаторно-поликлиническое обслуживание</w:t>
            </w:r>
          </w:p>
          <w:p w:rsidR="00D42838" w:rsidRPr="008F73F3" w:rsidRDefault="00D42838" w:rsidP="00BE08C2">
            <w:pPr>
              <w:pStyle w:val="afff2"/>
              <w:jc w:val="center"/>
              <w:rPr>
                <w:rFonts w:ascii="Times New Roman" w:hAnsi="Times New Roman" w:cs="Times New Roman"/>
              </w:rPr>
            </w:pPr>
          </w:p>
          <w:p w:rsidR="00D42838" w:rsidRPr="008F73F3" w:rsidRDefault="00D42838" w:rsidP="00BE08C2">
            <w:pPr>
              <w:rPr>
                <w:sz w:val="24"/>
                <w:szCs w:val="24"/>
              </w:rPr>
            </w:pPr>
          </w:p>
        </w:tc>
        <w:tc>
          <w:tcPr>
            <w:tcW w:w="6096" w:type="dxa"/>
            <w:vAlign w:val="center"/>
            <w:hideMark/>
          </w:tcPr>
          <w:p w:rsidR="00D42838" w:rsidRPr="008F73F3" w:rsidRDefault="00D42838" w:rsidP="00BE08C2">
            <w:pPr>
              <w:pStyle w:val="afff2"/>
              <w:jc w:val="center"/>
              <w:rPr>
                <w:rFonts w:ascii="Times New Roman" w:hAnsi="Times New Roman" w:cs="Times New Roman"/>
              </w:rPr>
            </w:pPr>
            <w:r w:rsidRPr="008F73F3">
              <w:rPr>
                <w:rFonts w:ascii="Times New Roman" w:hAnsi="Times New Roman" w:cs="Times New Roman"/>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w:t>
            </w:r>
          </w:p>
          <w:p w:rsidR="00D42838" w:rsidRPr="008F73F3" w:rsidRDefault="00D42838" w:rsidP="00BE08C2">
            <w:pPr>
              <w:pStyle w:val="afff2"/>
              <w:jc w:val="center"/>
              <w:rPr>
                <w:rFonts w:ascii="Times New Roman" w:hAnsi="Times New Roman" w:cs="Times New Roman"/>
              </w:rPr>
            </w:pPr>
            <w:r w:rsidRPr="008F73F3">
              <w:rPr>
                <w:rFonts w:ascii="Times New Roman" w:hAnsi="Times New Roman" w:cs="Times New Roman"/>
              </w:rPr>
              <w:t>матери и ребенка, диагностические центры, молочные кухни, станции донорства крови, клинические лаборатории)</w:t>
            </w:r>
          </w:p>
          <w:p w:rsidR="00D42838" w:rsidRPr="008F73F3" w:rsidRDefault="00D42838" w:rsidP="00D42838">
            <w:pPr>
              <w:rPr>
                <w:sz w:val="24"/>
                <w:szCs w:val="24"/>
              </w:rPr>
            </w:pPr>
          </w:p>
          <w:p w:rsidR="00D42838" w:rsidRPr="008F73F3" w:rsidRDefault="00D42838" w:rsidP="00D42838">
            <w:pPr>
              <w:rPr>
                <w:sz w:val="24"/>
                <w:szCs w:val="24"/>
              </w:rPr>
            </w:pPr>
          </w:p>
        </w:tc>
        <w:tc>
          <w:tcPr>
            <w:tcW w:w="1697" w:type="dxa"/>
            <w:vAlign w:val="center"/>
            <w:hideMark/>
          </w:tcPr>
          <w:p w:rsidR="00D42838" w:rsidRPr="008F73F3" w:rsidRDefault="00D42838" w:rsidP="00BE08C2">
            <w:pPr>
              <w:pStyle w:val="afff2"/>
              <w:jc w:val="center"/>
              <w:rPr>
                <w:rFonts w:ascii="Times New Roman" w:hAnsi="Times New Roman" w:cs="Times New Roman"/>
              </w:rPr>
            </w:pPr>
            <w:r w:rsidRPr="008F73F3">
              <w:rPr>
                <w:rFonts w:ascii="Times New Roman" w:hAnsi="Times New Roman" w:cs="Times New Roman"/>
              </w:rPr>
              <w:t>3.4.1</w:t>
            </w:r>
          </w:p>
        </w:tc>
      </w:tr>
      <w:tr w:rsidR="006A63E3" w:rsidRPr="008F73F3" w:rsidTr="00BE08C2">
        <w:trPr>
          <w:jc w:val="center"/>
        </w:trPr>
        <w:tc>
          <w:tcPr>
            <w:tcW w:w="1841" w:type="dxa"/>
            <w:vAlign w:val="center"/>
            <w:hideMark/>
          </w:tcPr>
          <w:p w:rsidR="006A63E3" w:rsidRPr="008F73F3" w:rsidRDefault="006A63E3" w:rsidP="00842E0E">
            <w:pPr>
              <w:pStyle w:val="afff2"/>
              <w:jc w:val="center"/>
              <w:rPr>
                <w:rFonts w:ascii="Times New Roman" w:hAnsi="Times New Roman" w:cs="Times New Roman"/>
              </w:rPr>
            </w:pPr>
            <w:r w:rsidRPr="008F73F3">
              <w:rPr>
                <w:rFonts w:ascii="Times New Roman" w:hAnsi="Times New Roman" w:cs="Times New Roman"/>
              </w:rPr>
              <w:t>Религиозное использование</w:t>
            </w:r>
          </w:p>
          <w:p w:rsidR="006A63E3" w:rsidRPr="008F73F3" w:rsidRDefault="006A63E3" w:rsidP="00842E0E">
            <w:pPr>
              <w:pStyle w:val="afff2"/>
              <w:jc w:val="center"/>
              <w:rPr>
                <w:rFonts w:ascii="Times New Roman" w:hAnsi="Times New Roman" w:cs="Times New Roman"/>
              </w:rPr>
            </w:pPr>
          </w:p>
          <w:p w:rsidR="006A63E3" w:rsidRPr="008F73F3" w:rsidRDefault="006A63E3" w:rsidP="00842E0E">
            <w:pPr>
              <w:rPr>
                <w:sz w:val="24"/>
                <w:szCs w:val="24"/>
              </w:rPr>
            </w:pPr>
          </w:p>
        </w:tc>
        <w:tc>
          <w:tcPr>
            <w:tcW w:w="6096" w:type="dxa"/>
            <w:vAlign w:val="center"/>
            <w:hideMark/>
          </w:tcPr>
          <w:p w:rsidR="006A63E3" w:rsidRPr="008F73F3" w:rsidRDefault="006A63E3" w:rsidP="00842E0E">
            <w:pPr>
              <w:pStyle w:val="afff2"/>
              <w:jc w:val="center"/>
              <w:rPr>
                <w:rFonts w:ascii="Times New Roman" w:hAnsi="Times New Roman" w:cs="Times New Roman"/>
              </w:rPr>
            </w:pPr>
            <w:r w:rsidRPr="008F73F3">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9" w:anchor="block_1371" w:history="1">
              <w:r w:rsidRPr="008F73F3">
                <w:rPr>
                  <w:rStyle w:val="aff7"/>
                  <w:rFonts w:ascii="Times New Roman" w:hAnsi="Times New Roman" w:cs="Times New Roman"/>
                  <w:bCs/>
                  <w:color w:val="auto"/>
                  <w:u w:val="none"/>
                </w:rPr>
                <w:t>кодами 3.7.1-3.7.2</w:t>
              </w:r>
            </w:hyperlink>
            <w:r w:rsidRPr="008F73F3">
              <w:rPr>
                <w:rFonts w:ascii="Times New Roman" w:hAnsi="Times New Roman" w:cs="Times New Roman"/>
                <w:bCs/>
              </w:rPr>
              <w:br/>
            </w:r>
          </w:p>
        </w:tc>
        <w:tc>
          <w:tcPr>
            <w:tcW w:w="1697" w:type="dxa"/>
            <w:vAlign w:val="center"/>
            <w:hideMark/>
          </w:tcPr>
          <w:p w:rsidR="006A63E3" w:rsidRPr="008F73F3" w:rsidRDefault="006A63E3" w:rsidP="00842E0E">
            <w:pPr>
              <w:pStyle w:val="afff2"/>
              <w:jc w:val="center"/>
              <w:rPr>
                <w:rFonts w:ascii="Times New Roman" w:hAnsi="Times New Roman" w:cs="Times New Roman"/>
              </w:rPr>
            </w:pPr>
            <w:r w:rsidRPr="008F73F3">
              <w:rPr>
                <w:rFonts w:ascii="Times New Roman" w:hAnsi="Times New Roman" w:cs="Times New Roman"/>
              </w:rPr>
              <w:t>3.7</w:t>
            </w:r>
          </w:p>
        </w:tc>
      </w:tr>
      <w:tr w:rsidR="006A63E3" w:rsidRPr="008F73F3" w:rsidTr="00842E0E">
        <w:trPr>
          <w:jc w:val="center"/>
        </w:trPr>
        <w:tc>
          <w:tcPr>
            <w:tcW w:w="1841" w:type="dxa"/>
            <w:hideMark/>
          </w:tcPr>
          <w:p w:rsidR="006A63E3" w:rsidRPr="008F73F3" w:rsidRDefault="006A63E3">
            <w:pPr>
              <w:pStyle w:val="s1"/>
              <w:spacing w:before="0" w:beforeAutospacing="0" w:after="0" w:afterAutospacing="0"/>
              <w:jc w:val="both"/>
            </w:pPr>
            <w:r w:rsidRPr="008F73F3">
              <w:t>Развлечения</w:t>
            </w:r>
          </w:p>
        </w:tc>
        <w:tc>
          <w:tcPr>
            <w:tcW w:w="6096" w:type="dxa"/>
            <w:hideMark/>
          </w:tcPr>
          <w:p w:rsidR="006A63E3" w:rsidRPr="008F73F3" w:rsidRDefault="006A63E3">
            <w:pPr>
              <w:pStyle w:val="s1"/>
              <w:spacing w:before="0" w:beforeAutospacing="0" w:after="0" w:afterAutospacing="0"/>
              <w:jc w:val="both"/>
            </w:pPr>
            <w:r w:rsidRPr="008F73F3">
              <w:t>Размещение зданий и сооружений, предназначенных для развлечения.</w:t>
            </w:r>
          </w:p>
          <w:p w:rsidR="006A63E3" w:rsidRPr="008F73F3" w:rsidRDefault="006A63E3">
            <w:pPr>
              <w:pStyle w:val="s1"/>
              <w:spacing w:before="0" w:beforeAutospacing="0" w:after="0" w:afterAutospacing="0"/>
              <w:jc w:val="both"/>
            </w:pPr>
            <w:r w:rsidRPr="008F73F3">
              <w:t>Содержание данного вида разрешенного использования включает в себя содержание видов разрешенного использования с </w:t>
            </w:r>
            <w:hyperlink r:id="rId20" w:anchor="/document/70736874/entry/1481" w:history="1">
              <w:r w:rsidRPr="008F73F3">
                <w:rPr>
                  <w:rStyle w:val="aff7"/>
                  <w:color w:val="auto"/>
                  <w:u w:val="none"/>
                </w:rPr>
                <w:t>кодами 4.8.1 - 4.8.3</w:t>
              </w:r>
            </w:hyperlink>
          </w:p>
        </w:tc>
        <w:tc>
          <w:tcPr>
            <w:tcW w:w="1697" w:type="dxa"/>
            <w:hideMark/>
          </w:tcPr>
          <w:p w:rsidR="006A63E3" w:rsidRPr="008F73F3" w:rsidRDefault="006A63E3">
            <w:pPr>
              <w:pStyle w:val="s1"/>
              <w:spacing w:before="0" w:beforeAutospacing="0" w:after="0" w:afterAutospacing="0"/>
              <w:jc w:val="center"/>
            </w:pPr>
            <w:r w:rsidRPr="008F73F3">
              <w:t>4.8</w:t>
            </w:r>
          </w:p>
        </w:tc>
      </w:tr>
      <w:tr w:rsidR="00DD7527" w:rsidRPr="008F73F3" w:rsidTr="00842E0E">
        <w:trPr>
          <w:jc w:val="center"/>
        </w:trPr>
        <w:tc>
          <w:tcPr>
            <w:tcW w:w="1841" w:type="dxa"/>
            <w:hideMark/>
          </w:tcPr>
          <w:p w:rsidR="00DD7527" w:rsidRPr="008F73F3" w:rsidRDefault="00DD7527">
            <w:pPr>
              <w:pStyle w:val="s1"/>
              <w:spacing w:before="0" w:beforeAutospacing="0" w:after="0" w:afterAutospacing="0"/>
              <w:jc w:val="center"/>
            </w:pPr>
            <w:r w:rsidRPr="008F73F3">
              <w:t>Гостиничное обслуживание</w:t>
            </w:r>
          </w:p>
        </w:tc>
        <w:tc>
          <w:tcPr>
            <w:tcW w:w="6096" w:type="dxa"/>
            <w:hideMark/>
          </w:tcPr>
          <w:p w:rsidR="00DD7527" w:rsidRPr="008F73F3" w:rsidRDefault="00DD7527">
            <w:pPr>
              <w:pStyle w:val="s1"/>
              <w:spacing w:before="0" w:beforeAutospacing="0" w:after="0" w:afterAutospacing="0"/>
              <w:jc w:val="center"/>
            </w:pPr>
            <w:r w:rsidRPr="008F73F3">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697" w:type="dxa"/>
            <w:hideMark/>
          </w:tcPr>
          <w:p w:rsidR="00DD7527" w:rsidRPr="008F73F3" w:rsidRDefault="00DD7527">
            <w:pPr>
              <w:pStyle w:val="s1"/>
              <w:spacing w:before="0" w:beforeAutospacing="0" w:after="0" w:afterAutospacing="0"/>
              <w:jc w:val="center"/>
            </w:pPr>
            <w:r w:rsidRPr="008F73F3">
              <w:t>4.7</w:t>
            </w:r>
          </w:p>
        </w:tc>
      </w:tr>
    </w:tbl>
    <w:p w:rsidR="00BE08C2" w:rsidRPr="008F73F3" w:rsidRDefault="00BE08C2" w:rsidP="00BE08C2">
      <w:pPr>
        <w:pStyle w:val="nienie"/>
        <w:keepLines w:val="0"/>
        <w:numPr>
          <w:ilvl w:val="0"/>
          <w:numId w:val="0"/>
        </w:numPr>
        <w:tabs>
          <w:tab w:val="left" w:pos="1069"/>
        </w:tabs>
        <w:ind w:left="283" w:hanging="283"/>
        <w:rPr>
          <w:rFonts w:ascii="Times New Roman" w:hAnsi="Times New Roman" w:cs="Times New Roman"/>
        </w:rPr>
      </w:pPr>
      <w:r w:rsidRPr="008F73F3">
        <w:rPr>
          <w:rFonts w:ascii="Times New Roman" w:hAnsi="Times New Roman" w:cs="Times New Roman"/>
        </w:rPr>
        <w:lastRenderedPageBreak/>
        <w:tab/>
      </w:r>
    </w:p>
    <w:p w:rsidR="00BE08C2" w:rsidRPr="008F73F3" w:rsidRDefault="00BE08C2" w:rsidP="00BE08C2">
      <w:pPr>
        <w:ind w:firstLine="709"/>
        <w:jc w:val="both"/>
        <w:rPr>
          <w:b/>
          <w:sz w:val="24"/>
          <w:szCs w:val="24"/>
        </w:rPr>
      </w:pPr>
      <w:r w:rsidRPr="008F73F3">
        <w:rPr>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BE08C2" w:rsidRPr="008F73F3" w:rsidRDefault="00BE08C2" w:rsidP="00BE08C2">
      <w:pPr>
        <w:ind w:firstLine="709"/>
        <w:jc w:val="both"/>
        <w:rPr>
          <w:b/>
          <w:sz w:val="24"/>
          <w:szCs w:val="24"/>
        </w:rPr>
      </w:pPr>
    </w:p>
    <w:p w:rsidR="00BE08C2" w:rsidRPr="008F73F3" w:rsidRDefault="00BE08C2" w:rsidP="00BE08C2">
      <w:pPr>
        <w:ind w:firstLine="709"/>
        <w:jc w:val="both"/>
        <w:rPr>
          <w:b/>
          <w:sz w:val="24"/>
          <w:szCs w:val="24"/>
        </w:rPr>
      </w:pPr>
      <w:r w:rsidRPr="008F73F3">
        <w:rPr>
          <w:sz w:val="24"/>
          <w:szCs w:val="24"/>
        </w:rPr>
        <w:t>1) минимальная (максимальная) площадь земельных участков:</w:t>
      </w:r>
    </w:p>
    <w:p w:rsidR="00BE08C2" w:rsidRPr="008F73F3" w:rsidRDefault="00BE08C2" w:rsidP="00BE08C2">
      <w:pPr>
        <w:pStyle w:val="nienie"/>
        <w:keepLines w:val="0"/>
        <w:numPr>
          <w:ilvl w:val="0"/>
          <w:numId w:val="0"/>
        </w:numPr>
        <w:ind w:firstLine="709"/>
        <w:rPr>
          <w:rFonts w:ascii="Times New Roman" w:hAnsi="Times New Roman" w:cs="Times New Roman"/>
        </w:rPr>
      </w:pPr>
      <w:r w:rsidRPr="008F73F3">
        <w:rPr>
          <w:rFonts w:ascii="Times New Roman" w:hAnsi="Times New Roman" w:cs="Times New Roman"/>
        </w:rPr>
        <w:t>- отдельно стоящие жилые дома коттеджного типа на одну семью в 1-3 этажа –  400 - 5000 кв. м;</w:t>
      </w:r>
    </w:p>
    <w:p w:rsidR="00BE08C2" w:rsidRPr="008F73F3" w:rsidRDefault="00BE08C2" w:rsidP="00BE08C2">
      <w:pPr>
        <w:pStyle w:val="nienie"/>
        <w:keepLines w:val="0"/>
        <w:numPr>
          <w:ilvl w:val="0"/>
          <w:numId w:val="0"/>
        </w:numPr>
        <w:ind w:firstLine="709"/>
        <w:rPr>
          <w:rFonts w:ascii="Times New Roman" w:hAnsi="Times New Roman" w:cs="Times New Roman"/>
        </w:rPr>
      </w:pPr>
      <w:r w:rsidRPr="008F73F3">
        <w:rPr>
          <w:rFonts w:ascii="Times New Roman" w:hAnsi="Times New Roman" w:cs="Times New Roman"/>
        </w:rPr>
        <w:t>- блокированные жилые дома не выше 3 этажей – 400 - 5000 кв. м;</w:t>
      </w:r>
    </w:p>
    <w:p w:rsidR="00BE08C2" w:rsidRPr="008F73F3" w:rsidRDefault="00BE08C2" w:rsidP="00BE08C2">
      <w:pPr>
        <w:pStyle w:val="nienie"/>
        <w:keepLines w:val="0"/>
        <w:numPr>
          <w:ilvl w:val="0"/>
          <w:numId w:val="0"/>
        </w:numPr>
        <w:ind w:firstLine="709"/>
        <w:rPr>
          <w:rFonts w:ascii="Times New Roman" w:hAnsi="Times New Roman" w:cs="Times New Roman"/>
        </w:rPr>
      </w:pPr>
      <w:r w:rsidRPr="008F73F3">
        <w:rPr>
          <w:rFonts w:ascii="Times New Roman" w:hAnsi="Times New Roman" w:cs="Times New Roman"/>
        </w:rPr>
        <w:t xml:space="preserve">- многоквартирные малоэтажные жилые дома не выше 3 этажей – </w:t>
      </w:r>
    </w:p>
    <w:p w:rsidR="00BE08C2" w:rsidRPr="008F73F3" w:rsidRDefault="00BE08C2" w:rsidP="00BE08C2">
      <w:pPr>
        <w:pStyle w:val="nienie"/>
        <w:keepLines w:val="0"/>
        <w:numPr>
          <w:ilvl w:val="0"/>
          <w:numId w:val="0"/>
        </w:numPr>
        <w:ind w:firstLine="709"/>
        <w:rPr>
          <w:rFonts w:ascii="Times New Roman" w:hAnsi="Times New Roman" w:cs="Times New Roman"/>
        </w:rPr>
      </w:pPr>
      <w:r w:rsidRPr="008F73F3">
        <w:rPr>
          <w:rFonts w:ascii="Times New Roman" w:hAnsi="Times New Roman" w:cs="Times New Roman"/>
        </w:rPr>
        <w:t>800-5000 кв.м;</w:t>
      </w:r>
    </w:p>
    <w:p w:rsidR="00BE08C2" w:rsidRPr="008F73F3" w:rsidRDefault="00BE08C2" w:rsidP="00BE08C2">
      <w:pPr>
        <w:pStyle w:val="nienie"/>
        <w:keepLines w:val="0"/>
        <w:numPr>
          <w:ilvl w:val="0"/>
          <w:numId w:val="0"/>
        </w:numPr>
        <w:ind w:firstLine="709"/>
        <w:rPr>
          <w:rFonts w:ascii="Times New Roman" w:hAnsi="Times New Roman" w:cs="Times New Roman"/>
        </w:rPr>
      </w:pPr>
      <w:r w:rsidRPr="008F73F3">
        <w:rPr>
          <w:rFonts w:ascii="Times New Roman" w:hAnsi="Times New Roman" w:cs="Times New Roman"/>
        </w:rPr>
        <w:t xml:space="preserve">               - многоквартирные среднеэтажные жилые дома 4 - 5 этажей – </w:t>
      </w:r>
    </w:p>
    <w:p w:rsidR="00BE08C2" w:rsidRPr="008F73F3" w:rsidRDefault="00BE08C2" w:rsidP="00BE08C2">
      <w:pPr>
        <w:pStyle w:val="nienie"/>
        <w:keepLines w:val="0"/>
        <w:numPr>
          <w:ilvl w:val="0"/>
          <w:numId w:val="0"/>
        </w:numPr>
        <w:ind w:firstLine="709"/>
        <w:rPr>
          <w:rFonts w:ascii="Times New Roman" w:hAnsi="Times New Roman" w:cs="Times New Roman"/>
        </w:rPr>
      </w:pPr>
      <w:r w:rsidRPr="008F73F3">
        <w:rPr>
          <w:rFonts w:ascii="Times New Roman" w:hAnsi="Times New Roman" w:cs="Times New Roman"/>
        </w:rPr>
        <w:t>800-5000 кв.м;</w:t>
      </w:r>
    </w:p>
    <w:p w:rsidR="00BE08C2" w:rsidRPr="008F73F3" w:rsidRDefault="00BE08C2" w:rsidP="00BE08C2">
      <w:pPr>
        <w:ind w:firstLine="709"/>
        <w:jc w:val="both"/>
        <w:rPr>
          <w:b/>
          <w:sz w:val="24"/>
          <w:szCs w:val="24"/>
        </w:rPr>
      </w:pPr>
      <w:r w:rsidRPr="008F73F3">
        <w:rPr>
          <w:sz w:val="24"/>
          <w:szCs w:val="24"/>
        </w:rPr>
        <w:t xml:space="preserve">               - для объектов торговли и обслуживания– 400 - 2500 кв. м;</w:t>
      </w:r>
    </w:p>
    <w:p w:rsidR="00BE08C2" w:rsidRPr="008F73F3" w:rsidRDefault="00BE08C2" w:rsidP="00BE08C2">
      <w:pPr>
        <w:ind w:firstLine="709"/>
        <w:jc w:val="both"/>
        <w:rPr>
          <w:b/>
          <w:sz w:val="24"/>
          <w:szCs w:val="24"/>
        </w:rPr>
      </w:pPr>
      <w:r w:rsidRPr="008F73F3">
        <w:rPr>
          <w:sz w:val="24"/>
          <w:szCs w:val="24"/>
        </w:rPr>
        <w:t xml:space="preserve">2) минимальная (максимальная) ширина земельных участков вдоль фронта улицы (проезда) – 16 - </w:t>
      </w:r>
      <w:smartTag w:uri="urn:schemas-microsoft-com:office:smarttags" w:element="metricconverter">
        <w:smartTagPr>
          <w:attr w:name="ProductID" w:val="32 м"/>
        </w:smartTagPr>
        <w:r w:rsidRPr="008F73F3">
          <w:rPr>
            <w:sz w:val="24"/>
            <w:szCs w:val="24"/>
          </w:rPr>
          <w:t>32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 xml:space="preserve">3) максимальное количество надземных этажей зданий - 3 этажа (основные виды разрешенного использования недвижимости), - 5 этажей (условно разрешенные виды использования); </w:t>
      </w:r>
    </w:p>
    <w:p w:rsidR="00BE08C2" w:rsidRPr="008F73F3" w:rsidRDefault="00BE08C2" w:rsidP="00BE08C2">
      <w:pPr>
        <w:ind w:firstLine="709"/>
        <w:jc w:val="both"/>
        <w:rPr>
          <w:b/>
          <w:sz w:val="24"/>
          <w:szCs w:val="24"/>
        </w:rPr>
      </w:pPr>
      <w:r w:rsidRPr="008F73F3">
        <w:rPr>
          <w:sz w:val="24"/>
          <w:szCs w:val="24"/>
        </w:rPr>
        <w:t xml:space="preserve">4) максимальная высота зданий - </w:t>
      </w:r>
      <w:smartTag w:uri="urn:schemas-microsoft-com:office:smarttags" w:element="metricconverter">
        <w:smartTagPr>
          <w:attr w:name="ProductID" w:val="12 м"/>
        </w:smartTagPr>
        <w:r w:rsidRPr="008F73F3">
          <w:rPr>
            <w:sz w:val="24"/>
            <w:szCs w:val="24"/>
          </w:rPr>
          <w:t>12 м</w:t>
        </w:r>
      </w:smartTag>
      <w:r w:rsidRPr="008F73F3">
        <w:rPr>
          <w:sz w:val="24"/>
          <w:szCs w:val="24"/>
        </w:rPr>
        <w:t xml:space="preserve"> (основные виды разрешенного использования недвижимости), - </w:t>
      </w:r>
      <w:smartTag w:uri="urn:schemas-microsoft-com:office:smarttags" w:element="metricconverter">
        <w:smartTagPr>
          <w:attr w:name="ProductID" w:val="18 м"/>
        </w:smartTagPr>
        <w:r w:rsidRPr="008F73F3">
          <w:rPr>
            <w:sz w:val="24"/>
            <w:szCs w:val="24"/>
          </w:rPr>
          <w:t>18 м</w:t>
        </w:r>
      </w:smartTag>
      <w:r w:rsidRPr="008F73F3">
        <w:rPr>
          <w:sz w:val="24"/>
          <w:szCs w:val="24"/>
        </w:rPr>
        <w:t xml:space="preserve"> (условно разрешенные виды использования);</w:t>
      </w:r>
    </w:p>
    <w:p w:rsidR="00BE08C2" w:rsidRPr="008F73F3" w:rsidRDefault="00BE08C2" w:rsidP="00BE08C2">
      <w:pPr>
        <w:ind w:firstLine="709"/>
        <w:jc w:val="both"/>
        <w:rPr>
          <w:b/>
          <w:sz w:val="24"/>
          <w:szCs w:val="24"/>
        </w:rPr>
      </w:pPr>
      <w:r w:rsidRPr="008F73F3">
        <w:rPr>
          <w:sz w:val="24"/>
          <w:szCs w:val="24"/>
        </w:rPr>
        <w:t>5) максимальный процент застройки участка - 60%;</w:t>
      </w:r>
    </w:p>
    <w:p w:rsidR="000B6284" w:rsidRPr="008F73F3" w:rsidRDefault="000B6284" w:rsidP="000B6284">
      <w:pPr>
        <w:ind w:firstLine="709"/>
        <w:jc w:val="both"/>
        <w:rPr>
          <w:sz w:val="24"/>
          <w:szCs w:val="24"/>
        </w:rPr>
      </w:pPr>
      <w:r w:rsidRPr="008F73F3">
        <w:rPr>
          <w:sz w:val="24"/>
          <w:szCs w:val="24"/>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8F73F3">
          <w:rPr>
            <w:sz w:val="24"/>
            <w:szCs w:val="24"/>
          </w:rPr>
          <w:t>5 м</w:t>
        </w:r>
      </w:smartTag>
      <w:r w:rsidRPr="008F73F3">
        <w:rPr>
          <w:sz w:val="24"/>
          <w:szCs w:val="24"/>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8F73F3">
          <w:rPr>
            <w:sz w:val="24"/>
            <w:szCs w:val="24"/>
          </w:rPr>
          <w:t>-3 м</w:t>
        </w:r>
      </w:smartTag>
      <w:r w:rsidRPr="008F73F3">
        <w:rPr>
          <w:sz w:val="24"/>
          <w:szCs w:val="24"/>
        </w:rPr>
        <w:t>.</w:t>
      </w:r>
    </w:p>
    <w:p w:rsidR="000B6284" w:rsidRPr="008F73F3" w:rsidRDefault="000B6284" w:rsidP="000B6284">
      <w:pPr>
        <w:ind w:firstLine="709"/>
        <w:jc w:val="both"/>
        <w:rPr>
          <w:sz w:val="24"/>
          <w:szCs w:val="24"/>
        </w:rPr>
      </w:pPr>
      <w:r w:rsidRPr="008F73F3">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8F73F3">
          <w:rPr>
            <w:sz w:val="24"/>
            <w:szCs w:val="24"/>
          </w:rPr>
          <w:t>5 м</w:t>
        </w:r>
      </w:smartTag>
      <w:r w:rsidRPr="008F73F3">
        <w:rPr>
          <w:sz w:val="24"/>
          <w:szCs w:val="24"/>
        </w:rPr>
        <w:t>.</w:t>
      </w:r>
    </w:p>
    <w:p w:rsidR="000B6284" w:rsidRPr="008F73F3" w:rsidRDefault="000B6284" w:rsidP="000B6284">
      <w:pPr>
        <w:pStyle w:val="a5"/>
        <w:tabs>
          <w:tab w:val="left" w:pos="709"/>
        </w:tabs>
        <w:ind w:firstLine="709"/>
        <w:jc w:val="both"/>
        <w:rPr>
          <w:rFonts w:cs="Times New Roman"/>
          <w:sz w:val="24"/>
          <w:szCs w:val="24"/>
        </w:rPr>
      </w:pPr>
      <w:r w:rsidRPr="008F73F3">
        <w:rPr>
          <w:rFonts w:cs="Times New Roman"/>
          <w:sz w:val="24"/>
          <w:szCs w:val="24"/>
        </w:rPr>
        <w:t>8)процент застройки подземной части земельного участка не регламентируется;</w:t>
      </w:r>
    </w:p>
    <w:p w:rsidR="00590FC0" w:rsidRPr="008F73F3" w:rsidRDefault="000B6284" w:rsidP="00590FC0">
      <w:pPr>
        <w:pStyle w:val="a5"/>
        <w:tabs>
          <w:tab w:val="left" w:pos="709"/>
        </w:tabs>
        <w:ind w:firstLine="709"/>
        <w:jc w:val="both"/>
        <w:rPr>
          <w:rFonts w:cs="Times New Roman"/>
          <w:sz w:val="24"/>
          <w:szCs w:val="24"/>
        </w:rPr>
      </w:pPr>
      <w:r w:rsidRPr="008F73F3">
        <w:rPr>
          <w:rFonts w:cs="Times New Roman"/>
          <w:sz w:val="24"/>
          <w:szCs w:val="24"/>
        </w:rPr>
        <w:t>9)минимальный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590FC0" w:rsidRPr="008F73F3">
        <w:rPr>
          <w:rFonts w:cs="Times New Roman"/>
          <w:sz w:val="24"/>
          <w:szCs w:val="24"/>
        </w:rPr>
        <w:t xml:space="preserve"> минимальный процент озеленения земельного участка для объектов общественно-делового назначения – 30%,</w:t>
      </w:r>
    </w:p>
    <w:p w:rsidR="000B6284" w:rsidRPr="008F73F3" w:rsidRDefault="000B6284" w:rsidP="000B6284">
      <w:pPr>
        <w:pStyle w:val="a5"/>
        <w:tabs>
          <w:tab w:val="left" w:pos="709"/>
        </w:tabs>
        <w:ind w:firstLine="709"/>
        <w:jc w:val="both"/>
        <w:rPr>
          <w:rFonts w:cs="Times New Roman"/>
          <w:sz w:val="24"/>
          <w:szCs w:val="24"/>
        </w:rPr>
      </w:pPr>
      <w:r w:rsidRPr="008F73F3">
        <w:rPr>
          <w:rFonts w:cs="Times New Roman"/>
          <w:sz w:val="24"/>
          <w:szCs w:val="24"/>
        </w:rPr>
        <w:t>10)коэффициент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0B6284" w:rsidRPr="008F73F3" w:rsidTr="00E61A79">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0B6284" w:rsidRPr="008F73F3" w:rsidRDefault="000B6284" w:rsidP="00E61A79">
            <w:pPr>
              <w:pStyle w:val="a5"/>
              <w:tabs>
                <w:tab w:val="left" w:pos="709"/>
              </w:tabs>
              <w:jc w:val="center"/>
              <w:rPr>
                <w:rFonts w:cs="Times New Roman"/>
                <w:sz w:val="24"/>
                <w:szCs w:val="24"/>
              </w:rPr>
            </w:pPr>
            <w:r w:rsidRPr="008F73F3">
              <w:rPr>
                <w:rFonts w:cs="Times New Roman"/>
                <w:sz w:val="24"/>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0B6284" w:rsidRPr="008F73F3" w:rsidRDefault="000B6284" w:rsidP="00E61A79">
            <w:pPr>
              <w:pStyle w:val="a5"/>
              <w:tabs>
                <w:tab w:val="left" w:pos="709"/>
              </w:tabs>
              <w:jc w:val="center"/>
              <w:rPr>
                <w:rFonts w:cs="Times New Roman"/>
                <w:sz w:val="24"/>
                <w:szCs w:val="24"/>
              </w:rPr>
            </w:pPr>
            <w:r w:rsidRPr="008F73F3">
              <w:rPr>
                <w:rFonts w:cs="Times New Roman"/>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0B6284" w:rsidRPr="008F73F3" w:rsidRDefault="000B6284" w:rsidP="00E61A79">
            <w:pPr>
              <w:pStyle w:val="a5"/>
              <w:tabs>
                <w:tab w:val="left" w:pos="709"/>
              </w:tabs>
              <w:jc w:val="center"/>
              <w:rPr>
                <w:rFonts w:cs="Times New Roman"/>
                <w:sz w:val="24"/>
                <w:szCs w:val="24"/>
              </w:rPr>
            </w:pPr>
            <w:r w:rsidRPr="008F73F3">
              <w:rPr>
                <w:rFonts w:cs="Times New Roman"/>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0B6284" w:rsidRPr="008F73F3" w:rsidRDefault="000B6284" w:rsidP="00E61A79">
            <w:pPr>
              <w:pStyle w:val="a5"/>
              <w:tabs>
                <w:tab w:val="left" w:pos="709"/>
              </w:tabs>
              <w:jc w:val="center"/>
              <w:rPr>
                <w:rFonts w:cs="Times New Roman"/>
                <w:sz w:val="24"/>
                <w:szCs w:val="24"/>
              </w:rPr>
            </w:pPr>
            <w:r w:rsidRPr="008F73F3">
              <w:rPr>
                <w:rFonts w:cs="Times New Roman"/>
                <w:sz w:val="24"/>
                <w:szCs w:val="24"/>
              </w:rPr>
              <w:t>Максимальный коэффициент использования территории</w:t>
            </w:r>
          </w:p>
        </w:tc>
      </w:tr>
      <w:tr w:rsidR="000B6284" w:rsidRPr="008F73F3" w:rsidTr="00E61A79">
        <w:trPr>
          <w:trHeight w:val="206"/>
        </w:trPr>
        <w:tc>
          <w:tcPr>
            <w:tcW w:w="2292" w:type="dxa"/>
            <w:tcBorders>
              <w:top w:val="single" w:sz="8" w:space="0" w:color="auto"/>
              <w:left w:val="single" w:sz="8" w:space="0" w:color="auto"/>
              <w:bottom w:val="single" w:sz="8" w:space="0" w:color="auto"/>
              <w:right w:val="single" w:sz="8" w:space="0" w:color="auto"/>
            </w:tcBorders>
          </w:tcPr>
          <w:p w:rsidR="000B6284" w:rsidRPr="008F73F3" w:rsidRDefault="000B6284" w:rsidP="00E61A79">
            <w:pPr>
              <w:pStyle w:val="a5"/>
              <w:tabs>
                <w:tab w:val="left" w:pos="709"/>
              </w:tabs>
              <w:jc w:val="both"/>
              <w:rPr>
                <w:rFonts w:cs="Times New Roman"/>
                <w:sz w:val="24"/>
                <w:szCs w:val="24"/>
              </w:rPr>
            </w:pPr>
            <w:r w:rsidRPr="008F73F3">
              <w:rPr>
                <w:rFonts w:cs="Times New Roman"/>
                <w:sz w:val="24"/>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0B6284" w:rsidRPr="008F73F3" w:rsidRDefault="000B6284" w:rsidP="00E61A79">
            <w:pPr>
              <w:rPr>
                <w:sz w:val="24"/>
                <w:szCs w:val="24"/>
              </w:rPr>
            </w:pPr>
            <w:r w:rsidRPr="008F73F3">
              <w:rPr>
                <w:sz w:val="24"/>
                <w:szCs w:val="24"/>
              </w:rPr>
              <w:t>4 этажа</w:t>
            </w:r>
          </w:p>
        </w:tc>
        <w:tc>
          <w:tcPr>
            <w:tcW w:w="2671" w:type="dxa"/>
            <w:tcBorders>
              <w:top w:val="single" w:sz="8" w:space="0" w:color="auto"/>
              <w:left w:val="single" w:sz="4" w:space="0" w:color="auto"/>
              <w:bottom w:val="single" w:sz="8" w:space="0" w:color="auto"/>
              <w:right w:val="single" w:sz="4" w:space="0" w:color="auto"/>
            </w:tcBorders>
          </w:tcPr>
          <w:p w:rsidR="000B6284" w:rsidRPr="008F73F3" w:rsidRDefault="000B6284" w:rsidP="00E61A79">
            <w:pPr>
              <w:rPr>
                <w:sz w:val="24"/>
                <w:szCs w:val="24"/>
              </w:rPr>
            </w:pPr>
            <w:r w:rsidRPr="008F73F3">
              <w:rPr>
                <w:sz w:val="24"/>
                <w:szCs w:val="24"/>
              </w:rPr>
              <w:t>0,1</w:t>
            </w:r>
          </w:p>
        </w:tc>
        <w:tc>
          <w:tcPr>
            <w:tcW w:w="2148" w:type="dxa"/>
            <w:tcBorders>
              <w:top w:val="single" w:sz="8" w:space="0" w:color="auto"/>
              <w:left w:val="single" w:sz="4" w:space="0" w:color="auto"/>
              <w:bottom w:val="single" w:sz="8" w:space="0" w:color="auto"/>
              <w:right w:val="single" w:sz="8" w:space="0" w:color="auto"/>
            </w:tcBorders>
          </w:tcPr>
          <w:p w:rsidR="000B6284" w:rsidRPr="008F73F3" w:rsidRDefault="000B6284" w:rsidP="00E61A79">
            <w:pPr>
              <w:rPr>
                <w:sz w:val="24"/>
                <w:szCs w:val="24"/>
              </w:rPr>
            </w:pPr>
            <w:r w:rsidRPr="008F73F3">
              <w:rPr>
                <w:sz w:val="24"/>
                <w:szCs w:val="24"/>
              </w:rPr>
              <w:t>0,8</w:t>
            </w:r>
          </w:p>
        </w:tc>
      </w:tr>
      <w:tr w:rsidR="000B6284" w:rsidRPr="008F73F3" w:rsidTr="00E61A79">
        <w:trPr>
          <w:trHeight w:val="206"/>
        </w:trPr>
        <w:tc>
          <w:tcPr>
            <w:tcW w:w="2292" w:type="dxa"/>
            <w:tcBorders>
              <w:top w:val="single" w:sz="8" w:space="0" w:color="auto"/>
              <w:left w:val="single" w:sz="8" w:space="0" w:color="auto"/>
              <w:bottom w:val="single" w:sz="8" w:space="0" w:color="auto"/>
              <w:right w:val="single" w:sz="8" w:space="0" w:color="auto"/>
            </w:tcBorders>
          </w:tcPr>
          <w:p w:rsidR="000B6284" w:rsidRPr="008F73F3" w:rsidRDefault="000B6284" w:rsidP="00E61A79">
            <w:pPr>
              <w:pStyle w:val="a5"/>
              <w:tabs>
                <w:tab w:val="left" w:pos="709"/>
              </w:tabs>
              <w:rPr>
                <w:rFonts w:cs="Times New Roman"/>
                <w:sz w:val="24"/>
                <w:szCs w:val="24"/>
              </w:rPr>
            </w:pPr>
            <w:r w:rsidRPr="008F73F3">
              <w:rPr>
                <w:rFonts w:cs="Times New Roman"/>
                <w:sz w:val="24"/>
                <w:szCs w:val="24"/>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0B6284" w:rsidRPr="008F73F3" w:rsidRDefault="000B6284" w:rsidP="00E61A79">
            <w:pPr>
              <w:rPr>
                <w:sz w:val="24"/>
                <w:szCs w:val="24"/>
              </w:rPr>
            </w:pPr>
            <w:r w:rsidRPr="008F73F3">
              <w:rPr>
                <w:sz w:val="24"/>
                <w:szCs w:val="24"/>
              </w:rPr>
              <w:t>3 этажа</w:t>
            </w:r>
          </w:p>
        </w:tc>
        <w:tc>
          <w:tcPr>
            <w:tcW w:w="2671" w:type="dxa"/>
            <w:tcBorders>
              <w:top w:val="single" w:sz="8" w:space="0" w:color="auto"/>
              <w:left w:val="single" w:sz="4" w:space="0" w:color="auto"/>
              <w:bottom w:val="single" w:sz="8" w:space="0" w:color="auto"/>
              <w:right w:val="single" w:sz="4" w:space="0" w:color="auto"/>
            </w:tcBorders>
          </w:tcPr>
          <w:p w:rsidR="000B6284" w:rsidRPr="008F73F3" w:rsidRDefault="000B6284" w:rsidP="00E61A79">
            <w:pPr>
              <w:rPr>
                <w:sz w:val="24"/>
                <w:szCs w:val="24"/>
              </w:rPr>
            </w:pPr>
            <w:r w:rsidRPr="008F73F3">
              <w:rPr>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0B6284" w:rsidRPr="008F73F3" w:rsidRDefault="000B6284" w:rsidP="00E61A79">
            <w:pPr>
              <w:rPr>
                <w:sz w:val="24"/>
                <w:szCs w:val="24"/>
              </w:rPr>
            </w:pPr>
            <w:r w:rsidRPr="008F73F3">
              <w:rPr>
                <w:sz w:val="24"/>
                <w:szCs w:val="24"/>
              </w:rPr>
              <w:t>1,2</w:t>
            </w:r>
          </w:p>
        </w:tc>
      </w:tr>
    </w:tbl>
    <w:p w:rsidR="008F73F3" w:rsidRDefault="008F73F3" w:rsidP="000B6284">
      <w:pPr>
        <w:pStyle w:val="a5"/>
        <w:tabs>
          <w:tab w:val="left" w:pos="709"/>
        </w:tabs>
        <w:ind w:firstLine="709"/>
        <w:jc w:val="both"/>
        <w:rPr>
          <w:rFonts w:cs="Times New Roman"/>
          <w:sz w:val="24"/>
          <w:szCs w:val="24"/>
        </w:rPr>
      </w:pPr>
    </w:p>
    <w:p w:rsidR="000B6284" w:rsidRPr="008F73F3" w:rsidRDefault="000B6284" w:rsidP="000B6284">
      <w:pPr>
        <w:pStyle w:val="a5"/>
        <w:tabs>
          <w:tab w:val="left" w:pos="709"/>
        </w:tabs>
        <w:ind w:firstLine="709"/>
        <w:jc w:val="both"/>
        <w:rPr>
          <w:rFonts w:cs="Times New Roman"/>
          <w:sz w:val="24"/>
          <w:szCs w:val="24"/>
        </w:rPr>
      </w:pPr>
      <w:r w:rsidRPr="008F73F3">
        <w:rPr>
          <w:rFonts w:cs="Times New Roman"/>
          <w:sz w:val="24"/>
          <w:szCs w:val="24"/>
        </w:rPr>
        <w:lastRenderedPageBreak/>
        <w:t>Для иных типов застройки в границах данной территориальной зоны коэффициент использования территории не подлежит установлению.</w:t>
      </w:r>
    </w:p>
    <w:p w:rsidR="000B6284" w:rsidRPr="008F73F3" w:rsidRDefault="000B6284" w:rsidP="000B6284">
      <w:pPr>
        <w:ind w:firstLine="709"/>
        <w:jc w:val="both"/>
        <w:rPr>
          <w:sz w:val="24"/>
          <w:szCs w:val="24"/>
        </w:rPr>
      </w:pPr>
    </w:p>
    <w:p w:rsidR="00BE08C2" w:rsidRPr="008F73F3" w:rsidRDefault="000B6284" w:rsidP="00BE08C2">
      <w:pPr>
        <w:ind w:firstLine="709"/>
        <w:jc w:val="both"/>
        <w:rPr>
          <w:b/>
          <w:sz w:val="24"/>
          <w:szCs w:val="24"/>
        </w:rPr>
      </w:pPr>
      <w:r w:rsidRPr="008F73F3">
        <w:rPr>
          <w:sz w:val="24"/>
          <w:szCs w:val="24"/>
        </w:rPr>
        <w:t>11</w:t>
      </w:r>
      <w:r w:rsidR="00BE08C2" w:rsidRPr="008F73F3">
        <w:rPr>
          <w:sz w:val="24"/>
          <w:szCs w:val="24"/>
        </w:rPr>
        <w:t xml:space="preserve">) минимальный отступ от границ соседнего участка до жилого дома - </w:t>
      </w:r>
      <w:smartTag w:uri="urn:schemas-microsoft-com:office:smarttags" w:element="metricconverter">
        <w:smartTagPr>
          <w:attr w:name="ProductID" w:val="1 м"/>
        </w:smartTagPr>
        <w:r w:rsidR="00BE08C2" w:rsidRPr="008F73F3">
          <w:rPr>
            <w:sz w:val="24"/>
            <w:szCs w:val="24"/>
          </w:rPr>
          <w:t>1 м</w:t>
        </w:r>
      </w:smartTag>
      <w:r w:rsidR="00BE08C2" w:rsidRPr="008F73F3">
        <w:rPr>
          <w:sz w:val="24"/>
          <w:szCs w:val="24"/>
        </w:rPr>
        <w:t xml:space="preserve">; </w:t>
      </w:r>
    </w:p>
    <w:p w:rsidR="00BE08C2" w:rsidRPr="008F73F3" w:rsidRDefault="000B6284" w:rsidP="00BE08C2">
      <w:pPr>
        <w:ind w:firstLine="709"/>
        <w:jc w:val="both"/>
        <w:rPr>
          <w:b/>
          <w:sz w:val="24"/>
          <w:szCs w:val="24"/>
        </w:rPr>
      </w:pPr>
      <w:r w:rsidRPr="008F73F3">
        <w:rPr>
          <w:sz w:val="24"/>
          <w:szCs w:val="24"/>
        </w:rPr>
        <w:t>12</w:t>
      </w:r>
      <w:r w:rsidR="00BE08C2" w:rsidRPr="008F73F3">
        <w:rPr>
          <w:sz w:val="24"/>
          <w:szCs w:val="24"/>
        </w:rPr>
        <w:t>) минимальный отступ от границ соседнего участка до вспомогательных</w:t>
      </w:r>
    </w:p>
    <w:p w:rsidR="00BE08C2" w:rsidRPr="008F73F3" w:rsidRDefault="00BE08C2" w:rsidP="00BE08C2">
      <w:pPr>
        <w:ind w:firstLine="709"/>
        <w:jc w:val="both"/>
        <w:rPr>
          <w:b/>
          <w:sz w:val="24"/>
          <w:szCs w:val="24"/>
        </w:rPr>
      </w:pPr>
      <w:r w:rsidRPr="008F73F3">
        <w:rPr>
          <w:sz w:val="24"/>
          <w:szCs w:val="24"/>
        </w:rPr>
        <w:t xml:space="preserve">  строений (бани, гаражи и др.) - </w:t>
      </w:r>
      <w:smartTag w:uri="urn:schemas-microsoft-com:office:smarttags" w:element="metricconverter">
        <w:smartTagPr>
          <w:attr w:name="ProductID" w:val="1 м"/>
        </w:smartTagPr>
        <w:r w:rsidRPr="008F73F3">
          <w:rPr>
            <w:sz w:val="24"/>
            <w:szCs w:val="24"/>
          </w:rPr>
          <w:t>1 м</w:t>
        </w:r>
      </w:smartTag>
      <w:r w:rsidRPr="008F73F3">
        <w:rPr>
          <w:sz w:val="24"/>
          <w:szCs w:val="24"/>
        </w:rPr>
        <w:t xml:space="preserve">; </w:t>
      </w:r>
    </w:p>
    <w:p w:rsidR="00BE08C2" w:rsidRPr="008F73F3" w:rsidRDefault="00BE08C2" w:rsidP="00BE08C2">
      <w:pPr>
        <w:ind w:firstLine="709"/>
        <w:jc w:val="both"/>
        <w:rPr>
          <w:b/>
          <w:sz w:val="24"/>
          <w:szCs w:val="24"/>
        </w:rPr>
      </w:pPr>
      <w:r w:rsidRPr="008F73F3">
        <w:rPr>
          <w:sz w:val="24"/>
          <w:szCs w:val="24"/>
        </w:rPr>
        <w:t>1</w:t>
      </w:r>
      <w:r w:rsidR="000B6284" w:rsidRPr="008F73F3">
        <w:rPr>
          <w:sz w:val="24"/>
          <w:szCs w:val="24"/>
        </w:rPr>
        <w:t>3</w:t>
      </w:r>
      <w:r w:rsidRPr="008F73F3">
        <w:rPr>
          <w:sz w:val="24"/>
          <w:szCs w:val="24"/>
        </w:rPr>
        <w:t xml:space="preserve">)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8F73F3">
          <w:rPr>
            <w:sz w:val="24"/>
            <w:szCs w:val="24"/>
          </w:rPr>
          <w:t>6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1</w:t>
      </w:r>
      <w:r w:rsidR="000B6284" w:rsidRPr="008F73F3">
        <w:rPr>
          <w:sz w:val="24"/>
          <w:szCs w:val="24"/>
        </w:rPr>
        <w:t>4</w:t>
      </w:r>
      <w:r w:rsidRPr="008F73F3">
        <w:rPr>
          <w:sz w:val="24"/>
          <w:szCs w:val="24"/>
        </w:rPr>
        <w:t>) До границы смежного земельного участка расстояния по санитарно-бытовым и зооветеринарным требованиям должны быть не менее:</w:t>
      </w:r>
    </w:p>
    <w:p w:rsidR="00BE08C2" w:rsidRPr="008F73F3" w:rsidRDefault="00BE08C2" w:rsidP="00BE08C2">
      <w:pPr>
        <w:ind w:firstLine="709"/>
        <w:jc w:val="both"/>
        <w:rPr>
          <w:b/>
          <w:sz w:val="24"/>
          <w:szCs w:val="24"/>
        </w:rPr>
      </w:pPr>
      <w:r w:rsidRPr="008F73F3">
        <w:rPr>
          <w:sz w:val="24"/>
          <w:szCs w:val="24"/>
        </w:rPr>
        <w:t xml:space="preserve">–   от стволов высокорослых деревьев - </w:t>
      </w:r>
      <w:smartTag w:uri="urn:schemas-microsoft-com:office:smarttags" w:element="metricconverter">
        <w:smartTagPr>
          <w:attr w:name="ProductID" w:val="4 м"/>
        </w:smartTagPr>
        <w:r w:rsidRPr="008F73F3">
          <w:rPr>
            <w:sz w:val="24"/>
            <w:szCs w:val="24"/>
          </w:rPr>
          <w:t>4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 xml:space="preserve">–  от среднерослых - </w:t>
      </w:r>
      <w:smartTag w:uri="urn:schemas-microsoft-com:office:smarttags" w:element="metricconverter">
        <w:smartTagPr>
          <w:attr w:name="ProductID" w:val="2 м"/>
        </w:smartTagPr>
        <w:r w:rsidRPr="008F73F3">
          <w:rPr>
            <w:sz w:val="24"/>
            <w:szCs w:val="24"/>
          </w:rPr>
          <w:t>2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 xml:space="preserve">–  от кустарника - </w:t>
      </w:r>
      <w:smartTag w:uri="urn:schemas-microsoft-com:office:smarttags" w:element="metricconverter">
        <w:smartTagPr>
          <w:attr w:name="ProductID" w:val="1 м"/>
        </w:smartTagPr>
        <w:r w:rsidRPr="008F73F3">
          <w:rPr>
            <w:sz w:val="24"/>
            <w:szCs w:val="24"/>
          </w:rPr>
          <w:t>1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1</w:t>
      </w:r>
      <w:r w:rsidR="000B6284" w:rsidRPr="008F73F3">
        <w:rPr>
          <w:sz w:val="24"/>
          <w:szCs w:val="24"/>
        </w:rPr>
        <w:t>5</w:t>
      </w:r>
      <w:r w:rsidRPr="008F73F3">
        <w:rPr>
          <w:sz w:val="24"/>
          <w:szCs w:val="24"/>
        </w:rPr>
        <w:t>) Минимально допустимое расстояние от окон жилых и общественных зданий до площадок:</w:t>
      </w:r>
    </w:p>
    <w:p w:rsidR="00BE08C2" w:rsidRPr="008F73F3" w:rsidRDefault="00BE08C2" w:rsidP="00BE08C2">
      <w:pPr>
        <w:ind w:firstLine="709"/>
        <w:jc w:val="both"/>
        <w:rPr>
          <w:b/>
          <w:sz w:val="24"/>
          <w:szCs w:val="24"/>
        </w:rPr>
      </w:pPr>
      <w:r w:rsidRPr="008F73F3">
        <w:rPr>
          <w:sz w:val="24"/>
          <w:szCs w:val="24"/>
        </w:rPr>
        <w:t xml:space="preserve">–  для игр детей дошкольного и младшего школьного возраста - не менее </w:t>
      </w:r>
      <w:smartTag w:uri="urn:schemas-microsoft-com:office:smarttags" w:element="metricconverter">
        <w:smartTagPr>
          <w:attr w:name="ProductID" w:val="12 м"/>
        </w:smartTagPr>
        <w:r w:rsidRPr="008F73F3">
          <w:rPr>
            <w:sz w:val="24"/>
            <w:szCs w:val="24"/>
          </w:rPr>
          <w:t>12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 xml:space="preserve">–  для отдыха взрослого населения - не менее </w:t>
      </w:r>
      <w:smartTag w:uri="urn:schemas-microsoft-com:office:smarttags" w:element="metricconverter">
        <w:smartTagPr>
          <w:attr w:name="ProductID" w:val="10 м"/>
        </w:smartTagPr>
        <w:r w:rsidRPr="008F73F3">
          <w:rPr>
            <w:sz w:val="24"/>
            <w:szCs w:val="24"/>
          </w:rPr>
          <w:t>10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8F73F3">
          <w:rPr>
            <w:sz w:val="24"/>
            <w:szCs w:val="24"/>
          </w:rPr>
          <w:t>40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 xml:space="preserve">–  для хозяйственных целей - не менее </w:t>
      </w:r>
      <w:smartTag w:uri="urn:schemas-microsoft-com:office:smarttags" w:element="metricconverter">
        <w:smartTagPr>
          <w:attr w:name="ProductID" w:val="20 м"/>
        </w:smartTagPr>
        <w:r w:rsidRPr="008F73F3">
          <w:rPr>
            <w:sz w:val="24"/>
            <w:szCs w:val="24"/>
          </w:rPr>
          <w:t>20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 xml:space="preserve">–  для выгула собак - не менее </w:t>
      </w:r>
      <w:smartTag w:uri="urn:schemas-microsoft-com:office:smarttags" w:element="metricconverter">
        <w:smartTagPr>
          <w:attr w:name="ProductID" w:val="40 м"/>
        </w:smartTagPr>
        <w:r w:rsidRPr="008F73F3">
          <w:rPr>
            <w:sz w:val="24"/>
            <w:szCs w:val="24"/>
          </w:rPr>
          <w:t>40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1</w:t>
      </w:r>
      <w:r w:rsidR="000B6284" w:rsidRPr="008F73F3">
        <w:rPr>
          <w:sz w:val="24"/>
          <w:szCs w:val="24"/>
        </w:rPr>
        <w:t>6</w:t>
      </w:r>
      <w:r w:rsidRPr="008F73F3">
        <w:rPr>
          <w:sz w:val="24"/>
          <w:szCs w:val="24"/>
        </w:rPr>
        <w:t xml:space="preserve">) 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должны быть не менее </w:t>
      </w:r>
      <w:smartTag w:uri="urn:schemas-microsoft-com:office:smarttags" w:element="metricconverter">
        <w:smartTagPr>
          <w:attr w:name="ProductID" w:val="20 м"/>
        </w:smartTagPr>
        <w:r w:rsidRPr="008F73F3">
          <w:rPr>
            <w:sz w:val="24"/>
            <w:szCs w:val="24"/>
          </w:rPr>
          <w:t>20 м</w:t>
        </w:r>
      </w:smartTag>
      <w:r w:rsidRPr="008F73F3">
        <w:rPr>
          <w:sz w:val="24"/>
          <w:szCs w:val="24"/>
        </w:rPr>
        <w:t xml:space="preserve">, а 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8F73F3">
          <w:rPr>
            <w:sz w:val="24"/>
            <w:szCs w:val="24"/>
          </w:rPr>
          <w:t>100 м</w:t>
        </w:r>
      </w:smartTag>
      <w:r w:rsidRPr="008F73F3">
        <w:rPr>
          <w:sz w:val="24"/>
          <w:szCs w:val="24"/>
        </w:rPr>
        <w:t xml:space="preserve"> для домов с мусоропроводами и не более </w:t>
      </w:r>
      <w:smartTag w:uri="urn:schemas-microsoft-com:office:smarttags" w:element="metricconverter">
        <w:smartTagPr>
          <w:attr w:name="ProductID" w:val="50 м"/>
        </w:smartTagPr>
        <w:r w:rsidRPr="008F73F3">
          <w:rPr>
            <w:sz w:val="24"/>
            <w:szCs w:val="24"/>
          </w:rPr>
          <w:t>50 м</w:t>
        </w:r>
      </w:smartTag>
      <w:r w:rsidRPr="008F73F3">
        <w:rPr>
          <w:sz w:val="24"/>
          <w:szCs w:val="24"/>
        </w:rPr>
        <w:t xml:space="preserve"> для домов без мусоропроводов.</w:t>
      </w:r>
    </w:p>
    <w:p w:rsidR="00BE08C2" w:rsidRPr="008F73F3" w:rsidRDefault="00BE08C2" w:rsidP="00BE08C2">
      <w:pPr>
        <w:ind w:firstLine="709"/>
        <w:jc w:val="both"/>
        <w:rPr>
          <w:b/>
          <w:sz w:val="24"/>
          <w:szCs w:val="24"/>
        </w:rPr>
      </w:pPr>
      <w:r w:rsidRPr="008F73F3">
        <w:rPr>
          <w:sz w:val="24"/>
          <w:szCs w:val="24"/>
        </w:rPr>
        <w:t>1</w:t>
      </w:r>
      <w:r w:rsidR="000B6284" w:rsidRPr="008F73F3">
        <w:rPr>
          <w:sz w:val="24"/>
          <w:szCs w:val="24"/>
        </w:rPr>
        <w:t>7</w:t>
      </w:r>
      <w:r w:rsidRPr="008F73F3">
        <w:rPr>
          <w:sz w:val="24"/>
          <w:szCs w:val="24"/>
        </w:rPr>
        <w:t xml:space="preserve">) Мусороудаление с территорий малоэтажной жилой застройки следует проводить путем вывозки бытового мусора от площадок с контейнерами, расстояние от которых до границ участков жилых домов, детских учреждений, озелененных площадок следует устанавливать не менее </w:t>
      </w:r>
      <w:smartTag w:uri="urn:schemas-microsoft-com:office:smarttags" w:element="metricconverter">
        <w:smartTagPr>
          <w:attr w:name="ProductID" w:val="50 м"/>
        </w:smartTagPr>
        <w:r w:rsidRPr="008F73F3">
          <w:rPr>
            <w:sz w:val="24"/>
            <w:szCs w:val="24"/>
          </w:rPr>
          <w:t>50 м</w:t>
        </w:r>
      </w:smartTag>
      <w:r w:rsidRPr="008F73F3">
        <w:rPr>
          <w:sz w:val="24"/>
          <w:szCs w:val="24"/>
        </w:rPr>
        <w:t xml:space="preserve">, но не более </w:t>
      </w:r>
      <w:smartTag w:uri="urn:schemas-microsoft-com:office:smarttags" w:element="metricconverter">
        <w:smartTagPr>
          <w:attr w:name="ProductID" w:val="100 м"/>
        </w:smartTagPr>
        <w:r w:rsidRPr="008F73F3">
          <w:rPr>
            <w:sz w:val="24"/>
            <w:szCs w:val="24"/>
          </w:rPr>
          <w:t>100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1</w:t>
      </w:r>
      <w:r w:rsidR="000B6284" w:rsidRPr="008F73F3">
        <w:rPr>
          <w:sz w:val="24"/>
          <w:szCs w:val="24"/>
        </w:rPr>
        <w:t>8</w:t>
      </w:r>
      <w:r w:rsidRPr="008F73F3">
        <w:rPr>
          <w:sz w:val="24"/>
          <w:szCs w:val="24"/>
        </w:rPr>
        <w:t>) На территории малоэтажной жилой застройки следует предусматривать 100-процентную обеспеченность машино-местами для хранения и парковки легковых автомобилей, мотоциклов, мопедов. Размещение других видов транспортных средств возможно по согласованию с органами местного самоуправления.</w:t>
      </w:r>
    </w:p>
    <w:p w:rsidR="00BE08C2" w:rsidRPr="008F73F3" w:rsidRDefault="00BE08C2" w:rsidP="00BE08C2">
      <w:pPr>
        <w:ind w:firstLine="709"/>
        <w:jc w:val="both"/>
        <w:rPr>
          <w:b/>
          <w:sz w:val="24"/>
          <w:szCs w:val="24"/>
        </w:rPr>
      </w:pPr>
      <w:r w:rsidRPr="008F73F3">
        <w:rPr>
          <w:sz w:val="24"/>
          <w:szCs w:val="24"/>
        </w:rPr>
        <w:t>1</w:t>
      </w:r>
      <w:r w:rsidR="000B6284" w:rsidRPr="008F73F3">
        <w:rPr>
          <w:sz w:val="24"/>
          <w:szCs w:val="24"/>
        </w:rPr>
        <w:t>9</w:t>
      </w:r>
      <w:r w:rsidRPr="008F73F3">
        <w:rPr>
          <w:sz w:val="24"/>
          <w:szCs w:val="24"/>
        </w:rPr>
        <w:t>) При устройстве гаражей (в том числе пристроенных) в цокольном, подвальном этажах двухквартирных и блокированных домов допускается их проектирование без соблюдения нормативов расчета стоянок автомобилей.</w:t>
      </w:r>
    </w:p>
    <w:p w:rsidR="00BE08C2" w:rsidRPr="008F73F3" w:rsidRDefault="000B6284" w:rsidP="00BE08C2">
      <w:pPr>
        <w:ind w:firstLine="709"/>
        <w:jc w:val="both"/>
        <w:rPr>
          <w:b/>
          <w:sz w:val="24"/>
          <w:szCs w:val="24"/>
        </w:rPr>
      </w:pPr>
      <w:r w:rsidRPr="008F73F3">
        <w:rPr>
          <w:sz w:val="24"/>
          <w:szCs w:val="24"/>
        </w:rPr>
        <w:t>20</w:t>
      </w:r>
      <w:r w:rsidR="00BE08C2" w:rsidRPr="008F73F3">
        <w:rPr>
          <w:sz w:val="24"/>
          <w:szCs w:val="24"/>
        </w:rPr>
        <w:t>) Коэффициент использования земельного участка:</w:t>
      </w:r>
    </w:p>
    <w:p w:rsidR="00BE08C2" w:rsidRPr="008F73F3" w:rsidRDefault="00BE08C2" w:rsidP="00BE08C2">
      <w:pPr>
        <w:ind w:firstLine="709"/>
        <w:jc w:val="both"/>
        <w:rPr>
          <w:b/>
          <w:sz w:val="24"/>
          <w:szCs w:val="24"/>
        </w:rPr>
      </w:pPr>
      <w:r w:rsidRPr="008F73F3">
        <w:rPr>
          <w:sz w:val="24"/>
          <w:szCs w:val="24"/>
        </w:rPr>
        <w:t>– в границах территории жилой застройки индивидуальными домами усадебного типа – 0,4.</w:t>
      </w:r>
    </w:p>
    <w:p w:rsidR="00BE08C2" w:rsidRPr="008F73F3" w:rsidRDefault="00BE08C2" w:rsidP="00BE08C2">
      <w:pPr>
        <w:ind w:firstLine="709"/>
        <w:jc w:val="both"/>
        <w:rPr>
          <w:b/>
          <w:sz w:val="24"/>
          <w:szCs w:val="24"/>
        </w:rPr>
      </w:pPr>
      <w:r w:rsidRPr="008F73F3">
        <w:rPr>
          <w:sz w:val="24"/>
          <w:szCs w:val="24"/>
        </w:rPr>
        <w:t>– в границах территории застройки жилыми домами блокированного типа – 0,8 –  1,6.</w:t>
      </w:r>
    </w:p>
    <w:p w:rsidR="00BE08C2" w:rsidRPr="008F73F3" w:rsidRDefault="00BE08C2" w:rsidP="00BE08C2">
      <w:pPr>
        <w:ind w:firstLine="709"/>
        <w:jc w:val="both"/>
        <w:rPr>
          <w:b/>
          <w:sz w:val="24"/>
          <w:szCs w:val="24"/>
        </w:rPr>
      </w:pPr>
      <w:r w:rsidRPr="008F73F3">
        <w:rPr>
          <w:sz w:val="24"/>
          <w:szCs w:val="24"/>
        </w:rPr>
        <w:t>– в границах территории многоквартирной жилой застройки – 0,8.</w:t>
      </w:r>
    </w:p>
    <w:p w:rsidR="00BE08C2" w:rsidRPr="008F73F3" w:rsidRDefault="000B6284" w:rsidP="00BE08C2">
      <w:pPr>
        <w:ind w:firstLine="709"/>
        <w:jc w:val="both"/>
        <w:rPr>
          <w:b/>
          <w:sz w:val="24"/>
          <w:szCs w:val="24"/>
        </w:rPr>
      </w:pPr>
      <w:r w:rsidRPr="008F73F3">
        <w:rPr>
          <w:sz w:val="24"/>
          <w:szCs w:val="24"/>
        </w:rPr>
        <w:t>21</w:t>
      </w:r>
      <w:r w:rsidR="00BE08C2" w:rsidRPr="008F73F3">
        <w:rPr>
          <w:sz w:val="24"/>
          <w:szCs w:val="24"/>
        </w:rPr>
        <w:t>) Вспомогательные строения, за исключением гаражей, размещать со стороны улиц не допускается.</w:t>
      </w:r>
    </w:p>
    <w:p w:rsidR="00BE08C2" w:rsidRPr="008F73F3" w:rsidRDefault="000B6284" w:rsidP="00BE08C2">
      <w:pPr>
        <w:ind w:firstLine="709"/>
        <w:jc w:val="both"/>
        <w:rPr>
          <w:b/>
          <w:sz w:val="24"/>
          <w:szCs w:val="24"/>
        </w:rPr>
      </w:pPr>
      <w:r w:rsidRPr="008F73F3">
        <w:rPr>
          <w:sz w:val="24"/>
          <w:szCs w:val="24"/>
        </w:rPr>
        <w:t>22</w:t>
      </w:r>
      <w:r w:rsidR="00BE08C2" w:rsidRPr="008F73F3">
        <w:rPr>
          <w:sz w:val="24"/>
          <w:szCs w:val="24"/>
        </w:rPr>
        <w:t>) На территории малоэтажной застройки для жителей многоквартирных домов хозяйственные постройки для скота и птицы могут выделяться за пределами жилых образований. Для многоквартирных домов допускается устройство встроенных или отдельно стоящих коллективных хранилищ сельскохозяйственных продуктов, площадь которых определяется градостроительным планом земельного участка.</w:t>
      </w:r>
    </w:p>
    <w:p w:rsidR="00BE08C2" w:rsidRPr="008F73F3" w:rsidRDefault="00BE08C2" w:rsidP="00BE08C2">
      <w:pPr>
        <w:pStyle w:val="ConsPlusTitle"/>
        <w:ind w:firstLine="709"/>
        <w:jc w:val="both"/>
        <w:rPr>
          <w:rFonts w:ascii="Times New Roman" w:hAnsi="Times New Roman" w:cs="Times New Roman"/>
          <w:b w:val="0"/>
          <w:sz w:val="24"/>
          <w:szCs w:val="24"/>
        </w:rPr>
      </w:pPr>
      <w:r w:rsidRPr="008F73F3">
        <w:rPr>
          <w:rFonts w:ascii="Times New Roman" w:hAnsi="Times New Roman" w:cs="Times New Roman"/>
          <w:b w:val="0"/>
          <w:sz w:val="24"/>
          <w:szCs w:val="24"/>
        </w:rPr>
        <w:lastRenderedPageBreak/>
        <w:t>2</w:t>
      </w:r>
      <w:r w:rsidR="000B6284" w:rsidRPr="008F73F3">
        <w:rPr>
          <w:rFonts w:ascii="Times New Roman" w:hAnsi="Times New Roman" w:cs="Times New Roman"/>
          <w:b w:val="0"/>
          <w:sz w:val="24"/>
          <w:szCs w:val="24"/>
        </w:rPr>
        <w:t>3</w:t>
      </w:r>
      <w:r w:rsidRPr="008F73F3">
        <w:rPr>
          <w:rFonts w:ascii="Times New Roman" w:hAnsi="Times New Roman" w:cs="Times New Roman"/>
          <w:b w:val="0"/>
          <w:sz w:val="24"/>
          <w:szCs w:val="24"/>
        </w:rPr>
        <w:t>) Должны соблюдаться противопожарные требования в соответствии с действующим законодательством Российской Федерации.</w:t>
      </w:r>
    </w:p>
    <w:p w:rsidR="00BE08C2" w:rsidRPr="008F73F3" w:rsidRDefault="00BE08C2" w:rsidP="00BE08C2">
      <w:pPr>
        <w:pStyle w:val="ConsPlusTitle"/>
        <w:ind w:firstLine="709"/>
        <w:jc w:val="both"/>
        <w:rPr>
          <w:rFonts w:ascii="Times New Roman" w:hAnsi="Times New Roman" w:cs="Times New Roman"/>
          <w:b w:val="0"/>
          <w:sz w:val="24"/>
          <w:szCs w:val="24"/>
        </w:rPr>
      </w:pPr>
      <w:r w:rsidRPr="008F73F3">
        <w:rPr>
          <w:rFonts w:ascii="Times New Roman" w:hAnsi="Times New Roman" w:cs="Times New Roman"/>
          <w:b w:val="0"/>
          <w:sz w:val="24"/>
          <w:szCs w:val="24"/>
        </w:rPr>
        <w:t>2</w:t>
      </w:r>
      <w:r w:rsidR="000B6284" w:rsidRPr="008F73F3">
        <w:rPr>
          <w:rFonts w:ascii="Times New Roman" w:hAnsi="Times New Roman" w:cs="Times New Roman"/>
          <w:b w:val="0"/>
          <w:sz w:val="24"/>
          <w:szCs w:val="24"/>
        </w:rPr>
        <w:t>4</w:t>
      </w:r>
      <w:r w:rsidRPr="008F73F3">
        <w:rPr>
          <w:rFonts w:ascii="Times New Roman" w:hAnsi="Times New Roman" w:cs="Times New Roman"/>
          <w:b w:val="0"/>
          <w:sz w:val="24"/>
          <w:szCs w:val="24"/>
        </w:rPr>
        <w:t>)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0B6284" w:rsidRPr="008F73F3" w:rsidRDefault="000B6284" w:rsidP="000B6284">
      <w:pPr>
        <w:pStyle w:val="a5"/>
        <w:tabs>
          <w:tab w:val="left" w:pos="709"/>
        </w:tabs>
        <w:ind w:firstLine="709"/>
        <w:jc w:val="both"/>
        <w:rPr>
          <w:rFonts w:cs="Times New Roman"/>
          <w:sz w:val="24"/>
          <w:szCs w:val="24"/>
        </w:rPr>
      </w:pPr>
      <w:r w:rsidRPr="008F73F3">
        <w:rPr>
          <w:rFonts w:cs="Times New Roman"/>
          <w:sz w:val="24"/>
          <w:szCs w:val="24"/>
        </w:rPr>
        <w:t xml:space="preserve">Примечание: </w:t>
      </w:r>
    </w:p>
    <w:p w:rsidR="000B6284" w:rsidRPr="008F73F3" w:rsidRDefault="000B6284" w:rsidP="000B6284">
      <w:pPr>
        <w:pStyle w:val="a5"/>
        <w:tabs>
          <w:tab w:val="left" w:pos="709"/>
        </w:tabs>
        <w:ind w:firstLine="709"/>
        <w:jc w:val="both"/>
        <w:rPr>
          <w:rFonts w:cs="Times New Roman"/>
          <w:sz w:val="24"/>
          <w:szCs w:val="24"/>
        </w:rPr>
      </w:pPr>
      <w:r w:rsidRPr="008F73F3">
        <w:rPr>
          <w:rFonts w:cs="Times New Roman"/>
          <w:sz w:val="24"/>
          <w:szCs w:val="24"/>
        </w:rPr>
        <w:t>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0B6284" w:rsidRPr="008F73F3" w:rsidRDefault="000B6284" w:rsidP="000B6284">
      <w:pPr>
        <w:pStyle w:val="a5"/>
        <w:tabs>
          <w:tab w:val="left" w:pos="709"/>
        </w:tabs>
        <w:ind w:firstLine="709"/>
        <w:jc w:val="both"/>
        <w:rPr>
          <w:rFonts w:cs="Times New Roman"/>
          <w:sz w:val="24"/>
          <w:szCs w:val="24"/>
        </w:rPr>
      </w:pPr>
      <w:r w:rsidRPr="008F73F3">
        <w:rPr>
          <w:rFonts w:cs="Times New Roman"/>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0B6284" w:rsidRPr="008F73F3" w:rsidRDefault="000B6284" w:rsidP="000B6284">
      <w:pPr>
        <w:pStyle w:val="a5"/>
        <w:tabs>
          <w:tab w:val="left" w:pos="709"/>
        </w:tabs>
        <w:ind w:firstLine="709"/>
        <w:jc w:val="both"/>
        <w:rPr>
          <w:rFonts w:cs="Times New Roman"/>
          <w:sz w:val="24"/>
          <w:szCs w:val="24"/>
        </w:rPr>
      </w:pPr>
      <w:r w:rsidRPr="008F73F3">
        <w:rPr>
          <w:rFonts w:cs="Times New Roman"/>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0B6284" w:rsidRPr="008F73F3" w:rsidRDefault="000B6284" w:rsidP="000B6284">
      <w:pPr>
        <w:pStyle w:val="a5"/>
        <w:tabs>
          <w:tab w:val="left" w:pos="709"/>
        </w:tabs>
        <w:ind w:firstLine="709"/>
        <w:jc w:val="both"/>
        <w:rPr>
          <w:rFonts w:cs="Times New Roman"/>
          <w:sz w:val="24"/>
          <w:szCs w:val="24"/>
        </w:rPr>
      </w:pPr>
      <w:r w:rsidRPr="008F73F3">
        <w:rPr>
          <w:rFonts w:cs="Times New Roman"/>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0B6284" w:rsidRPr="008F73F3" w:rsidRDefault="000B6284" w:rsidP="000B6284">
      <w:pPr>
        <w:pStyle w:val="a5"/>
        <w:ind w:firstLine="709"/>
        <w:jc w:val="both"/>
        <w:rPr>
          <w:rFonts w:cs="Times New Roman"/>
          <w:sz w:val="24"/>
          <w:szCs w:val="24"/>
        </w:rPr>
      </w:pPr>
      <w:r w:rsidRPr="008F73F3">
        <w:rPr>
          <w:rFonts w:cs="Times New Roman"/>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0B6284" w:rsidRPr="008F73F3" w:rsidRDefault="000B6284" w:rsidP="000B6284">
      <w:pPr>
        <w:pStyle w:val="a5"/>
        <w:ind w:firstLine="709"/>
        <w:jc w:val="both"/>
        <w:rPr>
          <w:rFonts w:cs="Times New Roman"/>
          <w:sz w:val="24"/>
          <w:szCs w:val="24"/>
        </w:rPr>
      </w:pPr>
      <w:r w:rsidRPr="008F73F3">
        <w:rPr>
          <w:rFonts w:cs="Times New Roman"/>
          <w:sz w:val="24"/>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0B6284" w:rsidRPr="008F73F3" w:rsidRDefault="000B6284" w:rsidP="000B6284">
      <w:pPr>
        <w:pStyle w:val="a5"/>
        <w:ind w:firstLine="709"/>
        <w:jc w:val="both"/>
        <w:rPr>
          <w:rFonts w:cs="Times New Roman"/>
          <w:sz w:val="24"/>
          <w:szCs w:val="24"/>
        </w:rPr>
      </w:pPr>
      <w:r w:rsidRPr="008F73F3">
        <w:rPr>
          <w:rFonts w:cs="Times New Roman"/>
          <w:sz w:val="24"/>
          <w:szCs w:val="24"/>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BE08C2" w:rsidRPr="008F73F3" w:rsidRDefault="00BE08C2" w:rsidP="00BE08C2">
      <w:pPr>
        <w:ind w:firstLine="709"/>
        <w:jc w:val="both"/>
        <w:rPr>
          <w:b/>
          <w:sz w:val="24"/>
          <w:szCs w:val="24"/>
        </w:rPr>
      </w:pPr>
      <w:r w:rsidRPr="008F73F3">
        <w:rPr>
          <w:sz w:val="24"/>
          <w:szCs w:val="24"/>
        </w:rPr>
        <w:t>Ограничения использования земельных участков и окс:</w:t>
      </w:r>
    </w:p>
    <w:p w:rsidR="00BE08C2" w:rsidRPr="008F73F3" w:rsidRDefault="00BE08C2" w:rsidP="00BE08C2">
      <w:pPr>
        <w:ind w:firstLine="709"/>
        <w:jc w:val="both"/>
        <w:rPr>
          <w:b/>
          <w:sz w:val="24"/>
          <w:szCs w:val="24"/>
        </w:rPr>
      </w:pPr>
      <w:r w:rsidRPr="008F73F3">
        <w:rPr>
          <w:sz w:val="24"/>
          <w:szCs w:val="24"/>
        </w:rPr>
        <w:t>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w:t>
      </w:r>
    </w:p>
    <w:p w:rsidR="00D42838" w:rsidRPr="008F73F3" w:rsidRDefault="00D42838" w:rsidP="00BE08C2">
      <w:pPr>
        <w:ind w:firstLine="709"/>
        <w:jc w:val="center"/>
        <w:rPr>
          <w:rFonts w:eastAsia="SimSun"/>
          <w:b/>
          <w:sz w:val="24"/>
          <w:szCs w:val="24"/>
          <w:lang w:eastAsia="zh-CN"/>
        </w:rPr>
      </w:pPr>
    </w:p>
    <w:p w:rsidR="00BE08C2" w:rsidRPr="008F73F3" w:rsidRDefault="00BE08C2" w:rsidP="00BE08C2">
      <w:pPr>
        <w:ind w:firstLine="709"/>
        <w:jc w:val="center"/>
        <w:rPr>
          <w:rFonts w:eastAsia="SimSun"/>
          <w:b/>
          <w:sz w:val="24"/>
          <w:szCs w:val="24"/>
          <w:lang w:eastAsia="zh-CN"/>
        </w:rPr>
      </w:pPr>
      <w:r w:rsidRPr="008F73F3">
        <w:rPr>
          <w:rFonts w:eastAsia="SimSun"/>
          <w:b/>
          <w:sz w:val="24"/>
          <w:szCs w:val="24"/>
          <w:lang w:eastAsia="zh-CN"/>
        </w:rPr>
        <w:t>Ж – ЛПХ. Зона личного подсобного хозяйства</w:t>
      </w:r>
    </w:p>
    <w:p w:rsidR="00BE08C2" w:rsidRPr="008F73F3" w:rsidRDefault="00BE08C2" w:rsidP="00BE08C2">
      <w:pPr>
        <w:ind w:firstLine="851"/>
        <w:rPr>
          <w:rFonts w:eastAsia="SimSun"/>
          <w:b/>
          <w:sz w:val="24"/>
          <w:szCs w:val="24"/>
          <w:lang w:eastAsia="zh-CN"/>
        </w:rPr>
      </w:pPr>
    </w:p>
    <w:p w:rsidR="00BE08C2" w:rsidRPr="008F73F3" w:rsidRDefault="00BE08C2" w:rsidP="00BE08C2">
      <w:pPr>
        <w:ind w:firstLine="709"/>
        <w:jc w:val="both"/>
        <w:rPr>
          <w:rFonts w:eastAsia="SimSun"/>
          <w:b/>
          <w:bCs/>
          <w:sz w:val="24"/>
          <w:szCs w:val="24"/>
          <w:lang w:eastAsia="zh-CN"/>
        </w:rPr>
      </w:pPr>
      <w:r w:rsidRPr="008F73F3">
        <w:rPr>
          <w:rFonts w:eastAsia="SimSun"/>
          <w:iCs/>
          <w:sz w:val="24"/>
          <w:szCs w:val="24"/>
          <w:lang w:eastAsia="zh-CN"/>
        </w:rPr>
        <w:t xml:space="preserve">Зона Ж – ЛПХ выделена </w:t>
      </w:r>
      <w:r w:rsidRPr="008F73F3">
        <w:rPr>
          <w:rFonts w:eastAsia="SimSun"/>
          <w:sz w:val="24"/>
          <w:szCs w:val="24"/>
          <w:lang w:eastAsia="zh-CN"/>
        </w:rPr>
        <w:t>для ведения личного подсобного хозяйства используются предоставленный и (или) приобретенный для этих целей земельный участок, жилой дом, производственные, бытовые и иные здания, строения и сооружения, в том числе теплицы, а также сельскохозяйственные животные, пчелы и птица, сельскохозяйственная техника, инвентарь, оборудование, транспортные средства и иное имущество, принадлежащее на праве собственности или ином праве гражданам, ведущим личное подсобное хозяйство.</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 xml:space="preserve">Правовое регулирование ведения гражданами личного подсобного хозяйства осуществляется в соответствии с Конституцией Российской Федерации, Земельным кодексом Российской Федерации, Федеральным законом "О личном подсобном хозяйстве", другими федеральными законами, иными правовыми актами Российской Федерации, а также Законом Краснодарского края от 7 июня 2004 года </w:t>
      </w:r>
      <w:r w:rsidR="00D42838" w:rsidRPr="008F73F3">
        <w:rPr>
          <w:rFonts w:eastAsia="SimSun"/>
          <w:sz w:val="24"/>
          <w:szCs w:val="24"/>
          <w:lang w:eastAsia="zh-CN"/>
        </w:rPr>
        <w:t xml:space="preserve">№ </w:t>
      </w:r>
      <w:r w:rsidRPr="008F73F3">
        <w:rPr>
          <w:rFonts w:eastAsia="SimSun"/>
          <w:sz w:val="24"/>
          <w:szCs w:val="24"/>
          <w:lang w:eastAsia="zh-CN"/>
        </w:rPr>
        <w:t xml:space="preserve">721-КЗ </w:t>
      </w:r>
      <w:r w:rsidR="00D42838" w:rsidRPr="008F73F3">
        <w:rPr>
          <w:rFonts w:eastAsia="SimSun"/>
          <w:sz w:val="24"/>
          <w:szCs w:val="24"/>
          <w:lang w:eastAsia="zh-CN"/>
        </w:rPr>
        <w:t>«</w:t>
      </w:r>
      <w:r w:rsidRPr="008F73F3">
        <w:rPr>
          <w:rFonts w:eastAsia="SimSun"/>
          <w:sz w:val="24"/>
          <w:szCs w:val="24"/>
          <w:lang w:eastAsia="zh-CN"/>
        </w:rPr>
        <w:t>О государственной поддержке развития личных подсобных хозяйств на территории Краснодарского края</w:t>
      </w:r>
      <w:r w:rsidR="00D42838" w:rsidRPr="008F73F3">
        <w:rPr>
          <w:rFonts w:eastAsia="SimSun"/>
          <w:sz w:val="24"/>
          <w:szCs w:val="24"/>
          <w:lang w:eastAsia="zh-CN"/>
        </w:rPr>
        <w:t>»</w:t>
      </w:r>
      <w:r w:rsidRPr="008F73F3">
        <w:rPr>
          <w:rFonts w:eastAsia="SimSun"/>
          <w:sz w:val="24"/>
          <w:szCs w:val="24"/>
          <w:lang w:eastAsia="zh-CN"/>
        </w:rPr>
        <w:t>, иными принимаемыми в соответствии с ними законами и иными нормативными правовыми актами Краснодарского края и органов местного самоуправления.</w:t>
      </w:r>
    </w:p>
    <w:p w:rsidR="00BE08C2" w:rsidRPr="008F73F3" w:rsidRDefault="00BE08C2" w:rsidP="00BE08C2">
      <w:pPr>
        <w:ind w:firstLine="851"/>
        <w:rPr>
          <w:rFonts w:eastAsia="SimSun"/>
          <w:b/>
          <w:iCs/>
          <w:sz w:val="24"/>
          <w:szCs w:val="24"/>
          <w:lang w:eastAsia="zh-CN"/>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1"/>
        <w:gridCol w:w="6096"/>
        <w:gridCol w:w="1697"/>
      </w:tblGrid>
      <w:tr w:rsidR="00BE08C2" w:rsidRPr="008F73F3" w:rsidTr="00BE08C2">
        <w:trPr>
          <w:jc w:val="center"/>
        </w:trPr>
        <w:tc>
          <w:tcPr>
            <w:tcW w:w="1841"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lastRenderedPageBreak/>
              <w:t>Наименование вида разрешенного использования земельного участка</w:t>
            </w:r>
          </w:p>
          <w:p w:rsidR="00BE08C2" w:rsidRPr="008F73F3" w:rsidRDefault="00BE08C2" w:rsidP="00BE08C2">
            <w:pPr>
              <w:pStyle w:val="a5"/>
              <w:jc w:val="center"/>
              <w:rPr>
                <w:rFonts w:cs="Times New Roman"/>
                <w:sz w:val="24"/>
                <w:szCs w:val="24"/>
              </w:rPr>
            </w:pPr>
          </w:p>
        </w:tc>
        <w:tc>
          <w:tcPr>
            <w:tcW w:w="6096" w:type="dxa"/>
            <w:vAlign w:val="center"/>
            <w:hideMark/>
          </w:tcPr>
          <w:p w:rsidR="00BE08C2" w:rsidRPr="008F73F3" w:rsidRDefault="00BE08C2" w:rsidP="00BE08C2">
            <w:pPr>
              <w:pStyle w:val="a5"/>
              <w:jc w:val="center"/>
              <w:rPr>
                <w:rFonts w:cs="Times New Roman"/>
                <w:sz w:val="24"/>
                <w:szCs w:val="24"/>
              </w:rPr>
            </w:pPr>
            <w:r w:rsidRPr="008F73F3">
              <w:rPr>
                <w:rFonts w:cs="Times New Roman"/>
                <w:sz w:val="24"/>
                <w:szCs w:val="24"/>
              </w:rPr>
              <w:t>Описание вида разрешенного использования земельного участка</w:t>
            </w:r>
          </w:p>
        </w:tc>
        <w:tc>
          <w:tcPr>
            <w:tcW w:w="1697" w:type="dxa"/>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Код (числовое обозначение) вида разрешенного использования земельного участка</w:t>
            </w:r>
          </w:p>
        </w:tc>
      </w:tr>
      <w:tr w:rsidR="00BE08C2" w:rsidRPr="008F73F3" w:rsidTr="00BE08C2">
        <w:trPr>
          <w:jc w:val="center"/>
        </w:trPr>
        <w:tc>
          <w:tcPr>
            <w:tcW w:w="1841"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1</w:t>
            </w:r>
          </w:p>
        </w:tc>
        <w:tc>
          <w:tcPr>
            <w:tcW w:w="6096" w:type="dxa"/>
            <w:vAlign w:val="center"/>
            <w:hideMark/>
          </w:tcPr>
          <w:p w:rsidR="00BE08C2" w:rsidRPr="008F73F3" w:rsidRDefault="00BE08C2" w:rsidP="00BE08C2">
            <w:pPr>
              <w:pStyle w:val="a5"/>
              <w:jc w:val="center"/>
              <w:rPr>
                <w:rFonts w:cs="Times New Roman"/>
                <w:sz w:val="24"/>
                <w:szCs w:val="24"/>
              </w:rPr>
            </w:pPr>
            <w:r w:rsidRPr="008F73F3">
              <w:rPr>
                <w:rFonts w:cs="Times New Roman"/>
                <w:sz w:val="24"/>
                <w:szCs w:val="24"/>
              </w:rPr>
              <w:t>2</w:t>
            </w:r>
          </w:p>
        </w:tc>
        <w:tc>
          <w:tcPr>
            <w:tcW w:w="1697"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3</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sz w:val="24"/>
                <w:szCs w:val="24"/>
              </w:rPr>
            </w:pPr>
            <w:r w:rsidRPr="008F73F3">
              <w:rPr>
                <w:sz w:val="24"/>
                <w:szCs w:val="24"/>
              </w:rPr>
              <w:t>ОСНОВНЫЕ ВИДЫ РАЗРЕШЕННОГО ИСПОЛЬЗОВАНИЯ ЗЕМЕЛЬНЫХ УЧАСТКОВ</w:t>
            </w:r>
          </w:p>
          <w:p w:rsidR="00D42838" w:rsidRPr="008F73F3" w:rsidRDefault="00D42838" w:rsidP="00BE08C2">
            <w:pPr>
              <w:spacing w:before="100" w:beforeAutospacing="1" w:after="100" w:afterAutospacing="1"/>
              <w:jc w:val="center"/>
              <w:rPr>
                <w:b/>
                <w:bCs/>
                <w:sz w:val="24"/>
                <w:szCs w:val="24"/>
              </w:rPr>
            </w:pPr>
          </w:p>
        </w:tc>
      </w:tr>
      <w:tr w:rsidR="00341BE7" w:rsidRPr="008F73F3" w:rsidTr="00BE08C2">
        <w:trPr>
          <w:jc w:val="center"/>
        </w:trPr>
        <w:tc>
          <w:tcPr>
            <w:tcW w:w="1841" w:type="dxa"/>
            <w:vAlign w:val="center"/>
            <w:hideMark/>
          </w:tcPr>
          <w:p w:rsidR="00341BE7" w:rsidRPr="008F73F3" w:rsidRDefault="00341BE7" w:rsidP="00842E0E">
            <w:pPr>
              <w:pStyle w:val="afff2"/>
              <w:jc w:val="center"/>
              <w:rPr>
                <w:rFonts w:ascii="Times New Roman" w:hAnsi="Times New Roman" w:cs="Times New Roman"/>
              </w:rPr>
            </w:pPr>
            <w:r w:rsidRPr="008F73F3">
              <w:rPr>
                <w:rFonts w:ascii="Times New Roman" w:hAnsi="Times New Roman" w:cs="Times New Roman"/>
                <w:bCs/>
                <w:shd w:val="clear" w:color="auto" w:fill="FFFFFF"/>
              </w:rPr>
              <w:t>Для ведения личного подсобного хозяйства (приусадебный земельный участок)</w:t>
            </w:r>
          </w:p>
          <w:p w:rsidR="00341BE7" w:rsidRPr="008F73F3" w:rsidRDefault="00341BE7" w:rsidP="00842E0E">
            <w:pPr>
              <w:pStyle w:val="afff2"/>
              <w:jc w:val="center"/>
              <w:rPr>
                <w:rFonts w:ascii="Times New Roman" w:hAnsi="Times New Roman" w:cs="Times New Roman"/>
              </w:rPr>
            </w:pPr>
          </w:p>
          <w:p w:rsidR="00341BE7" w:rsidRPr="008F73F3" w:rsidRDefault="00341BE7" w:rsidP="00842E0E">
            <w:pPr>
              <w:jc w:val="center"/>
              <w:rPr>
                <w:sz w:val="24"/>
                <w:szCs w:val="24"/>
              </w:rPr>
            </w:pPr>
          </w:p>
        </w:tc>
        <w:tc>
          <w:tcPr>
            <w:tcW w:w="6096" w:type="dxa"/>
            <w:vAlign w:val="center"/>
            <w:hideMark/>
          </w:tcPr>
          <w:p w:rsidR="00341BE7" w:rsidRPr="008F73F3" w:rsidRDefault="00341BE7" w:rsidP="00842E0E">
            <w:pPr>
              <w:pStyle w:val="s1"/>
              <w:spacing w:before="0" w:beforeAutospacing="0" w:after="0" w:afterAutospacing="0"/>
              <w:jc w:val="center"/>
              <w:rPr>
                <w:bCs/>
              </w:rPr>
            </w:pPr>
            <w:r w:rsidRPr="008F73F3">
              <w:rPr>
                <w:bCs/>
              </w:rPr>
              <w:t>Размещение жилого дома, указанного в описании вида разрешенного использования с </w:t>
            </w:r>
            <w:hyperlink r:id="rId21" w:anchor="block_1021" w:history="1">
              <w:r w:rsidRPr="008F73F3">
                <w:rPr>
                  <w:rStyle w:val="aff7"/>
                  <w:bCs/>
                  <w:color w:val="auto"/>
                  <w:u w:val="none"/>
                </w:rPr>
                <w:t>кодом 2.1</w:t>
              </w:r>
            </w:hyperlink>
            <w:r w:rsidRPr="008F73F3">
              <w:rPr>
                <w:bCs/>
              </w:rPr>
              <w:t>;</w:t>
            </w:r>
          </w:p>
          <w:p w:rsidR="00341BE7" w:rsidRPr="008F73F3" w:rsidRDefault="00341BE7" w:rsidP="00842E0E">
            <w:pPr>
              <w:pStyle w:val="s1"/>
              <w:spacing w:before="0" w:beforeAutospacing="0" w:after="0" w:afterAutospacing="0"/>
              <w:jc w:val="center"/>
              <w:rPr>
                <w:bCs/>
              </w:rPr>
            </w:pPr>
            <w:r w:rsidRPr="008F73F3">
              <w:rPr>
                <w:bCs/>
              </w:rPr>
              <w:t>производство сельскохозяйственной продукции;</w:t>
            </w:r>
          </w:p>
          <w:p w:rsidR="00341BE7" w:rsidRPr="008F73F3" w:rsidRDefault="00341BE7" w:rsidP="00842E0E">
            <w:pPr>
              <w:pStyle w:val="s1"/>
              <w:spacing w:before="0" w:beforeAutospacing="0" w:after="0" w:afterAutospacing="0"/>
              <w:jc w:val="center"/>
              <w:rPr>
                <w:bCs/>
              </w:rPr>
            </w:pPr>
            <w:r w:rsidRPr="008F73F3">
              <w:rPr>
                <w:bCs/>
              </w:rPr>
              <w:t>размещение гаража и иных вспомогательных сооружений;</w:t>
            </w:r>
          </w:p>
          <w:p w:rsidR="00341BE7" w:rsidRPr="008F73F3" w:rsidRDefault="00341BE7" w:rsidP="00842E0E">
            <w:pPr>
              <w:pStyle w:val="s1"/>
              <w:spacing w:before="0" w:beforeAutospacing="0" w:after="0" w:afterAutospacing="0"/>
              <w:jc w:val="center"/>
              <w:rPr>
                <w:bCs/>
              </w:rPr>
            </w:pPr>
            <w:r w:rsidRPr="008F73F3">
              <w:rPr>
                <w:bCs/>
              </w:rPr>
              <w:t>содержание сельскохозяйственных животных</w:t>
            </w:r>
          </w:p>
          <w:p w:rsidR="00CC525C" w:rsidRPr="008F73F3" w:rsidRDefault="00CC525C" w:rsidP="00842E0E">
            <w:pPr>
              <w:pStyle w:val="s1"/>
              <w:spacing w:before="0" w:beforeAutospacing="0" w:after="0" w:afterAutospacing="0"/>
              <w:jc w:val="center"/>
              <w:rPr>
                <w:bCs/>
              </w:rPr>
            </w:pPr>
          </w:p>
          <w:p w:rsidR="00CC525C" w:rsidRPr="008F73F3" w:rsidRDefault="00CC525C" w:rsidP="00842E0E">
            <w:pPr>
              <w:pStyle w:val="s1"/>
              <w:spacing w:before="0" w:beforeAutospacing="0" w:after="0" w:afterAutospacing="0"/>
              <w:jc w:val="center"/>
              <w:rPr>
                <w:bCs/>
              </w:rPr>
            </w:pPr>
          </w:p>
          <w:p w:rsidR="00341BE7" w:rsidRPr="008F73F3" w:rsidRDefault="00341BE7" w:rsidP="00842E0E">
            <w:pPr>
              <w:pStyle w:val="afff2"/>
              <w:jc w:val="center"/>
              <w:rPr>
                <w:rFonts w:ascii="Times New Roman" w:hAnsi="Times New Roman" w:cs="Times New Roman"/>
              </w:rPr>
            </w:pPr>
          </w:p>
        </w:tc>
        <w:tc>
          <w:tcPr>
            <w:tcW w:w="1697" w:type="dxa"/>
            <w:vAlign w:val="center"/>
            <w:hideMark/>
          </w:tcPr>
          <w:p w:rsidR="00341BE7" w:rsidRPr="008F73F3" w:rsidRDefault="00341BE7" w:rsidP="00842E0E">
            <w:pPr>
              <w:pStyle w:val="afff2"/>
              <w:jc w:val="center"/>
              <w:rPr>
                <w:rFonts w:ascii="Times New Roman" w:hAnsi="Times New Roman" w:cs="Times New Roman"/>
              </w:rPr>
            </w:pPr>
            <w:r w:rsidRPr="008F73F3">
              <w:rPr>
                <w:rFonts w:ascii="Times New Roman" w:hAnsi="Times New Roman" w:cs="Times New Roman"/>
              </w:rPr>
              <w:t>2.2</w:t>
            </w:r>
          </w:p>
        </w:tc>
      </w:tr>
      <w:tr w:rsidR="00341BE7" w:rsidRPr="008F73F3" w:rsidTr="00842E0E">
        <w:trPr>
          <w:jc w:val="center"/>
        </w:trPr>
        <w:tc>
          <w:tcPr>
            <w:tcW w:w="1841" w:type="dxa"/>
            <w:hideMark/>
          </w:tcPr>
          <w:p w:rsidR="00341BE7" w:rsidRPr="008F73F3" w:rsidRDefault="00341BE7">
            <w:pPr>
              <w:pStyle w:val="s1"/>
              <w:spacing w:before="0" w:beforeAutospacing="0" w:after="0" w:afterAutospacing="0"/>
              <w:jc w:val="both"/>
            </w:pPr>
            <w:r w:rsidRPr="008F73F3">
              <w:t>Блокированная жилая застройка</w:t>
            </w:r>
          </w:p>
        </w:tc>
        <w:tc>
          <w:tcPr>
            <w:tcW w:w="6096" w:type="dxa"/>
            <w:hideMark/>
          </w:tcPr>
          <w:p w:rsidR="00341BE7" w:rsidRPr="008F73F3" w:rsidRDefault="00341BE7">
            <w:pPr>
              <w:pStyle w:val="s1"/>
              <w:spacing w:before="0" w:beforeAutospacing="0" w:after="0" w:afterAutospacing="0"/>
              <w:jc w:val="both"/>
            </w:pPr>
            <w:r w:rsidRPr="008F73F3">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341BE7" w:rsidRPr="008F73F3" w:rsidRDefault="00341BE7">
            <w:pPr>
              <w:pStyle w:val="s1"/>
              <w:spacing w:before="0" w:beforeAutospacing="0" w:after="0" w:afterAutospacing="0"/>
              <w:jc w:val="both"/>
            </w:pPr>
            <w:r w:rsidRPr="008F73F3">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1697" w:type="dxa"/>
            <w:hideMark/>
          </w:tcPr>
          <w:p w:rsidR="00341BE7" w:rsidRPr="008F73F3" w:rsidRDefault="00341BE7">
            <w:pPr>
              <w:pStyle w:val="s1"/>
              <w:spacing w:before="0" w:beforeAutospacing="0" w:after="0" w:afterAutospacing="0"/>
              <w:jc w:val="center"/>
            </w:pPr>
            <w:r w:rsidRPr="008F73F3">
              <w:t>2.3</w:t>
            </w:r>
          </w:p>
        </w:tc>
      </w:tr>
      <w:tr w:rsidR="00BE08C2" w:rsidRPr="008F73F3" w:rsidTr="00BE08C2">
        <w:trPr>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Историко-культурная деятельность</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9.3</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ВСПОМОГАТЕЛЬНЫЕ ВИДЫ РАЗРЕШЕННОГО ИСПОЛЬЗОВАНИЯ ЗЕМЕЛЬНЫХ УЧАСТКОВ</w:t>
            </w:r>
          </w:p>
        </w:tc>
      </w:tr>
      <w:tr w:rsidR="00341BE7" w:rsidRPr="008F73F3" w:rsidTr="00BE08C2">
        <w:trPr>
          <w:jc w:val="center"/>
        </w:trPr>
        <w:tc>
          <w:tcPr>
            <w:tcW w:w="1841" w:type="dxa"/>
            <w:vAlign w:val="center"/>
            <w:hideMark/>
          </w:tcPr>
          <w:p w:rsidR="00341BE7" w:rsidRPr="008F73F3" w:rsidRDefault="00341BE7" w:rsidP="00842E0E">
            <w:pPr>
              <w:jc w:val="center"/>
              <w:rPr>
                <w:sz w:val="24"/>
                <w:szCs w:val="24"/>
              </w:rPr>
            </w:pPr>
            <w:r w:rsidRPr="008F73F3">
              <w:rPr>
                <w:sz w:val="24"/>
                <w:szCs w:val="24"/>
                <w:shd w:val="clear" w:color="auto" w:fill="FFFFFF"/>
              </w:rPr>
              <w:t>Предоставление коммунальных услуг</w:t>
            </w:r>
          </w:p>
        </w:tc>
        <w:tc>
          <w:tcPr>
            <w:tcW w:w="6096" w:type="dxa"/>
            <w:vAlign w:val="center"/>
            <w:hideMark/>
          </w:tcPr>
          <w:p w:rsidR="00341BE7" w:rsidRPr="008F73F3" w:rsidRDefault="00341BE7" w:rsidP="00842E0E">
            <w:pPr>
              <w:jc w:val="center"/>
              <w:rPr>
                <w:sz w:val="24"/>
                <w:szCs w:val="24"/>
              </w:rPr>
            </w:pPr>
            <w:r w:rsidRPr="008F73F3">
              <w:rPr>
                <w:bCs/>
                <w:sz w:val="24"/>
                <w:szCs w:val="24"/>
                <w:shd w:val="clear" w:color="auto" w:fill="FFFFFF"/>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w:t>
            </w:r>
            <w:r w:rsidRPr="008F73F3">
              <w:rPr>
                <w:bCs/>
                <w:sz w:val="24"/>
                <w:szCs w:val="24"/>
                <w:shd w:val="clear" w:color="auto" w:fill="FFFFFF"/>
              </w:rPr>
              <w:lastRenderedPageBreak/>
              <w:t>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7" w:type="dxa"/>
            <w:vAlign w:val="center"/>
            <w:hideMark/>
          </w:tcPr>
          <w:p w:rsidR="00341BE7" w:rsidRPr="008F73F3" w:rsidRDefault="00341BE7" w:rsidP="00842E0E">
            <w:pPr>
              <w:jc w:val="center"/>
              <w:rPr>
                <w:sz w:val="24"/>
                <w:szCs w:val="24"/>
              </w:rPr>
            </w:pPr>
            <w:r w:rsidRPr="008F73F3">
              <w:rPr>
                <w:sz w:val="24"/>
                <w:szCs w:val="24"/>
              </w:rPr>
              <w:lastRenderedPageBreak/>
              <w:t>3.1.1</w:t>
            </w:r>
          </w:p>
        </w:tc>
      </w:tr>
      <w:tr w:rsidR="00341BE7" w:rsidRPr="008F73F3" w:rsidTr="00BE08C2">
        <w:trPr>
          <w:jc w:val="center"/>
        </w:trPr>
        <w:tc>
          <w:tcPr>
            <w:tcW w:w="1841" w:type="dxa"/>
            <w:vAlign w:val="center"/>
            <w:hideMark/>
          </w:tcPr>
          <w:p w:rsidR="00341BE7" w:rsidRPr="008F73F3" w:rsidRDefault="00341BE7" w:rsidP="00842E0E">
            <w:pPr>
              <w:pStyle w:val="afff2"/>
              <w:jc w:val="center"/>
              <w:rPr>
                <w:rFonts w:ascii="Times New Roman" w:hAnsi="Times New Roman" w:cs="Times New Roman"/>
              </w:rPr>
            </w:pPr>
            <w:r w:rsidRPr="008F73F3">
              <w:rPr>
                <w:rFonts w:ascii="Times New Roman" w:hAnsi="Times New Roman" w:cs="Times New Roman"/>
              </w:rPr>
              <w:lastRenderedPageBreak/>
              <w:t>Ведение огородничества</w:t>
            </w:r>
          </w:p>
        </w:tc>
        <w:tc>
          <w:tcPr>
            <w:tcW w:w="6096" w:type="dxa"/>
            <w:vAlign w:val="center"/>
            <w:hideMark/>
          </w:tcPr>
          <w:p w:rsidR="00341BE7" w:rsidRPr="008F73F3" w:rsidRDefault="00341BE7" w:rsidP="00842E0E">
            <w:pPr>
              <w:pStyle w:val="afff2"/>
              <w:jc w:val="center"/>
              <w:rPr>
                <w:rFonts w:ascii="Times New Roman" w:hAnsi="Times New Roman" w:cs="Times New Roman"/>
              </w:rPr>
            </w:pPr>
            <w:r w:rsidRPr="008F73F3">
              <w:rPr>
                <w:rFonts w:ascii="Times New Roman" w:hAnsi="Times New Roman" w:cs="Times New Roman"/>
                <w:bCs/>
                <w:shd w:val="clear" w:color="auto" w:fill="FFFFFF"/>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697" w:type="dxa"/>
            <w:vAlign w:val="center"/>
            <w:hideMark/>
          </w:tcPr>
          <w:p w:rsidR="00341BE7" w:rsidRPr="008F73F3" w:rsidRDefault="00341BE7" w:rsidP="00842E0E">
            <w:pPr>
              <w:pStyle w:val="afff2"/>
              <w:jc w:val="center"/>
              <w:rPr>
                <w:rFonts w:ascii="Times New Roman" w:hAnsi="Times New Roman" w:cs="Times New Roman"/>
              </w:rPr>
            </w:pPr>
            <w:r w:rsidRPr="008F73F3">
              <w:rPr>
                <w:rFonts w:ascii="Times New Roman" w:hAnsi="Times New Roman" w:cs="Times New Roman"/>
              </w:rPr>
              <w:t>13.1</w:t>
            </w:r>
          </w:p>
        </w:tc>
      </w:tr>
      <w:tr w:rsidR="00341BE7" w:rsidRPr="008F73F3" w:rsidTr="00BE08C2">
        <w:trPr>
          <w:jc w:val="center"/>
        </w:trPr>
        <w:tc>
          <w:tcPr>
            <w:tcW w:w="1841" w:type="dxa"/>
            <w:vAlign w:val="center"/>
            <w:hideMark/>
          </w:tcPr>
          <w:p w:rsidR="00341BE7" w:rsidRPr="008F73F3" w:rsidRDefault="00341BE7" w:rsidP="00842E0E">
            <w:pPr>
              <w:pStyle w:val="afff2"/>
              <w:jc w:val="center"/>
              <w:rPr>
                <w:rFonts w:ascii="Times New Roman" w:hAnsi="Times New Roman" w:cs="Times New Roman"/>
              </w:rPr>
            </w:pPr>
            <w:r w:rsidRPr="008F73F3">
              <w:rPr>
                <w:rFonts w:ascii="Times New Roman" w:hAnsi="Times New Roman" w:cs="Times New Roman"/>
              </w:rPr>
              <w:t>Ведение садоводства</w:t>
            </w:r>
          </w:p>
        </w:tc>
        <w:tc>
          <w:tcPr>
            <w:tcW w:w="6096" w:type="dxa"/>
            <w:vAlign w:val="center"/>
            <w:hideMark/>
          </w:tcPr>
          <w:p w:rsidR="00341BE7" w:rsidRPr="008F73F3" w:rsidRDefault="00341BE7" w:rsidP="00CC525C">
            <w:pPr>
              <w:pStyle w:val="afff2"/>
              <w:jc w:val="center"/>
              <w:rPr>
                <w:rFonts w:ascii="Times New Roman" w:hAnsi="Times New Roman" w:cs="Times New Roman"/>
              </w:rPr>
            </w:pPr>
            <w:r w:rsidRPr="008F73F3">
              <w:rPr>
                <w:rFonts w:ascii="Times New Roman" w:hAnsi="Times New Roman" w:cs="Times New Roman"/>
                <w:bCs/>
                <w:shd w:val="clear" w:color="auto" w:fill="FFFFFF"/>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22" w:anchor="block_1021" w:history="1">
              <w:r w:rsidRPr="008F73F3">
                <w:rPr>
                  <w:rStyle w:val="aff7"/>
                  <w:rFonts w:ascii="Times New Roman" w:hAnsi="Times New Roman" w:cs="Times New Roman"/>
                  <w:bCs/>
                  <w:color w:val="auto"/>
                  <w:u w:val="none"/>
                </w:rPr>
                <w:t>кодом 2.1</w:t>
              </w:r>
            </w:hyperlink>
            <w:r w:rsidRPr="008F73F3">
              <w:rPr>
                <w:rFonts w:ascii="Times New Roman" w:hAnsi="Times New Roman" w:cs="Times New Roman"/>
                <w:bCs/>
                <w:shd w:val="clear" w:color="auto" w:fill="FFFFFF"/>
              </w:rPr>
              <w:t>, хозяйственных построек и гаражей</w:t>
            </w:r>
          </w:p>
        </w:tc>
        <w:tc>
          <w:tcPr>
            <w:tcW w:w="1697" w:type="dxa"/>
            <w:vAlign w:val="center"/>
            <w:hideMark/>
          </w:tcPr>
          <w:p w:rsidR="00341BE7" w:rsidRPr="008F73F3" w:rsidRDefault="00341BE7" w:rsidP="00842E0E">
            <w:pPr>
              <w:pStyle w:val="afff2"/>
              <w:jc w:val="center"/>
              <w:rPr>
                <w:rFonts w:ascii="Times New Roman" w:hAnsi="Times New Roman" w:cs="Times New Roman"/>
              </w:rPr>
            </w:pPr>
            <w:r w:rsidRPr="008F73F3">
              <w:rPr>
                <w:rFonts w:ascii="Times New Roman" w:hAnsi="Times New Roman" w:cs="Times New Roman"/>
              </w:rPr>
              <w:t>13.2</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УСЛОВНО РАЗРЕШЕННЫЕ ВИДЫ  ИСПОЛЬЗОВАНИЯ ЗЕМЕЛЬНЫХ УЧАСТКОВ</w:t>
            </w:r>
          </w:p>
        </w:tc>
      </w:tr>
      <w:tr w:rsidR="00BE08C2" w:rsidRPr="008F73F3" w:rsidTr="00BE08C2">
        <w:trPr>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Амбулаторное ветеринарное обслуживание</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3.10.1</w:t>
            </w:r>
          </w:p>
        </w:tc>
      </w:tr>
    </w:tbl>
    <w:p w:rsidR="00BE08C2" w:rsidRPr="008F73F3" w:rsidRDefault="00BE08C2" w:rsidP="00BE08C2">
      <w:pPr>
        <w:suppressAutoHyphens/>
        <w:ind w:firstLine="851"/>
        <w:jc w:val="both"/>
        <w:rPr>
          <w:rFonts w:eastAsia="Arial"/>
          <w:b/>
          <w:bCs/>
          <w:sz w:val="24"/>
          <w:szCs w:val="24"/>
          <w:lang w:eastAsia="ar-SA"/>
        </w:rPr>
      </w:pPr>
    </w:p>
    <w:p w:rsidR="00BE08C2" w:rsidRPr="008F73F3" w:rsidRDefault="00BE08C2" w:rsidP="00BE08C2">
      <w:pPr>
        <w:ind w:firstLine="709"/>
        <w:jc w:val="both"/>
        <w:rPr>
          <w:rFonts w:eastAsia="SimSun"/>
          <w:b/>
          <w:iCs/>
          <w:sz w:val="24"/>
          <w:szCs w:val="24"/>
          <w:lang w:eastAsia="zh-CN"/>
        </w:rPr>
      </w:pPr>
      <w:r w:rsidRPr="008F73F3">
        <w:rPr>
          <w:rFonts w:eastAsia="SimSun"/>
          <w:iCs/>
          <w:sz w:val="24"/>
          <w:szCs w:val="24"/>
          <w:lang w:eastAsia="zh-CN"/>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BE08C2" w:rsidRPr="008F73F3" w:rsidRDefault="00BE08C2" w:rsidP="00BE08C2">
      <w:pPr>
        <w:ind w:firstLine="709"/>
        <w:jc w:val="both"/>
        <w:rPr>
          <w:rFonts w:eastAsia="SimSun"/>
          <w:b/>
          <w:bCs/>
          <w:sz w:val="24"/>
          <w:szCs w:val="24"/>
          <w:lang w:eastAsia="zh-CN"/>
        </w:rPr>
      </w:pPr>
    </w:p>
    <w:p w:rsidR="00BE08C2" w:rsidRPr="008F73F3" w:rsidRDefault="00BE08C2" w:rsidP="00BE08C2">
      <w:pPr>
        <w:keepLines/>
        <w:suppressAutoHyphens/>
        <w:overflowPunct w:val="0"/>
        <w:ind w:firstLine="709"/>
        <w:jc w:val="both"/>
        <w:textAlignment w:val="baseline"/>
        <w:rPr>
          <w:rFonts w:eastAsia="SimSun"/>
          <w:b/>
          <w:bCs/>
          <w:sz w:val="24"/>
          <w:szCs w:val="24"/>
          <w:lang w:eastAsia="zh-CN"/>
        </w:rPr>
      </w:pPr>
      <w:r w:rsidRPr="008F73F3">
        <w:rPr>
          <w:rFonts w:eastAsia="SimSun"/>
          <w:sz w:val="24"/>
          <w:szCs w:val="24"/>
          <w:lang w:eastAsia="zh-CN"/>
        </w:rPr>
        <w:t>1) Минимальная и (или) максимальная площадь земельных участков</w:t>
      </w:r>
      <w:r w:rsidRPr="008F73F3">
        <w:rPr>
          <w:rFonts w:eastAsia="SimSun"/>
          <w:iCs/>
          <w:sz w:val="24"/>
          <w:szCs w:val="24"/>
          <w:lang w:eastAsia="zh-CN"/>
        </w:rPr>
        <w:t>:</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 xml:space="preserve">-для ведения личного подсобного хозяйства – 0,06 -3,0 га; </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 xml:space="preserve">В то же время при совершении сделок с земельными участками, а также в иных случаях, при которых происходит их деление, не допускается выдел в натуре земельных участков, площадь которых менее 500 квадратных метров, при ширине участка не менее </w:t>
      </w:r>
      <w:smartTag w:uri="urn:schemas-microsoft-com:office:smarttags" w:element="metricconverter">
        <w:smartTagPr>
          <w:attr w:name="ProductID" w:val="12 метров"/>
        </w:smartTagPr>
        <w:r w:rsidRPr="008F73F3">
          <w:rPr>
            <w:rFonts w:eastAsia="SimSun"/>
            <w:sz w:val="24"/>
            <w:szCs w:val="24"/>
            <w:lang w:eastAsia="zh-CN"/>
          </w:rPr>
          <w:t>12 метров</w:t>
        </w:r>
      </w:smartTag>
      <w:r w:rsidRPr="008F73F3">
        <w:rPr>
          <w:rFonts w:eastAsia="SimSun"/>
          <w:sz w:val="24"/>
          <w:szCs w:val="24"/>
          <w:lang w:eastAsia="zh-CN"/>
        </w:rPr>
        <w:t>, - для земельных участков, предоставленных для ведения личного подсобного хозяйства;</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 xml:space="preserve">2) минимальная (максимальная) ширина земельных участков вдоль фронта улицы (проезда) – 12 - </w:t>
      </w:r>
      <w:smartTag w:uri="urn:schemas-microsoft-com:office:smarttags" w:element="metricconverter">
        <w:smartTagPr>
          <w:attr w:name="ProductID" w:val="32 м"/>
        </w:smartTagPr>
        <w:r w:rsidRPr="008F73F3">
          <w:rPr>
            <w:rFonts w:eastAsia="SimSun"/>
            <w:sz w:val="24"/>
            <w:szCs w:val="24"/>
            <w:lang w:eastAsia="zh-CN"/>
          </w:rPr>
          <w:t>32 м</w:t>
        </w:r>
      </w:smartTag>
      <w:r w:rsidRPr="008F73F3">
        <w:rPr>
          <w:rFonts w:eastAsia="SimSun"/>
          <w:sz w:val="24"/>
          <w:szCs w:val="24"/>
          <w:lang w:eastAsia="zh-CN"/>
        </w:rPr>
        <w:t>;</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8F73F3">
          <w:rPr>
            <w:rFonts w:eastAsia="SimSun"/>
            <w:sz w:val="24"/>
            <w:szCs w:val="24"/>
            <w:lang w:eastAsia="zh-CN"/>
          </w:rPr>
          <w:t>12 м</w:t>
        </w:r>
      </w:smartTag>
      <w:r w:rsidRPr="008F73F3">
        <w:rPr>
          <w:rFonts w:eastAsia="SimSun"/>
          <w:sz w:val="24"/>
          <w:szCs w:val="24"/>
          <w:lang w:eastAsia="zh-CN"/>
        </w:rPr>
        <w:t xml:space="preserve">; </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5) максимальный процент застройки участка - 70%;</w:t>
      </w:r>
    </w:p>
    <w:p w:rsidR="000B6284" w:rsidRPr="008F73F3" w:rsidRDefault="000B6284" w:rsidP="000B6284">
      <w:pPr>
        <w:ind w:firstLine="709"/>
        <w:jc w:val="both"/>
        <w:rPr>
          <w:sz w:val="24"/>
          <w:szCs w:val="24"/>
        </w:rPr>
      </w:pPr>
      <w:r w:rsidRPr="008F73F3">
        <w:rPr>
          <w:sz w:val="24"/>
          <w:szCs w:val="24"/>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8F73F3">
          <w:rPr>
            <w:sz w:val="24"/>
            <w:szCs w:val="24"/>
          </w:rPr>
          <w:t>5 м</w:t>
        </w:r>
      </w:smartTag>
      <w:r w:rsidRPr="008F73F3">
        <w:rPr>
          <w:sz w:val="24"/>
          <w:szCs w:val="24"/>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8F73F3">
          <w:rPr>
            <w:sz w:val="24"/>
            <w:szCs w:val="24"/>
          </w:rPr>
          <w:t>-3 м</w:t>
        </w:r>
      </w:smartTag>
      <w:r w:rsidRPr="008F73F3">
        <w:rPr>
          <w:sz w:val="24"/>
          <w:szCs w:val="24"/>
        </w:rPr>
        <w:t>.</w:t>
      </w:r>
    </w:p>
    <w:p w:rsidR="000B6284" w:rsidRPr="008F73F3" w:rsidRDefault="000B6284" w:rsidP="000B6284">
      <w:pPr>
        <w:ind w:firstLine="709"/>
        <w:jc w:val="both"/>
        <w:rPr>
          <w:sz w:val="24"/>
          <w:szCs w:val="24"/>
        </w:rPr>
      </w:pPr>
      <w:r w:rsidRPr="008F73F3">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8F73F3">
          <w:rPr>
            <w:sz w:val="24"/>
            <w:szCs w:val="24"/>
          </w:rPr>
          <w:t>5 м</w:t>
        </w:r>
      </w:smartTag>
      <w:r w:rsidRPr="008F73F3">
        <w:rPr>
          <w:sz w:val="24"/>
          <w:szCs w:val="24"/>
        </w:rPr>
        <w:t>.</w:t>
      </w:r>
    </w:p>
    <w:p w:rsidR="00590FC0" w:rsidRPr="008F73F3" w:rsidRDefault="000B6284" w:rsidP="00590FC0">
      <w:pPr>
        <w:pStyle w:val="a5"/>
        <w:tabs>
          <w:tab w:val="left" w:pos="709"/>
        </w:tabs>
        <w:ind w:firstLine="709"/>
        <w:jc w:val="both"/>
        <w:rPr>
          <w:rFonts w:cs="Times New Roman"/>
          <w:sz w:val="24"/>
          <w:szCs w:val="24"/>
        </w:rPr>
      </w:pPr>
      <w:r w:rsidRPr="008F73F3">
        <w:rPr>
          <w:rFonts w:cs="Times New Roman"/>
          <w:sz w:val="24"/>
          <w:szCs w:val="24"/>
        </w:rPr>
        <w:t>8) 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590FC0" w:rsidRPr="008F73F3">
        <w:rPr>
          <w:rFonts w:cs="Times New Roman"/>
          <w:sz w:val="24"/>
          <w:szCs w:val="24"/>
        </w:rPr>
        <w:t xml:space="preserve"> минимальный процент озеленения земельного участка для объектов общественно-делового назначения – 30%,</w:t>
      </w:r>
    </w:p>
    <w:p w:rsidR="000B6284" w:rsidRPr="008F73F3" w:rsidRDefault="000B6284" w:rsidP="000B6284">
      <w:pPr>
        <w:pStyle w:val="a5"/>
        <w:tabs>
          <w:tab w:val="left" w:pos="709"/>
        </w:tabs>
        <w:ind w:firstLine="709"/>
        <w:jc w:val="both"/>
        <w:rPr>
          <w:rFonts w:cs="Times New Roman"/>
          <w:sz w:val="24"/>
          <w:szCs w:val="24"/>
        </w:rPr>
      </w:pPr>
      <w:r w:rsidRPr="008F73F3">
        <w:rPr>
          <w:rFonts w:cs="Times New Roman"/>
          <w:sz w:val="24"/>
          <w:szCs w:val="24"/>
        </w:rPr>
        <w:lastRenderedPageBreak/>
        <w:t>9)коэффициент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0B6284" w:rsidRPr="008F73F3" w:rsidTr="00E61A79">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0B6284" w:rsidRPr="008F73F3" w:rsidRDefault="000B6284" w:rsidP="00E61A79">
            <w:pPr>
              <w:pStyle w:val="a5"/>
              <w:tabs>
                <w:tab w:val="left" w:pos="709"/>
              </w:tabs>
              <w:jc w:val="center"/>
              <w:rPr>
                <w:rFonts w:cs="Times New Roman"/>
                <w:sz w:val="24"/>
                <w:szCs w:val="24"/>
              </w:rPr>
            </w:pPr>
            <w:r w:rsidRPr="008F73F3">
              <w:rPr>
                <w:rFonts w:cs="Times New Roman"/>
                <w:sz w:val="24"/>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0B6284" w:rsidRPr="008F73F3" w:rsidRDefault="000B6284" w:rsidP="00E61A79">
            <w:pPr>
              <w:pStyle w:val="a5"/>
              <w:tabs>
                <w:tab w:val="left" w:pos="709"/>
              </w:tabs>
              <w:jc w:val="center"/>
              <w:rPr>
                <w:rFonts w:cs="Times New Roman"/>
                <w:sz w:val="24"/>
                <w:szCs w:val="24"/>
              </w:rPr>
            </w:pPr>
            <w:r w:rsidRPr="008F73F3">
              <w:rPr>
                <w:rFonts w:cs="Times New Roman"/>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0B6284" w:rsidRPr="008F73F3" w:rsidRDefault="000B6284" w:rsidP="00E61A79">
            <w:pPr>
              <w:pStyle w:val="a5"/>
              <w:tabs>
                <w:tab w:val="left" w:pos="709"/>
              </w:tabs>
              <w:jc w:val="center"/>
              <w:rPr>
                <w:rFonts w:cs="Times New Roman"/>
                <w:sz w:val="24"/>
                <w:szCs w:val="24"/>
              </w:rPr>
            </w:pPr>
            <w:r w:rsidRPr="008F73F3">
              <w:rPr>
                <w:rFonts w:cs="Times New Roman"/>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0B6284" w:rsidRPr="008F73F3" w:rsidRDefault="000B6284" w:rsidP="00E61A79">
            <w:pPr>
              <w:pStyle w:val="a5"/>
              <w:tabs>
                <w:tab w:val="left" w:pos="709"/>
              </w:tabs>
              <w:jc w:val="center"/>
              <w:rPr>
                <w:rFonts w:cs="Times New Roman"/>
                <w:sz w:val="24"/>
                <w:szCs w:val="24"/>
              </w:rPr>
            </w:pPr>
            <w:r w:rsidRPr="008F73F3">
              <w:rPr>
                <w:rFonts w:cs="Times New Roman"/>
                <w:sz w:val="24"/>
                <w:szCs w:val="24"/>
              </w:rPr>
              <w:t>Максимальный коэффициент использования территории</w:t>
            </w:r>
          </w:p>
        </w:tc>
      </w:tr>
      <w:tr w:rsidR="000B6284" w:rsidRPr="008F73F3" w:rsidTr="00E61A79">
        <w:trPr>
          <w:trHeight w:val="206"/>
        </w:trPr>
        <w:tc>
          <w:tcPr>
            <w:tcW w:w="2292" w:type="dxa"/>
            <w:tcBorders>
              <w:top w:val="single" w:sz="8" w:space="0" w:color="auto"/>
              <w:left w:val="single" w:sz="8" w:space="0" w:color="auto"/>
              <w:bottom w:val="single" w:sz="8" w:space="0" w:color="auto"/>
              <w:right w:val="single" w:sz="8" w:space="0" w:color="auto"/>
            </w:tcBorders>
          </w:tcPr>
          <w:p w:rsidR="000B6284" w:rsidRPr="008F73F3" w:rsidRDefault="000B6284" w:rsidP="00E61A79">
            <w:pPr>
              <w:pStyle w:val="a5"/>
              <w:tabs>
                <w:tab w:val="left" w:pos="709"/>
              </w:tabs>
              <w:rPr>
                <w:rFonts w:cs="Times New Roman"/>
                <w:sz w:val="24"/>
                <w:szCs w:val="24"/>
              </w:rPr>
            </w:pPr>
            <w:r w:rsidRPr="008F73F3">
              <w:rPr>
                <w:rFonts w:cs="Times New Roman"/>
                <w:sz w:val="24"/>
                <w:szCs w:val="24"/>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0B6284" w:rsidRPr="008F73F3" w:rsidRDefault="000B6284" w:rsidP="00E61A79">
            <w:pPr>
              <w:rPr>
                <w:sz w:val="24"/>
                <w:szCs w:val="24"/>
              </w:rPr>
            </w:pPr>
            <w:r w:rsidRPr="008F73F3">
              <w:rPr>
                <w:sz w:val="24"/>
                <w:szCs w:val="24"/>
              </w:rPr>
              <w:t>3 этажа</w:t>
            </w:r>
          </w:p>
        </w:tc>
        <w:tc>
          <w:tcPr>
            <w:tcW w:w="2671" w:type="dxa"/>
            <w:tcBorders>
              <w:top w:val="single" w:sz="8" w:space="0" w:color="auto"/>
              <w:left w:val="single" w:sz="4" w:space="0" w:color="auto"/>
              <w:bottom w:val="single" w:sz="8" w:space="0" w:color="auto"/>
              <w:right w:val="single" w:sz="4" w:space="0" w:color="auto"/>
            </w:tcBorders>
          </w:tcPr>
          <w:p w:rsidR="000B6284" w:rsidRPr="008F73F3" w:rsidRDefault="000B6284" w:rsidP="00E61A79">
            <w:pPr>
              <w:rPr>
                <w:sz w:val="24"/>
                <w:szCs w:val="24"/>
              </w:rPr>
            </w:pPr>
            <w:r w:rsidRPr="008F73F3">
              <w:rPr>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0B6284" w:rsidRPr="008F73F3" w:rsidRDefault="000B6284" w:rsidP="00E61A79">
            <w:pPr>
              <w:rPr>
                <w:sz w:val="24"/>
                <w:szCs w:val="24"/>
              </w:rPr>
            </w:pPr>
            <w:r w:rsidRPr="008F73F3">
              <w:rPr>
                <w:sz w:val="24"/>
                <w:szCs w:val="24"/>
              </w:rPr>
              <w:t>1,2</w:t>
            </w:r>
          </w:p>
        </w:tc>
      </w:tr>
    </w:tbl>
    <w:p w:rsidR="000B6284" w:rsidRPr="008F73F3" w:rsidRDefault="000B6284" w:rsidP="000B6284">
      <w:pPr>
        <w:ind w:firstLine="709"/>
        <w:jc w:val="both"/>
        <w:rPr>
          <w:sz w:val="24"/>
          <w:szCs w:val="24"/>
        </w:rPr>
      </w:pPr>
    </w:p>
    <w:p w:rsidR="000B6284" w:rsidRPr="008F73F3" w:rsidRDefault="000B6284" w:rsidP="000B6284">
      <w:pPr>
        <w:ind w:firstLine="709"/>
        <w:jc w:val="both"/>
        <w:rPr>
          <w:sz w:val="24"/>
          <w:szCs w:val="24"/>
        </w:rPr>
      </w:pPr>
      <w:r w:rsidRPr="008F73F3">
        <w:rPr>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BE08C2" w:rsidRPr="008F73F3" w:rsidRDefault="000B6284" w:rsidP="000B6284">
      <w:pPr>
        <w:ind w:firstLine="709"/>
        <w:jc w:val="both"/>
        <w:rPr>
          <w:rFonts w:eastAsia="SimSun"/>
          <w:b/>
          <w:bCs/>
          <w:sz w:val="24"/>
          <w:szCs w:val="24"/>
          <w:lang w:eastAsia="zh-CN"/>
        </w:rPr>
      </w:pPr>
      <w:r w:rsidRPr="008F73F3">
        <w:rPr>
          <w:rFonts w:eastAsia="SimSun"/>
          <w:sz w:val="24"/>
          <w:szCs w:val="24"/>
          <w:lang w:eastAsia="zh-CN"/>
        </w:rPr>
        <w:t>10</w:t>
      </w:r>
      <w:r w:rsidR="00BE08C2" w:rsidRPr="008F73F3">
        <w:rPr>
          <w:rFonts w:eastAsia="SimSun"/>
          <w:sz w:val="24"/>
          <w:szCs w:val="24"/>
          <w:lang w:eastAsia="zh-CN"/>
        </w:rPr>
        <w:t xml:space="preserve">) минимальный отступ от границ соседнего участка до жилого дома - </w:t>
      </w:r>
      <w:smartTag w:uri="urn:schemas-microsoft-com:office:smarttags" w:element="metricconverter">
        <w:smartTagPr>
          <w:attr w:name="ProductID" w:val="1 м"/>
        </w:smartTagPr>
        <w:r w:rsidR="00BE08C2" w:rsidRPr="008F73F3">
          <w:rPr>
            <w:rFonts w:eastAsia="SimSun"/>
            <w:sz w:val="24"/>
            <w:szCs w:val="24"/>
            <w:lang w:eastAsia="zh-CN"/>
          </w:rPr>
          <w:t>1 м</w:t>
        </w:r>
      </w:smartTag>
      <w:r w:rsidR="00BE08C2" w:rsidRPr="008F73F3">
        <w:rPr>
          <w:rFonts w:eastAsia="SimSun"/>
          <w:sz w:val="24"/>
          <w:szCs w:val="24"/>
          <w:lang w:eastAsia="zh-CN"/>
        </w:rPr>
        <w:t xml:space="preserve">; </w:t>
      </w:r>
    </w:p>
    <w:p w:rsidR="00BE08C2" w:rsidRPr="008F73F3" w:rsidRDefault="000B6284" w:rsidP="00BE08C2">
      <w:pPr>
        <w:tabs>
          <w:tab w:val="left" w:pos="-5387"/>
        </w:tabs>
        <w:ind w:firstLine="709"/>
        <w:jc w:val="both"/>
        <w:rPr>
          <w:rFonts w:eastAsia="SimSun"/>
          <w:b/>
          <w:bCs/>
          <w:sz w:val="24"/>
          <w:szCs w:val="24"/>
          <w:lang w:eastAsia="zh-CN"/>
        </w:rPr>
      </w:pPr>
      <w:r w:rsidRPr="008F73F3">
        <w:rPr>
          <w:rFonts w:eastAsia="SimSun"/>
          <w:sz w:val="24"/>
          <w:szCs w:val="24"/>
          <w:lang w:eastAsia="zh-CN"/>
        </w:rPr>
        <w:t>11</w:t>
      </w:r>
      <w:r w:rsidR="00BE08C2" w:rsidRPr="008F73F3">
        <w:rPr>
          <w:rFonts w:eastAsia="SimSun"/>
          <w:sz w:val="24"/>
          <w:szCs w:val="24"/>
          <w:lang w:eastAsia="zh-CN"/>
        </w:rPr>
        <w:t>) минимальный отступ от границ соседнего участка до вспомогательных</w:t>
      </w:r>
    </w:p>
    <w:p w:rsidR="00BE08C2" w:rsidRPr="008F73F3" w:rsidRDefault="00BE08C2" w:rsidP="00BE08C2">
      <w:pPr>
        <w:tabs>
          <w:tab w:val="left" w:pos="-5387"/>
        </w:tabs>
        <w:ind w:firstLine="709"/>
        <w:jc w:val="both"/>
        <w:rPr>
          <w:rFonts w:eastAsia="SimSun"/>
          <w:b/>
          <w:bCs/>
          <w:sz w:val="24"/>
          <w:szCs w:val="24"/>
          <w:lang w:eastAsia="zh-CN"/>
        </w:rPr>
      </w:pPr>
      <w:r w:rsidRPr="008F73F3">
        <w:rPr>
          <w:rFonts w:eastAsia="SimSun"/>
          <w:sz w:val="24"/>
          <w:szCs w:val="24"/>
          <w:lang w:eastAsia="zh-CN"/>
        </w:rPr>
        <w:t xml:space="preserve">  строений (бани, гаражи и др.) - </w:t>
      </w:r>
      <w:smartTag w:uri="urn:schemas-microsoft-com:office:smarttags" w:element="metricconverter">
        <w:smartTagPr>
          <w:attr w:name="ProductID" w:val="1 м"/>
        </w:smartTagPr>
        <w:r w:rsidRPr="008F73F3">
          <w:rPr>
            <w:rFonts w:eastAsia="SimSun"/>
            <w:sz w:val="24"/>
            <w:szCs w:val="24"/>
            <w:lang w:eastAsia="zh-CN"/>
          </w:rPr>
          <w:t>1 м</w:t>
        </w:r>
      </w:smartTag>
      <w:r w:rsidRPr="008F73F3">
        <w:rPr>
          <w:rFonts w:eastAsia="SimSun"/>
          <w:sz w:val="24"/>
          <w:szCs w:val="24"/>
          <w:lang w:eastAsia="zh-CN"/>
        </w:rPr>
        <w:t xml:space="preserve">; </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1</w:t>
      </w:r>
      <w:r w:rsidR="000B6284" w:rsidRPr="008F73F3">
        <w:rPr>
          <w:rFonts w:eastAsia="SimSun"/>
          <w:sz w:val="24"/>
          <w:szCs w:val="24"/>
          <w:lang w:eastAsia="zh-CN"/>
        </w:rPr>
        <w:t>2</w:t>
      </w:r>
      <w:r w:rsidRPr="008F73F3">
        <w:rPr>
          <w:rFonts w:eastAsia="SimSun"/>
          <w:sz w:val="24"/>
          <w:szCs w:val="24"/>
          <w:lang w:eastAsia="zh-CN"/>
        </w:rPr>
        <w:t xml:space="preserve">)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8F73F3">
          <w:rPr>
            <w:rFonts w:eastAsia="SimSun"/>
            <w:sz w:val="24"/>
            <w:szCs w:val="24"/>
            <w:lang w:eastAsia="zh-CN"/>
          </w:rPr>
          <w:t>6 м</w:t>
        </w:r>
      </w:smartTag>
      <w:r w:rsidRPr="008F73F3">
        <w:rPr>
          <w:rFonts w:eastAsia="SimSun"/>
          <w:sz w:val="24"/>
          <w:szCs w:val="24"/>
          <w:lang w:eastAsia="zh-CN"/>
        </w:rPr>
        <w:t>.</w:t>
      </w:r>
    </w:p>
    <w:p w:rsidR="00BE08C2" w:rsidRPr="008F73F3" w:rsidRDefault="00BE08C2" w:rsidP="00BE08C2">
      <w:pPr>
        <w:tabs>
          <w:tab w:val="left" w:pos="1134"/>
        </w:tabs>
        <w:ind w:firstLine="709"/>
        <w:jc w:val="both"/>
        <w:rPr>
          <w:rFonts w:eastAsia="SimSun"/>
          <w:b/>
          <w:bCs/>
          <w:sz w:val="24"/>
          <w:szCs w:val="24"/>
          <w:lang w:eastAsia="zh-CN"/>
        </w:rPr>
      </w:pPr>
      <w:r w:rsidRPr="008F73F3">
        <w:rPr>
          <w:rFonts w:eastAsia="SimSun"/>
          <w:sz w:val="24"/>
          <w:szCs w:val="24"/>
          <w:lang w:eastAsia="zh-CN"/>
        </w:rPr>
        <w:t>1</w:t>
      </w:r>
      <w:r w:rsidR="000B6284" w:rsidRPr="008F73F3">
        <w:rPr>
          <w:rFonts w:eastAsia="SimSun"/>
          <w:sz w:val="24"/>
          <w:szCs w:val="24"/>
          <w:lang w:eastAsia="zh-CN"/>
        </w:rPr>
        <w:t>3</w:t>
      </w:r>
      <w:r w:rsidRPr="008F73F3">
        <w:rPr>
          <w:rFonts w:eastAsia="SimSun"/>
          <w:sz w:val="24"/>
          <w:szCs w:val="24"/>
          <w:lang w:eastAsia="zh-CN"/>
        </w:rPr>
        <w:t xml:space="preserve">) минимальный отступ от границ соседнего участка до построек для содержания и разведения домашнего скота и птицы – </w:t>
      </w:r>
      <w:smartTag w:uri="urn:schemas-microsoft-com:office:smarttags" w:element="metricconverter">
        <w:smartTagPr>
          <w:attr w:name="ProductID" w:val="4 м"/>
        </w:smartTagPr>
        <w:r w:rsidRPr="008F73F3">
          <w:rPr>
            <w:rFonts w:eastAsia="SimSun"/>
            <w:sz w:val="24"/>
            <w:szCs w:val="24"/>
            <w:lang w:eastAsia="zh-CN"/>
          </w:rPr>
          <w:t>4 м</w:t>
        </w:r>
      </w:smartTag>
      <w:r w:rsidRPr="008F73F3">
        <w:rPr>
          <w:rFonts w:eastAsia="SimSun"/>
          <w:sz w:val="24"/>
          <w:szCs w:val="24"/>
          <w:lang w:eastAsia="zh-CN"/>
        </w:rPr>
        <w:t xml:space="preserve">; </w:t>
      </w:r>
    </w:p>
    <w:p w:rsidR="00BE08C2" w:rsidRPr="008F73F3" w:rsidRDefault="00BE08C2" w:rsidP="00BE08C2">
      <w:pPr>
        <w:spacing w:line="276" w:lineRule="auto"/>
        <w:ind w:firstLine="709"/>
        <w:jc w:val="both"/>
        <w:rPr>
          <w:rFonts w:eastAsia="SimSun"/>
          <w:b/>
          <w:bCs/>
          <w:sz w:val="24"/>
          <w:szCs w:val="24"/>
          <w:lang w:eastAsia="zh-CN"/>
        </w:rPr>
      </w:pPr>
      <w:r w:rsidRPr="008F73F3">
        <w:rPr>
          <w:rFonts w:eastAsia="SimSun"/>
          <w:sz w:val="24"/>
          <w:szCs w:val="24"/>
          <w:lang w:eastAsia="zh-CN"/>
        </w:rPr>
        <w:t>1</w:t>
      </w:r>
      <w:r w:rsidR="000B6284" w:rsidRPr="008F73F3">
        <w:rPr>
          <w:rFonts w:eastAsia="SimSun"/>
          <w:sz w:val="24"/>
          <w:szCs w:val="24"/>
          <w:lang w:eastAsia="zh-CN"/>
        </w:rPr>
        <w:t>4</w:t>
      </w:r>
      <w:r w:rsidRPr="008F73F3">
        <w:rPr>
          <w:rFonts w:eastAsia="SimSun"/>
          <w:sz w:val="24"/>
          <w:szCs w:val="24"/>
          <w:lang w:eastAsia="zh-CN"/>
        </w:rPr>
        <w:t xml:space="preserve">) септики: </w:t>
      </w:r>
    </w:p>
    <w:p w:rsidR="00BE08C2" w:rsidRPr="008F73F3" w:rsidRDefault="00BE08C2" w:rsidP="00BE08C2">
      <w:pPr>
        <w:spacing w:line="276" w:lineRule="auto"/>
        <w:ind w:firstLine="709"/>
        <w:jc w:val="both"/>
        <w:rPr>
          <w:rFonts w:eastAsia="SimSun"/>
          <w:b/>
          <w:bCs/>
          <w:sz w:val="24"/>
          <w:szCs w:val="24"/>
          <w:lang w:eastAsia="zh-CN"/>
        </w:rPr>
      </w:pPr>
      <w:r w:rsidRPr="008F73F3">
        <w:rPr>
          <w:rFonts w:eastAsia="SimSun"/>
          <w:sz w:val="24"/>
          <w:szCs w:val="24"/>
          <w:lang w:eastAsia="zh-CN"/>
        </w:rPr>
        <w:t xml:space="preserve">- минимальный отступ от границы соседнего земельного участка – не менее 1м, </w:t>
      </w:r>
    </w:p>
    <w:p w:rsidR="00BE08C2" w:rsidRPr="008F73F3" w:rsidRDefault="00BE08C2" w:rsidP="00BE08C2">
      <w:pPr>
        <w:spacing w:line="276" w:lineRule="auto"/>
        <w:ind w:firstLine="709"/>
        <w:jc w:val="both"/>
        <w:rPr>
          <w:rFonts w:eastAsia="SimSun"/>
          <w:b/>
          <w:bCs/>
          <w:sz w:val="24"/>
          <w:szCs w:val="24"/>
          <w:lang w:eastAsia="zh-CN"/>
        </w:rPr>
      </w:pPr>
      <w:r w:rsidRPr="008F73F3">
        <w:rPr>
          <w:rFonts w:eastAsia="SimSun"/>
          <w:sz w:val="24"/>
          <w:szCs w:val="24"/>
          <w:lang w:eastAsia="zh-CN"/>
        </w:rPr>
        <w:t xml:space="preserve">- водонепроницаемые – на расстоянии не менее </w:t>
      </w:r>
      <w:smartTag w:uri="urn:schemas-microsoft-com:office:smarttags" w:element="metricconverter">
        <w:smartTagPr>
          <w:attr w:name="ProductID" w:val="5 м"/>
        </w:smartTagPr>
        <w:r w:rsidRPr="008F73F3">
          <w:rPr>
            <w:rFonts w:eastAsia="SimSun"/>
            <w:sz w:val="24"/>
            <w:szCs w:val="24"/>
            <w:lang w:eastAsia="zh-CN"/>
          </w:rPr>
          <w:t>5 м</w:t>
        </w:r>
      </w:smartTag>
      <w:r w:rsidRPr="008F73F3">
        <w:rPr>
          <w:rFonts w:eastAsia="SimSun"/>
          <w:sz w:val="24"/>
          <w:szCs w:val="24"/>
          <w:lang w:eastAsia="zh-CN"/>
        </w:rPr>
        <w:t xml:space="preserve"> от фундамента построек, </w:t>
      </w:r>
    </w:p>
    <w:p w:rsidR="00BE08C2" w:rsidRPr="008F73F3" w:rsidRDefault="00BE08C2" w:rsidP="00BE08C2">
      <w:pPr>
        <w:spacing w:line="276" w:lineRule="auto"/>
        <w:ind w:firstLine="709"/>
        <w:jc w:val="both"/>
        <w:rPr>
          <w:rFonts w:eastAsia="SimSun"/>
          <w:b/>
          <w:bCs/>
          <w:sz w:val="24"/>
          <w:szCs w:val="24"/>
          <w:lang w:eastAsia="zh-CN"/>
        </w:rPr>
      </w:pPr>
      <w:r w:rsidRPr="008F73F3">
        <w:rPr>
          <w:rFonts w:eastAsia="SimSun"/>
          <w:sz w:val="24"/>
          <w:szCs w:val="24"/>
          <w:lang w:eastAsia="zh-CN"/>
        </w:rPr>
        <w:t>- фильтрующие – на расстоянии не менее 8м от фундамента построек;</w:t>
      </w:r>
    </w:p>
    <w:p w:rsidR="00BE08C2" w:rsidRPr="008F73F3" w:rsidRDefault="00BE08C2" w:rsidP="00BE08C2">
      <w:pPr>
        <w:spacing w:line="276" w:lineRule="auto"/>
        <w:ind w:firstLine="709"/>
        <w:jc w:val="both"/>
        <w:rPr>
          <w:rFonts w:eastAsia="SimSun"/>
          <w:b/>
          <w:bCs/>
          <w:sz w:val="24"/>
          <w:szCs w:val="24"/>
          <w:lang w:eastAsia="zh-CN"/>
        </w:rPr>
      </w:pPr>
      <w:r w:rsidRPr="008F73F3">
        <w:rPr>
          <w:rFonts w:eastAsia="SimSun"/>
          <w:sz w:val="24"/>
          <w:szCs w:val="24"/>
          <w:lang w:eastAsia="zh-CN"/>
        </w:rPr>
        <w:t>1</w:t>
      </w:r>
      <w:r w:rsidR="000B6284" w:rsidRPr="008F73F3">
        <w:rPr>
          <w:rFonts w:eastAsia="SimSun"/>
          <w:sz w:val="24"/>
          <w:szCs w:val="24"/>
          <w:lang w:eastAsia="zh-CN"/>
        </w:rPr>
        <w:t>5</w:t>
      </w:r>
      <w:r w:rsidRPr="008F73F3">
        <w:rPr>
          <w:rFonts w:eastAsia="SimSun"/>
          <w:sz w:val="24"/>
          <w:szCs w:val="24"/>
          <w:lang w:eastAsia="zh-CN"/>
        </w:rPr>
        <w:t>)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1</w:t>
      </w:r>
      <w:r w:rsidR="000B6284" w:rsidRPr="008F73F3">
        <w:rPr>
          <w:rFonts w:eastAsia="SimSun"/>
          <w:sz w:val="24"/>
          <w:szCs w:val="24"/>
          <w:lang w:eastAsia="zh-CN"/>
        </w:rPr>
        <w:t>6</w:t>
      </w:r>
      <w:r w:rsidRPr="008F73F3">
        <w:rPr>
          <w:rFonts w:eastAsia="SimSun"/>
          <w:sz w:val="24"/>
          <w:szCs w:val="24"/>
          <w:lang w:eastAsia="zh-CN"/>
        </w:rPr>
        <w:t xml:space="preserve">) требования к ограждению земельных участков: </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8F73F3">
          <w:rPr>
            <w:rFonts w:eastAsia="SimSun"/>
            <w:sz w:val="24"/>
            <w:szCs w:val="24"/>
            <w:lang w:eastAsia="zh-CN"/>
          </w:rPr>
          <w:t>2 метров</w:t>
        </w:r>
      </w:smartTag>
      <w:r w:rsidRPr="008F73F3">
        <w:rPr>
          <w:rFonts w:eastAsia="SimSun"/>
          <w:sz w:val="24"/>
          <w:szCs w:val="24"/>
          <w:lang w:eastAsia="zh-CN"/>
        </w:rPr>
        <w:t xml:space="preserve">; </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 xml:space="preserve">– ограждения между смежными земельными участками должны </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 xml:space="preserve">быть проветриваемыми на высоту не менее </w:t>
      </w:r>
      <w:smartTag w:uri="urn:schemas-microsoft-com:office:smarttags" w:element="metricconverter">
        <w:smartTagPr>
          <w:attr w:name="ProductID" w:val="0,5 м"/>
        </w:smartTagPr>
        <w:r w:rsidRPr="008F73F3">
          <w:rPr>
            <w:rFonts w:eastAsia="SimSun"/>
            <w:sz w:val="24"/>
            <w:szCs w:val="24"/>
            <w:lang w:eastAsia="zh-CN"/>
          </w:rPr>
          <w:t>0,5 м</w:t>
        </w:r>
      </w:smartTag>
      <w:r w:rsidRPr="008F73F3">
        <w:rPr>
          <w:rFonts w:eastAsia="SimSun"/>
          <w:sz w:val="24"/>
          <w:szCs w:val="24"/>
          <w:lang w:eastAsia="zh-CN"/>
        </w:rPr>
        <w:t xml:space="preserve"> от уровня земли; </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  характер ограждения и его высота со стороны улиц должны быть выдержаны в едином стиле как минимум на протяжении одного квартала с обеих сторон улицы.</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 xml:space="preserve"> –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w:t>
      </w:r>
      <w:r w:rsidRPr="008F73F3">
        <w:rPr>
          <w:rFonts w:eastAsia="SimSun"/>
          <w:sz w:val="24"/>
          <w:szCs w:val="24"/>
          <w:lang w:eastAsia="zh-CN"/>
        </w:rPr>
        <w:lastRenderedPageBreak/>
        <w:t xml:space="preserve">общей толщине конструкции ограждения до </w:t>
      </w:r>
      <w:smartTag w:uri="urn:schemas-microsoft-com:office:smarttags" w:element="metricconverter">
        <w:smartTagPr>
          <w:attr w:name="ProductID" w:val="100 мм"/>
        </w:smartTagPr>
        <w:r w:rsidRPr="008F73F3">
          <w:rPr>
            <w:rFonts w:eastAsia="SimSun"/>
            <w:sz w:val="24"/>
            <w:szCs w:val="24"/>
            <w:lang w:eastAsia="zh-CN"/>
          </w:rPr>
          <w:t>100 мм</w:t>
        </w:r>
      </w:smartTag>
      <w:r w:rsidRPr="008F73F3">
        <w:rPr>
          <w:rFonts w:eastAsia="SimSun"/>
          <w:sz w:val="24"/>
          <w:szCs w:val="24"/>
          <w:lang w:eastAsia="zh-CN"/>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1</w:t>
      </w:r>
      <w:r w:rsidR="000B6284" w:rsidRPr="008F73F3">
        <w:rPr>
          <w:rFonts w:eastAsia="SimSun"/>
          <w:sz w:val="24"/>
          <w:szCs w:val="24"/>
          <w:lang w:eastAsia="zh-CN"/>
        </w:rPr>
        <w:t>7</w:t>
      </w:r>
      <w:r w:rsidRPr="008F73F3">
        <w:rPr>
          <w:rFonts w:eastAsia="SimSun"/>
          <w:sz w:val="24"/>
          <w:szCs w:val="24"/>
          <w:lang w:eastAsia="zh-CN"/>
        </w:rPr>
        <w:t xml:space="preserve">) Хозяйственные площадки предусматриваются на приусадебных участках (кроме площадок для мусоросборников, размещенных из расчета 1 контейнер на 10 домов), но не далее чем </w:t>
      </w:r>
      <w:smartTag w:uri="urn:schemas-microsoft-com:office:smarttags" w:element="metricconverter">
        <w:smartTagPr>
          <w:attr w:name="ProductID" w:val="100 м"/>
        </w:smartTagPr>
        <w:r w:rsidRPr="008F73F3">
          <w:rPr>
            <w:rFonts w:eastAsia="SimSun"/>
            <w:sz w:val="24"/>
            <w:szCs w:val="24"/>
            <w:lang w:eastAsia="zh-CN"/>
          </w:rPr>
          <w:t>100 м</w:t>
        </w:r>
      </w:smartTag>
      <w:r w:rsidRPr="008F73F3">
        <w:rPr>
          <w:rFonts w:eastAsia="SimSun"/>
          <w:sz w:val="24"/>
          <w:szCs w:val="24"/>
          <w:lang w:eastAsia="zh-CN"/>
        </w:rPr>
        <w:t xml:space="preserve"> от входа в дом.</w:t>
      </w:r>
    </w:p>
    <w:p w:rsidR="00BE08C2" w:rsidRPr="008F73F3" w:rsidRDefault="00BE08C2" w:rsidP="00BE08C2">
      <w:pPr>
        <w:ind w:firstLine="709"/>
        <w:jc w:val="both"/>
        <w:rPr>
          <w:b/>
          <w:sz w:val="24"/>
          <w:szCs w:val="24"/>
        </w:rPr>
      </w:pPr>
      <w:r w:rsidRPr="008F73F3">
        <w:rPr>
          <w:sz w:val="24"/>
          <w:szCs w:val="24"/>
        </w:rPr>
        <w:t>1</w:t>
      </w:r>
      <w:r w:rsidR="000B6284" w:rsidRPr="008F73F3">
        <w:rPr>
          <w:sz w:val="24"/>
          <w:szCs w:val="24"/>
        </w:rPr>
        <w:t>8</w:t>
      </w:r>
      <w:r w:rsidRPr="008F73F3">
        <w:rPr>
          <w:sz w:val="24"/>
          <w:szCs w:val="24"/>
        </w:rPr>
        <w:t>) Должны соблюдаться противопожарные требования в соответствии с действующим законодательством Российской Федерации.</w:t>
      </w:r>
    </w:p>
    <w:p w:rsidR="00BE08C2" w:rsidRPr="008F73F3" w:rsidRDefault="00BE08C2" w:rsidP="00BE08C2">
      <w:pPr>
        <w:ind w:firstLine="709"/>
        <w:jc w:val="both"/>
        <w:rPr>
          <w:sz w:val="24"/>
          <w:szCs w:val="24"/>
        </w:rPr>
      </w:pPr>
      <w:r w:rsidRPr="008F73F3">
        <w:rPr>
          <w:sz w:val="24"/>
          <w:szCs w:val="24"/>
        </w:rPr>
        <w:t>1</w:t>
      </w:r>
      <w:r w:rsidR="000B6284" w:rsidRPr="008F73F3">
        <w:rPr>
          <w:sz w:val="24"/>
          <w:szCs w:val="24"/>
        </w:rPr>
        <w:t>9</w:t>
      </w:r>
      <w:r w:rsidRPr="008F73F3">
        <w:rPr>
          <w:sz w:val="24"/>
          <w:szCs w:val="24"/>
        </w:rPr>
        <w:t>)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0B6284" w:rsidRPr="008F73F3" w:rsidRDefault="000B6284" w:rsidP="000B6284">
      <w:pPr>
        <w:pStyle w:val="a5"/>
        <w:tabs>
          <w:tab w:val="left" w:pos="709"/>
        </w:tabs>
        <w:ind w:firstLine="709"/>
        <w:jc w:val="both"/>
        <w:rPr>
          <w:rFonts w:cs="Times New Roman"/>
          <w:sz w:val="24"/>
          <w:szCs w:val="24"/>
        </w:rPr>
      </w:pPr>
      <w:r w:rsidRPr="008F73F3">
        <w:rPr>
          <w:rFonts w:cs="Times New Roman"/>
          <w:sz w:val="24"/>
          <w:szCs w:val="24"/>
        </w:rPr>
        <w:t>Примечание:</w:t>
      </w:r>
    </w:p>
    <w:p w:rsidR="000B6284" w:rsidRPr="008F73F3" w:rsidRDefault="000B6284" w:rsidP="000B6284">
      <w:pPr>
        <w:pStyle w:val="a5"/>
        <w:tabs>
          <w:tab w:val="left" w:pos="709"/>
        </w:tabs>
        <w:ind w:firstLine="709"/>
        <w:jc w:val="both"/>
        <w:rPr>
          <w:rFonts w:cs="Times New Roman"/>
          <w:sz w:val="24"/>
          <w:szCs w:val="24"/>
        </w:rPr>
      </w:pPr>
      <w:r w:rsidRPr="008F73F3">
        <w:rPr>
          <w:rFonts w:cs="Times New Roman"/>
          <w:sz w:val="24"/>
          <w:szCs w:val="24"/>
        </w:rPr>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0B6284" w:rsidRPr="008F73F3" w:rsidRDefault="000B6284" w:rsidP="000B6284">
      <w:pPr>
        <w:pStyle w:val="a5"/>
        <w:tabs>
          <w:tab w:val="left" w:pos="709"/>
        </w:tabs>
        <w:ind w:firstLine="709"/>
        <w:jc w:val="both"/>
        <w:rPr>
          <w:rFonts w:cs="Times New Roman"/>
          <w:sz w:val="24"/>
          <w:szCs w:val="24"/>
        </w:rPr>
      </w:pPr>
      <w:r w:rsidRPr="008F73F3">
        <w:rPr>
          <w:rFonts w:cs="Times New Roman"/>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0B6284" w:rsidRPr="008F73F3" w:rsidRDefault="000B6284" w:rsidP="000B6284">
      <w:pPr>
        <w:pStyle w:val="a5"/>
        <w:tabs>
          <w:tab w:val="left" w:pos="709"/>
        </w:tabs>
        <w:ind w:firstLine="709"/>
        <w:jc w:val="both"/>
        <w:rPr>
          <w:rFonts w:cs="Times New Roman"/>
          <w:sz w:val="24"/>
          <w:szCs w:val="24"/>
        </w:rPr>
      </w:pPr>
      <w:r w:rsidRPr="008F73F3">
        <w:rPr>
          <w:rFonts w:cs="Times New Roman"/>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0B6284" w:rsidRPr="008F73F3" w:rsidRDefault="000B6284" w:rsidP="000B6284">
      <w:pPr>
        <w:pStyle w:val="a5"/>
        <w:tabs>
          <w:tab w:val="left" w:pos="709"/>
        </w:tabs>
        <w:ind w:firstLine="709"/>
        <w:jc w:val="both"/>
        <w:rPr>
          <w:rFonts w:cs="Times New Roman"/>
          <w:sz w:val="24"/>
          <w:szCs w:val="24"/>
        </w:rPr>
      </w:pPr>
      <w:r w:rsidRPr="008F73F3">
        <w:rPr>
          <w:rFonts w:cs="Times New Roman"/>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0B6284" w:rsidRPr="008F73F3" w:rsidRDefault="000B6284" w:rsidP="000B6284">
      <w:pPr>
        <w:pStyle w:val="a5"/>
        <w:tabs>
          <w:tab w:val="left" w:pos="709"/>
        </w:tabs>
        <w:ind w:firstLine="709"/>
        <w:jc w:val="both"/>
        <w:rPr>
          <w:rFonts w:cs="Times New Roman"/>
          <w:sz w:val="24"/>
          <w:szCs w:val="24"/>
        </w:rPr>
      </w:pPr>
      <w:r w:rsidRPr="008F73F3">
        <w:rPr>
          <w:rFonts w:cs="Times New Roman"/>
          <w:sz w:val="24"/>
          <w:szCs w:val="24"/>
        </w:rPr>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0B6284" w:rsidRPr="008F73F3" w:rsidRDefault="000B6284" w:rsidP="000B6284">
      <w:pPr>
        <w:pStyle w:val="a5"/>
        <w:ind w:firstLine="709"/>
        <w:jc w:val="both"/>
        <w:rPr>
          <w:rFonts w:cs="Times New Roman"/>
          <w:sz w:val="24"/>
          <w:szCs w:val="24"/>
        </w:rPr>
      </w:pPr>
      <w:r w:rsidRPr="008F73F3">
        <w:rPr>
          <w:rFonts w:cs="Times New Roman"/>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0B6284" w:rsidRPr="008F73F3" w:rsidRDefault="000B6284" w:rsidP="000B6284">
      <w:pPr>
        <w:pStyle w:val="a5"/>
        <w:ind w:firstLine="709"/>
        <w:jc w:val="both"/>
        <w:rPr>
          <w:rFonts w:cs="Times New Roman"/>
          <w:sz w:val="24"/>
          <w:szCs w:val="24"/>
        </w:rPr>
      </w:pPr>
      <w:r w:rsidRPr="008F73F3">
        <w:rPr>
          <w:rFonts w:cs="Times New Roman"/>
          <w:sz w:val="24"/>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0B6284" w:rsidRPr="008F73F3" w:rsidRDefault="000B6284" w:rsidP="000B6284">
      <w:pPr>
        <w:pStyle w:val="a5"/>
        <w:ind w:firstLine="709"/>
        <w:jc w:val="both"/>
        <w:rPr>
          <w:rFonts w:cs="Times New Roman"/>
          <w:sz w:val="24"/>
          <w:szCs w:val="24"/>
        </w:rPr>
      </w:pPr>
      <w:r w:rsidRPr="008F73F3">
        <w:rPr>
          <w:rFonts w:cs="Times New Roman"/>
          <w:sz w:val="24"/>
          <w:szCs w:val="24"/>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BE08C2" w:rsidRPr="008F73F3" w:rsidRDefault="00BE08C2" w:rsidP="00BE08C2">
      <w:pPr>
        <w:ind w:right="283" w:firstLine="709"/>
        <w:jc w:val="both"/>
        <w:rPr>
          <w:rFonts w:eastAsia="SimSun"/>
          <w:b/>
          <w:bCs/>
          <w:sz w:val="24"/>
          <w:szCs w:val="24"/>
          <w:lang w:eastAsia="zh-CN"/>
        </w:rPr>
      </w:pPr>
      <w:r w:rsidRPr="008F73F3">
        <w:rPr>
          <w:rFonts w:eastAsia="SimSun"/>
          <w:sz w:val="24"/>
          <w:szCs w:val="24"/>
          <w:lang w:eastAsia="zh-CN"/>
        </w:rPr>
        <w:t>Ограничения использования земельных участков и окс:</w:t>
      </w:r>
    </w:p>
    <w:p w:rsidR="00BE08C2" w:rsidRPr="008F73F3" w:rsidRDefault="00BE08C2" w:rsidP="00BE08C2">
      <w:pPr>
        <w:ind w:right="283" w:firstLine="709"/>
        <w:jc w:val="both"/>
        <w:rPr>
          <w:rFonts w:eastAsia="SimSun"/>
          <w:b/>
          <w:bCs/>
          <w:sz w:val="24"/>
          <w:szCs w:val="24"/>
          <w:lang w:eastAsia="zh-CN"/>
        </w:rPr>
      </w:pPr>
      <w:r w:rsidRPr="008F73F3">
        <w:rPr>
          <w:rFonts w:eastAsia="SimSun"/>
          <w:sz w:val="24"/>
          <w:szCs w:val="24"/>
          <w:lang w:eastAsia="zh-CN"/>
        </w:rPr>
        <w:t>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BE08C2" w:rsidRPr="008F73F3" w:rsidRDefault="00BE08C2" w:rsidP="00BE08C2">
      <w:pPr>
        <w:ind w:right="283" w:firstLine="709"/>
        <w:jc w:val="both"/>
        <w:rPr>
          <w:rFonts w:eastAsia="SimSun"/>
          <w:b/>
          <w:bCs/>
          <w:sz w:val="24"/>
          <w:szCs w:val="24"/>
          <w:lang w:eastAsia="zh-CN"/>
        </w:rPr>
      </w:pPr>
      <w:r w:rsidRPr="008F73F3">
        <w:rPr>
          <w:rFonts w:eastAsia="SimSun"/>
          <w:sz w:val="24"/>
          <w:szCs w:val="24"/>
          <w:lang w:eastAsia="zh-CN"/>
        </w:rPr>
        <w:lastRenderedPageBreak/>
        <w:t xml:space="preserve">При размещении строений должны соблюдаться нормативные противопожарные расстояния между постройками, расположенными на соседних земельных участках. </w:t>
      </w:r>
    </w:p>
    <w:p w:rsidR="00BE08C2" w:rsidRPr="008F73F3" w:rsidRDefault="00BE08C2" w:rsidP="00BE08C2">
      <w:pPr>
        <w:ind w:right="283" w:firstLine="709"/>
        <w:jc w:val="both"/>
        <w:rPr>
          <w:rFonts w:eastAsia="SimSun"/>
          <w:b/>
          <w:bCs/>
          <w:sz w:val="24"/>
          <w:szCs w:val="24"/>
          <w:lang w:eastAsia="zh-CN"/>
        </w:rPr>
      </w:pPr>
      <w:r w:rsidRPr="008F73F3">
        <w:rPr>
          <w:rFonts w:eastAsia="SimSun"/>
          <w:sz w:val="24"/>
          <w:szCs w:val="24"/>
          <w:lang w:eastAsia="zh-CN"/>
        </w:rPr>
        <w:t>Допускается блокировка хозяйственных построек на смежных земельных участках по взаимному согласию их собственников, а также блокировка хозяйственных построек к основному строению.</w:t>
      </w:r>
    </w:p>
    <w:p w:rsidR="00BE08C2" w:rsidRPr="008F73F3" w:rsidRDefault="00BE08C2" w:rsidP="00BE08C2">
      <w:pPr>
        <w:jc w:val="both"/>
        <w:rPr>
          <w:b/>
          <w:sz w:val="24"/>
          <w:szCs w:val="24"/>
        </w:rPr>
      </w:pPr>
    </w:p>
    <w:p w:rsidR="00BE08C2" w:rsidRDefault="00BE08C2" w:rsidP="00BE08C2">
      <w:pPr>
        <w:ind w:firstLine="709"/>
        <w:jc w:val="center"/>
        <w:rPr>
          <w:b/>
          <w:sz w:val="24"/>
          <w:szCs w:val="24"/>
        </w:rPr>
      </w:pPr>
      <w:r w:rsidRPr="008F73F3">
        <w:rPr>
          <w:b/>
          <w:sz w:val="24"/>
          <w:szCs w:val="24"/>
        </w:rPr>
        <w:t>О-Ж. Зон</w:t>
      </w:r>
      <w:r w:rsidR="002B2216" w:rsidRPr="008F73F3">
        <w:rPr>
          <w:b/>
          <w:sz w:val="24"/>
          <w:szCs w:val="24"/>
        </w:rPr>
        <w:t>а общественно-жилого назначения</w:t>
      </w:r>
    </w:p>
    <w:p w:rsidR="008F73F3" w:rsidRPr="008F73F3" w:rsidRDefault="008F73F3" w:rsidP="00BE08C2">
      <w:pPr>
        <w:ind w:firstLine="709"/>
        <w:jc w:val="center"/>
        <w:rPr>
          <w:b/>
          <w:sz w:val="24"/>
          <w:szCs w:val="24"/>
        </w:rPr>
      </w:pPr>
    </w:p>
    <w:p w:rsidR="00BE08C2" w:rsidRPr="008F73F3" w:rsidRDefault="00BE08C2" w:rsidP="00BE08C2">
      <w:pPr>
        <w:pStyle w:val="Iauiue"/>
        <w:ind w:firstLine="851"/>
        <w:jc w:val="both"/>
        <w:rPr>
          <w:iCs/>
          <w:sz w:val="24"/>
          <w:szCs w:val="24"/>
        </w:rPr>
      </w:pPr>
      <w:r w:rsidRPr="008F73F3">
        <w:rPr>
          <w:iCs/>
          <w:sz w:val="24"/>
          <w:szCs w:val="24"/>
        </w:rPr>
        <w:t>Зона общественно-жилого назначения О-Ж выделена для формирования ленточных центров обслуживания вдоль главных, магистральных улиц на основе сложившихся типов жилья.</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1"/>
        <w:gridCol w:w="6096"/>
        <w:gridCol w:w="1697"/>
      </w:tblGrid>
      <w:tr w:rsidR="00BE08C2" w:rsidRPr="008F73F3" w:rsidTr="00BE08C2">
        <w:trPr>
          <w:jc w:val="center"/>
        </w:trPr>
        <w:tc>
          <w:tcPr>
            <w:tcW w:w="1841"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Наименование вида разрешенного использования земельного участка</w:t>
            </w:r>
          </w:p>
          <w:p w:rsidR="00BE08C2" w:rsidRPr="008F73F3" w:rsidRDefault="00BE08C2" w:rsidP="00BE08C2">
            <w:pPr>
              <w:pStyle w:val="a5"/>
              <w:jc w:val="center"/>
              <w:rPr>
                <w:rFonts w:cs="Times New Roman"/>
                <w:sz w:val="24"/>
                <w:szCs w:val="24"/>
              </w:rPr>
            </w:pPr>
          </w:p>
        </w:tc>
        <w:tc>
          <w:tcPr>
            <w:tcW w:w="6096" w:type="dxa"/>
            <w:vAlign w:val="center"/>
            <w:hideMark/>
          </w:tcPr>
          <w:p w:rsidR="00BE08C2" w:rsidRPr="008F73F3" w:rsidRDefault="00BE08C2" w:rsidP="00BE08C2">
            <w:pPr>
              <w:pStyle w:val="a5"/>
              <w:jc w:val="center"/>
              <w:rPr>
                <w:rFonts w:cs="Times New Roman"/>
                <w:sz w:val="24"/>
                <w:szCs w:val="24"/>
              </w:rPr>
            </w:pPr>
            <w:r w:rsidRPr="008F73F3">
              <w:rPr>
                <w:rFonts w:cs="Times New Roman"/>
                <w:sz w:val="24"/>
                <w:szCs w:val="24"/>
              </w:rPr>
              <w:t>Описание вида разрешенного использования земельного участка</w:t>
            </w:r>
          </w:p>
        </w:tc>
        <w:tc>
          <w:tcPr>
            <w:tcW w:w="1697" w:type="dxa"/>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Код (числовое обозначение) вида разрешенного использования земельного участка</w:t>
            </w:r>
          </w:p>
        </w:tc>
      </w:tr>
      <w:tr w:rsidR="00BE08C2" w:rsidRPr="008F73F3" w:rsidTr="00BE08C2">
        <w:trPr>
          <w:jc w:val="center"/>
        </w:trPr>
        <w:tc>
          <w:tcPr>
            <w:tcW w:w="1841"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1</w:t>
            </w:r>
          </w:p>
        </w:tc>
        <w:tc>
          <w:tcPr>
            <w:tcW w:w="6096" w:type="dxa"/>
            <w:vAlign w:val="center"/>
            <w:hideMark/>
          </w:tcPr>
          <w:p w:rsidR="00BE08C2" w:rsidRPr="008F73F3" w:rsidRDefault="00BE08C2" w:rsidP="00BE08C2">
            <w:pPr>
              <w:pStyle w:val="a5"/>
              <w:jc w:val="center"/>
              <w:rPr>
                <w:rFonts w:cs="Times New Roman"/>
                <w:sz w:val="24"/>
                <w:szCs w:val="24"/>
              </w:rPr>
            </w:pPr>
            <w:r w:rsidRPr="008F73F3">
              <w:rPr>
                <w:rFonts w:cs="Times New Roman"/>
                <w:sz w:val="24"/>
                <w:szCs w:val="24"/>
              </w:rPr>
              <w:t>2</w:t>
            </w:r>
          </w:p>
        </w:tc>
        <w:tc>
          <w:tcPr>
            <w:tcW w:w="1697"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3</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ОСНОВНЫЕ ВИДЫ РАЗРЕШЕННОГО ИСПОЛЬЗОВАНИЯ ЗЕМЕЛЬНЫХ УЧАСТКОВ</w:t>
            </w:r>
          </w:p>
        </w:tc>
      </w:tr>
      <w:tr w:rsidR="008F73F3" w:rsidRPr="008F73F3" w:rsidTr="00656E66">
        <w:trPr>
          <w:trHeight w:val="3316"/>
          <w:jc w:val="center"/>
        </w:trPr>
        <w:tc>
          <w:tcPr>
            <w:tcW w:w="1841" w:type="dxa"/>
            <w:vAlign w:val="center"/>
            <w:hideMark/>
          </w:tcPr>
          <w:p w:rsidR="008F73F3" w:rsidRPr="008F73F3" w:rsidRDefault="008F73F3" w:rsidP="00842E0E">
            <w:pPr>
              <w:pStyle w:val="a5"/>
              <w:jc w:val="center"/>
              <w:rPr>
                <w:rFonts w:cs="Times New Roman"/>
                <w:sz w:val="24"/>
                <w:szCs w:val="24"/>
              </w:rPr>
            </w:pPr>
            <w:r w:rsidRPr="008F73F3">
              <w:rPr>
                <w:rFonts w:cs="Times New Roman"/>
                <w:sz w:val="24"/>
                <w:szCs w:val="24"/>
              </w:rPr>
              <w:t>Для индивидуального жилищного строительства</w:t>
            </w:r>
          </w:p>
          <w:p w:rsidR="008F73F3" w:rsidRPr="008F73F3" w:rsidRDefault="008F73F3" w:rsidP="00842E0E">
            <w:pPr>
              <w:pStyle w:val="a5"/>
              <w:jc w:val="center"/>
              <w:rPr>
                <w:rFonts w:cs="Times New Roman"/>
                <w:sz w:val="24"/>
                <w:szCs w:val="24"/>
              </w:rPr>
            </w:pPr>
          </w:p>
          <w:p w:rsidR="008F73F3" w:rsidRPr="008F73F3" w:rsidRDefault="008F73F3" w:rsidP="00842E0E">
            <w:pPr>
              <w:pStyle w:val="a5"/>
              <w:jc w:val="center"/>
              <w:rPr>
                <w:rFonts w:cs="Times New Roman"/>
                <w:sz w:val="24"/>
                <w:szCs w:val="24"/>
              </w:rPr>
            </w:pPr>
          </w:p>
          <w:p w:rsidR="008F73F3" w:rsidRPr="008F73F3" w:rsidRDefault="008F73F3" w:rsidP="00842E0E">
            <w:pPr>
              <w:pStyle w:val="a5"/>
              <w:jc w:val="center"/>
              <w:rPr>
                <w:rFonts w:cs="Times New Roman"/>
                <w:sz w:val="24"/>
                <w:szCs w:val="24"/>
              </w:rPr>
            </w:pPr>
          </w:p>
        </w:tc>
        <w:tc>
          <w:tcPr>
            <w:tcW w:w="6096" w:type="dxa"/>
            <w:vAlign w:val="center"/>
            <w:hideMark/>
          </w:tcPr>
          <w:p w:rsidR="008F73F3" w:rsidRPr="008F73F3" w:rsidRDefault="008F73F3" w:rsidP="00842E0E">
            <w:pPr>
              <w:pStyle w:val="s1"/>
              <w:spacing w:before="0" w:beforeAutospacing="0" w:after="0" w:afterAutospacing="0"/>
              <w:jc w:val="center"/>
              <w:rPr>
                <w:bCs/>
              </w:rPr>
            </w:pPr>
            <w:r w:rsidRPr="008F73F3">
              <w:rPr>
                <w:bC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8F73F3" w:rsidRPr="008F73F3" w:rsidRDefault="008F73F3" w:rsidP="00CC525C">
            <w:pPr>
              <w:pStyle w:val="s1"/>
              <w:spacing w:before="0" w:beforeAutospacing="0" w:after="0" w:afterAutospacing="0"/>
              <w:jc w:val="center"/>
            </w:pPr>
            <w:r w:rsidRPr="008F73F3">
              <w:rPr>
                <w:bCs/>
              </w:rPr>
              <w:t>выращивание сельскохозяйственных культур;</w:t>
            </w:r>
          </w:p>
          <w:p w:rsidR="008F73F3" w:rsidRPr="008F73F3" w:rsidRDefault="008F73F3" w:rsidP="00CC525C">
            <w:pPr>
              <w:pStyle w:val="s1"/>
              <w:spacing w:after="0"/>
              <w:jc w:val="center"/>
            </w:pPr>
            <w:r w:rsidRPr="008F73F3">
              <w:rPr>
                <w:bCs/>
              </w:rPr>
              <w:t>размещение индивидуальных гаражей и хозяйственных построек</w:t>
            </w:r>
          </w:p>
        </w:tc>
        <w:tc>
          <w:tcPr>
            <w:tcW w:w="1697" w:type="dxa"/>
            <w:vAlign w:val="center"/>
            <w:hideMark/>
          </w:tcPr>
          <w:p w:rsidR="008F73F3" w:rsidRPr="008F73F3" w:rsidRDefault="008F73F3" w:rsidP="00842E0E">
            <w:pPr>
              <w:pStyle w:val="a5"/>
              <w:jc w:val="center"/>
              <w:rPr>
                <w:rFonts w:cs="Times New Roman"/>
                <w:sz w:val="24"/>
                <w:szCs w:val="24"/>
              </w:rPr>
            </w:pPr>
            <w:r w:rsidRPr="008F73F3">
              <w:rPr>
                <w:rFonts w:cs="Times New Roman"/>
                <w:sz w:val="24"/>
                <w:szCs w:val="24"/>
                <w:lang w:val="en-US"/>
              </w:rPr>
              <w:t>2</w:t>
            </w:r>
            <w:r w:rsidRPr="008F73F3">
              <w:rPr>
                <w:rFonts w:cs="Times New Roman"/>
                <w:sz w:val="24"/>
                <w:szCs w:val="24"/>
              </w:rPr>
              <w:t>.1</w:t>
            </w:r>
          </w:p>
        </w:tc>
      </w:tr>
      <w:tr w:rsidR="00341BE7" w:rsidRPr="008F73F3" w:rsidTr="00CC525C">
        <w:trPr>
          <w:trHeight w:val="4367"/>
          <w:jc w:val="center"/>
        </w:trPr>
        <w:tc>
          <w:tcPr>
            <w:tcW w:w="1841" w:type="dxa"/>
            <w:vAlign w:val="center"/>
            <w:hideMark/>
          </w:tcPr>
          <w:p w:rsidR="00341BE7" w:rsidRPr="008F73F3" w:rsidRDefault="00341BE7" w:rsidP="00842E0E">
            <w:pPr>
              <w:pStyle w:val="afff2"/>
              <w:jc w:val="center"/>
              <w:rPr>
                <w:rFonts w:ascii="Times New Roman" w:hAnsi="Times New Roman" w:cs="Times New Roman"/>
              </w:rPr>
            </w:pPr>
            <w:r w:rsidRPr="008F73F3">
              <w:rPr>
                <w:rFonts w:ascii="Times New Roman" w:hAnsi="Times New Roman" w:cs="Times New Roman"/>
              </w:rPr>
              <w:t>Блокированная жилая застройка</w:t>
            </w:r>
          </w:p>
          <w:p w:rsidR="00341BE7" w:rsidRPr="008F73F3" w:rsidRDefault="00341BE7" w:rsidP="00842E0E">
            <w:pPr>
              <w:jc w:val="center"/>
              <w:rPr>
                <w:sz w:val="24"/>
                <w:szCs w:val="24"/>
              </w:rPr>
            </w:pPr>
          </w:p>
        </w:tc>
        <w:tc>
          <w:tcPr>
            <w:tcW w:w="6096" w:type="dxa"/>
            <w:vAlign w:val="center"/>
            <w:hideMark/>
          </w:tcPr>
          <w:p w:rsidR="00341BE7" w:rsidRPr="008F73F3" w:rsidRDefault="00341BE7" w:rsidP="00842E0E">
            <w:pPr>
              <w:pStyle w:val="s1"/>
              <w:spacing w:before="0" w:beforeAutospacing="0" w:after="0" w:afterAutospacing="0"/>
              <w:rPr>
                <w:bCs/>
              </w:rPr>
            </w:pPr>
            <w:r w:rsidRPr="008F73F3">
              <w:rPr>
                <w:bCs/>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341BE7" w:rsidRPr="008F73F3" w:rsidRDefault="00341BE7" w:rsidP="00842E0E">
            <w:pPr>
              <w:pStyle w:val="s1"/>
              <w:spacing w:before="0" w:beforeAutospacing="0" w:after="0" w:afterAutospacing="0"/>
              <w:rPr>
                <w:bCs/>
              </w:rPr>
            </w:pPr>
            <w:r w:rsidRPr="008F73F3">
              <w:rPr>
                <w:bCs/>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341BE7" w:rsidRPr="008F73F3" w:rsidRDefault="00341BE7" w:rsidP="00842E0E">
            <w:pPr>
              <w:pStyle w:val="a5"/>
              <w:rPr>
                <w:rFonts w:cs="Times New Roman"/>
                <w:sz w:val="24"/>
                <w:szCs w:val="24"/>
              </w:rPr>
            </w:pPr>
          </w:p>
        </w:tc>
        <w:tc>
          <w:tcPr>
            <w:tcW w:w="1697" w:type="dxa"/>
            <w:vAlign w:val="center"/>
            <w:hideMark/>
          </w:tcPr>
          <w:p w:rsidR="00341BE7" w:rsidRPr="008F73F3" w:rsidRDefault="00341BE7" w:rsidP="00842E0E">
            <w:pPr>
              <w:jc w:val="center"/>
              <w:rPr>
                <w:sz w:val="24"/>
                <w:szCs w:val="24"/>
                <w:lang w:val="en-US"/>
              </w:rPr>
            </w:pPr>
            <w:r w:rsidRPr="008F73F3">
              <w:rPr>
                <w:sz w:val="24"/>
                <w:szCs w:val="24"/>
              </w:rPr>
              <w:t>2.</w:t>
            </w:r>
            <w:r w:rsidRPr="008F73F3">
              <w:rPr>
                <w:sz w:val="24"/>
                <w:szCs w:val="24"/>
                <w:lang w:val="en-US"/>
              </w:rPr>
              <w:t>3</w:t>
            </w:r>
          </w:p>
        </w:tc>
      </w:tr>
      <w:tr w:rsidR="00BE08C2" w:rsidRPr="008F73F3" w:rsidTr="00BE08C2">
        <w:trPr>
          <w:jc w:val="center"/>
        </w:trPr>
        <w:tc>
          <w:tcPr>
            <w:tcW w:w="1841" w:type="dxa"/>
            <w:vAlign w:val="center"/>
            <w:hideMark/>
          </w:tcPr>
          <w:p w:rsidR="00BE08C2" w:rsidRPr="008F73F3" w:rsidRDefault="00BE08C2" w:rsidP="00BE08C2">
            <w:pPr>
              <w:jc w:val="center"/>
              <w:rPr>
                <w:b/>
                <w:sz w:val="24"/>
                <w:szCs w:val="24"/>
              </w:rPr>
            </w:pPr>
            <w:r w:rsidRPr="008F73F3">
              <w:rPr>
                <w:sz w:val="24"/>
                <w:szCs w:val="24"/>
              </w:rPr>
              <w:t>Магазины</w:t>
            </w:r>
          </w:p>
        </w:tc>
        <w:tc>
          <w:tcPr>
            <w:tcW w:w="6096" w:type="dxa"/>
            <w:vAlign w:val="center"/>
            <w:hideMark/>
          </w:tcPr>
          <w:p w:rsidR="00BE08C2" w:rsidRPr="008F73F3" w:rsidRDefault="00BE08C2" w:rsidP="00BE08C2">
            <w:pPr>
              <w:jc w:val="center"/>
              <w:rPr>
                <w:b/>
                <w:sz w:val="24"/>
                <w:szCs w:val="24"/>
              </w:rPr>
            </w:pPr>
            <w:r w:rsidRPr="008F73F3">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97" w:type="dxa"/>
            <w:vAlign w:val="center"/>
            <w:hideMark/>
          </w:tcPr>
          <w:p w:rsidR="00BE08C2" w:rsidRPr="008F73F3" w:rsidRDefault="00BE08C2" w:rsidP="00BE08C2">
            <w:pPr>
              <w:jc w:val="center"/>
              <w:rPr>
                <w:b/>
                <w:sz w:val="24"/>
                <w:szCs w:val="24"/>
              </w:rPr>
            </w:pPr>
            <w:r w:rsidRPr="008F73F3">
              <w:rPr>
                <w:sz w:val="24"/>
                <w:szCs w:val="24"/>
              </w:rPr>
              <w:t>4.4</w:t>
            </w:r>
          </w:p>
        </w:tc>
      </w:tr>
      <w:tr w:rsidR="00BE08C2" w:rsidRPr="008F73F3" w:rsidTr="00BE08C2">
        <w:trPr>
          <w:jc w:val="center"/>
        </w:trPr>
        <w:tc>
          <w:tcPr>
            <w:tcW w:w="1841" w:type="dxa"/>
            <w:vAlign w:val="center"/>
            <w:hideMark/>
          </w:tcPr>
          <w:p w:rsidR="00BE08C2" w:rsidRPr="008F73F3" w:rsidRDefault="00BE08C2" w:rsidP="00BE08C2">
            <w:pPr>
              <w:jc w:val="center"/>
              <w:rPr>
                <w:b/>
                <w:sz w:val="24"/>
                <w:szCs w:val="24"/>
              </w:rPr>
            </w:pPr>
            <w:r w:rsidRPr="008F73F3">
              <w:rPr>
                <w:sz w:val="24"/>
                <w:szCs w:val="24"/>
              </w:rPr>
              <w:lastRenderedPageBreak/>
              <w:t>Общественное питание</w:t>
            </w:r>
          </w:p>
        </w:tc>
        <w:tc>
          <w:tcPr>
            <w:tcW w:w="6096" w:type="dxa"/>
            <w:vAlign w:val="center"/>
            <w:hideMark/>
          </w:tcPr>
          <w:p w:rsidR="00BE08C2" w:rsidRPr="008F73F3" w:rsidRDefault="00BE08C2" w:rsidP="00BE08C2">
            <w:pPr>
              <w:jc w:val="center"/>
              <w:rPr>
                <w:sz w:val="24"/>
                <w:szCs w:val="24"/>
              </w:rPr>
            </w:pPr>
            <w:r w:rsidRPr="008F73F3">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p w:rsidR="00CC525C" w:rsidRPr="008F73F3" w:rsidRDefault="00CC525C" w:rsidP="00BE08C2">
            <w:pPr>
              <w:jc w:val="center"/>
              <w:rPr>
                <w:b/>
                <w:sz w:val="24"/>
                <w:szCs w:val="24"/>
              </w:rPr>
            </w:pPr>
          </w:p>
        </w:tc>
        <w:tc>
          <w:tcPr>
            <w:tcW w:w="1697" w:type="dxa"/>
            <w:vAlign w:val="center"/>
            <w:hideMark/>
          </w:tcPr>
          <w:p w:rsidR="00BE08C2" w:rsidRPr="008F73F3" w:rsidRDefault="00BE08C2" w:rsidP="00BE08C2">
            <w:pPr>
              <w:jc w:val="center"/>
              <w:rPr>
                <w:b/>
                <w:sz w:val="24"/>
                <w:szCs w:val="24"/>
              </w:rPr>
            </w:pPr>
            <w:r w:rsidRPr="008F73F3">
              <w:rPr>
                <w:sz w:val="24"/>
                <w:szCs w:val="24"/>
              </w:rPr>
              <w:t>4.6</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Амбулаторно-поликлиническое обслуживание</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CC525C" w:rsidRPr="008F73F3" w:rsidRDefault="00CC525C" w:rsidP="00CC525C">
            <w:pPr>
              <w:rPr>
                <w:sz w:val="24"/>
                <w:szCs w:val="24"/>
              </w:rPr>
            </w:pP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3.4.1</w:t>
            </w:r>
          </w:p>
        </w:tc>
      </w:tr>
      <w:tr w:rsidR="00BE08C2" w:rsidRPr="008F73F3" w:rsidTr="00CC525C">
        <w:trPr>
          <w:trHeight w:val="1551"/>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Бытовое обслуживание</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CC525C" w:rsidRPr="008F73F3" w:rsidRDefault="00CC525C" w:rsidP="00CC525C">
            <w:pPr>
              <w:rPr>
                <w:sz w:val="24"/>
                <w:szCs w:val="24"/>
              </w:rPr>
            </w:pP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3.3</w:t>
            </w:r>
          </w:p>
        </w:tc>
      </w:tr>
      <w:tr w:rsidR="00341BE7" w:rsidRPr="008F73F3" w:rsidTr="00CC525C">
        <w:trPr>
          <w:trHeight w:val="1897"/>
          <w:jc w:val="center"/>
        </w:trPr>
        <w:tc>
          <w:tcPr>
            <w:tcW w:w="1841" w:type="dxa"/>
            <w:vAlign w:val="center"/>
            <w:hideMark/>
          </w:tcPr>
          <w:p w:rsidR="00341BE7" w:rsidRPr="008F73F3" w:rsidRDefault="00341BE7" w:rsidP="00842E0E">
            <w:pPr>
              <w:pStyle w:val="afff2"/>
              <w:jc w:val="center"/>
              <w:rPr>
                <w:rFonts w:ascii="Times New Roman" w:hAnsi="Times New Roman" w:cs="Times New Roman"/>
              </w:rPr>
            </w:pPr>
            <w:r w:rsidRPr="008F73F3">
              <w:rPr>
                <w:rFonts w:ascii="Times New Roman" w:hAnsi="Times New Roman" w:cs="Times New Roman"/>
              </w:rPr>
              <w:t>Социальное обслуживание</w:t>
            </w:r>
          </w:p>
        </w:tc>
        <w:tc>
          <w:tcPr>
            <w:tcW w:w="6096" w:type="dxa"/>
            <w:vAlign w:val="center"/>
            <w:hideMark/>
          </w:tcPr>
          <w:p w:rsidR="00341BE7" w:rsidRPr="008F73F3" w:rsidRDefault="00341BE7" w:rsidP="00842E0E">
            <w:pPr>
              <w:pStyle w:val="afff2"/>
              <w:jc w:val="center"/>
              <w:rPr>
                <w:rFonts w:ascii="Times New Roman" w:hAnsi="Times New Roman" w:cs="Times New Roman"/>
              </w:rPr>
            </w:pPr>
            <w:r w:rsidRPr="008F73F3">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23" w:anchor="block_1321" w:history="1">
              <w:r w:rsidRPr="008F73F3">
                <w:rPr>
                  <w:rStyle w:val="aff7"/>
                  <w:rFonts w:ascii="Times New Roman" w:hAnsi="Times New Roman" w:cs="Times New Roman"/>
                  <w:bCs/>
                  <w:color w:val="auto"/>
                  <w:u w:val="none"/>
                </w:rPr>
                <w:t>кодами 3.2.1 - 3.2.4</w:t>
              </w:r>
            </w:hyperlink>
            <w:r w:rsidRPr="008F73F3">
              <w:rPr>
                <w:rFonts w:ascii="Times New Roman" w:hAnsi="Times New Roman" w:cs="Times New Roman"/>
                <w:bCs/>
              </w:rPr>
              <w:br/>
            </w:r>
          </w:p>
          <w:p w:rsidR="00CC525C" w:rsidRPr="008F73F3" w:rsidRDefault="00CC525C" w:rsidP="00CC525C">
            <w:pPr>
              <w:rPr>
                <w:sz w:val="24"/>
                <w:szCs w:val="24"/>
              </w:rPr>
            </w:pPr>
          </w:p>
        </w:tc>
        <w:tc>
          <w:tcPr>
            <w:tcW w:w="1697" w:type="dxa"/>
            <w:vAlign w:val="center"/>
            <w:hideMark/>
          </w:tcPr>
          <w:p w:rsidR="00341BE7" w:rsidRPr="008F73F3" w:rsidRDefault="00341BE7" w:rsidP="00842E0E">
            <w:pPr>
              <w:pStyle w:val="afff2"/>
              <w:jc w:val="center"/>
              <w:rPr>
                <w:rFonts w:ascii="Times New Roman" w:hAnsi="Times New Roman" w:cs="Times New Roman"/>
              </w:rPr>
            </w:pPr>
            <w:r w:rsidRPr="008F73F3">
              <w:rPr>
                <w:rFonts w:ascii="Times New Roman" w:hAnsi="Times New Roman" w:cs="Times New Roman"/>
              </w:rPr>
              <w:t>3.2</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Историко-культурная деятельность</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9.3</w:t>
            </w:r>
          </w:p>
        </w:tc>
      </w:tr>
      <w:tr w:rsidR="00341BE7" w:rsidRPr="008F73F3" w:rsidTr="00BE08C2">
        <w:trPr>
          <w:trHeight w:val="319"/>
          <w:jc w:val="center"/>
        </w:trPr>
        <w:tc>
          <w:tcPr>
            <w:tcW w:w="1841" w:type="dxa"/>
            <w:vAlign w:val="center"/>
            <w:hideMark/>
          </w:tcPr>
          <w:p w:rsidR="00341BE7" w:rsidRPr="008F73F3" w:rsidRDefault="00341BE7" w:rsidP="00842E0E">
            <w:pPr>
              <w:jc w:val="center"/>
              <w:rPr>
                <w:sz w:val="24"/>
                <w:szCs w:val="24"/>
              </w:rPr>
            </w:pPr>
            <w:r w:rsidRPr="008F73F3">
              <w:rPr>
                <w:sz w:val="24"/>
                <w:szCs w:val="24"/>
                <w:shd w:val="clear" w:color="auto" w:fill="FFFFFF"/>
              </w:rPr>
              <w:t>Предоставление коммунальных услуг</w:t>
            </w:r>
          </w:p>
        </w:tc>
        <w:tc>
          <w:tcPr>
            <w:tcW w:w="6096" w:type="dxa"/>
            <w:vAlign w:val="center"/>
            <w:hideMark/>
          </w:tcPr>
          <w:p w:rsidR="00341BE7" w:rsidRPr="008F73F3" w:rsidRDefault="00341BE7" w:rsidP="00842E0E">
            <w:pPr>
              <w:jc w:val="center"/>
              <w:rPr>
                <w:sz w:val="24"/>
                <w:szCs w:val="24"/>
              </w:rPr>
            </w:pPr>
            <w:r w:rsidRPr="008F73F3">
              <w:rPr>
                <w:bCs/>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sidRPr="008F73F3">
              <w:rPr>
                <w:bCs/>
                <w:sz w:val="24"/>
                <w:szCs w:val="24"/>
              </w:rPr>
              <w:br/>
            </w:r>
          </w:p>
        </w:tc>
        <w:tc>
          <w:tcPr>
            <w:tcW w:w="1697" w:type="dxa"/>
            <w:vAlign w:val="center"/>
            <w:hideMark/>
          </w:tcPr>
          <w:p w:rsidR="00341BE7" w:rsidRPr="008F73F3" w:rsidRDefault="00341BE7" w:rsidP="00842E0E">
            <w:pPr>
              <w:jc w:val="center"/>
              <w:rPr>
                <w:sz w:val="24"/>
                <w:szCs w:val="24"/>
              </w:rPr>
            </w:pPr>
            <w:r w:rsidRPr="008F73F3">
              <w:rPr>
                <w:sz w:val="24"/>
                <w:szCs w:val="24"/>
              </w:rPr>
              <w:t>3.1.1</w:t>
            </w:r>
          </w:p>
        </w:tc>
      </w:tr>
      <w:tr w:rsidR="00BE08C2" w:rsidRPr="008F73F3" w:rsidTr="00BE08C2">
        <w:trPr>
          <w:jc w:val="center"/>
        </w:trPr>
        <w:tc>
          <w:tcPr>
            <w:tcW w:w="9634" w:type="dxa"/>
            <w:gridSpan w:val="3"/>
            <w:vAlign w:val="center"/>
            <w:hideMark/>
          </w:tcPr>
          <w:p w:rsidR="003734C0" w:rsidRPr="008F73F3" w:rsidRDefault="00BE08C2" w:rsidP="00CC525C">
            <w:pPr>
              <w:spacing w:before="100" w:beforeAutospacing="1" w:after="100" w:afterAutospacing="1"/>
              <w:jc w:val="center"/>
              <w:rPr>
                <w:b/>
                <w:bCs/>
                <w:sz w:val="24"/>
                <w:szCs w:val="24"/>
              </w:rPr>
            </w:pPr>
            <w:r w:rsidRPr="008F73F3">
              <w:rPr>
                <w:sz w:val="24"/>
                <w:szCs w:val="24"/>
              </w:rPr>
              <w:t>ВСПОМОГАТЕЛЬНЫЕ ВИДЫ РАЗРЕШЕННОГО ИСПОЛЬЗОВАНИЯ ЗЕМЕЛЬНЫХ УЧАСТКОВ</w:t>
            </w:r>
          </w:p>
        </w:tc>
      </w:tr>
      <w:tr w:rsidR="00341BE7" w:rsidRPr="008F73F3" w:rsidTr="00BE08C2">
        <w:trPr>
          <w:trHeight w:val="216"/>
          <w:jc w:val="center"/>
        </w:trPr>
        <w:tc>
          <w:tcPr>
            <w:tcW w:w="1841" w:type="dxa"/>
            <w:vAlign w:val="center"/>
            <w:hideMark/>
          </w:tcPr>
          <w:p w:rsidR="00341BE7" w:rsidRPr="008F73F3" w:rsidRDefault="00341BE7" w:rsidP="00842E0E">
            <w:pPr>
              <w:pStyle w:val="afff2"/>
              <w:jc w:val="center"/>
              <w:rPr>
                <w:rFonts w:ascii="Times New Roman" w:hAnsi="Times New Roman" w:cs="Times New Roman"/>
              </w:rPr>
            </w:pPr>
            <w:r w:rsidRPr="008F73F3">
              <w:rPr>
                <w:rFonts w:ascii="Times New Roman" w:hAnsi="Times New Roman" w:cs="Times New Roman"/>
              </w:rPr>
              <w:t>Ведение садоводства</w:t>
            </w:r>
          </w:p>
        </w:tc>
        <w:tc>
          <w:tcPr>
            <w:tcW w:w="6096" w:type="dxa"/>
            <w:vAlign w:val="center"/>
            <w:hideMark/>
          </w:tcPr>
          <w:p w:rsidR="00341BE7" w:rsidRPr="008F73F3" w:rsidRDefault="00341BE7" w:rsidP="00842E0E">
            <w:pPr>
              <w:rPr>
                <w:sz w:val="24"/>
                <w:szCs w:val="24"/>
              </w:rPr>
            </w:pPr>
            <w:r w:rsidRPr="008F73F3">
              <w:rPr>
                <w:bCs/>
                <w:sz w:val="24"/>
                <w:szCs w:val="24"/>
                <w:shd w:val="clear" w:color="auto" w:fill="FFFFFF"/>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w:t>
            </w:r>
            <w:r w:rsidRPr="008F73F3">
              <w:rPr>
                <w:bCs/>
                <w:sz w:val="24"/>
                <w:szCs w:val="24"/>
                <w:shd w:val="clear" w:color="auto" w:fill="FFFFFF"/>
              </w:rPr>
              <w:lastRenderedPageBreak/>
              <w:t xml:space="preserve">указанного в описании вида </w:t>
            </w:r>
            <w:r w:rsidR="001F4F5D" w:rsidRPr="008F73F3">
              <w:rPr>
                <w:bCs/>
                <w:sz w:val="24"/>
                <w:szCs w:val="24"/>
                <w:shd w:val="clear" w:color="auto" w:fill="FFFFFF"/>
              </w:rPr>
              <w:t>разрешенного использования с </w:t>
            </w:r>
            <w:hyperlink r:id="rId24" w:anchor="block_1021" w:history="1">
              <w:r w:rsidR="001F4F5D" w:rsidRPr="008F73F3">
                <w:rPr>
                  <w:rStyle w:val="aff7"/>
                  <w:bCs/>
                  <w:color w:val="auto"/>
                  <w:sz w:val="24"/>
                  <w:szCs w:val="24"/>
                  <w:u w:val="none"/>
                </w:rPr>
                <w:t>кодом 2.1</w:t>
              </w:r>
            </w:hyperlink>
            <w:r w:rsidR="001F4F5D" w:rsidRPr="008F73F3">
              <w:rPr>
                <w:bCs/>
                <w:sz w:val="24"/>
                <w:szCs w:val="24"/>
                <w:shd w:val="clear" w:color="auto" w:fill="FFFFFF"/>
              </w:rPr>
              <w:t>, хозяйственных построек и гаражей</w:t>
            </w:r>
          </w:p>
        </w:tc>
        <w:tc>
          <w:tcPr>
            <w:tcW w:w="1697" w:type="dxa"/>
            <w:vAlign w:val="center"/>
            <w:hideMark/>
          </w:tcPr>
          <w:p w:rsidR="00341BE7" w:rsidRPr="008F73F3" w:rsidRDefault="00341BE7" w:rsidP="00842E0E">
            <w:pPr>
              <w:pStyle w:val="afff2"/>
              <w:jc w:val="center"/>
              <w:rPr>
                <w:rFonts w:ascii="Times New Roman" w:hAnsi="Times New Roman" w:cs="Times New Roman"/>
              </w:rPr>
            </w:pPr>
            <w:r w:rsidRPr="008F73F3">
              <w:rPr>
                <w:rFonts w:ascii="Times New Roman" w:hAnsi="Times New Roman" w:cs="Times New Roman"/>
              </w:rPr>
              <w:lastRenderedPageBreak/>
              <w:t>13.2</w:t>
            </w:r>
          </w:p>
        </w:tc>
      </w:tr>
      <w:tr w:rsidR="001F4F5D" w:rsidRPr="008F73F3" w:rsidTr="00BE08C2">
        <w:trPr>
          <w:trHeight w:val="2306"/>
          <w:jc w:val="center"/>
        </w:trPr>
        <w:tc>
          <w:tcPr>
            <w:tcW w:w="1841" w:type="dxa"/>
            <w:vAlign w:val="center"/>
            <w:hideMark/>
          </w:tcPr>
          <w:p w:rsidR="001F4F5D" w:rsidRPr="008F73F3" w:rsidRDefault="001F4F5D" w:rsidP="00842E0E">
            <w:pPr>
              <w:pStyle w:val="afff2"/>
              <w:jc w:val="center"/>
              <w:rPr>
                <w:rFonts w:ascii="Times New Roman" w:hAnsi="Times New Roman" w:cs="Times New Roman"/>
              </w:rPr>
            </w:pPr>
            <w:r w:rsidRPr="008F73F3">
              <w:rPr>
                <w:rFonts w:ascii="Times New Roman" w:hAnsi="Times New Roman" w:cs="Times New Roman"/>
              </w:rPr>
              <w:lastRenderedPageBreak/>
              <w:t>Земельные участки (территории) общего пользования</w:t>
            </w:r>
          </w:p>
        </w:tc>
        <w:tc>
          <w:tcPr>
            <w:tcW w:w="6096" w:type="dxa"/>
            <w:vAlign w:val="center"/>
            <w:hideMark/>
          </w:tcPr>
          <w:p w:rsidR="001F4F5D" w:rsidRPr="008F73F3" w:rsidRDefault="001F4F5D" w:rsidP="00842E0E">
            <w:pPr>
              <w:pStyle w:val="s1"/>
              <w:spacing w:before="0" w:beforeAutospacing="0" w:after="0" w:afterAutospacing="0"/>
              <w:rPr>
                <w:bCs/>
              </w:rPr>
            </w:pPr>
            <w:r w:rsidRPr="008F73F3">
              <w:rPr>
                <w:bCs/>
              </w:rPr>
              <w:t>Земельные участки общего пользования.</w:t>
            </w:r>
          </w:p>
          <w:p w:rsidR="001F4F5D" w:rsidRPr="008F73F3" w:rsidRDefault="001F4F5D" w:rsidP="00842E0E">
            <w:pPr>
              <w:pStyle w:val="s1"/>
              <w:spacing w:before="0" w:beforeAutospacing="0" w:after="0" w:afterAutospacing="0"/>
              <w:rPr>
                <w:bCs/>
              </w:rPr>
            </w:pPr>
            <w:r w:rsidRPr="008F73F3">
              <w:rPr>
                <w:bCs/>
              </w:rPr>
              <w:t>Содержание данного вида разрешенного использования включает в себя содержание видов разрешенного использования с </w:t>
            </w:r>
            <w:hyperlink r:id="rId25" w:anchor="block_11201" w:history="1">
              <w:r w:rsidRPr="008F73F3">
                <w:rPr>
                  <w:rStyle w:val="aff7"/>
                  <w:bCs/>
                  <w:color w:val="auto"/>
                  <w:u w:val="none"/>
                </w:rPr>
                <w:t>кодами 12.0.1 - 12.0.2</w:t>
              </w:r>
            </w:hyperlink>
          </w:p>
          <w:p w:rsidR="001F4F5D" w:rsidRPr="008F73F3" w:rsidRDefault="001F4F5D" w:rsidP="00842E0E">
            <w:pPr>
              <w:pStyle w:val="afff2"/>
              <w:jc w:val="center"/>
              <w:rPr>
                <w:rFonts w:ascii="Times New Roman" w:hAnsi="Times New Roman" w:cs="Times New Roman"/>
              </w:rPr>
            </w:pPr>
          </w:p>
        </w:tc>
        <w:tc>
          <w:tcPr>
            <w:tcW w:w="1697" w:type="dxa"/>
            <w:vAlign w:val="center"/>
            <w:hideMark/>
          </w:tcPr>
          <w:p w:rsidR="001F4F5D" w:rsidRPr="008F73F3" w:rsidRDefault="001F4F5D" w:rsidP="00842E0E">
            <w:pPr>
              <w:pStyle w:val="afff2"/>
              <w:jc w:val="center"/>
              <w:rPr>
                <w:rFonts w:ascii="Times New Roman" w:hAnsi="Times New Roman" w:cs="Times New Roman"/>
              </w:rPr>
            </w:pPr>
            <w:r w:rsidRPr="008F73F3">
              <w:rPr>
                <w:rFonts w:ascii="Times New Roman" w:hAnsi="Times New Roman" w:cs="Times New Roman"/>
              </w:rPr>
              <w:t>12.0</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УСЛОВНО РАЗРЕШЕННЫЕ ВИДЫ  ИСПОЛЬЗОВАНИЯ ЗЕМЕЛЬНЫХ УЧАСТКОВ</w:t>
            </w:r>
          </w:p>
        </w:tc>
      </w:tr>
      <w:tr w:rsidR="001F4F5D" w:rsidRPr="008F73F3" w:rsidTr="00CC525C">
        <w:trPr>
          <w:trHeight w:val="3208"/>
          <w:jc w:val="center"/>
        </w:trPr>
        <w:tc>
          <w:tcPr>
            <w:tcW w:w="1841" w:type="dxa"/>
            <w:vAlign w:val="center"/>
            <w:hideMark/>
          </w:tcPr>
          <w:p w:rsidR="001F4F5D" w:rsidRPr="008F73F3" w:rsidRDefault="001F4F5D" w:rsidP="00842E0E">
            <w:pPr>
              <w:pStyle w:val="afff2"/>
              <w:jc w:val="center"/>
              <w:rPr>
                <w:rFonts w:ascii="Times New Roman" w:hAnsi="Times New Roman" w:cs="Times New Roman"/>
              </w:rPr>
            </w:pPr>
            <w:r w:rsidRPr="008F73F3">
              <w:rPr>
                <w:rFonts w:ascii="Times New Roman" w:hAnsi="Times New Roman" w:cs="Times New Roman"/>
              </w:rPr>
              <w:t>Малоэтажная многоквартирная жилая застройка</w:t>
            </w:r>
          </w:p>
        </w:tc>
        <w:tc>
          <w:tcPr>
            <w:tcW w:w="6096" w:type="dxa"/>
            <w:vAlign w:val="center"/>
            <w:hideMark/>
          </w:tcPr>
          <w:p w:rsidR="001F4F5D" w:rsidRPr="008F73F3" w:rsidRDefault="001F4F5D" w:rsidP="00842E0E">
            <w:pPr>
              <w:pStyle w:val="afff2"/>
              <w:jc w:val="center"/>
              <w:rPr>
                <w:rFonts w:ascii="Times New Roman" w:hAnsi="Times New Roman" w:cs="Times New Roman"/>
              </w:rPr>
            </w:pPr>
            <w:r w:rsidRPr="008F73F3">
              <w:rPr>
                <w:rFonts w:ascii="Times New Roman" w:hAnsi="Times New Roman" w:cs="Times New Roman"/>
                <w:bCs/>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r w:rsidRPr="008F73F3">
              <w:rPr>
                <w:rFonts w:ascii="Times New Roman" w:hAnsi="Times New Roman" w:cs="Times New Roman"/>
                <w:bCs/>
              </w:rPr>
              <w:br/>
            </w:r>
          </w:p>
        </w:tc>
        <w:tc>
          <w:tcPr>
            <w:tcW w:w="1697" w:type="dxa"/>
            <w:vAlign w:val="center"/>
            <w:hideMark/>
          </w:tcPr>
          <w:p w:rsidR="001F4F5D" w:rsidRPr="008F73F3" w:rsidRDefault="001F4F5D" w:rsidP="00842E0E">
            <w:pPr>
              <w:pStyle w:val="afff2"/>
              <w:jc w:val="center"/>
              <w:rPr>
                <w:rFonts w:ascii="Times New Roman" w:hAnsi="Times New Roman" w:cs="Times New Roman"/>
              </w:rPr>
            </w:pPr>
            <w:r w:rsidRPr="008F73F3">
              <w:rPr>
                <w:rFonts w:ascii="Times New Roman" w:hAnsi="Times New Roman" w:cs="Times New Roman"/>
              </w:rPr>
              <w:t>2.1.1</w:t>
            </w:r>
          </w:p>
        </w:tc>
      </w:tr>
      <w:tr w:rsidR="001F4F5D" w:rsidRPr="008F73F3" w:rsidTr="00BE08C2">
        <w:trPr>
          <w:jc w:val="center"/>
        </w:trPr>
        <w:tc>
          <w:tcPr>
            <w:tcW w:w="1841" w:type="dxa"/>
            <w:vAlign w:val="center"/>
            <w:hideMark/>
          </w:tcPr>
          <w:p w:rsidR="001F4F5D" w:rsidRPr="008F73F3" w:rsidRDefault="001F4F5D" w:rsidP="00842E0E">
            <w:pPr>
              <w:pStyle w:val="afff2"/>
              <w:jc w:val="center"/>
              <w:rPr>
                <w:rFonts w:ascii="Times New Roman" w:hAnsi="Times New Roman" w:cs="Times New Roman"/>
              </w:rPr>
            </w:pPr>
            <w:r w:rsidRPr="008F73F3">
              <w:rPr>
                <w:rFonts w:ascii="Times New Roman" w:hAnsi="Times New Roman" w:cs="Times New Roman"/>
              </w:rPr>
              <w:t>Дошкольное, начальное и среднее общее образование</w:t>
            </w:r>
          </w:p>
        </w:tc>
        <w:tc>
          <w:tcPr>
            <w:tcW w:w="6096" w:type="dxa"/>
            <w:vAlign w:val="center"/>
            <w:hideMark/>
          </w:tcPr>
          <w:p w:rsidR="001F4F5D" w:rsidRPr="008F73F3" w:rsidRDefault="001F4F5D" w:rsidP="00842E0E">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1697" w:type="dxa"/>
            <w:vAlign w:val="center"/>
            <w:hideMark/>
          </w:tcPr>
          <w:p w:rsidR="001F4F5D" w:rsidRPr="008F73F3" w:rsidRDefault="001F4F5D" w:rsidP="00842E0E">
            <w:pPr>
              <w:pStyle w:val="afff2"/>
              <w:jc w:val="center"/>
              <w:rPr>
                <w:rFonts w:ascii="Times New Roman" w:hAnsi="Times New Roman" w:cs="Times New Roman"/>
              </w:rPr>
            </w:pPr>
            <w:r w:rsidRPr="008F73F3">
              <w:rPr>
                <w:rFonts w:ascii="Times New Roman" w:hAnsi="Times New Roman" w:cs="Times New Roman"/>
              </w:rPr>
              <w:t>3.5.1</w:t>
            </w:r>
          </w:p>
        </w:tc>
      </w:tr>
      <w:tr w:rsidR="00BE08C2" w:rsidRPr="008F73F3" w:rsidTr="00BE08C2">
        <w:trPr>
          <w:jc w:val="center"/>
        </w:trPr>
        <w:tc>
          <w:tcPr>
            <w:tcW w:w="1841" w:type="dxa"/>
            <w:vAlign w:val="center"/>
            <w:hideMark/>
          </w:tcPr>
          <w:p w:rsidR="00BE08C2" w:rsidRPr="008F73F3" w:rsidRDefault="00BE08C2" w:rsidP="00BE08C2">
            <w:pPr>
              <w:jc w:val="center"/>
              <w:rPr>
                <w:b/>
                <w:sz w:val="24"/>
                <w:szCs w:val="24"/>
              </w:rPr>
            </w:pPr>
            <w:r w:rsidRPr="008F73F3">
              <w:rPr>
                <w:sz w:val="24"/>
                <w:szCs w:val="24"/>
              </w:rPr>
              <w:t>Здравоохранение</w:t>
            </w:r>
          </w:p>
        </w:tc>
        <w:tc>
          <w:tcPr>
            <w:tcW w:w="6096" w:type="dxa"/>
            <w:vAlign w:val="center"/>
            <w:hideMark/>
          </w:tcPr>
          <w:p w:rsidR="00BE08C2" w:rsidRPr="008F73F3" w:rsidRDefault="00BE08C2" w:rsidP="00BE08C2">
            <w:pPr>
              <w:jc w:val="center"/>
              <w:rPr>
                <w:b/>
                <w:sz w:val="24"/>
                <w:szCs w:val="24"/>
              </w:rPr>
            </w:pPr>
            <w:r w:rsidRPr="008F73F3">
              <w:rPr>
                <w:sz w:val="24"/>
                <w:szCs w:val="24"/>
              </w:rPr>
              <w:t>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p w:rsidR="00BE08C2" w:rsidRPr="008F73F3" w:rsidRDefault="00BE08C2" w:rsidP="00BE08C2">
            <w:pPr>
              <w:jc w:val="center"/>
              <w:rPr>
                <w:b/>
                <w:sz w:val="24"/>
                <w:szCs w:val="24"/>
              </w:rPr>
            </w:pPr>
          </w:p>
        </w:tc>
        <w:tc>
          <w:tcPr>
            <w:tcW w:w="1697" w:type="dxa"/>
            <w:vAlign w:val="center"/>
            <w:hideMark/>
          </w:tcPr>
          <w:p w:rsidR="00BE08C2" w:rsidRPr="008F73F3" w:rsidRDefault="00BE08C2" w:rsidP="00BE08C2">
            <w:pPr>
              <w:jc w:val="center"/>
              <w:rPr>
                <w:b/>
                <w:sz w:val="24"/>
                <w:szCs w:val="24"/>
              </w:rPr>
            </w:pPr>
            <w:r w:rsidRPr="008F73F3">
              <w:rPr>
                <w:sz w:val="24"/>
                <w:szCs w:val="24"/>
              </w:rPr>
              <w:t>3.4</w:t>
            </w:r>
          </w:p>
        </w:tc>
      </w:tr>
      <w:tr w:rsidR="001F4F5D" w:rsidRPr="008F73F3" w:rsidTr="00BE08C2">
        <w:trPr>
          <w:jc w:val="center"/>
        </w:trPr>
        <w:tc>
          <w:tcPr>
            <w:tcW w:w="1841" w:type="dxa"/>
            <w:vAlign w:val="center"/>
            <w:hideMark/>
          </w:tcPr>
          <w:p w:rsidR="001F4F5D" w:rsidRPr="008F73F3" w:rsidRDefault="001F4F5D" w:rsidP="00842E0E">
            <w:pPr>
              <w:pStyle w:val="afff2"/>
              <w:jc w:val="center"/>
              <w:rPr>
                <w:rFonts w:ascii="Times New Roman" w:hAnsi="Times New Roman" w:cs="Times New Roman"/>
              </w:rPr>
            </w:pPr>
            <w:r w:rsidRPr="008F73F3">
              <w:rPr>
                <w:rFonts w:ascii="Times New Roman" w:hAnsi="Times New Roman" w:cs="Times New Roman"/>
              </w:rPr>
              <w:t>Религиозное использование</w:t>
            </w:r>
          </w:p>
        </w:tc>
        <w:tc>
          <w:tcPr>
            <w:tcW w:w="6096" w:type="dxa"/>
            <w:vAlign w:val="center"/>
            <w:hideMark/>
          </w:tcPr>
          <w:p w:rsidR="001F4F5D" w:rsidRPr="008F73F3" w:rsidRDefault="001F4F5D" w:rsidP="00842E0E">
            <w:pPr>
              <w:pStyle w:val="afff2"/>
              <w:jc w:val="center"/>
              <w:rPr>
                <w:rFonts w:ascii="Times New Roman" w:hAnsi="Times New Roman" w:cs="Times New Roman"/>
              </w:rPr>
            </w:pPr>
            <w:r w:rsidRPr="008F73F3">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26" w:anchor="block_1371" w:history="1">
              <w:r w:rsidRPr="008F73F3">
                <w:rPr>
                  <w:rStyle w:val="aff7"/>
                  <w:rFonts w:ascii="Times New Roman" w:hAnsi="Times New Roman" w:cs="Times New Roman"/>
                  <w:bCs/>
                  <w:color w:val="auto"/>
                  <w:u w:val="none"/>
                </w:rPr>
                <w:t>кодами 3.7.1-3.7.2</w:t>
              </w:r>
            </w:hyperlink>
            <w:r w:rsidRPr="008F73F3">
              <w:rPr>
                <w:rFonts w:ascii="Times New Roman" w:hAnsi="Times New Roman" w:cs="Times New Roman"/>
                <w:bCs/>
              </w:rPr>
              <w:br/>
            </w:r>
          </w:p>
        </w:tc>
        <w:tc>
          <w:tcPr>
            <w:tcW w:w="1697" w:type="dxa"/>
            <w:vAlign w:val="center"/>
            <w:hideMark/>
          </w:tcPr>
          <w:p w:rsidR="001F4F5D" w:rsidRPr="008F73F3" w:rsidRDefault="001F4F5D" w:rsidP="00842E0E">
            <w:pPr>
              <w:pStyle w:val="afff2"/>
              <w:jc w:val="center"/>
              <w:rPr>
                <w:rFonts w:ascii="Times New Roman" w:hAnsi="Times New Roman" w:cs="Times New Roman"/>
              </w:rPr>
            </w:pPr>
            <w:r w:rsidRPr="008F73F3">
              <w:rPr>
                <w:rFonts w:ascii="Times New Roman" w:hAnsi="Times New Roman" w:cs="Times New Roman"/>
              </w:rPr>
              <w:t>3.7</w:t>
            </w:r>
          </w:p>
        </w:tc>
      </w:tr>
      <w:tr w:rsidR="00BE08C2" w:rsidRPr="008F73F3" w:rsidTr="00BE08C2">
        <w:trPr>
          <w:trHeight w:val="187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Обеспечение внутреннего правопорядка</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8.3</w:t>
            </w:r>
          </w:p>
        </w:tc>
      </w:tr>
      <w:tr w:rsidR="00342687" w:rsidRPr="008F73F3" w:rsidTr="00BE08C2">
        <w:trPr>
          <w:trHeight w:val="1879"/>
          <w:jc w:val="center"/>
        </w:trPr>
        <w:tc>
          <w:tcPr>
            <w:tcW w:w="1841" w:type="dxa"/>
            <w:vAlign w:val="center"/>
            <w:hideMark/>
          </w:tcPr>
          <w:p w:rsidR="00342687" w:rsidRPr="008F73F3" w:rsidRDefault="00342687" w:rsidP="00342687">
            <w:pPr>
              <w:pStyle w:val="afff2"/>
              <w:jc w:val="center"/>
              <w:rPr>
                <w:rFonts w:ascii="Times New Roman" w:hAnsi="Times New Roman" w:cs="Times New Roman"/>
              </w:rPr>
            </w:pPr>
            <w:r w:rsidRPr="008F73F3">
              <w:rPr>
                <w:rFonts w:ascii="Times New Roman" w:hAnsi="Times New Roman" w:cs="Times New Roman"/>
              </w:rPr>
              <w:lastRenderedPageBreak/>
              <w:t>Банковская и страховая деятельность</w:t>
            </w:r>
          </w:p>
        </w:tc>
        <w:tc>
          <w:tcPr>
            <w:tcW w:w="6096" w:type="dxa"/>
            <w:vAlign w:val="center"/>
            <w:hideMark/>
          </w:tcPr>
          <w:p w:rsidR="00342687" w:rsidRPr="008F73F3" w:rsidRDefault="00342687" w:rsidP="00342687">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предназначенных для размещения организаций, оказывающих банковские и страховые</w:t>
            </w:r>
          </w:p>
          <w:p w:rsidR="00342687" w:rsidRPr="008F73F3" w:rsidRDefault="00342687" w:rsidP="00342687">
            <w:pPr>
              <w:rPr>
                <w:sz w:val="24"/>
                <w:szCs w:val="24"/>
              </w:rPr>
            </w:pPr>
          </w:p>
          <w:p w:rsidR="00342687" w:rsidRPr="008F73F3" w:rsidRDefault="00342687" w:rsidP="00342687">
            <w:pPr>
              <w:rPr>
                <w:sz w:val="24"/>
                <w:szCs w:val="24"/>
              </w:rPr>
            </w:pPr>
          </w:p>
          <w:p w:rsidR="00342687" w:rsidRPr="008F73F3" w:rsidRDefault="00342687" w:rsidP="00342687">
            <w:pPr>
              <w:rPr>
                <w:sz w:val="24"/>
                <w:szCs w:val="24"/>
              </w:rPr>
            </w:pPr>
          </w:p>
        </w:tc>
        <w:tc>
          <w:tcPr>
            <w:tcW w:w="1697" w:type="dxa"/>
            <w:vAlign w:val="center"/>
            <w:hideMark/>
          </w:tcPr>
          <w:p w:rsidR="00342687" w:rsidRPr="008F73F3" w:rsidRDefault="00342687" w:rsidP="00342687">
            <w:pPr>
              <w:pStyle w:val="afff2"/>
              <w:jc w:val="center"/>
              <w:rPr>
                <w:rFonts w:ascii="Times New Roman" w:hAnsi="Times New Roman" w:cs="Times New Roman"/>
              </w:rPr>
            </w:pPr>
            <w:r w:rsidRPr="008F73F3">
              <w:rPr>
                <w:rFonts w:ascii="Times New Roman" w:hAnsi="Times New Roman" w:cs="Times New Roman"/>
              </w:rPr>
              <w:t>4.5</w:t>
            </w:r>
          </w:p>
        </w:tc>
      </w:tr>
    </w:tbl>
    <w:p w:rsidR="00BE08C2" w:rsidRPr="008F73F3" w:rsidRDefault="00BE08C2" w:rsidP="00BE08C2">
      <w:pPr>
        <w:jc w:val="both"/>
        <w:rPr>
          <w:b/>
          <w:sz w:val="24"/>
          <w:szCs w:val="24"/>
        </w:rPr>
      </w:pPr>
    </w:p>
    <w:p w:rsidR="00BE08C2" w:rsidRPr="008F73F3" w:rsidRDefault="00BE08C2" w:rsidP="00BE08C2">
      <w:pPr>
        <w:jc w:val="both"/>
        <w:rPr>
          <w:b/>
          <w:sz w:val="24"/>
          <w:szCs w:val="24"/>
        </w:rPr>
      </w:pPr>
    </w:p>
    <w:p w:rsidR="00BE08C2" w:rsidRPr="008F73F3" w:rsidRDefault="00BE08C2" w:rsidP="00BE08C2">
      <w:pPr>
        <w:ind w:firstLine="709"/>
        <w:jc w:val="both"/>
        <w:rPr>
          <w:b/>
          <w:sz w:val="24"/>
          <w:szCs w:val="24"/>
        </w:rPr>
      </w:pPr>
      <w:r w:rsidRPr="008F73F3">
        <w:rPr>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BE08C2" w:rsidRPr="008F73F3" w:rsidRDefault="00BE08C2" w:rsidP="00BE08C2">
      <w:pPr>
        <w:jc w:val="both"/>
        <w:rPr>
          <w:b/>
          <w:sz w:val="24"/>
          <w:szCs w:val="24"/>
        </w:rPr>
      </w:pPr>
    </w:p>
    <w:p w:rsidR="00BE08C2" w:rsidRPr="008F73F3" w:rsidRDefault="00BE08C2" w:rsidP="00BE08C2">
      <w:pPr>
        <w:ind w:firstLine="709"/>
        <w:jc w:val="both"/>
        <w:rPr>
          <w:b/>
          <w:sz w:val="24"/>
          <w:szCs w:val="24"/>
        </w:rPr>
      </w:pPr>
      <w:r w:rsidRPr="008F73F3">
        <w:rPr>
          <w:sz w:val="24"/>
          <w:szCs w:val="24"/>
        </w:rPr>
        <w:t xml:space="preserve">1) минимальная (максимальная) площадь земельных участков: </w:t>
      </w:r>
    </w:p>
    <w:p w:rsidR="00BE08C2" w:rsidRPr="008F73F3" w:rsidRDefault="00BE08C2" w:rsidP="00BE08C2">
      <w:pPr>
        <w:ind w:firstLine="709"/>
        <w:jc w:val="both"/>
        <w:rPr>
          <w:b/>
          <w:sz w:val="24"/>
          <w:szCs w:val="24"/>
        </w:rPr>
      </w:pPr>
      <w:r w:rsidRPr="008F73F3">
        <w:rPr>
          <w:sz w:val="24"/>
          <w:szCs w:val="24"/>
        </w:rPr>
        <w:t>- для индивидуальных</w:t>
      </w:r>
      <w:r w:rsidRPr="008F73F3">
        <w:rPr>
          <w:iCs/>
          <w:sz w:val="24"/>
          <w:szCs w:val="24"/>
        </w:rPr>
        <w:t xml:space="preserve"> жилых домов усадебного типа </w:t>
      </w:r>
      <w:r w:rsidRPr="008F73F3">
        <w:rPr>
          <w:sz w:val="24"/>
          <w:szCs w:val="24"/>
        </w:rPr>
        <w:t>– 300 -2500 кв. м;</w:t>
      </w:r>
    </w:p>
    <w:p w:rsidR="00BE08C2" w:rsidRPr="008F73F3" w:rsidRDefault="00BE08C2" w:rsidP="00BE08C2">
      <w:pPr>
        <w:ind w:firstLine="709"/>
        <w:jc w:val="both"/>
        <w:rPr>
          <w:b/>
          <w:sz w:val="24"/>
          <w:szCs w:val="24"/>
        </w:rPr>
      </w:pPr>
      <w:r w:rsidRPr="008F73F3">
        <w:rPr>
          <w:sz w:val="24"/>
          <w:szCs w:val="24"/>
        </w:rPr>
        <w:t>- для блокированных односемейных жилых домов – 400-2500 кв. м;</w:t>
      </w:r>
    </w:p>
    <w:p w:rsidR="00BE08C2" w:rsidRPr="008F73F3" w:rsidRDefault="00BE08C2" w:rsidP="00BE08C2">
      <w:pPr>
        <w:ind w:firstLine="709"/>
        <w:jc w:val="both"/>
        <w:rPr>
          <w:b/>
          <w:sz w:val="24"/>
          <w:szCs w:val="24"/>
        </w:rPr>
      </w:pPr>
      <w:r w:rsidRPr="008F73F3">
        <w:rPr>
          <w:sz w:val="24"/>
          <w:szCs w:val="24"/>
        </w:rPr>
        <w:t>-для многоквартирных малоэтажных жилых  домов – 800-2500 кв. м;</w:t>
      </w:r>
    </w:p>
    <w:p w:rsidR="00BE08C2" w:rsidRPr="008F73F3" w:rsidRDefault="00BE08C2" w:rsidP="00BE08C2">
      <w:pPr>
        <w:ind w:firstLine="709"/>
        <w:jc w:val="both"/>
        <w:rPr>
          <w:b/>
          <w:sz w:val="24"/>
          <w:szCs w:val="24"/>
        </w:rPr>
      </w:pPr>
      <w:r w:rsidRPr="008F73F3">
        <w:rPr>
          <w:sz w:val="24"/>
          <w:szCs w:val="24"/>
        </w:rPr>
        <w:t xml:space="preserve">- для ведения личного подсобного хозяйства– 500 - 2500 кв. м (при ширине земельных участков вдоль фронта улицы (проезда))- не менее </w:t>
      </w:r>
      <w:smartTag w:uri="urn:schemas-microsoft-com:office:smarttags" w:element="metricconverter">
        <w:smartTagPr>
          <w:attr w:name="ProductID" w:val="12 м"/>
        </w:smartTagPr>
        <w:r w:rsidRPr="008F73F3">
          <w:rPr>
            <w:sz w:val="24"/>
            <w:szCs w:val="24"/>
          </w:rPr>
          <w:t>12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 xml:space="preserve">2) минимальная (максимальная) ширина земельных участков вдоль фронта улицы (проезда) – 8 - </w:t>
      </w:r>
      <w:smartTag w:uri="urn:schemas-microsoft-com:office:smarttags" w:element="metricconverter">
        <w:smartTagPr>
          <w:attr w:name="ProductID" w:val="32 м"/>
        </w:smartTagPr>
        <w:r w:rsidRPr="008F73F3">
          <w:rPr>
            <w:sz w:val="24"/>
            <w:szCs w:val="24"/>
          </w:rPr>
          <w:t>32 м</w:t>
        </w:r>
      </w:smartTag>
      <w:r w:rsidRPr="008F73F3">
        <w:rPr>
          <w:sz w:val="24"/>
          <w:szCs w:val="24"/>
        </w:rPr>
        <w:t xml:space="preserve">; </w:t>
      </w:r>
    </w:p>
    <w:p w:rsidR="00BE08C2" w:rsidRPr="008F73F3" w:rsidRDefault="00BE08C2" w:rsidP="00BE08C2">
      <w:pPr>
        <w:ind w:firstLine="709"/>
        <w:jc w:val="both"/>
        <w:rPr>
          <w:b/>
          <w:sz w:val="24"/>
          <w:szCs w:val="24"/>
        </w:rPr>
      </w:pPr>
      <w:r w:rsidRPr="008F73F3">
        <w:rPr>
          <w:sz w:val="24"/>
          <w:szCs w:val="24"/>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BE08C2" w:rsidRPr="008F73F3" w:rsidRDefault="00BE08C2" w:rsidP="00BE08C2">
      <w:pPr>
        <w:ind w:firstLine="709"/>
        <w:jc w:val="both"/>
        <w:rPr>
          <w:b/>
          <w:sz w:val="24"/>
          <w:szCs w:val="24"/>
        </w:rPr>
      </w:pPr>
      <w:r w:rsidRPr="008F73F3">
        <w:rPr>
          <w:sz w:val="24"/>
          <w:szCs w:val="24"/>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8F73F3">
          <w:rPr>
            <w:sz w:val="24"/>
            <w:szCs w:val="24"/>
          </w:rPr>
          <w:t>12 м</w:t>
        </w:r>
      </w:smartTag>
      <w:r w:rsidRPr="008F73F3">
        <w:rPr>
          <w:sz w:val="24"/>
          <w:szCs w:val="24"/>
        </w:rPr>
        <w:t xml:space="preserve">; </w:t>
      </w:r>
    </w:p>
    <w:p w:rsidR="00BE08C2" w:rsidRPr="008F73F3" w:rsidRDefault="00BE08C2" w:rsidP="00BE08C2">
      <w:pPr>
        <w:ind w:firstLine="709"/>
        <w:jc w:val="both"/>
        <w:rPr>
          <w:b/>
          <w:sz w:val="24"/>
          <w:szCs w:val="24"/>
        </w:rPr>
      </w:pPr>
      <w:r w:rsidRPr="008F73F3">
        <w:rPr>
          <w:sz w:val="24"/>
          <w:szCs w:val="24"/>
        </w:rPr>
        <w:t>5) максимальный процент застройки участка - 60%;</w:t>
      </w:r>
    </w:p>
    <w:p w:rsidR="000B6284" w:rsidRPr="008F73F3" w:rsidRDefault="000B6284" w:rsidP="000B6284">
      <w:pPr>
        <w:ind w:firstLine="709"/>
        <w:jc w:val="both"/>
        <w:rPr>
          <w:sz w:val="24"/>
          <w:szCs w:val="24"/>
        </w:rPr>
      </w:pPr>
      <w:r w:rsidRPr="008F73F3">
        <w:rPr>
          <w:sz w:val="24"/>
          <w:szCs w:val="24"/>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8F73F3">
          <w:rPr>
            <w:sz w:val="24"/>
            <w:szCs w:val="24"/>
          </w:rPr>
          <w:t>5 м</w:t>
        </w:r>
      </w:smartTag>
      <w:r w:rsidRPr="008F73F3">
        <w:rPr>
          <w:sz w:val="24"/>
          <w:szCs w:val="24"/>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8F73F3">
          <w:rPr>
            <w:sz w:val="24"/>
            <w:szCs w:val="24"/>
          </w:rPr>
          <w:t>-3 м</w:t>
        </w:r>
      </w:smartTag>
      <w:r w:rsidRPr="008F73F3">
        <w:rPr>
          <w:sz w:val="24"/>
          <w:szCs w:val="24"/>
        </w:rPr>
        <w:t>.</w:t>
      </w:r>
    </w:p>
    <w:p w:rsidR="000B6284" w:rsidRPr="008F73F3" w:rsidRDefault="000B6284" w:rsidP="000B6284">
      <w:pPr>
        <w:ind w:firstLine="709"/>
        <w:jc w:val="both"/>
        <w:rPr>
          <w:sz w:val="24"/>
          <w:szCs w:val="24"/>
        </w:rPr>
      </w:pPr>
      <w:r w:rsidRPr="008F73F3">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8F73F3">
          <w:rPr>
            <w:sz w:val="24"/>
            <w:szCs w:val="24"/>
          </w:rPr>
          <w:t>5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8) минимальный отступ от границ соседнего участка до жилого дома - 1 м;</w:t>
      </w:r>
    </w:p>
    <w:p w:rsidR="00BE08C2" w:rsidRPr="008F73F3" w:rsidRDefault="00BE08C2" w:rsidP="00BE08C2">
      <w:pPr>
        <w:ind w:firstLine="709"/>
        <w:jc w:val="both"/>
        <w:rPr>
          <w:b/>
          <w:sz w:val="24"/>
          <w:szCs w:val="24"/>
        </w:rPr>
      </w:pPr>
      <w:r w:rsidRPr="008F73F3">
        <w:rPr>
          <w:sz w:val="24"/>
          <w:szCs w:val="24"/>
        </w:rPr>
        <w:t xml:space="preserve"> 9)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8F73F3">
          <w:rPr>
            <w:sz w:val="24"/>
            <w:szCs w:val="24"/>
          </w:rPr>
          <w:t>6 м</w:t>
        </w:r>
      </w:smartTag>
      <w:r w:rsidRPr="008F73F3">
        <w:rPr>
          <w:sz w:val="24"/>
          <w:szCs w:val="24"/>
        </w:rPr>
        <w:t>.</w:t>
      </w:r>
    </w:p>
    <w:p w:rsidR="00BE08C2" w:rsidRPr="008F73F3" w:rsidRDefault="00BE08C2" w:rsidP="00BE08C2">
      <w:pPr>
        <w:ind w:firstLine="709"/>
        <w:jc w:val="both"/>
        <w:rPr>
          <w:sz w:val="24"/>
          <w:szCs w:val="24"/>
        </w:rPr>
      </w:pPr>
      <w:r w:rsidRPr="008F73F3">
        <w:rPr>
          <w:sz w:val="24"/>
          <w:szCs w:val="24"/>
        </w:rPr>
        <w:t xml:space="preserve">10) минимальный отступ от границ соседнего участка до вспомогательных  строений (бани, гаражи и других) - </w:t>
      </w:r>
      <w:smartTag w:uri="urn:schemas-microsoft-com:office:smarttags" w:element="metricconverter">
        <w:smartTagPr>
          <w:attr w:name="ProductID" w:val="1 м"/>
        </w:smartTagPr>
        <w:r w:rsidRPr="008F73F3">
          <w:rPr>
            <w:sz w:val="24"/>
            <w:szCs w:val="24"/>
          </w:rPr>
          <w:t>1 м</w:t>
        </w:r>
      </w:smartTag>
      <w:r w:rsidRPr="008F73F3">
        <w:rPr>
          <w:sz w:val="24"/>
          <w:szCs w:val="24"/>
        </w:rPr>
        <w:t xml:space="preserve">; </w:t>
      </w:r>
    </w:p>
    <w:p w:rsidR="000B6284" w:rsidRPr="008F73F3" w:rsidRDefault="000B6284" w:rsidP="000B6284">
      <w:pPr>
        <w:pStyle w:val="a5"/>
        <w:tabs>
          <w:tab w:val="left" w:pos="709"/>
        </w:tabs>
        <w:ind w:firstLine="709"/>
        <w:jc w:val="both"/>
        <w:rPr>
          <w:rFonts w:cs="Times New Roman"/>
          <w:sz w:val="24"/>
          <w:szCs w:val="24"/>
        </w:rPr>
      </w:pPr>
      <w:r w:rsidRPr="008F73F3">
        <w:rPr>
          <w:rFonts w:cs="Times New Roman"/>
          <w:sz w:val="24"/>
          <w:szCs w:val="24"/>
        </w:rPr>
        <w:t>11)процент застройки подземной части земельного участка не регламентируется;</w:t>
      </w:r>
    </w:p>
    <w:p w:rsidR="00590FC0" w:rsidRPr="008F73F3" w:rsidRDefault="000B6284" w:rsidP="00590FC0">
      <w:pPr>
        <w:pStyle w:val="a5"/>
        <w:tabs>
          <w:tab w:val="left" w:pos="709"/>
        </w:tabs>
        <w:ind w:firstLine="709"/>
        <w:jc w:val="both"/>
        <w:rPr>
          <w:rFonts w:cs="Times New Roman"/>
          <w:sz w:val="24"/>
          <w:szCs w:val="24"/>
        </w:rPr>
      </w:pPr>
      <w:r w:rsidRPr="008F73F3">
        <w:rPr>
          <w:rFonts w:cs="Times New Roman"/>
          <w:sz w:val="24"/>
          <w:szCs w:val="24"/>
        </w:rPr>
        <w:t>12)минимальный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590FC0" w:rsidRPr="008F73F3">
        <w:rPr>
          <w:rFonts w:cs="Times New Roman"/>
          <w:sz w:val="24"/>
          <w:szCs w:val="24"/>
        </w:rPr>
        <w:t xml:space="preserve"> минимальный процент озеленения земельного участка для объектов общественно-делового назначения – 30%,</w:t>
      </w:r>
    </w:p>
    <w:p w:rsidR="000B6284" w:rsidRPr="008F73F3" w:rsidRDefault="000B6284" w:rsidP="000B6284">
      <w:pPr>
        <w:pStyle w:val="a5"/>
        <w:tabs>
          <w:tab w:val="left" w:pos="709"/>
        </w:tabs>
        <w:ind w:firstLine="709"/>
        <w:jc w:val="both"/>
        <w:rPr>
          <w:rFonts w:cs="Times New Roman"/>
          <w:sz w:val="24"/>
          <w:szCs w:val="24"/>
        </w:rPr>
      </w:pPr>
      <w:r w:rsidRPr="008F73F3">
        <w:rPr>
          <w:rFonts w:cs="Times New Roman"/>
          <w:sz w:val="24"/>
          <w:szCs w:val="24"/>
        </w:rPr>
        <w:t>13)коэффициент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0B6284" w:rsidRPr="008F73F3" w:rsidTr="00E61A79">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0B6284" w:rsidRPr="008F73F3" w:rsidRDefault="000B6284" w:rsidP="00E61A79">
            <w:pPr>
              <w:pStyle w:val="a5"/>
              <w:tabs>
                <w:tab w:val="left" w:pos="709"/>
              </w:tabs>
              <w:jc w:val="center"/>
              <w:rPr>
                <w:rFonts w:cs="Times New Roman"/>
                <w:sz w:val="24"/>
                <w:szCs w:val="24"/>
              </w:rPr>
            </w:pPr>
            <w:r w:rsidRPr="008F73F3">
              <w:rPr>
                <w:rFonts w:cs="Times New Roman"/>
                <w:sz w:val="24"/>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0B6284" w:rsidRPr="008F73F3" w:rsidRDefault="000B6284" w:rsidP="00E61A79">
            <w:pPr>
              <w:pStyle w:val="a5"/>
              <w:tabs>
                <w:tab w:val="left" w:pos="709"/>
              </w:tabs>
              <w:jc w:val="center"/>
              <w:rPr>
                <w:rFonts w:cs="Times New Roman"/>
                <w:sz w:val="24"/>
                <w:szCs w:val="24"/>
              </w:rPr>
            </w:pPr>
            <w:r w:rsidRPr="008F73F3">
              <w:rPr>
                <w:rFonts w:cs="Times New Roman"/>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0B6284" w:rsidRPr="008F73F3" w:rsidRDefault="000B6284" w:rsidP="00E61A79">
            <w:pPr>
              <w:pStyle w:val="a5"/>
              <w:tabs>
                <w:tab w:val="left" w:pos="709"/>
              </w:tabs>
              <w:jc w:val="center"/>
              <w:rPr>
                <w:rFonts w:cs="Times New Roman"/>
                <w:sz w:val="24"/>
                <w:szCs w:val="24"/>
              </w:rPr>
            </w:pPr>
            <w:r w:rsidRPr="008F73F3">
              <w:rPr>
                <w:rFonts w:cs="Times New Roman"/>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0B6284" w:rsidRPr="008F73F3" w:rsidRDefault="000B6284" w:rsidP="00E61A79">
            <w:pPr>
              <w:pStyle w:val="a5"/>
              <w:tabs>
                <w:tab w:val="left" w:pos="709"/>
              </w:tabs>
              <w:jc w:val="center"/>
              <w:rPr>
                <w:rFonts w:cs="Times New Roman"/>
                <w:sz w:val="24"/>
                <w:szCs w:val="24"/>
              </w:rPr>
            </w:pPr>
            <w:r w:rsidRPr="008F73F3">
              <w:rPr>
                <w:rFonts w:cs="Times New Roman"/>
                <w:sz w:val="24"/>
                <w:szCs w:val="24"/>
              </w:rPr>
              <w:t>Максимальный коэффициент использования территории</w:t>
            </w:r>
          </w:p>
        </w:tc>
      </w:tr>
      <w:tr w:rsidR="000B6284" w:rsidRPr="008F73F3" w:rsidTr="00E61A79">
        <w:trPr>
          <w:trHeight w:val="206"/>
        </w:trPr>
        <w:tc>
          <w:tcPr>
            <w:tcW w:w="2292" w:type="dxa"/>
            <w:tcBorders>
              <w:top w:val="single" w:sz="8" w:space="0" w:color="auto"/>
              <w:left w:val="single" w:sz="8" w:space="0" w:color="auto"/>
              <w:bottom w:val="single" w:sz="8" w:space="0" w:color="auto"/>
              <w:right w:val="single" w:sz="8" w:space="0" w:color="auto"/>
            </w:tcBorders>
          </w:tcPr>
          <w:p w:rsidR="000B6284" w:rsidRPr="008F73F3" w:rsidRDefault="000B6284" w:rsidP="00E61A79">
            <w:pPr>
              <w:pStyle w:val="a5"/>
              <w:tabs>
                <w:tab w:val="left" w:pos="709"/>
              </w:tabs>
              <w:jc w:val="both"/>
              <w:rPr>
                <w:rFonts w:cs="Times New Roman"/>
                <w:sz w:val="24"/>
                <w:szCs w:val="24"/>
              </w:rPr>
            </w:pPr>
            <w:r w:rsidRPr="008F73F3">
              <w:rPr>
                <w:rFonts w:cs="Times New Roman"/>
                <w:sz w:val="24"/>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0B6284" w:rsidRPr="008F73F3" w:rsidRDefault="000B6284" w:rsidP="00E61A79">
            <w:pPr>
              <w:rPr>
                <w:sz w:val="24"/>
                <w:szCs w:val="24"/>
              </w:rPr>
            </w:pPr>
            <w:r w:rsidRPr="008F73F3">
              <w:rPr>
                <w:sz w:val="24"/>
                <w:szCs w:val="24"/>
              </w:rPr>
              <w:t>4 этажа</w:t>
            </w:r>
          </w:p>
        </w:tc>
        <w:tc>
          <w:tcPr>
            <w:tcW w:w="2671" w:type="dxa"/>
            <w:tcBorders>
              <w:top w:val="single" w:sz="8" w:space="0" w:color="auto"/>
              <w:left w:val="single" w:sz="4" w:space="0" w:color="auto"/>
              <w:bottom w:val="single" w:sz="8" w:space="0" w:color="auto"/>
              <w:right w:val="single" w:sz="4" w:space="0" w:color="auto"/>
            </w:tcBorders>
          </w:tcPr>
          <w:p w:rsidR="000B6284" w:rsidRPr="008F73F3" w:rsidRDefault="000B6284" w:rsidP="00E61A79">
            <w:pPr>
              <w:rPr>
                <w:sz w:val="24"/>
                <w:szCs w:val="24"/>
              </w:rPr>
            </w:pPr>
            <w:r w:rsidRPr="008F73F3">
              <w:rPr>
                <w:sz w:val="24"/>
                <w:szCs w:val="24"/>
              </w:rPr>
              <w:t>0,1</w:t>
            </w:r>
          </w:p>
        </w:tc>
        <w:tc>
          <w:tcPr>
            <w:tcW w:w="2148" w:type="dxa"/>
            <w:tcBorders>
              <w:top w:val="single" w:sz="8" w:space="0" w:color="auto"/>
              <w:left w:val="single" w:sz="4" w:space="0" w:color="auto"/>
              <w:bottom w:val="single" w:sz="8" w:space="0" w:color="auto"/>
              <w:right w:val="single" w:sz="8" w:space="0" w:color="auto"/>
            </w:tcBorders>
          </w:tcPr>
          <w:p w:rsidR="000B6284" w:rsidRPr="008F73F3" w:rsidRDefault="000B6284" w:rsidP="00E61A79">
            <w:pPr>
              <w:rPr>
                <w:sz w:val="24"/>
                <w:szCs w:val="24"/>
              </w:rPr>
            </w:pPr>
            <w:r w:rsidRPr="008F73F3">
              <w:rPr>
                <w:sz w:val="24"/>
                <w:szCs w:val="24"/>
              </w:rPr>
              <w:t>0,8</w:t>
            </w:r>
          </w:p>
        </w:tc>
      </w:tr>
      <w:tr w:rsidR="000B6284" w:rsidRPr="008F73F3" w:rsidTr="00E61A79">
        <w:trPr>
          <w:trHeight w:val="206"/>
        </w:trPr>
        <w:tc>
          <w:tcPr>
            <w:tcW w:w="2292" w:type="dxa"/>
            <w:tcBorders>
              <w:top w:val="single" w:sz="8" w:space="0" w:color="auto"/>
              <w:left w:val="single" w:sz="8" w:space="0" w:color="auto"/>
              <w:bottom w:val="single" w:sz="8" w:space="0" w:color="auto"/>
              <w:right w:val="single" w:sz="8" w:space="0" w:color="auto"/>
            </w:tcBorders>
          </w:tcPr>
          <w:p w:rsidR="000B6284" w:rsidRPr="008F73F3" w:rsidRDefault="000B6284" w:rsidP="00E61A79">
            <w:pPr>
              <w:pStyle w:val="a5"/>
              <w:tabs>
                <w:tab w:val="left" w:pos="709"/>
              </w:tabs>
              <w:rPr>
                <w:rFonts w:cs="Times New Roman"/>
                <w:sz w:val="24"/>
                <w:szCs w:val="24"/>
              </w:rPr>
            </w:pPr>
            <w:r w:rsidRPr="008F73F3">
              <w:rPr>
                <w:rFonts w:cs="Times New Roman"/>
                <w:sz w:val="24"/>
                <w:szCs w:val="24"/>
              </w:rPr>
              <w:lastRenderedPageBreak/>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0B6284" w:rsidRPr="008F73F3" w:rsidRDefault="000B6284" w:rsidP="00E61A79">
            <w:pPr>
              <w:rPr>
                <w:sz w:val="24"/>
                <w:szCs w:val="24"/>
              </w:rPr>
            </w:pPr>
            <w:r w:rsidRPr="008F73F3">
              <w:rPr>
                <w:sz w:val="24"/>
                <w:szCs w:val="24"/>
              </w:rPr>
              <w:t>3 этажа</w:t>
            </w:r>
          </w:p>
        </w:tc>
        <w:tc>
          <w:tcPr>
            <w:tcW w:w="2671" w:type="dxa"/>
            <w:tcBorders>
              <w:top w:val="single" w:sz="8" w:space="0" w:color="auto"/>
              <w:left w:val="single" w:sz="4" w:space="0" w:color="auto"/>
              <w:bottom w:val="single" w:sz="8" w:space="0" w:color="auto"/>
              <w:right w:val="single" w:sz="4" w:space="0" w:color="auto"/>
            </w:tcBorders>
          </w:tcPr>
          <w:p w:rsidR="000B6284" w:rsidRPr="008F73F3" w:rsidRDefault="000B6284" w:rsidP="00E61A79">
            <w:pPr>
              <w:rPr>
                <w:sz w:val="24"/>
                <w:szCs w:val="24"/>
              </w:rPr>
            </w:pPr>
            <w:r w:rsidRPr="008F73F3">
              <w:rPr>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0B6284" w:rsidRPr="008F73F3" w:rsidRDefault="000B6284" w:rsidP="00E61A79">
            <w:pPr>
              <w:rPr>
                <w:sz w:val="24"/>
                <w:szCs w:val="24"/>
              </w:rPr>
            </w:pPr>
            <w:r w:rsidRPr="008F73F3">
              <w:rPr>
                <w:sz w:val="24"/>
                <w:szCs w:val="24"/>
              </w:rPr>
              <w:t>1,2</w:t>
            </w:r>
          </w:p>
        </w:tc>
      </w:tr>
    </w:tbl>
    <w:p w:rsidR="000B6284" w:rsidRPr="008F73F3" w:rsidRDefault="000B6284" w:rsidP="000B6284">
      <w:pPr>
        <w:ind w:firstLine="709"/>
        <w:jc w:val="both"/>
        <w:rPr>
          <w:sz w:val="24"/>
          <w:szCs w:val="24"/>
        </w:rPr>
      </w:pPr>
    </w:p>
    <w:p w:rsidR="000B6284" w:rsidRPr="008F73F3" w:rsidRDefault="000B6284" w:rsidP="000B6284">
      <w:pPr>
        <w:pStyle w:val="a5"/>
        <w:tabs>
          <w:tab w:val="left" w:pos="709"/>
        </w:tabs>
        <w:ind w:firstLine="709"/>
        <w:jc w:val="both"/>
        <w:rPr>
          <w:rFonts w:cs="Times New Roman"/>
          <w:sz w:val="24"/>
          <w:szCs w:val="24"/>
        </w:rPr>
      </w:pPr>
      <w:r w:rsidRPr="008F73F3">
        <w:rPr>
          <w:rFonts w:cs="Times New Roman"/>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BE08C2" w:rsidRPr="008F73F3" w:rsidRDefault="00BE08C2" w:rsidP="00BE08C2">
      <w:pPr>
        <w:ind w:firstLine="709"/>
        <w:jc w:val="both"/>
        <w:rPr>
          <w:b/>
          <w:sz w:val="24"/>
          <w:szCs w:val="24"/>
        </w:rPr>
      </w:pPr>
      <w:r w:rsidRPr="008F73F3">
        <w:rPr>
          <w:sz w:val="24"/>
          <w:szCs w:val="24"/>
        </w:rPr>
        <w:t>1</w:t>
      </w:r>
      <w:r w:rsidR="000B6284" w:rsidRPr="008F73F3">
        <w:rPr>
          <w:sz w:val="24"/>
          <w:szCs w:val="24"/>
        </w:rPr>
        <w:t>4</w:t>
      </w:r>
      <w:r w:rsidRPr="008F73F3">
        <w:rPr>
          <w:sz w:val="24"/>
          <w:szCs w:val="24"/>
        </w:rPr>
        <w:t xml:space="preserve">) септики: </w:t>
      </w:r>
    </w:p>
    <w:p w:rsidR="00BE08C2" w:rsidRPr="008F73F3" w:rsidRDefault="00BE08C2" w:rsidP="00BE08C2">
      <w:pPr>
        <w:ind w:firstLine="709"/>
        <w:jc w:val="both"/>
        <w:rPr>
          <w:b/>
          <w:sz w:val="24"/>
          <w:szCs w:val="24"/>
        </w:rPr>
      </w:pPr>
      <w:r w:rsidRPr="008F73F3">
        <w:rPr>
          <w:sz w:val="24"/>
          <w:szCs w:val="24"/>
        </w:rPr>
        <w:t xml:space="preserve">- минимальный отступ от границы соседнего земельного участка – не менее 1м, </w:t>
      </w:r>
    </w:p>
    <w:p w:rsidR="00BE08C2" w:rsidRPr="008F73F3" w:rsidRDefault="00BE08C2" w:rsidP="00BE08C2">
      <w:pPr>
        <w:ind w:firstLine="709"/>
        <w:jc w:val="both"/>
        <w:rPr>
          <w:b/>
          <w:sz w:val="24"/>
          <w:szCs w:val="24"/>
        </w:rPr>
      </w:pPr>
      <w:r w:rsidRPr="008F73F3">
        <w:rPr>
          <w:sz w:val="24"/>
          <w:szCs w:val="24"/>
        </w:rPr>
        <w:t xml:space="preserve">- водонепроницаемые – на расстоянии не менее </w:t>
      </w:r>
      <w:smartTag w:uri="urn:schemas-microsoft-com:office:smarttags" w:element="metricconverter">
        <w:smartTagPr>
          <w:attr w:name="ProductID" w:val="5 м"/>
        </w:smartTagPr>
        <w:r w:rsidRPr="008F73F3">
          <w:rPr>
            <w:sz w:val="24"/>
            <w:szCs w:val="24"/>
          </w:rPr>
          <w:t>5 м</w:t>
        </w:r>
      </w:smartTag>
      <w:r w:rsidRPr="008F73F3">
        <w:rPr>
          <w:sz w:val="24"/>
          <w:szCs w:val="24"/>
        </w:rPr>
        <w:t xml:space="preserve"> от фундамента построек, </w:t>
      </w:r>
    </w:p>
    <w:p w:rsidR="00BE08C2" w:rsidRPr="008F73F3" w:rsidRDefault="00BE08C2" w:rsidP="00BE08C2">
      <w:pPr>
        <w:ind w:firstLine="709"/>
        <w:jc w:val="both"/>
        <w:rPr>
          <w:b/>
          <w:sz w:val="24"/>
          <w:szCs w:val="24"/>
        </w:rPr>
      </w:pPr>
      <w:r w:rsidRPr="008F73F3">
        <w:rPr>
          <w:sz w:val="24"/>
          <w:szCs w:val="24"/>
        </w:rPr>
        <w:t>- фильтрующие – на расстоянии не менее 8м от фундамента построек;</w:t>
      </w:r>
    </w:p>
    <w:p w:rsidR="00BE08C2" w:rsidRPr="008F73F3" w:rsidRDefault="00BE08C2" w:rsidP="00BE08C2">
      <w:pPr>
        <w:ind w:firstLine="709"/>
        <w:jc w:val="both"/>
        <w:rPr>
          <w:b/>
          <w:sz w:val="24"/>
          <w:szCs w:val="24"/>
        </w:rPr>
      </w:pPr>
      <w:r w:rsidRPr="008F73F3">
        <w:rPr>
          <w:sz w:val="24"/>
          <w:szCs w:val="24"/>
        </w:rPr>
        <w:t>1</w:t>
      </w:r>
      <w:r w:rsidR="000B6284" w:rsidRPr="008F73F3">
        <w:rPr>
          <w:sz w:val="24"/>
          <w:szCs w:val="24"/>
        </w:rPr>
        <w:t>5</w:t>
      </w:r>
      <w:r w:rsidRPr="008F73F3">
        <w:rPr>
          <w:sz w:val="24"/>
          <w:szCs w:val="24"/>
        </w:rPr>
        <w:t>)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BE08C2" w:rsidRPr="008F73F3" w:rsidRDefault="00BE08C2" w:rsidP="00BE08C2">
      <w:pPr>
        <w:ind w:firstLine="709"/>
        <w:jc w:val="both"/>
        <w:rPr>
          <w:b/>
          <w:sz w:val="24"/>
          <w:szCs w:val="24"/>
        </w:rPr>
      </w:pPr>
      <w:r w:rsidRPr="008F73F3">
        <w:rPr>
          <w:sz w:val="24"/>
          <w:szCs w:val="24"/>
        </w:rPr>
        <w:t>1</w:t>
      </w:r>
      <w:r w:rsidR="000B6284" w:rsidRPr="008F73F3">
        <w:rPr>
          <w:sz w:val="24"/>
          <w:szCs w:val="24"/>
        </w:rPr>
        <w:t>6</w:t>
      </w:r>
      <w:r w:rsidRPr="008F73F3">
        <w:rPr>
          <w:sz w:val="24"/>
          <w:szCs w:val="24"/>
        </w:rPr>
        <w:t xml:space="preserve">)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8F73F3">
          <w:rPr>
            <w:sz w:val="24"/>
            <w:szCs w:val="24"/>
          </w:rPr>
          <w:t>4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1</w:t>
      </w:r>
      <w:r w:rsidR="000B6284" w:rsidRPr="008F73F3">
        <w:rPr>
          <w:sz w:val="24"/>
          <w:szCs w:val="24"/>
        </w:rPr>
        <w:t>7</w:t>
      </w:r>
      <w:r w:rsidRPr="008F73F3">
        <w:rPr>
          <w:sz w:val="24"/>
          <w:szCs w:val="24"/>
        </w:rPr>
        <w:t xml:space="preserve">) требования к ограждению земельных участков: </w:t>
      </w:r>
    </w:p>
    <w:p w:rsidR="00BE08C2" w:rsidRPr="008F73F3" w:rsidRDefault="00BE08C2" w:rsidP="00BE08C2">
      <w:pPr>
        <w:ind w:firstLine="709"/>
        <w:jc w:val="both"/>
        <w:rPr>
          <w:b/>
          <w:sz w:val="24"/>
          <w:szCs w:val="24"/>
        </w:rPr>
      </w:pPr>
      <w:r w:rsidRPr="008F73F3">
        <w:rPr>
          <w:sz w:val="24"/>
          <w:szCs w:val="24"/>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BE08C2" w:rsidRPr="008F73F3" w:rsidRDefault="00BE08C2" w:rsidP="00BE08C2">
      <w:pPr>
        <w:ind w:firstLine="709"/>
        <w:jc w:val="both"/>
        <w:rPr>
          <w:b/>
          <w:sz w:val="24"/>
          <w:szCs w:val="24"/>
        </w:rPr>
      </w:pPr>
      <w:r w:rsidRPr="008F73F3">
        <w:rPr>
          <w:sz w:val="24"/>
          <w:szCs w:val="24"/>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8F73F3">
          <w:rPr>
            <w:sz w:val="24"/>
            <w:szCs w:val="24"/>
          </w:rPr>
          <w:t>2 метров</w:t>
        </w:r>
      </w:smartTag>
      <w:r w:rsidRPr="008F73F3">
        <w:rPr>
          <w:sz w:val="24"/>
          <w:szCs w:val="24"/>
        </w:rPr>
        <w:t xml:space="preserve">; </w:t>
      </w:r>
    </w:p>
    <w:p w:rsidR="00BE08C2" w:rsidRPr="008F73F3" w:rsidRDefault="00BE08C2" w:rsidP="00BE08C2">
      <w:pPr>
        <w:ind w:firstLine="709"/>
        <w:jc w:val="both"/>
        <w:rPr>
          <w:b/>
          <w:sz w:val="24"/>
          <w:szCs w:val="24"/>
        </w:rPr>
      </w:pPr>
      <w:r w:rsidRPr="008F73F3">
        <w:rPr>
          <w:sz w:val="24"/>
          <w:szCs w:val="24"/>
        </w:rPr>
        <w:t xml:space="preserve">– ограждения между смежными земельными участками должны </w:t>
      </w:r>
    </w:p>
    <w:p w:rsidR="00BE08C2" w:rsidRPr="008F73F3" w:rsidRDefault="00BE08C2" w:rsidP="00BE08C2">
      <w:pPr>
        <w:ind w:firstLine="709"/>
        <w:jc w:val="both"/>
        <w:rPr>
          <w:b/>
          <w:sz w:val="24"/>
          <w:szCs w:val="24"/>
        </w:rPr>
      </w:pPr>
      <w:r w:rsidRPr="008F73F3">
        <w:rPr>
          <w:sz w:val="24"/>
          <w:szCs w:val="24"/>
        </w:rPr>
        <w:t xml:space="preserve">быть проветриваемыми на высоту не менее </w:t>
      </w:r>
      <w:smartTag w:uri="urn:schemas-microsoft-com:office:smarttags" w:element="metricconverter">
        <w:smartTagPr>
          <w:attr w:name="ProductID" w:val="0,5 м"/>
        </w:smartTagPr>
        <w:r w:rsidRPr="008F73F3">
          <w:rPr>
            <w:sz w:val="24"/>
            <w:szCs w:val="24"/>
          </w:rPr>
          <w:t>0,5 м</w:t>
        </w:r>
      </w:smartTag>
      <w:r w:rsidRPr="008F73F3">
        <w:rPr>
          <w:sz w:val="24"/>
          <w:szCs w:val="24"/>
        </w:rPr>
        <w:t xml:space="preserve"> от уровня земли; </w:t>
      </w:r>
    </w:p>
    <w:p w:rsidR="00BE08C2" w:rsidRPr="008F73F3" w:rsidRDefault="00BE08C2" w:rsidP="00BE08C2">
      <w:pPr>
        <w:ind w:firstLine="709"/>
        <w:jc w:val="both"/>
        <w:rPr>
          <w:b/>
          <w:sz w:val="24"/>
          <w:szCs w:val="24"/>
        </w:rPr>
      </w:pPr>
      <w:r w:rsidRPr="008F73F3">
        <w:rPr>
          <w:sz w:val="24"/>
          <w:szCs w:val="24"/>
        </w:rPr>
        <w:t xml:space="preserve">–  характер ограждения и его высота со стороны улиц должны быть </w:t>
      </w:r>
    </w:p>
    <w:p w:rsidR="00BE08C2" w:rsidRPr="008F73F3" w:rsidRDefault="00BE08C2" w:rsidP="00BE08C2">
      <w:pPr>
        <w:ind w:firstLine="709"/>
        <w:jc w:val="both"/>
        <w:rPr>
          <w:b/>
          <w:sz w:val="24"/>
          <w:szCs w:val="24"/>
        </w:rPr>
      </w:pPr>
      <w:r w:rsidRPr="008F73F3">
        <w:rPr>
          <w:sz w:val="24"/>
          <w:szCs w:val="24"/>
        </w:rPr>
        <w:t>выдержаны в едином стиле как минимум на протяжении одного квартала с обеих сторон улицы.</w:t>
      </w:r>
    </w:p>
    <w:p w:rsidR="00BE08C2" w:rsidRPr="008F73F3" w:rsidRDefault="00BE08C2" w:rsidP="00BE08C2">
      <w:pPr>
        <w:ind w:firstLine="709"/>
        <w:jc w:val="both"/>
        <w:rPr>
          <w:b/>
          <w:sz w:val="24"/>
          <w:szCs w:val="24"/>
        </w:rPr>
      </w:pPr>
      <w:r w:rsidRPr="008F73F3">
        <w:rPr>
          <w:sz w:val="24"/>
          <w:szCs w:val="24"/>
        </w:rPr>
        <w:t xml:space="preserve">     –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BE08C2" w:rsidRPr="008F73F3" w:rsidRDefault="00BE08C2" w:rsidP="00BE08C2">
      <w:pPr>
        <w:ind w:firstLine="709"/>
        <w:jc w:val="both"/>
        <w:rPr>
          <w:b/>
          <w:sz w:val="24"/>
          <w:szCs w:val="24"/>
        </w:rPr>
      </w:pPr>
      <w:r w:rsidRPr="008F73F3">
        <w:rPr>
          <w:sz w:val="24"/>
          <w:szCs w:val="24"/>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8F73F3">
          <w:rPr>
            <w:sz w:val="24"/>
            <w:szCs w:val="24"/>
          </w:rPr>
          <w:t>100 мм</w:t>
        </w:r>
      </w:smartTag>
      <w:r w:rsidRPr="008F73F3">
        <w:rPr>
          <w:sz w:val="24"/>
          <w:szCs w:val="24"/>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BE08C2" w:rsidRPr="008F73F3" w:rsidRDefault="00BE08C2" w:rsidP="00BE08C2">
      <w:pPr>
        <w:ind w:firstLine="709"/>
        <w:jc w:val="both"/>
        <w:rPr>
          <w:b/>
          <w:sz w:val="24"/>
          <w:szCs w:val="24"/>
        </w:rPr>
      </w:pPr>
      <w:r w:rsidRPr="008F73F3">
        <w:rPr>
          <w:sz w:val="24"/>
          <w:szCs w:val="24"/>
        </w:rPr>
        <w:t>1</w:t>
      </w:r>
      <w:r w:rsidR="000B6284" w:rsidRPr="008F73F3">
        <w:rPr>
          <w:sz w:val="24"/>
          <w:szCs w:val="24"/>
        </w:rPr>
        <w:t>8</w:t>
      </w:r>
      <w:r w:rsidRPr="008F73F3">
        <w:rPr>
          <w:sz w:val="24"/>
          <w:szCs w:val="24"/>
        </w:rPr>
        <w:t>) До границы смежного земельного участка расстояния по санитарно-бытовым требованиям должны быть не менее:</w:t>
      </w:r>
    </w:p>
    <w:p w:rsidR="00BE08C2" w:rsidRPr="008F73F3" w:rsidRDefault="00BE08C2" w:rsidP="00BE08C2">
      <w:pPr>
        <w:ind w:firstLine="709"/>
        <w:jc w:val="both"/>
        <w:rPr>
          <w:b/>
          <w:sz w:val="24"/>
          <w:szCs w:val="24"/>
        </w:rPr>
      </w:pPr>
      <w:r w:rsidRPr="008F73F3">
        <w:rPr>
          <w:sz w:val="24"/>
          <w:szCs w:val="24"/>
        </w:rPr>
        <w:t xml:space="preserve">–   от стволов высокорослых деревьев - </w:t>
      </w:r>
      <w:smartTag w:uri="urn:schemas-microsoft-com:office:smarttags" w:element="metricconverter">
        <w:smartTagPr>
          <w:attr w:name="ProductID" w:val="4 м"/>
        </w:smartTagPr>
        <w:r w:rsidRPr="008F73F3">
          <w:rPr>
            <w:sz w:val="24"/>
            <w:szCs w:val="24"/>
          </w:rPr>
          <w:t>4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 xml:space="preserve">–  от среднерослых - </w:t>
      </w:r>
      <w:smartTag w:uri="urn:schemas-microsoft-com:office:smarttags" w:element="metricconverter">
        <w:smartTagPr>
          <w:attr w:name="ProductID" w:val="2 м"/>
        </w:smartTagPr>
        <w:r w:rsidRPr="008F73F3">
          <w:rPr>
            <w:sz w:val="24"/>
            <w:szCs w:val="24"/>
          </w:rPr>
          <w:t>2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 xml:space="preserve">–  от кустарника - </w:t>
      </w:r>
      <w:smartTag w:uri="urn:schemas-microsoft-com:office:smarttags" w:element="metricconverter">
        <w:smartTagPr>
          <w:attr w:name="ProductID" w:val="1 м"/>
        </w:smartTagPr>
        <w:r w:rsidRPr="008F73F3">
          <w:rPr>
            <w:sz w:val="24"/>
            <w:szCs w:val="24"/>
          </w:rPr>
          <w:t>1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lastRenderedPageBreak/>
        <w:t>1</w:t>
      </w:r>
      <w:r w:rsidR="000B6284" w:rsidRPr="008F73F3">
        <w:rPr>
          <w:sz w:val="24"/>
          <w:szCs w:val="24"/>
        </w:rPr>
        <w:t>9</w:t>
      </w:r>
      <w:r w:rsidRPr="008F73F3">
        <w:rPr>
          <w:sz w:val="24"/>
          <w:szCs w:val="24"/>
        </w:rPr>
        <w:t xml:space="preserve">) На земельных участках содержание скота и птицы допускается лишь в районах усадебной застройки с участком размером не менее </w:t>
      </w:r>
      <w:smartTag w:uri="urn:schemas-microsoft-com:office:smarttags" w:element="metricconverter">
        <w:smartTagPr>
          <w:attr w:name="ProductID" w:val="0,1 га"/>
        </w:smartTagPr>
        <w:r w:rsidRPr="008F73F3">
          <w:rPr>
            <w:sz w:val="24"/>
            <w:szCs w:val="24"/>
          </w:rPr>
          <w:t>0,1 га</w:t>
        </w:r>
      </w:smartTag>
      <w:r w:rsidRPr="008F73F3">
        <w:rPr>
          <w:sz w:val="24"/>
          <w:szCs w:val="24"/>
        </w:rPr>
        <w:t>.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BE08C2" w:rsidRPr="008F73F3" w:rsidRDefault="000B6284" w:rsidP="00BE08C2">
      <w:pPr>
        <w:ind w:firstLine="709"/>
        <w:jc w:val="both"/>
        <w:rPr>
          <w:b/>
          <w:sz w:val="24"/>
          <w:szCs w:val="24"/>
        </w:rPr>
      </w:pPr>
      <w:r w:rsidRPr="008F73F3">
        <w:rPr>
          <w:sz w:val="24"/>
          <w:szCs w:val="24"/>
        </w:rPr>
        <w:t>20</w:t>
      </w:r>
      <w:r w:rsidR="00BE08C2" w:rsidRPr="008F73F3">
        <w:rPr>
          <w:sz w:val="24"/>
          <w:szCs w:val="24"/>
        </w:rPr>
        <w:t>)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w:t>
      </w:r>
    </w:p>
    <w:p w:rsidR="00BE08C2" w:rsidRPr="008F73F3" w:rsidRDefault="00BE08C2" w:rsidP="003734C0">
      <w:pPr>
        <w:ind w:firstLine="851"/>
        <w:jc w:val="right"/>
        <w:rPr>
          <w:b/>
          <w:sz w:val="24"/>
          <w:szCs w:val="24"/>
        </w:rPr>
      </w:pPr>
      <w:r w:rsidRPr="008F73F3">
        <w:rPr>
          <w:sz w:val="24"/>
          <w:szCs w:val="24"/>
        </w:rPr>
        <w:t>Таблица1</w:t>
      </w:r>
    </w:p>
    <w:tbl>
      <w:tblPr>
        <w:tblW w:w="9639" w:type="dxa"/>
        <w:tblInd w:w="70" w:type="dxa"/>
        <w:tblLayout w:type="fixed"/>
        <w:tblCellMar>
          <w:left w:w="70" w:type="dxa"/>
          <w:right w:w="70" w:type="dxa"/>
        </w:tblCellMar>
        <w:tblLook w:val="0000"/>
      </w:tblPr>
      <w:tblGrid>
        <w:gridCol w:w="1620"/>
        <w:gridCol w:w="1215"/>
        <w:gridCol w:w="1215"/>
        <w:gridCol w:w="1053"/>
        <w:gridCol w:w="1215"/>
        <w:gridCol w:w="945"/>
        <w:gridCol w:w="1047"/>
        <w:gridCol w:w="1329"/>
      </w:tblGrid>
      <w:tr w:rsidR="00BE08C2" w:rsidRPr="008F73F3" w:rsidTr="00BE08C2">
        <w:trPr>
          <w:cantSplit/>
          <w:trHeight w:val="240"/>
        </w:trPr>
        <w:tc>
          <w:tcPr>
            <w:tcW w:w="1620" w:type="dxa"/>
            <w:vMerge w:val="restart"/>
            <w:tcBorders>
              <w:top w:val="single" w:sz="6" w:space="0" w:color="auto"/>
              <w:left w:val="single" w:sz="6" w:space="0" w:color="auto"/>
              <w:bottom w:val="nil"/>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Нормативный</w:t>
            </w:r>
            <w:r w:rsidRPr="008F73F3">
              <w:rPr>
                <w:rFonts w:ascii="Times New Roman" w:hAnsi="Times New Roman" w:cs="Times New Roman"/>
                <w:sz w:val="24"/>
                <w:szCs w:val="24"/>
              </w:rPr>
              <w:br/>
              <w:t xml:space="preserve">разрыв   </w:t>
            </w:r>
          </w:p>
        </w:tc>
        <w:tc>
          <w:tcPr>
            <w:tcW w:w="8019" w:type="dxa"/>
            <w:gridSpan w:val="7"/>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firstLine="851"/>
              <w:jc w:val="both"/>
              <w:rPr>
                <w:rFonts w:ascii="Times New Roman" w:hAnsi="Times New Roman" w:cs="Times New Roman"/>
                <w:sz w:val="24"/>
                <w:szCs w:val="24"/>
              </w:rPr>
            </w:pPr>
            <w:r w:rsidRPr="008F73F3">
              <w:rPr>
                <w:rFonts w:ascii="Times New Roman" w:hAnsi="Times New Roman" w:cs="Times New Roman"/>
                <w:sz w:val="24"/>
                <w:szCs w:val="24"/>
              </w:rPr>
              <w:t xml:space="preserve">Поголовье (шт.), не более              </w:t>
            </w:r>
          </w:p>
        </w:tc>
      </w:tr>
      <w:tr w:rsidR="00BE08C2" w:rsidRPr="008F73F3" w:rsidTr="00BE08C2">
        <w:trPr>
          <w:cantSplit/>
          <w:trHeight w:val="360"/>
        </w:trPr>
        <w:tc>
          <w:tcPr>
            <w:tcW w:w="1620" w:type="dxa"/>
            <w:vMerge/>
            <w:tcBorders>
              <w:top w:val="nil"/>
              <w:left w:val="single" w:sz="6" w:space="0" w:color="auto"/>
              <w:bottom w:val="single" w:sz="6" w:space="0" w:color="auto"/>
              <w:right w:val="single" w:sz="6" w:space="0" w:color="auto"/>
            </w:tcBorders>
          </w:tcPr>
          <w:p w:rsidR="00BE08C2" w:rsidRPr="008F73F3" w:rsidRDefault="00BE08C2" w:rsidP="00BE08C2">
            <w:pPr>
              <w:pStyle w:val="ConsPlusCell"/>
              <w:widowControl/>
              <w:ind w:firstLine="851"/>
              <w:jc w:val="both"/>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firstLine="11"/>
              <w:jc w:val="both"/>
              <w:rPr>
                <w:rFonts w:ascii="Times New Roman" w:hAnsi="Times New Roman" w:cs="Times New Roman"/>
                <w:sz w:val="24"/>
                <w:szCs w:val="24"/>
              </w:rPr>
            </w:pPr>
            <w:r w:rsidRPr="008F73F3">
              <w:rPr>
                <w:rFonts w:ascii="Times New Roman" w:hAnsi="Times New Roman" w:cs="Times New Roman"/>
                <w:sz w:val="24"/>
                <w:szCs w:val="24"/>
              </w:rPr>
              <w:t>свиньи</w:t>
            </w:r>
          </w:p>
        </w:tc>
        <w:tc>
          <w:tcPr>
            <w:tcW w:w="121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firstLine="11"/>
              <w:jc w:val="both"/>
              <w:rPr>
                <w:rFonts w:ascii="Times New Roman" w:hAnsi="Times New Roman" w:cs="Times New Roman"/>
                <w:sz w:val="24"/>
                <w:szCs w:val="24"/>
              </w:rPr>
            </w:pPr>
            <w:r w:rsidRPr="008F73F3">
              <w:rPr>
                <w:rFonts w:ascii="Times New Roman" w:hAnsi="Times New Roman" w:cs="Times New Roman"/>
                <w:sz w:val="24"/>
                <w:szCs w:val="24"/>
              </w:rPr>
              <w:t xml:space="preserve">коровы, </w:t>
            </w:r>
            <w:r w:rsidRPr="008F73F3">
              <w:rPr>
                <w:rFonts w:ascii="Times New Roman" w:hAnsi="Times New Roman" w:cs="Times New Roman"/>
                <w:sz w:val="24"/>
                <w:szCs w:val="24"/>
              </w:rPr>
              <w:br/>
              <w:t xml:space="preserve">бычки  </w:t>
            </w:r>
          </w:p>
        </w:tc>
        <w:tc>
          <w:tcPr>
            <w:tcW w:w="1053"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firstLine="11"/>
              <w:jc w:val="both"/>
              <w:rPr>
                <w:rFonts w:ascii="Times New Roman" w:hAnsi="Times New Roman" w:cs="Times New Roman"/>
                <w:sz w:val="24"/>
                <w:szCs w:val="24"/>
              </w:rPr>
            </w:pPr>
            <w:r w:rsidRPr="008F73F3">
              <w:rPr>
                <w:rFonts w:ascii="Times New Roman" w:hAnsi="Times New Roman" w:cs="Times New Roman"/>
                <w:sz w:val="24"/>
                <w:szCs w:val="24"/>
              </w:rPr>
              <w:t>овцы,</w:t>
            </w:r>
            <w:r w:rsidRPr="008F73F3">
              <w:rPr>
                <w:rFonts w:ascii="Times New Roman" w:hAnsi="Times New Roman" w:cs="Times New Roman"/>
                <w:sz w:val="24"/>
                <w:szCs w:val="24"/>
              </w:rPr>
              <w:br/>
              <w:t xml:space="preserve">козы </w:t>
            </w:r>
          </w:p>
        </w:tc>
        <w:tc>
          <w:tcPr>
            <w:tcW w:w="121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firstLine="11"/>
              <w:jc w:val="both"/>
              <w:rPr>
                <w:rFonts w:ascii="Times New Roman" w:hAnsi="Times New Roman" w:cs="Times New Roman"/>
                <w:sz w:val="24"/>
                <w:szCs w:val="24"/>
              </w:rPr>
            </w:pPr>
            <w:r w:rsidRPr="008F73F3">
              <w:rPr>
                <w:rFonts w:ascii="Times New Roman" w:hAnsi="Times New Roman" w:cs="Times New Roman"/>
                <w:sz w:val="24"/>
                <w:szCs w:val="24"/>
              </w:rPr>
              <w:t>кролики-</w:t>
            </w:r>
            <w:r w:rsidRPr="008F73F3">
              <w:rPr>
                <w:rFonts w:ascii="Times New Roman" w:hAnsi="Times New Roman" w:cs="Times New Roman"/>
                <w:sz w:val="24"/>
                <w:szCs w:val="24"/>
              </w:rPr>
              <w:br/>
              <w:t xml:space="preserve">матки  </w:t>
            </w:r>
          </w:p>
        </w:tc>
        <w:tc>
          <w:tcPr>
            <w:tcW w:w="94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firstLine="11"/>
              <w:jc w:val="both"/>
              <w:rPr>
                <w:rFonts w:ascii="Times New Roman" w:hAnsi="Times New Roman" w:cs="Times New Roman"/>
                <w:sz w:val="24"/>
                <w:szCs w:val="24"/>
              </w:rPr>
            </w:pPr>
            <w:r w:rsidRPr="008F73F3">
              <w:rPr>
                <w:rFonts w:ascii="Times New Roman" w:hAnsi="Times New Roman" w:cs="Times New Roman"/>
                <w:sz w:val="24"/>
                <w:szCs w:val="24"/>
              </w:rPr>
              <w:t xml:space="preserve">птица </w:t>
            </w:r>
          </w:p>
        </w:tc>
        <w:tc>
          <w:tcPr>
            <w:tcW w:w="1047"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left="-103" w:firstLine="11"/>
              <w:jc w:val="both"/>
              <w:rPr>
                <w:rFonts w:ascii="Times New Roman" w:hAnsi="Times New Roman" w:cs="Times New Roman"/>
                <w:sz w:val="24"/>
                <w:szCs w:val="24"/>
              </w:rPr>
            </w:pPr>
            <w:r w:rsidRPr="008F73F3">
              <w:rPr>
                <w:rFonts w:ascii="Times New Roman" w:hAnsi="Times New Roman" w:cs="Times New Roman"/>
                <w:sz w:val="24"/>
                <w:szCs w:val="24"/>
              </w:rPr>
              <w:t>лошади</w:t>
            </w:r>
          </w:p>
        </w:tc>
        <w:tc>
          <w:tcPr>
            <w:tcW w:w="132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firstLine="11"/>
              <w:jc w:val="both"/>
              <w:rPr>
                <w:rFonts w:ascii="Times New Roman" w:hAnsi="Times New Roman" w:cs="Times New Roman"/>
                <w:sz w:val="24"/>
                <w:szCs w:val="24"/>
              </w:rPr>
            </w:pPr>
            <w:r w:rsidRPr="008F73F3">
              <w:rPr>
                <w:rFonts w:ascii="Times New Roman" w:hAnsi="Times New Roman" w:cs="Times New Roman"/>
                <w:sz w:val="24"/>
                <w:szCs w:val="24"/>
              </w:rPr>
              <w:t>нутрии,</w:t>
            </w:r>
            <w:r w:rsidRPr="008F73F3">
              <w:rPr>
                <w:rFonts w:ascii="Times New Roman" w:hAnsi="Times New Roman" w:cs="Times New Roman"/>
                <w:sz w:val="24"/>
                <w:szCs w:val="24"/>
              </w:rPr>
              <w:br/>
              <w:t xml:space="preserve">песцы </w:t>
            </w:r>
          </w:p>
        </w:tc>
      </w:tr>
      <w:tr w:rsidR="00BE08C2" w:rsidRPr="008F73F3" w:rsidTr="00BE08C2">
        <w:trPr>
          <w:cantSplit/>
          <w:trHeight w:val="240"/>
        </w:trPr>
        <w:tc>
          <w:tcPr>
            <w:tcW w:w="162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 м"/>
              </w:smartTagPr>
              <w:r w:rsidRPr="008F73F3">
                <w:rPr>
                  <w:rFonts w:ascii="Times New Roman" w:hAnsi="Times New Roman" w:cs="Times New Roman"/>
                  <w:sz w:val="24"/>
                  <w:szCs w:val="24"/>
                </w:rPr>
                <w:t>10 м</w:t>
              </w:r>
            </w:smartTag>
          </w:p>
        </w:tc>
        <w:tc>
          <w:tcPr>
            <w:tcW w:w="121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5</w:t>
            </w:r>
          </w:p>
        </w:tc>
        <w:tc>
          <w:tcPr>
            <w:tcW w:w="121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5</w:t>
            </w:r>
          </w:p>
        </w:tc>
        <w:tc>
          <w:tcPr>
            <w:tcW w:w="1053"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10</w:t>
            </w:r>
          </w:p>
        </w:tc>
        <w:tc>
          <w:tcPr>
            <w:tcW w:w="94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30</w:t>
            </w:r>
          </w:p>
        </w:tc>
        <w:tc>
          <w:tcPr>
            <w:tcW w:w="1047"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left="126"/>
              <w:jc w:val="both"/>
              <w:rPr>
                <w:rFonts w:ascii="Times New Roman" w:hAnsi="Times New Roman" w:cs="Times New Roman"/>
                <w:sz w:val="24"/>
                <w:szCs w:val="24"/>
              </w:rPr>
            </w:pPr>
            <w:r w:rsidRPr="008F73F3">
              <w:rPr>
                <w:rFonts w:ascii="Times New Roman" w:hAnsi="Times New Roman" w:cs="Times New Roman"/>
                <w:sz w:val="24"/>
                <w:szCs w:val="24"/>
              </w:rPr>
              <w:t>5</w:t>
            </w:r>
          </w:p>
        </w:tc>
        <w:tc>
          <w:tcPr>
            <w:tcW w:w="132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5</w:t>
            </w:r>
          </w:p>
        </w:tc>
      </w:tr>
      <w:tr w:rsidR="00BE08C2" w:rsidRPr="008F73F3" w:rsidTr="00BE08C2">
        <w:trPr>
          <w:cantSplit/>
          <w:trHeight w:val="240"/>
        </w:trPr>
        <w:tc>
          <w:tcPr>
            <w:tcW w:w="162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20 м"/>
              </w:smartTagPr>
              <w:r w:rsidRPr="008F73F3">
                <w:rPr>
                  <w:rFonts w:ascii="Times New Roman" w:hAnsi="Times New Roman" w:cs="Times New Roman"/>
                  <w:sz w:val="24"/>
                  <w:szCs w:val="24"/>
                </w:rPr>
                <w:t>20 м</w:t>
              </w:r>
            </w:smartTag>
          </w:p>
        </w:tc>
        <w:tc>
          <w:tcPr>
            <w:tcW w:w="121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8</w:t>
            </w:r>
          </w:p>
        </w:tc>
        <w:tc>
          <w:tcPr>
            <w:tcW w:w="121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8</w:t>
            </w:r>
          </w:p>
        </w:tc>
        <w:tc>
          <w:tcPr>
            <w:tcW w:w="1053"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20</w:t>
            </w:r>
          </w:p>
        </w:tc>
        <w:tc>
          <w:tcPr>
            <w:tcW w:w="94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45</w:t>
            </w:r>
          </w:p>
        </w:tc>
        <w:tc>
          <w:tcPr>
            <w:tcW w:w="1047"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8</w:t>
            </w:r>
          </w:p>
        </w:tc>
        <w:tc>
          <w:tcPr>
            <w:tcW w:w="132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8</w:t>
            </w:r>
          </w:p>
        </w:tc>
      </w:tr>
      <w:tr w:rsidR="00BE08C2" w:rsidRPr="008F73F3" w:rsidTr="00BE08C2">
        <w:trPr>
          <w:cantSplit/>
          <w:trHeight w:val="240"/>
        </w:trPr>
        <w:tc>
          <w:tcPr>
            <w:tcW w:w="162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30 м"/>
              </w:smartTagPr>
              <w:r w:rsidRPr="008F73F3">
                <w:rPr>
                  <w:rFonts w:ascii="Times New Roman" w:hAnsi="Times New Roman" w:cs="Times New Roman"/>
                  <w:sz w:val="24"/>
                  <w:szCs w:val="24"/>
                </w:rPr>
                <w:t>30 м</w:t>
              </w:r>
            </w:smartTag>
          </w:p>
        </w:tc>
        <w:tc>
          <w:tcPr>
            <w:tcW w:w="121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10</w:t>
            </w:r>
          </w:p>
        </w:tc>
        <w:tc>
          <w:tcPr>
            <w:tcW w:w="1053"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20</w:t>
            </w:r>
          </w:p>
        </w:tc>
        <w:tc>
          <w:tcPr>
            <w:tcW w:w="121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30</w:t>
            </w:r>
          </w:p>
        </w:tc>
        <w:tc>
          <w:tcPr>
            <w:tcW w:w="94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60</w:t>
            </w:r>
          </w:p>
        </w:tc>
        <w:tc>
          <w:tcPr>
            <w:tcW w:w="1047"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10</w:t>
            </w:r>
          </w:p>
        </w:tc>
        <w:tc>
          <w:tcPr>
            <w:tcW w:w="132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10</w:t>
            </w:r>
          </w:p>
        </w:tc>
      </w:tr>
      <w:tr w:rsidR="00BE08C2" w:rsidRPr="008F73F3" w:rsidTr="00BE08C2">
        <w:trPr>
          <w:cantSplit/>
          <w:trHeight w:val="240"/>
        </w:trPr>
        <w:tc>
          <w:tcPr>
            <w:tcW w:w="162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40 м"/>
              </w:smartTagPr>
              <w:r w:rsidRPr="008F73F3">
                <w:rPr>
                  <w:rFonts w:ascii="Times New Roman" w:hAnsi="Times New Roman" w:cs="Times New Roman"/>
                  <w:sz w:val="24"/>
                  <w:szCs w:val="24"/>
                </w:rPr>
                <w:t>40 м</w:t>
              </w:r>
            </w:smartTag>
          </w:p>
        </w:tc>
        <w:tc>
          <w:tcPr>
            <w:tcW w:w="121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15</w:t>
            </w:r>
          </w:p>
        </w:tc>
        <w:tc>
          <w:tcPr>
            <w:tcW w:w="1053"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25</w:t>
            </w:r>
          </w:p>
        </w:tc>
        <w:tc>
          <w:tcPr>
            <w:tcW w:w="121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40</w:t>
            </w:r>
          </w:p>
        </w:tc>
        <w:tc>
          <w:tcPr>
            <w:tcW w:w="94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75</w:t>
            </w:r>
          </w:p>
        </w:tc>
        <w:tc>
          <w:tcPr>
            <w:tcW w:w="1047"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15</w:t>
            </w:r>
          </w:p>
        </w:tc>
        <w:tc>
          <w:tcPr>
            <w:tcW w:w="132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15</w:t>
            </w:r>
          </w:p>
        </w:tc>
      </w:tr>
    </w:tbl>
    <w:p w:rsidR="00BE08C2" w:rsidRPr="008F73F3" w:rsidRDefault="00BE08C2" w:rsidP="00BE08C2">
      <w:pPr>
        <w:ind w:firstLine="709"/>
        <w:jc w:val="both"/>
        <w:rPr>
          <w:b/>
          <w:sz w:val="24"/>
          <w:szCs w:val="24"/>
        </w:rPr>
      </w:pPr>
      <w:r w:rsidRPr="008F73F3">
        <w:rPr>
          <w:sz w:val="24"/>
          <w:szCs w:val="24"/>
        </w:rPr>
        <w:t>В сельских населенных пунктах размещаемые в пределах жилой зоны группы сараев должны содержать не более 30 блоков каждая.</w:t>
      </w:r>
    </w:p>
    <w:p w:rsidR="00BE08C2" w:rsidRPr="008F73F3" w:rsidRDefault="000B6284" w:rsidP="00BE08C2">
      <w:pPr>
        <w:ind w:firstLine="709"/>
        <w:jc w:val="both"/>
        <w:rPr>
          <w:b/>
          <w:sz w:val="24"/>
          <w:szCs w:val="24"/>
        </w:rPr>
      </w:pPr>
      <w:r w:rsidRPr="008F73F3">
        <w:rPr>
          <w:sz w:val="24"/>
          <w:szCs w:val="24"/>
        </w:rPr>
        <w:t>21</w:t>
      </w:r>
      <w:r w:rsidR="00BE08C2" w:rsidRPr="008F73F3">
        <w:rPr>
          <w:sz w:val="24"/>
          <w:szCs w:val="24"/>
        </w:rPr>
        <w:t>) Сараи для скота и птицы должны быть на расстояниях от окон жилых помещений дома не меньших, чем указанные в таблице 2:</w:t>
      </w:r>
    </w:p>
    <w:p w:rsidR="00BE08C2" w:rsidRPr="008F73F3" w:rsidRDefault="00BE08C2" w:rsidP="003734C0">
      <w:pPr>
        <w:ind w:firstLine="851"/>
        <w:jc w:val="right"/>
        <w:rPr>
          <w:b/>
          <w:sz w:val="24"/>
          <w:szCs w:val="24"/>
        </w:rPr>
      </w:pPr>
      <w:r w:rsidRPr="008F73F3">
        <w:rPr>
          <w:sz w:val="24"/>
          <w:szCs w:val="24"/>
        </w:rPr>
        <w:t>Таблица 2</w:t>
      </w:r>
    </w:p>
    <w:tbl>
      <w:tblPr>
        <w:tblW w:w="0" w:type="auto"/>
        <w:tblLayout w:type="fixed"/>
        <w:tblCellMar>
          <w:left w:w="70" w:type="dxa"/>
          <w:right w:w="70" w:type="dxa"/>
        </w:tblCellMar>
        <w:tblLook w:val="0000"/>
      </w:tblPr>
      <w:tblGrid>
        <w:gridCol w:w="4455"/>
        <w:gridCol w:w="5254"/>
      </w:tblGrid>
      <w:tr w:rsidR="00BE08C2" w:rsidRPr="008F73F3" w:rsidTr="00BE08C2">
        <w:trPr>
          <w:cantSplit/>
          <w:trHeight w:val="240"/>
        </w:trPr>
        <w:tc>
          <w:tcPr>
            <w:tcW w:w="44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Количество блоков группы сараев </w:t>
            </w:r>
          </w:p>
        </w:tc>
        <w:tc>
          <w:tcPr>
            <w:tcW w:w="525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Расстояние, м</w:t>
            </w:r>
          </w:p>
        </w:tc>
      </w:tr>
      <w:tr w:rsidR="00BE08C2" w:rsidRPr="008F73F3" w:rsidTr="00BE08C2">
        <w:trPr>
          <w:cantSplit/>
          <w:trHeight w:val="240"/>
        </w:trPr>
        <w:tc>
          <w:tcPr>
            <w:tcW w:w="44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до 2                            </w:t>
            </w:r>
          </w:p>
        </w:tc>
        <w:tc>
          <w:tcPr>
            <w:tcW w:w="525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15</w:t>
            </w:r>
          </w:p>
        </w:tc>
      </w:tr>
      <w:tr w:rsidR="00BE08C2" w:rsidRPr="008F73F3" w:rsidTr="00BE08C2">
        <w:trPr>
          <w:cantSplit/>
          <w:trHeight w:val="240"/>
        </w:trPr>
        <w:tc>
          <w:tcPr>
            <w:tcW w:w="44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Свыше 2 до 8                    </w:t>
            </w:r>
          </w:p>
        </w:tc>
        <w:tc>
          <w:tcPr>
            <w:tcW w:w="525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25</w:t>
            </w:r>
          </w:p>
        </w:tc>
      </w:tr>
      <w:tr w:rsidR="00BE08C2" w:rsidRPr="008F73F3" w:rsidTr="00BE08C2">
        <w:trPr>
          <w:cantSplit/>
          <w:trHeight w:val="240"/>
        </w:trPr>
        <w:tc>
          <w:tcPr>
            <w:tcW w:w="44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Свыше 8 до 30                   </w:t>
            </w:r>
          </w:p>
        </w:tc>
        <w:tc>
          <w:tcPr>
            <w:tcW w:w="525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50</w:t>
            </w:r>
          </w:p>
        </w:tc>
      </w:tr>
    </w:tbl>
    <w:p w:rsidR="00BE08C2" w:rsidRPr="008F73F3" w:rsidRDefault="00BE08C2" w:rsidP="00BE08C2">
      <w:pPr>
        <w:ind w:firstLine="709"/>
        <w:jc w:val="both"/>
        <w:rPr>
          <w:b/>
          <w:sz w:val="24"/>
          <w:szCs w:val="24"/>
        </w:rPr>
      </w:pPr>
      <w:r w:rsidRPr="008F73F3">
        <w:rPr>
          <w:sz w:val="24"/>
          <w:szCs w:val="24"/>
        </w:rPr>
        <w:t xml:space="preserve">Площадь застройки сблокированных сараев не должна превышать </w:t>
      </w:r>
      <w:smartTag w:uri="urn:schemas-microsoft-com:office:smarttags" w:element="metricconverter">
        <w:smartTagPr>
          <w:attr w:name="ProductID" w:val="800 кв. м"/>
        </w:smartTagPr>
        <w:r w:rsidRPr="008F73F3">
          <w:rPr>
            <w:sz w:val="24"/>
            <w:szCs w:val="24"/>
          </w:rPr>
          <w:t>800 кв. м</w:t>
        </w:r>
      </w:smartTag>
      <w:r w:rsidRPr="008F73F3">
        <w:rPr>
          <w:sz w:val="24"/>
          <w:szCs w:val="24"/>
        </w:rPr>
        <w:t xml:space="preserve">. </w:t>
      </w:r>
    </w:p>
    <w:p w:rsidR="00BE08C2" w:rsidRPr="008F73F3" w:rsidRDefault="00BE08C2" w:rsidP="00BE08C2">
      <w:pPr>
        <w:ind w:firstLine="709"/>
        <w:jc w:val="both"/>
        <w:rPr>
          <w:b/>
          <w:sz w:val="24"/>
          <w:szCs w:val="24"/>
        </w:rPr>
      </w:pPr>
      <w:r w:rsidRPr="008F73F3">
        <w:rPr>
          <w:sz w:val="24"/>
          <w:szCs w:val="24"/>
        </w:rPr>
        <w:t xml:space="preserve">Расстояния от сараев для скота и птицы до шахтных колодцев должно быть не менее   </w:t>
      </w:r>
      <w:smartTag w:uri="urn:schemas-microsoft-com:office:smarttags" w:element="metricconverter">
        <w:smartTagPr>
          <w:attr w:name="ProductID" w:val="50 м"/>
        </w:smartTagPr>
        <w:r w:rsidRPr="008F73F3">
          <w:rPr>
            <w:sz w:val="24"/>
            <w:szCs w:val="24"/>
          </w:rPr>
          <w:t>50 м</w:t>
        </w:r>
      </w:smartTag>
      <w:r w:rsidRPr="008F73F3">
        <w:rPr>
          <w:sz w:val="24"/>
          <w:szCs w:val="24"/>
        </w:rPr>
        <w:t>.</w:t>
      </w:r>
    </w:p>
    <w:p w:rsidR="00BE08C2" w:rsidRPr="008F73F3" w:rsidRDefault="000B6284" w:rsidP="00BE08C2">
      <w:pPr>
        <w:ind w:firstLine="709"/>
        <w:jc w:val="both"/>
        <w:rPr>
          <w:b/>
          <w:sz w:val="24"/>
          <w:szCs w:val="24"/>
        </w:rPr>
      </w:pPr>
      <w:r w:rsidRPr="008F73F3">
        <w:rPr>
          <w:sz w:val="24"/>
          <w:szCs w:val="24"/>
        </w:rPr>
        <w:t>22</w:t>
      </w:r>
      <w:r w:rsidR="00BE08C2" w:rsidRPr="008F73F3">
        <w:rPr>
          <w:sz w:val="24"/>
          <w:szCs w:val="24"/>
        </w:rPr>
        <w:t xml:space="preserve">)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00BE08C2" w:rsidRPr="008F73F3">
          <w:rPr>
            <w:sz w:val="24"/>
            <w:szCs w:val="24"/>
          </w:rPr>
          <w:t>7 м</w:t>
        </w:r>
      </w:smartTag>
      <w:r w:rsidR="00BE08C2" w:rsidRPr="008F73F3">
        <w:rPr>
          <w:sz w:val="24"/>
          <w:szCs w:val="24"/>
        </w:rPr>
        <w:t xml:space="preserve"> от входа в дом.</w:t>
      </w:r>
    </w:p>
    <w:p w:rsidR="00BE08C2" w:rsidRPr="008F73F3" w:rsidRDefault="00BE08C2" w:rsidP="00BE08C2">
      <w:pPr>
        <w:ind w:firstLine="709"/>
        <w:jc w:val="both"/>
        <w:rPr>
          <w:b/>
          <w:sz w:val="24"/>
          <w:szCs w:val="24"/>
        </w:rPr>
      </w:pPr>
      <w:r w:rsidRPr="008F73F3">
        <w:rPr>
          <w:sz w:val="24"/>
          <w:szCs w:val="24"/>
        </w:rPr>
        <w:t>2</w:t>
      </w:r>
      <w:r w:rsidR="000B6284" w:rsidRPr="008F73F3">
        <w:rPr>
          <w:sz w:val="24"/>
          <w:szCs w:val="24"/>
        </w:rPr>
        <w:t>3</w:t>
      </w:r>
      <w:r w:rsidRPr="008F73F3">
        <w:rPr>
          <w:sz w:val="24"/>
          <w:szCs w:val="24"/>
        </w:rPr>
        <w:t>) Коэффициент использования земельного участка:</w:t>
      </w:r>
    </w:p>
    <w:p w:rsidR="00BE08C2" w:rsidRPr="008F73F3" w:rsidRDefault="00BE08C2" w:rsidP="00BE08C2">
      <w:pPr>
        <w:ind w:firstLine="709"/>
        <w:jc w:val="both"/>
        <w:rPr>
          <w:b/>
          <w:sz w:val="24"/>
          <w:szCs w:val="24"/>
        </w:rPr>
      </w:pPr>
      <w:r w:rsidRPr="008F73F3">
        <w:rPr>
          <w:sz w:val="24"/>
          <w:szCs w:val="24"/>
        </w:rPr>
        <w:t>– в границах территории жилой застройки индивидуальными домами усадебного типа – 0,4.</w:t>
      </w:r>
    </w:p>
    <w:p w:rsidR="00BE08C2" w:rsidRPr="008F73F3" w:rsidRDefault="00BE08C2" w:rsidP="00BE08C2">
      <w:pPr>
        <w:ind w:firstLine="709"/>
        <w:jc w:val="both"/>
        <w:rPr>
          <w:b/>
          <w:sz w:val="24"/>
          <w:szCs w:val="24"/>
        </w:rPr>
      </w:pPr>
      <w:r w:rsidRPr="008F73F3">
        <w:rPr>
          <w:sz w:val="24"/>
          <w:szCs w:val="24"/>
        </w:rPr>
        <w:t>– в границах территории застройки жилыми домами блокированного типа – 0,8 –  1,6.</w:t>
      </w:r>
    </w:p>
    <w:p w:rsidR="00BE08C2" w:rsidRPr="008F73F3" w:rsidRDefault="00BE08C2" w:rsidP="00BE08C2">
      <w:pPr>
        <w:ind w:firstLine="709"/>
        <w:jc w:val="both"/>
        <w:rPr>
          <w:b/>
          <w:sz w:val="24"/>
          <w:szCs w:val="24"/>
        </w:rPr>
      </w:pPr>
      <w:r w:rsidRPr="008F73F3">
        <w:rPr>
          <w:sz w:val="24"/>
          <w:szCs w:val="24"/>
        </w:rPr>
        <w:t>2</w:t>
      </w:r>
      <w:r w:rsidR="000B6284" w:rsidRPr="008F73F3">
        <w:rPr>
          <w:sz w:val="24"/>
          <w:szCs w:val="24"/>
        </w:rPr>
        <w:t>4</w:t>
      </w:r>
      <w:r w:rsidRPr="008F73F3">
        <w:rPr>
          <w:sz w:val="24"/>
          <w:szCs w:val="24"/>
        </w:rPr>
        <w:t xml:space="preserve">) Хозяйственные площадки в сельской жилой зоне предусматриваются на приусадебных участках (кроме площадок для мусоросборников, размещенных из расчета1 контейнер на 10 домов), но не далее чем </w:t>
      </w:r>
      <w:smartTag w:uri="urn:schemas-microsoft-com:office:smarttags" w:element="metricconverter">
        <w:smartTagPr>
          <w:attr w:name="ProductID" w:val="100 м"/>
        </w:smartTagPr>
        <w:r w:rsidRPr="008F73F3">
          <w:rPr>
            <w:sz w:val="24"/>
            <w:szCs w:val="24"/>
          </w:rPr>
          <w:t>100 м</w:t>
        </w:r>
      </w:smartTag>
      <w:r w:rsidRPr="008F73F3">
        <w:rPr>
          <w:sz w:val="24"/>
          <w:szCs w:val="24"/>
        </w:rPr>
        <w:t xml:space="preserve"> от входа в дом.</w:t>
      </w:r>
    </w:p>
    <w:p w:rsidR="00BE08C2" w:rsidRPr="008F73F3" w:rsidRDefault="00BE08C2" w:rsidP="00BE08C2">
      <w:pPr>
        <w:ind w:firstLine="709"/>
        <w:jc w:val="both"/>
        <w:rPr>
          <w:b/>
          <w:sz w:val="24"/>
          <w:szCs w:val="24"/>
        </w:rPr>
      </w:pPr>
      <w:r w:rsidRPr="008F73F3">
        <w:rPr>
          <w:sz w:val="24"/>
          <w:szCs w:val="24"/>
        </w:rPr>
        <w:t>2</w:t>
      </w:r>
      <w:r w:rsidR="000B6284" w:rsidRPr="008F73F3">
        <w:rPr>
          <w:sz w:val="24"/>
          <w:szCs w:val="24"/>
        </w:rPr>
        <w:t>5</w:t>
      </w:r>
      <w:r w:rsidRPr="008F73F3">
        <w:rPr>
          <w:sz w:val="24"/>
          <w:szCs w:val="24"/>
        </w:rPr>
        <w:t>)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BE08C2" w:rsidRPr="008F73F3" w:rsidRDefault="00BE08C2" w:rsidP="00BE08C2">
      <w:pPr>
        <w:ind w:firstLine="709"/>
        <w:jc w:val="both"/>
        <w:rPr>
          <w:b/>
          <w:sz w:val="24"/>
          <w:szCs w:val="24"/>
        </w:rPr>
      </w:pPr>
      <w:r w:rsidRPr="008F73F3">
        <w:rPr>
          <w:sz w:val="24"/>
          <w:szCs w:val="24"/>
        </w:rPr>
        <w:t>2</w:t>
      </w:r>
      <w:r w:rsidR="000B6284" w:rsidRPr="008F73F3">
        <w:rPr>
          <w:sz w:val="24"/>
          <w:szCs w:val="24"/>
        </w:rPr>
        <w:t>6</w:t>
      </w:r>
      <w:r w:rsidRPr="008F73F3">
        <w:rPr>
          <w:sz w:val="24"/>
          <w:szCs w:val="24"/>
        </w:rPr>
        <w:t>) Вспомогательные строения, за исключением гаражей, размещать со стороны улиц не допускается.</w:t>
      </w:r>
    </w:p>
    <w:p w:rsidR="00BE08C2" w:rsidRPr="008F73F3" w:rsidRDefault="00BE08C2" w:rsidP="00BE08C2">
      <w:pPr>
        <w:pStyle w:val="ConsPlusTitle"/>
        <w:ind w:firstLine="709"/>
        <w:jc w:val="both"/>
        <w:rPr>
          <w:rFonts w:ascii="Times New Roman" w:hAnsi="Times New Roman" w:cs="Times New Roman"/>
          <w:b w:val="0"/>
          <w:sz w:val="24"/>
          <w:szCs w:val="24"/>
        </w:rPr>
      </w:pPr>
      <w:r w:rsidRPr="008F73F3">
        <w:rPr>
          <w:rFonts w:ascii="Times New Roman" w:hAnsi="Times New Roman" w:cs="Times New Roman"/>
          <w:b w:val="0"/>
          <w:sz w:val="24"/>
          <w:szCs w:val="24"/>
        </w:rPr>
        <w:t>2</w:t>
      </w:r>
      <w:r w:rsidR="000B6284" w:rsidRPr="008F73F3">
        <w:rPr>
          <w:rFonts w:ascii="Times New Roman" w:hAnsi="Times New Roman" w:cs="Times New Roman"/>
          <w:b w:val="0"/>
          <w:sz w:val="24"/>
          <w:szCs w:val="24"/>
        </w:rPr>
        <w:t>7</w:t>
      </w:r>
      <w:r w:rsidRPr="008F73F3">
        <w:rPr>
          <w:rFonts w:ascii="Times New Roman" w:hAnsi="Times New Roman" w:cs="Times New Roman"/>
          <w:b w:val="0"/>
          <w:sz w:val="24"/>
          <w:szCs w:val="24"/>
        </w:rPr>
        <w:t>) Должны соблюдаться противопожарные требования в соответствии с действующим законодательством Российской Федерации.</w:t>
      </w:r>
    </w:p>
    <w:p w:rsidR="00BE08C2" w:rsidRPr="008F73F3" w:rsidRDefault="00BE08C2" w:rsidP="00BE08C2">
      <w:pPr>
        <w:pStyle w:val="ConsPlusTitle"/>
        <w:ind w:firstLine="709"/>
        <w:jc w:val="both"/>
        <w:rPr>
          <w:rFonts w:ascii="Times New Roman" w:hAnsi="Times New Roman" w:cs="Times New Roman"/>
          <w:b w:val="0"/>
          <w:sz w:val="24"/>
          <w:szCs w:val="24"/>
        </w:rPr>
      </w:pPr>
      <w:r w:rsidRPr="008F73F3">
        <w:rPr>
          <w:rFonts w:ascii="Times New Roman" w:hAnsi="Times New Roman" w:cs="Times New Roman"/>
          <w:b w:val="0"/>
          <w:sz w:val="24"/>
          <w:szCs w:val="24"/>
        </w:rPr>
        <w:lastRenderedPageBreak/>
        <w:t>2</w:t>
      </w:r>
      <w:r w:rsidR="000B6284" w:rsidRPr="008F73F3">
        <w:rPr>
          <w:rFonts w:ascii="Times New Roman" w:hAnsi="Times New Roman" w:cs="Times New Roman"/>
          <w:b w:val="0"/>
          <w:sz w:val="24"/>
          <w:szCs w:val="24"/>
        </w:rPr>
        <w:t>8</w:t>
      </w:r>
      <w:r w:rsidRPr="008F73F3">
        <w:rPr>
          <w:rFonts w:ascii="Times New Roman" w:hAnsi="Times New Roman" w:cs="Times New Roman"/>
          <w:b w:val="0"/>
          <w:sz w:val="24"/>
          <w:szCs w:val="24"/>
        </w:rPr>
        <w:t>)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0B6284" w:rsidRPr="008F73F3" w:rsidRDefault="000B6284" w:rsidP="000B6284">
      <w:pPr>
        <w:pStyle w:val="a5"/>
        <w:tabs>
          <w:tab w:val="left" w:pos="709"/>
        </w:tabs>
        <w:ind w:firstLine="709"/>
        <w:jc w:val="both"/>
        <w:rPr>
          <w:rFonts w:cs="Times New Roman"/>
          <w:sz w:val="24"/>
          <w:szCs w:val="24"/>
        </w:rPr>
      </w:pPr>
      <w:r w:rsidRPr="008F73F3">
        <w:rPr>
          <w:rFonts w:cs="Times New Roman"/>
          <w:sz w:val="24"/>
          <w:szCs w:val="24"/>
        </w:rPr>
        <w:t>Примечание:</w:t>
      </w:r>
    </w:p>
    <w:p w:rsidR="000B6284" w:rsidRPr="008F73F3" w:rsidRDefault="000B6284" w:rsidP="000B6284">
      <w:pPr>
        <w:pStyle w:val="a5"/>
        <w:tabs>
          <w:tab w:val="left" w:pos="709"/>
        </w:tabs>
        <w:ind w:firstLine="709"/>
        <w:jc w:val="both"/>
        <w:rPr>
          <w:rFonts w:cs="Times New Roman"/>
          <w:sz w:val="24"/>
          <w:szCs w:val="24"/>
        </w:rPr>
      </w:pPr>
      <w:r w:rsidRPr="008F73F3">
        <w:rPr>
          <w:rFonts w:cs="Times New Roman"/>
          <w:sz w:val="24"/>
          <w:szCs w:val="24"/>
        </w:rPr>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0B6284" w:rsidRPr="008F73F3" w:rsidRDefault="000B6284" w:rsidP="000B6284">
      <w:pPr>
        <w:pStyle w:val="a5"/>
        <w:tabs>
          <w:tab w:val="left" w:pos="709"/>
        </w:tabs>
        <w:ind w:firstLine="709"/>
        <w:jc w:val="both"/>
        <w:rPr>
          <w:rFonts w:cs="Times New Roman"/>
          <w:sz w:val="24"/>
          <w:szCs w:val="24"/>
        </w:rPr>
      </w:pPr>
      <w:r w:rsidRPr="008F73F3">
        <w:rPr>
          <w:rFonts w:cs="Times New Roman"/>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0B6284" w:rsidRPr="008F73F3" w:rsidRDefault="000B6284" w:rsidP="000B6284">
      <w:pPr>
        <w:pStyle w:val="a5"/>
        <w:tabs>
          <w:tab w:val="left" w:pos="709"/>
        </w:tabs>
        <w:ind w:firstLine="709"/>
        <w:jc w:val="both"/>
        <w:rPr>
          <w:rFonts w:cs="Times New Roman"/>
          <w:sz w:val="24"/>
          <w:szCs w:val="24"/>
        </w:rPr>
      </w:pPr>
      <w:r w:rsidRPr="008F73F3">
        <w:rPr>
          <w:rFonts w:cs="Times New Roman"/>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0B6284" w:rsidRPr="008F73F3" w:rsidRDefault="000B6284" w:rsidP="000B6284">
      <w:pPr>
        <w:pStyle w:val="a5"/>
        <w:tabs>
          <w:tab w:val="left" w:pos="709"/>
        </w:tabs>
        <w:ind w:firstLine="709"/>
        <w:jc w:val="both"/>
        <w:rPr>
          <w:rFonts w:cs="Times New Roman"/>
          <w:sz w:val="24"/>
          <w:szCs w:val="24"/>
        </w:rPr>
      </w:pPr>
      <w:r w:rsidRPr="008F73F3">
        <w:rPr>
          <w:rFonts w:cs="Times New Roman"/>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0B6284" w:rsidRPr="008F73F3" w:rsidRDefault="000B6284" w:rsidP="000B6284">
      <w:pPr>
        <w:pStyle w:val="a5"/>
        <w:tabs>
          <w:tab w:val="left" w:pos="709"/>
        </w:tabs>
        <w:ind w:firstLine="709"/>
        <w:jc w:val="both"/>
        <w:rPr>
          <w:rFonts w:cs="Times New Roman"/>
          <w:sz w:val="24"/>
          <w:szCs w:val="24"/>
        </w:rPr>
      </w:pPr>
      <w:r w:rsidRPr="008F73F3">
        <w:rPr>
          <w:rFonts w:cs="Times New Roman"/>
          <w:sz w:val="24"/>
          <w:szCs w:val="24"/>
        </w:rPr>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0B6284" w:rsidRPr="008F73F3" w:rsidRDefault="000B6284" w:rsidP="000B6284">
      <w:pPr>
        <w:pStyle w:val="a5"/>
        <w:ind w:firstLine="709"/>
        <w:jc w:val="both"/>
        <w:rPr>
          <w:rFonts w:cs="Times New Roman"/>
          <w:sz w:val="24"/>
          <w:szCs w:val="24"/>
        </w:rPr>
      </w:pPr>
      <w:r w:rsidRPr="008F73F3">
        <w:rPr>
          <w:rFonts w:cs="Times New Roman"/>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0B6284" w:rsidRPr="008F73F3" w:rsidRDefault="000B6284" w:rsidP="000B6284">
      <w:pPr>
        <w:pStyle w:val="a5"/>
        <w:ind w:firstLine="709"/>
        <w:jc w:val="both"/>
        <w:rPr>
          <w:rFonts w:cs="Times New Roman"/>
          <w:sz w:val="24"/>
          <w:szCs w:val="24"/>
        </w:rPr>
      </w:pPr>
      <w:r w:rsidRPr="008F73F3">
        <w:rPr>
          <w:rFonts w:cs="Times New Roman"/>
          <w:sz w:val="24"/>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0B6284" w:rsidRPr="008F73F3" w:rsidRDefault="000B6284" w:rsidP="000B6284">
      <w:pPr>
        <w:pStyle w:val="ConsPlusTitle"/>
        <w:ind w:firstLine="709"/>
        <w:jc w:val="both"/>
        <w:rPr>
          <w:rFonts w:ascii="Times New Roman" w:hAnsi="Times New Roman" w:cs="Times New Roman"/>
          <w:b w:val="0"/>
          <w:sz w:val="24"/>
          <w:szCs w:val="24"/>
        </w:rPr>
      </w:pPr>
      <w:r w:rsidRPr="008F73F3">
        <w:rPr>
          <w:rFonts w:ascii="Times New Roman" w:hAnsi="Times New Roman" w:cs="Times New Roman"/>
          <w:b w:val="0"/>
          <w:sz w:val="24"/>
          <w:szCs w:val="24"/>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BE08C2" w:rsidRPr="008F73F3" w:rsidRDefault="00BE08C2" w:rsidP="00BE08C2">
      <w:pPr>
        <w:ind w:firstLine="709"/>
        <w:jc w:val="both"/>
        <w:rPr>
          <w:b/>
          <w:sz w:val="24"/>
          <w:szCs w:val="24"/>
        </w:rPr>
      </w:pPr>
      <w:r w:rsidRPr="008F73F3">
        <w:rPr>
          <w:sz w:val="24"/>
          <w:szCs w:val="24"/>
        </w:rPr>
        <w:t>Ограничения использования земельных участков и окс:</w:t>
      </w:r>
    </w:p>
    <w:p w:rsidR="00BE08C2" w:rsidRPr="008F73F3" w:rsidRDefault="00BE08C2" w:rsidP="00BE08C2">
      <w:pPr>
        <w:ind w:firstLine="709"/>
        <w:jc w:val="both"/>
        <w:rPr>
          <w:b/>
          <w:sz w:val="24"/>
          <w:szCs w:val="24"/>
        </w:rPr>
      </w:pPr>
      <w:r w:rsidRPr="008F73F3">
        <w:rPr>
          <w:sz w:val="24"/>
          <w:szCs w:val="24"/>
        </w:rPr>
        <w:t xml:space="preserve">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 </w:t>
      </w:r>
    </w:p>
    <w:p w:rsidR="00BE08C2" w:rsidRPr="008F73F3" w:rsidRDefault="00BE08C2" w:rsidP="00BE08C2">
      <w:pPr>
        <w:ind w:firstLine="709"/>
        <w:jc w:val="both"/>
        <w:rPr>
          <w:b/>
          <w:sz w:val="24"/>
          <w:szCs w:val="24"/>
        </w:rPr>
      </w:pPr>
      <w:r w:rsidRPr="008F73F3">
        <w:rPr>
          <w:sz w:val="24"/>
          <w:szCs w:val="24"/>
        </w:rPr>
        <w:t xml:space="preserve">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 </w:t>
      </w:r>
    </w:p>
    <w:p w:rsidR="00BE08C2" w:rsidRPr="008F73F3" w:rsidRDefault="00BE08C2" w:rsidP="00BE08C2">
      <w:pPr>
        <w:ind w:firstLine="709"/>
        <w:jc w:val="both"/>
        <w:rPr>
          <w:b/>
          <w:sz w:val="24"/>
          <w:szCs w:val="24"/>
        </w:rPr>
      </w:pPr>
      <w:r w:rsidRPr="008F73F3">
        <w:rPr>
          <w:sz w:val="24"/>
          <w:szCs w:val="24"/>
        </w:rPr>
        <w:t>Запрещается размещение объектов, оказывающих негативное воздействие на окружающую среду и здоровье населения (рентгеноустановок, магазинов стройматериалов, москательно-химических товаров и т. п.).</w:t>
      </w:r>
    </w:p>
    <w:p w:rsidR="008F73F3" w:rsidRDefault="008F73F3" w:rsidP="00BE08C2">
      <w:pPr>
        <w:pStyle w:val="Iauiue"/>
        <w:tabs>
          <w:tab w:val="left" w:pos="540"/>
        </w:tabs>
        <w:ind w:firstLine="709"/>
        <w:jc w:val="center"/>
        <w:rPr>
          <w:b/>
          <w:caps/>
          <w:sz w:val="24"/>
          <w:szCs w:val="24"/>
        </w:rPr>
      </w:pPr>
    </w:p>
    <w:p w:rsidR="00BE08C2" w:rsidRPr="008F73F3" w:rsidRDefault="00BE08C2" w:rsidP="00BE08C2">
      <w:pPr>
        <w:pStyle w:val="Iauiue"/>
        <w:tabs>
          <w:tab w:val="left" w:pos="540"/>
        </w:tabs>
        <w:ind w:firstLine="709"/>
        <w:jc w:val="center"/>
        <w:rPr>
          <w:b/>
          <w:caps/>
          <w:sz w:val="24"/>
          <w:szCs w:val="24"/>
        </w:rPr>
      </w:pPr>
      <w:r w:rsidRPr="008F73F3">
        <w:rPr>
          <w:b/>
          <w:caps/>
          <w:sz w:val="24"/>
          <w:szCs w:val="24"/>
        </w:rPr>
        <w:t>ОБЩЕСТВЕННО - ДЕЛОВЫЕ ЗОНЫ:</w:t>
      </w:r>
    </w:p>
    <w:p w:rsidR="00BE08C2" w:rsidRPr="008F73F3" w:rsidRDefault="00BE08C2" w:rsidP="00BE08C2">
      <w:pPr>
        <w:pStyle w:val="Iauiue"/>
        <w:tabs>
          <w:tab w:val="left" w:pos="540"/>
        </w:tabs>
        <w:ind w:firstLine="709"/>
        <w:jc w:val="both"/>
        <w:rPr>
          <w:bCs/>
          <w:caps/>
          <w:sz w:val="24"/>
          <w:szCs w:val="24"/>
        </w:rPr>
      </w:pPr>
    </w:p>
    <w:p w:rsidR="00BE08C2" w:rsidRPr="008F73F3" w:rsidRDefault="00BE08C2" w:rsidP="003734C0">
      <w:pPr>
        <w:ind w:firstLine="709"/>
        <w:jc w:val="center"/>
        <w:rPr>
          <w:b/>
          <w:sz w:val="24"/>
          <w:szCs w:val="24"/>
        </w:rPr>
      </w:pPr>
      <w:r w:rsidRPr="008F73F3">
        <w:rPr>
          <w:b/>
          <w:caps/>
          <w:sz w:val="24"/>
          <w:szCs w:val="24"/>
        </w:rPr>
        <w:t xml:space="preserve">ОД – 1. </w:t>
      </w:r>
      <w:r w:rsidRPr="008F73F3">
        <w:rPr>
          <w:b/>
          <w:sz w:val="24"/>
          <w:szCs w:val="24"/>
        </w:rPr>
        <w:t>Центральная зона делового, общественного и коммерческого</w:t>
      </w:r>
      <w:r w:rsidR="003734C0" w:rsidRPr="008F73F3">
        <w:rPr>
          <w:b/>
          <w:sz w:val="24"/>
          <w:szCs w:val="24"/>
        </w:rPr>
        <w:t xml:space="preserve"> </w:t>
      </w:r>
      <w:r w:rsidRPr="008F73F3">
        <w:rPr>
          <w:b/>
          <w:sz w:val="24"/>
          <w:szCs w:val="24"/>
        </w:rPr>
        <w:t>назначения</w:t>
      </w:r>
    </w:p>
    <w:p w:rsidR="00BE08C2" w:rsidRPr="008F73F3" w:rsidRDefault="00BE08C2" w:rsidP="00BE08C2">
      <w:pPr>
        <w:ind w:firstLine="709"/>
        <w:jc w:val="both"/>
        <w:rPr>
          <w:b/>
          <w:sz w:val="24"/>
          <w:szCs w:val="24"/>
        </w:rPr>
      </w:pPr>
    </w:p>
    <w:p w:rsidR="00BE08C2" w:rsidRPr="008F73F3" w:rsidRDefault="00BE08C2" w:rsidP="00BE08C2">
      <w:pPr>
        <w:ind w:firstLine="709"/>
        <w:jc w:val="both"/>
        <w:rPr>
          <w:sz w:val="24"/>
          <w:szCs w:val="24"/>
        </w:rPr>
      </w:pPr>
      <w:r w:rsidRPr="008F73F3">
        <w:rPr>
          <w:sz w:val="24"/>
          <w:szCs w:val="24"/>
        </w:rPr>
        <w:lastRenderedPageBreak/>
        <w:t xml:space="preserve">Центральная зона делового, общественного и коммерческого назначения ОД-1  выделена для обеспечения правовых условий использования и строительства недвижимости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районного, общепоселенческого и местного значения. </w:t>
      </w:r>
    </w:p>
    <w:p w:rsidR="003734C0" w:rsidRPr="008F73F3" w:rsidRDefault="003734C0" w:rsidP="00BE08C2">
      <w:pPr>
        <w:ind w:firstLine="709"/>
        <w:jc w:val="both"/>
        <w:rPr>
          <w:b/>
          <w:sz w:val="24"/>
          <w:szCs w:val="24"/>
        </w:rPr>
      </w:pPr>
    </w:p>
    <w:p w:rsidR="003734C0" w:rsidRPr="008F73F3" w:rsidRDefault="003734C0" w:rsidP="00BE08C2">
      <w:pPr>
        <w:ind w:firstLine="709"/>
        <w:jc w:val="both"/>
        <w:rPr>
          <w:b/>
          <w:sz w:val="24"/>
          <w:szCs w:val="24"/>
        </w:rPr>
      </w:pPr>
    </w:p>
    <w:p w:rsidR="00BE08C2" w:rsidRPr="008F73F3" w:rsidRDefault="00BE08C2" w:rsidP="00BE08C2">
      <w:pPr>
        <w:suppressAutoHyphens/>
        <w:ind w:firstLine="709"/>
        <w:jc w:val="both"/>
        <w:rPr>
          <w:b/>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1"/>
        <w:gridCol w:w="5954"/>
        <w:gridCol w:w="1839"/>
      </w:tblGrid>
      <w:tr w:rsidR="00BE08C2" w:rsidRPr="008F73F3" w:rsidTr="00BE08C2">
        <w:trPr>
          <w:jc w:val="center"/>
        </w:trPr>
        <w:tc>
          <w:tcPr>
            <w:tcW w:w="1841"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Наименование вида разрешенного использования земельного участка</w:t>
            </w:r>
          </w:p>
          <w:p w:rsidR="00BE08C2" w:rsidRPr="008F73F3" w:rsidRDefault="00BE08C2" w:rsidP="00BE08C2">
            <w:pPr>
              <w:pStyle w:val="a5"/>
              <w:jc w:val="center"/>
              <w:rPr>
                <w:rFonts w:cs="Times New Roman"/>
                <w:sz w:val="24"/>
                <w:szCs w:val="24"/>
              </w:rPr>
            </w:pPr>
          </w:p>
        </w:tc>
        <w:tc>
          <w:tcPr>
            <w:tcW w:w="5954" w:type="dxa"/>
            <w:vAlign w:val="center"/>
            <w:hideMark/>
          </w:tcPr>
          <w:p w:rsidR="00BE08C2" w:rsidRPr="008F73F3" w:rsidRDefault="00BE08C2" w:rsidP="00BE08C2">
            <w:pPr>
              <w:pStyle w:val="a5"/>
              <w:jc w:val="center"/>
              <w:rPr>
                <w:rFonts w:cs="Times New Roman"/>
                <w:sz w:val="24"/>
                <w:szCs w:val="24"/>
              </w:rPr>
            </w:pPr>
            <w:r w:rsidRPr="008F73F3">
              <w:rPr>
                <w:rFonts w:cs="Times New Roman"/>
                <w:sz w:val="24"/>
                <w:szCs w:val="24"/>
              </w:rPr>
              <w:t>Описание вида разрешенного использования земельного участка</w:t>
            </w:r>
          </w:p>
        </w:tc>
        <w:tc>
          <w:tcPr>
            <w:tcW w:w="1839" w:type="dxa"/>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Код (числовое обозначение) вида разрешенного использования земельного участка</w:t>
            </w:r>
          </w:p>
        </w:tc>
      </w:tr>
      <w:tr w:rsidR="00BE08C2" w:rsidRPr="008F73F3" w:rsidTr="00BE08C2">
        <w:trPr>
          <w:jc w:val="center"/>
        </w:trPr>
        <w:tc>
          <w:tcPr>
            <w:tcW w:w="1841" w:type="dxa"/>
            <w:vAlign w:val="center"/>
            <w:hideMark/>
          </w:tcPr>
          <w:p w:rsidR="00BE08C2" w:rsidRPr="008F73F3" w:rsidRDefault="00BE08C2" w:rsidP="003734C0">
            <w:pPr>
              <w:spacing w:before="100" w:beforeAutospacing="1" w:after="100" w:afterAutospacing="1"/>
              <w:jc w:val="center"/>
              <w:rPr>
                <w:b/>
                <w:sz w:val="24"/>
                <w:szCs w:val="24"/>
              </w:rPr>
            </w:pPr>
            <w:r w:rsidRPr="008F73F3">
              <w:rPr>
                <w:sz w:val="24"/>
                <w:szCs w:val="24"/>
              </w:rPr>
              <w:t>1</w:t>
            </w:r>
          </w:p>
        </w:tc>
        <w:tc>
          <w:tcPr>
            <w:tcW w:w="5954" w:type="dxa"/>
            <w:vAlign w:val="center"/>
            <w:hideMark/>
          </w:tcPr>
          <w:p w:rsidR="00BE08C2" w:rsidRPr="008F73F3" w:rsidRDefault="00BE08C2" w:rsidP="00BE08C2">
            <w:pPr>
              <w:pStyle w:val="a5"/>
              <w:jc w:val="center"/>
              <w:rPr>
                <w:rFonts w:cs="Times New Roman"/>
                <w:sz w:val="24"/>
                <w:szCs w:val="24"/>
              </w:rPr>
            </w:pPr>
            <w:r w:rsidRPr="008F73F3">
              <w:rPr>
                <w:rFonts w:cs="Times New Roman"/>
                <w:sz w:val="24"/>
                <w:szCs w:val="24"/>
              </w:rPr>
              <w:t>2</w:t>
            </w:r>
          </w:p>
        </w:tc>
        <w:tc>
          <w:tcPr>
            <w:tcW w:w="1839"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3</w:t>
            </w:r>
          </w:p>
        </w:tc>
      </w:tr>
      <w:tr w:rsidR="00BE08C2" w:rsidRPr="008F73F3" w:rsidTr="00BE08C2">
        <w:trPr>
          <w:jc w:val="center"/>
        </w:trPr>
        <w:tc>
          <w:tcPr>
            <w:tcW w:w="9634" w:type="dxa"/>
            <w:gridSpan w:val="3"/>
            <w:vAlign w:val="center"/>
            <w:hideMark/>
          </w:tcPr>
          <w:p w:rsidR="003734C0" w:rsidRPr="008F73F3" w:rsidRDefault="00BE08C2" w:rsidP="003734C0">
            <w:pPr>
              <w:spacing w:before="100" w:beforeAutospacing="1" w:after="100" w:afterAutospacing="1"/>
              <w:jc w:val="center"/>
              <w:rPr>
                <w:sz w:val="24"/>
                <w:szCs w:val="24"/>
              </w:rPr>
            </w:pPr>
            <w:r w:rsidRPr="008F73F3">
              <w:rPr>
                <w:sz w:val="24"/>
                <w:szCs w:val="24"/>
              </w:rPr>
              <w:t>ОСНОВНЫЕ ВИДЫ РАЗРЕШЕННОГО ИСПОЛЬЗОВАНИЯ ЗЕМЕЛЬНЫХ УЧАСТКОВ</w:t>
            </w:r>
          </w:p>
          <w:p w:rsidR="003734C0" w:rsidRPr="008F73F3" w:rsidRDefault="003734C0" w:rsidP="003734C0">
            <w:pPr>
              <w:spacing w:before="100" w:beforeAutospacing="1" w:after="100" w:afterAutospacing="1"/>
              <w:jc w:val="center"/>
              <w:rPr>
                <w:b/>
                <w:bCs/>
                <w:sz w:val="24"/>
                <w:szCs w:val="24"/>
              </w:rPr>
            </w:pPr>
          </w:p>
        </w:tc>
      </w:tr>
      <w:tr w:rsidR="00656056" w:rsidRPr="008F73F3" w:rsidTr="00BE08C2">
        <w:trPr>
          <w:trHeight w:val="319"/>
          <w:jc w:val="center"/>
        </w:trPr>
        <w:tc>
          <w:tcPr>
            <w:tcW w:w="1841" w:type="dxa"/>
            <w:vAlign w:val="center"/>
            <w:hideMark/>
          </w:tcPr>
          <w:p w:rsidR="00656056" w:rsidRPr="008F73F3" w:rsidRDefault="00656056" w:rsidP="00842E0E">
            <w:pPr>
              <w:pStyle w:val="afff2"/>
              <w:jc w:val="center"/>
              <w:rPr>
                <w:rFonts w:ascii="Times New Roman" w:hAnsi="Times New Roman" w:cs="Times New Roman"/>
              </w:rPr>
            </w:pPr>
            <w:r w:rsidRPr="008F73F3">
              <w:rPr>
                <w:rFonts w:ascii="Times New Roman" w:hAnsi="Times New Roman" w:cs="Times New Roman"/>
              </w:rPr>
              <w:t>Дошкольное, начальное и среднее общее образование</w:t>
            </w:r>
          </w:p>
        </w:tc>
        <w:tc>
          <w:tcPr>
            <w:tcW w:w="5954" w:type="dxa"/>
            <w:vAlign w:val="center"/>
            <w:hideMark/>
          </w:tcPr>
          <w:p w:rsidR="00656056" w:rsidRPr="008F73F3" w:rsidRDefault="00656056" w:rsidP="00842E0E">
            <w:pPr>
              <w:pStyle w:val="afff2"/>
              <w:jc w:val="center"/>
              <w:rPr>
                <w:rFonts w:ascii="Times New Roman" w:hAnsi="Times New Roman" w:cs="Times New Roman"/>
              </w:rPr>
            </w:pPr>
            <w:r w:rsidRPr="008F73F3">
              <w:rPr>
                <w:rFonts w:ascii="Times New Roman" w:hAnsi="Times New Roman" w:cs="Times New Roman"/>
                <w:bCs/>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839" w:type="dxa"/>
            <w:vAlign w:val="center"/>
            <w:hideMark/>
          </w:tcPr>
          <w:p w:rsidR="00656056" w:rsidRPr="008F73F3" w:rsidRDefault="00656056" w:rsidP="00842E0E">
            <w:pPr>
              <w:pStyle w:val="afff2"/>
              <w:jc w:val="center"/>
              <w:rPr>
                <w:rFonts w:ascii="Times New Roman" w:hAnsi="Times New Roman" w:cs="Times New Roman"/>
              </w:rPr>
            </w:pPr>
            <w:r w:rsidRPr="008F73F3">
              <w:rPr>
                <w:rFonts w:ascii="Times New Roman" w:hAnsi="Times New Roman" w:cs="Times New Roman"/>
              </w:rPr>
              <w:t>3.5.1</w:t>
            </w:r>
          </w:p>
        </w:tc>
      </w:tr>
      <w:tr w:rsidR="00656056" w:rsidRPr="008F73F3" w:rsidTr="00842E0E">
        <w:trPr>
          <w:jc w:val="center"/>
        </w:trPr>
        <w:tc>
          <w:tcPr>
            <w:tcW w:w="1841" w:type="dxa"/>
            <w:hideMark/>
          </w:tcPr>
          <w:p w:rsidR="00656056" w:rsidRPr="008F73F3" w:rsidRDefault="00656056">
            <w:pPr>
              <w:pStyle w:val="s1"/>
              <w:spacing w:before="0" w:beforeAutospacing="0" w:after="0" w:afterAutospacing="0"/>
              <w:jc w:val="both"/>
            </w:pPr>
            <w:r w:rsidRPr="008F73F3">
              <w:t>Среднее и высшее профессиональное образование</w:t>
            </w:r>
          </w:p>
        </w:tc>
        <w:tc>
          <w:tcPr>
            <w:tcW w:w="5954" w:type="dxa"/>
            <w:hideMark/>
          </w:tcPr>
          <w:p w:rsidR="00656056" w:rsidRPr="008F73F3" w:rsidRDefault="00656056">
            <w:pPr>
              <w:pStyle w:val="s1"/>
              <w:spacing w:before="0" w:beforeAutospacing="0" w:after="0" w:afterAutospacing="0"/>
              <w:jc w:val="both"/>
            </w:pPr>
            <w:r w:rsidRPr="008F73F3">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839" w:type="dxa"/>
            <w:hideMark/>
          </w:tcPr>
          <w:p w:rsidR="00656056" w:rsidRPr="008F73F3" w:rsidRDefault="00656056">
            <w:pPr>
              <w:pStyle w:val="s1"/>
              <w:spacing w:before="0" w:beforeAutospacing="0" w:after="0" w:afterAutospacing="0"/>
              <w:jc w:val="center"/>
            </w:pPr>
            <w:r w:rsidRPr="008F73F3">
              <w:t>3.5.2</w:t>
            </w:r>
          </w:p>
        </w:tc>
      </w:tr>
      <w:tr w:rsidR="00656056" w:rsidRPr="008F73F3" w:rsidTr="00BE08C2">
        <w:trPr>
          <w:trHeight w:val="515"/>
          <w:jc w:val="center"/>
        </w:trPr>
        <w:tc>
          <w:tcPr>
            <w:tcW w:w="1841" w:type="dxa"/>
            <w:vAlign w:val="center"/>
            <w:hideMark/>
          </w:tcPr>
          <w:p w:rsidR="00656056" w:rsidRPr="008F73F3" w:rsidRDefault="00656056" w:rsidP="00842E0E">
            <w:pPr>
              <w:pStyle w:val="afff2"/>
              <w:jc w:val="center"/>
              <w:rPr>
                <w:rFonts w:ascii="Times New Roman" w:hAnsi="Times New Roman" w:cs="Times New Roman"/>
              </w:rPr>
            </w:pPr>
            <w:bookmarkStart w:id="5" w:name="sub_1036"/>
            <w:r w:rsidRPr="008F73F3">
              <w:rPr>
                <w:rFonts w:ascii="Times New Roman" w:hAnsi="Times New Roman" w:cs="Times New Roman"/>
              </w:rPr>
              <w:t>Культурное развитие</w:t>
            </w:r>
            <w:bookmarkEnd w:id="5"/>
          </w:p>
        </w:tc>
        <w:tc>
          <w:tcPr>
            <w:tcW w:w="5954" w:type="dxa"/>
            <w:vAlign w:val="center"/>
            <w:hideMark/>
          </w:tcPr>
          <w:p w:rsidR="00656056" w:rsidRPr="008F73F3" w:rsidRDefault="00656056" w:rsidP="00842E0E">
            <w:pPr>
              <w:pStyle w:val="afff2"/>
              <w:jc w:val="center"/>
              <w:rPr>
                <w:rFonts w:ascii="Times New Roman" w:hAnsi="Times New Roman" w:cs="Times New Roman"/>
              </w:rPr>
            </w:pPr>
            <w:r w:rsidRPr="008F73F3">
              <w:rPr>
                <w:rFonts w:ascii="Times New Roman" w:hAnsi="Times New Roman" w:cs="Times New Roman"/>
                <w:bCs/>
                <w:shd w:val="clear" w:color="auto" w:fill="FFFFFF"/>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27" w:anchor="block_1361" w:history="1">
              <w:r w:rsidRPr="008F73F3">
                <w:rPr>
                  <w:rStyle w:val="aff7"/>
                  <w:rFonts w:ascii="Times New Roman" w:hAnsi="Times New Roman" w:cs="Times New Roman"/>
                  <w:bCs/>
                  <w:color w:val="auto"/>
                  <w:u w:val="none"/>
                </w:rPr>
                <w:t>кодами 3.6.1-3.6.3</w:t>
              </w:r>
            </w:hyperlink>
            <w:r w:rsidRPr="008F73F3">
              <w:rPr>
                <w:rFonts w:ascii="Times New Roman" w:hAnsi="Times New Roman" w:cs="Times New Roman"/>
                <w:bCs/>
              </w:rPr>
              <w:br/>
            </w:r>
          </w:p>
        </w:tc>
        <w:tc>
          <w:tcPr>
            <w:tcW w:w="1839" w:type="dxa"/>
            <w:vAlign w:val="center"/>
            <w:hideMark/>
          </w:tcPr>
          <w:p w:rsidR="00656056" w:rsidRPr="008F73F3" w:rsidRDefault="00656056" w:rsidP="00842E0E">
            <w:pPr>
              <w:pStyle w:val="afff2"/>
              <w:jc w:val="center"/>
              <w:rPr>
                <w:rFonts w:ascii="Times New Roman" w:hAnsi="Times New Roman" w:cs="Times New Roman"/>
              </w:rPr>
            </w:pPr>
            <w:r w:rsidRPr="008F73F3">
              <w:rPr>
                <w:rFonts w:ascii="Times New Roman" w:hAnsi="Times New Roman" w:cs="Times New Roman"/>
              </w:rPr>
              <w:t>3.6</w:t>
            </w:r>
          </w:p>
        </w:tc>
      </w:tr>
      <w:tr w:rsidR="00656056" w:rsidRPr="008F73F3" w:rsidTr="00015D7F">
        <w:trPr>
          <w:trHeight w:val="3864"/>
          <w:jc w:val="center"/>
        </w:trPr>
        <w:tc>
          <w:tcPr>
            <w:tcW w:w="1841" w:type="dxa"/>
            <w:vAlign w:val="center"/>
            <w:hideMark/>
          </w:tcPr>
          <w:p w:rsidR="00656056" w:rsidRPr="008F73F3" w:rsidRDefault="00656056" w:rsidP="00842E0E">
            <w:pPr>
              <w:pStyle w:val="afff2"/>
              <w:jc w:val="center"/>
              <w:rPr>
                <w:rFonts w:ascii="Times New Roman" w:hAnsi="Times New Roman" w:cs="Times New Roman"/>
              </w:rPr>
            </w:pPr>
            <w:r w:rsidRPr="008F73F3">
              <w:rPr>
                <w:rFonts w:ascii="Times New Roman" w:hAnsi="Times New Roman" w:cs="Times New Roman"/>
              </w:rPr>
              <w:lastRenderedPageBreak/>
              <w:t>Общественное управление</w:t>
            </w:r>
          </w:p>
        </w:tc>
        <w:tc>
          <w:tcPr>
            <w:tcW w:w="5954" w:type="dxa"/>
            <w:vAlign w:val="center"/>
            <w:hideMark/>
          </w:tcPr>
          <w:p w:rsidR="00656056" w:rsidRPr="008F73F3" w:rsidRDefault="00656056" w:rsidP="00842E0E">
            <w:pPr>
              <w:pStyle w:val="afff2"/>
              <w:jc w:val="center"/>
              <w:rPr>
                <w:rFonts w:ascii="Times New Roman" w:hAnsi="Times New Roman" w:cs="Times New Roman"/>
              </w:rPr>
            </w:pPr>
            <w:r w:rsidRPr="008F73F3">
              <w:rPr>
                <w:rFonts w:ascii="Times New Roman" w:hAnsi="Times New Roman" w:cs="Times New Roman"/>
                <w:bCs/>
                <w:shd w:val="clear" w:color="auto" w:fill="FFFFFF"/>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28" w:anchor="block_1381" w:history="1">
              <w:r w:rsidRPr="008F73F3">
                <w:rPr>
                  <w:rStyle w:val="aff7"/>
                  <w:rFonts w:ascii="Times New Roman" w:hAnsi="Times New Roman" w:cs="Times New Roman"/>
                  <w:bCs/>
                  <w:color w:val="auto"/>
                  <w:u w:val="none"/>
                </w:rPr>
                <w:t>кодами 3.8.1-3.8.2</w:t>
              </w:r>
            </w:hyperlink>
            <w:r w:rsidRPr="008F73F3">
              <w:rPr>
                <w:rFonts w:ascii="Times New Roman" w:hAnsi="Times New Roman" w:cs="Times New Roman"/>
                <w:bCs/>
              </w:rPr>
              <w:br/>
            </w:r>
          </w:p>
        </w:tc>
        <w:tc>
          <w:tcPr>
            <w:tcW w:w="1839" w:type="dxa"/>
            <w:vAlign w:val="center"/>
            <w:hideMark/>
          </w:tcPr>
          <w:p w:rsidR="00656056" w:rsidRPr="008F73F3" w:rsidRDefault="00656056" w:rsidP="00842E0E">
            <w:pPr>
              <w:pStyle w:val="afff2"/>
              <w:jc w:val="center"/>
              <w:rPr>
                <w:rFonts w:ascii="Times New Roman" w:hAnsi="Times New Roman" w:cs="Times New Roman"/>
              </w:rPr>
            </w:pPr>
            <w:r w:rsidRPr="008F73F3">
              <w:rPr>
                <w:rFonts w:ascii="Times New Roman" w:hAnsi="Times New Roman" w:cs="Times New Roman"/>
              </w:rPr>
              <w:t>3.8</w:t>
            </w:r>
          </w:p>
        </w:tc>
      </w:tr>
      <w:tr w:rsidR="00656056" w:rsidRPr="008F73F3" w:rsidTr="00BE08C2">
        <w:trPr>
          <w:jc w:val="center"/>
        </w:trPr>
        <w:tc>
          <w:tcPr>
            <w:tcW w:w="1841" w:type="dxa"/>
            <w:vAlign w:val="center"/>
            <w:hideMark/>
          </w:tcPr>
          <w:p w:rsidR="00656056" w:rsidRPr="008F73F3" w:rsidRDefault="00656056" w:rsidP="00842E0E">
            <w:pPr>
              <w:pStyle w:val="afff2"/>
              <w:jc w:val="center"/>
              <w:rPr>
                <w:rFonts w:ascii="Times New Roman" w:hAnsi="Times New Roman" w:cs="Times New Roman"/>
              </w:rPr>
            </w:pPr>
            <w:r w:rsidRPr="008F73F3">
              <w:rPr>
                <w:rFonts w:ascii="Times New Roman" w:hAnsi="Times New Roman" w:cs="Times New Roman"/>
              </w:rPr>
              <w:t>Амбулаторное ветеринарное обслуживание</w:t>
            </w:r>
          </w:p>
        </w:tc>
        <w:tc>
          <w:tcPr>
            <w:tcW w:w="5954" w:type="dxa"/>
            <w:vAlign w:val="center"/>
            <w:hideMark/>
          </w:tcPr>
          <w:p w:rsidR="00656056" w:rsidRPr="008F73F3" w:rsidRDefault="00656056" w:rsidP="00842E0E">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1839" w:type="dxa"/>
            <w:vAlign w:val="center"/>
            <w:hideMark/>
          </w:tcPr>
          <w:p w:rsidR="00656056" w:rsidRPr="008F73F3" w:rsidRDefault="00656056" w:rsidP="00842E0E">
            <w:pPr>
              <w:pStyle w:val="afff2"/>
              <w:jc w:val="center"/>
              <w:rPr>
                <w:rFonts w:ascii="Times New Roman" w:hAnsi="Times New Roman" w:cs="Times New Roman"/>
              </w:rPr>
            </w:pPr>
            <w:r w:rsidRPr="008F73F3">
              <w:rPr>
                <w:rFonts w:ascii="Times New Roman" w:hAnsi="Times New Roman" w:cs="Times New Roman"/>
              </w:rPr>
              <w:t>3.10.1</w:t>
            </w:r>
          </w:p>
        </w:tc>
      </w:tr>
      <w:tr w:rsidR="00BE08C2" w:rsidRPr="008F73F3" w:rsidTr="00BE08C2">
        <w:trPr>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Деловое управление</w:t>
            </w:r>
          </w:p>
        </w:tc>
        <w:tc>
          <w:tcPr>
            <w:tcW w:w="5954"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839"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4.1</w:t>
            </w:r>
          </w:p>
        </w:tc>
      </w:tr>
      <w:tr w:rsidR="00BE08C2" w:rsidRPr="008F73F3" w:rsidTr="00BE08C2">
        <w:trPr>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bookmarkStart w:id="6" w:name="sub_1042"/>
            <w:r w:rsidRPr="008F73F3">
              <w:rPr>
                <w:rFonts w:ascii="Times New Roman" w:hAnsi="Times New Roman" w:cs="Times New Roman"/>
              </w:rPr>
              <w:t>Объекты торговли (торговые центры, торгово-развлекательные центры (комплексы)</w:t>
            </w:r>
            <w:bookmarkEnd w:id="6"/>
          </w:p>
        </w:tc>
        <w:tc>
          <w:tcPr>
            <w:tcW w:w="5954" w:type="dxa"/>
            <w:vAlign w:val="center"/>
            <w:hideMark/>
          </w:tcPr>
          <w:p w:rsidR="00BE08C2" w:rsidRPr="008F73F3" w:rsidRDefault="00BE08C2" w:rsidP="00BE08C2">
            <w:pPr>
              <w:pStyle w:val="afff2"/>
              <w:jc w:val="center"/>
              <w:rPr>
                <w:rFonts w:ascii="Times New Roman" w:hAnsi="Times New Roman" w:cs="Times New Roman"/>
                <w:b/>
              </w:rPr>
            </w:pPr>
            <w:r w:rsidRPr="008F73F3">
              <w:rPr>
                <w:rFonts w:ascii="Times New Roman" w:hAnsi="Times New Roman" w:cs="Times New Roman"/>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sub_1045" w:history="1">
              <w:r w:rsidRPr="008F73F3">
                <w:rPr>
                  <w:rStyle w:val="a7"/>
                  <w:rFonts w:ascii="Times New Roman" w:hAnsi="Times New Roman" w:cs="Times New Roman"/>
                  <w:b w:val="0"/>
                  <w:color w:val="auto"/>
                </w:rPr>
                <w:t>кодами 4.5-4.9</w:t>
              </w:r>
            </w:hyperlink>
            <w:r w:rsidRPr="008F73F3">
              <w:rPr>
                <w:rFonts w:ascii="Times New Roman" w:hAnsi="Times New Roman" w:cs="Times New Roman"/>
                <w:b/>
              </w:rPr>
              <w:t>;</w:t>
            </w:r>
          </w:p>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гаражей и (или) стоянок для автомобилей сотрудников и посетителей торгового центра</w:t>
            </w:r>
          </w:p>
        </w:tc>
        <w:tc>
          <w:tcPr>
            <w:tcW w:w="1839"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4.2</w:t>
            </w:r>
          </w:p>
        </w:tc>
      </w:tr>
      <w:tr w:rsidR="00BE08C2" w:rsidRPr="008F73F3" w:rsidTr="00BE08C2">
        <w:trPr>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bookmarkStart w:id="7" w:name="sub_1043"/>
            <w:r w:rsidRPr="008F73F3">
              <w:rPr>
                <w:rFonts w:ascii="Times New Roman" w:hAnsi="Times New Roman" w:cs="Times New Roman"/>
              </w:rPr>
              <w:t>Рынки</w:t>
            </w:r>
            <w:bookmarkEnd w:id="7"/>
          </w:p>
        </w:tc>
        <w:tc>
          <w:tcPr>
            <w:tcW w:w="5954"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гаражей и (или) стоянок для автомобилей сотрудников и посетителей рынка</w:t>
            </w:r>
          </w:p>
        </w:tc>
        <w:tc>
          <w:tcPr>
            <w:tcW w:w="1839"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4.3</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bookmarkStart w:id="8" w:name="sub_1044"/>
            <w:r w:rsidRPr="008F73F3">
              <w:rPr>
                <w:rFonts w:ascii="Times New Roman" w:hAnsi="Times New Roman" w:cs="Times New Roman"/>
              </w:rPr>
              <w:t>Магазины</w:t>
            </w:r>
            <w:bookmarkEnd w:id="8"/>
          </w:p>
        </w:tc>
        <w:tc>
          <w:tcPr>
            <w:tcW w:w="5954"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839"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4.4</w:t>
            </w:r>
          </w:p>
        </w:tc>
      </w:tr>
      <w:tr w:rsidR="00BE08C2" w:rsidRPr="008F73F3" w:rsidTr="00BE08C2">
        <w:trPr>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Банковская и страховая деятельность</w:t>
            </w:r>
          </w:p>
        </w:tc>
        <w:tc>
          <w:tcPr>
            <w:tcW w:w="5954"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предназначенных для размещения организаций, оказывающих банковские и страховые</w:t>
            </w:r>
          </w:p>
        </w:tc>
        <w:tc>
          <w:tcPr>
            <w:tcW w:w="1839"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4.5</w:t>
            </w:r>
          </w:p>
        </w:tc>
      </w:tr>
      <w:tr w:rsidR="00BE08C2" w:rsidRPr="008F73F3" w:rsidTr="00BE08C2">
        <w:trPr>
          <w:trHeight w:val="515"/>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bookmarkStart w:id="9" w:name="sub_1046"/>
            <w:r w:rsidRPr="008F73F3">
              <w:rPr>
                <w:rFonts w:ascii="Times New Roman" w:hAnsi="Times New Roman" w:cs="Times New Roman"/>
              </w:rPr>
              <w:t>Общественное питание</w:t>
            </w:r>
            <w:bookmarkEnd w:id="9"/>
          </w:p>
        </w:tc>
        <w:tc>
          <w:tcPr>
            <w:tcW w:w="5954"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839"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4.6</w:t>
            </w:r>
          </w:p>
        </w:tc>
      </w:tr>
      <w:tr w:rsidR="00BE08C2" w:rsidRPr="008F73F3" w:rsidTr="00BE08C2">
        <w:trPr>
          <w:trHeight w:val="1312"/>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bookmarkStart w:id="10" w:name="sub_1047"/>
            <w:r w:rsidRPr="008F73F3">
              <w:rPr>
                <w:rFonts w:ascii="Times New Roman" w:hAnsi="Times New Roman" w:cs="Times New Roman"/>
              </w:rPr>
              <w:lastRenderedPageBreak/>
              <w:t>Гостиничное обслуживание</w:t>
            </w:r>
            <w:bookmarkEnd w:id="10"/>
          </w:p>
          <w:p w:rsidR="00BE08C2" w:rsidRPr="008F73F3" w:rsidRDefault="00BE08C2" w:rsidP="00BE08C2">
            <w:pPr>
              <w:rPr>
                <w:sz w:val="24"/>
                <w:szCs w:val="24"/>
              </w:rPr>
            </w:pPr>
          </w:p>
          <w:p w:rsidR="00BE08C2" w:rsidRPr="008F73F3" w:rsidRDefault="00BE08C2" w:rsidP="00BE08C2">
            <w:pPr>
              <w:rPr>
                <w:sz w:val="24"/>
                <w:szCs w:val="24"/>
              </w:rPr>
            </w:pPr>
          </w:p>
          <w:p w:rsidR="00BE08C2" w:rsidRPr="008F73F3" w:rsidRDefault="00BE08C2" w:rsidP="00BE08C2">
            <w:pPr>
              <w:rPr>
                <w:sz w:val="24"/>
                <w:szCs w:val="24"/>
              </w:rPr>
            </w:pPr>
          </w:p>
        </w:tc>
        <w:tc>
          <w:tcPr>
            <w:tcW w:w="5954"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839"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4.7</w:t>
            </w:r>
          </w:p>
        </w:tc>
      </w:tr>
      <w:tr w:rsidR="00656056" w:rsidRPr="008F73F3" w:rsidTr="00BE08C2">
        <w:trPr>
          <w:jc w:val="center"/>
        </w:trPr>
        <w:tc>
          <w:tcPr>
            <w:tcW w:w="1841" w:type="dxa"/>
            <w:vAlign w:val="center"/>
            <w:hideMark/>
          </w:tcPr>
          <w:p w:rsidR="00656056" w:rsidRPr="008F73F3" w:rsidRDefault="00656056" w:rsidP="00842E0E">
            <w:pPr>
              <w:pStyle w:val="afff2"/>
              <w:jc w:val="center"/>
              <w:rPr>
                <w:rFonts w:ascii="Times New Roman" w:hAnsi="Times New Roman" w:cs="Times New Roman"/>
              </w:rPr>
            </w:pPr>
            <w:r w:rsidRPr="008F73F3">
              <w:rPr>
                <w:rFonts w:ascii="Times New Roman" w:hAnsi="Times New Roman" w:cs="Times New Roman"/>
              </w:rPr>
              <w:t>Социальное обслуживание</w:t>
            </w:r>
          </w:p>
        </w:tc>
        <w:tc>
          <w:tcPr>
            <w:tcW w:w="5954" w:type="dxa"/>
            <w:vAlign w:val="center"/>
            <w:hideMark/>
          </w:tcPr>
          <w:p w:rsidR="00656056" w:rsidRPr="008F73F3" w:rsidRDefault="00656056" w:rsidP="00842E0E">
            <w:pPr>
              <w:pStyle w:val="afff2"/>
              <w:jc w:val="center"/>
              <w:rPr>
                <w:rFonts w:ascii="Times New Roman" w:hAnsi="Times New Roman" w:cs="Times New Roman"/>
              </w:rPr>
            </w:pPr>
            <w:r w:rsidRPr="008F73F3">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29" w:anchor="block_1321" w:history="1">
              <w:r w:rsidRPr="008F73F3">
                <w:rPr>
                  <w:rStyle w:val="aff7"/>
                  <w:rFonts w:ascii="Times New Roman" w:hAnsi="Times New Roman" w:cs="Times New Roman"/>
                  <w:bCs/>
                  <w:color w:val="auto"/>
                  <w:u w:val="none"/>
                </w:rPr>
                <w:t>кодами 3.2.1 - 3.2.4</w:t>
              </w:r>
            </w:hyperlink>
            <w:r w:rsidRPr="008F73F3">
              <w:rPr>
                <w:rFonts w:ascii="Times New Roman" w:hAnsi="Times New Roman" w:cs="Times New Roman"/>
                <w:bCs/>
              </w:rPr>
              <w:br/>
            </w:r>
            <w:r w:rsidRPr="008F73F3">
              <w:rPr>
                <w:rFonts w:ascii="Times New Roman" w:hAnsi="Times New Roman" w:cs="Times New Roman"/>
                <w:bCs/>
              </w:rPr>
              <w:br/>
            </w:r>
          </w:p>
        </w:tc>
        <w:tc>
          <w:tcPr>
            <w:tcW w:w="1839" w:type="dxa"/>
            <w:vAlign w:val="center"/>
            <w:hideMark/>
          </w:tcPr>
          <w:p w:rsidR="00656056" w:rsidRPr="008F73F3" w:rsidRDefault="00656056" w:rsidP="00842E0E">
            <w:pPr>
              <w:pStyle w:val="afff2"/>
              <w:jc w:val="center"/>
              <w:rPr>
                <w:rFonts w:ascii="Times New Roman" w:hAnsi="Times New Roman" w:cs="Times New Roman"/>
              </w:rPr>
            </w:pPr>
            <w:r w:rsidRPr="008F73F3">
              <w:rPr>
                <w:rFonts w:ascii="Times New Roman" w:hAnsi="Times New Roman" w:cs="Times New Roman"/>
              </w:rPr>
              <w:t>3.2</w:t>
            </w:r>
          </w:p>
        </w:tc>
      </w:tr>
      <w:tr w:rsidR="00656056" w:rsidRPr="008F73F3" w:rsidTr="00BE08C2">
        <w:trPr>
          <w:jc w:val="center"/>
        </w:trPr>
        <w:tc>
          <w:tcPr>
            <w:tcW w:w="1841" w:type="dxa"/>
            <w:vAlign w:val="center"/>
            <w:hideMark/>
          </w:tcPr>
          <w:p w:rsidR="00656056" w:rsidRPr="008F73F3" w:rsidRDefault="00656056" w:rsidP="00842E0E">
            <w:pPr>
              <w:pStyle w:val="afff2"/>
              <w:jc w:val="center"/>
              <w:rPr>
                <w:rFonts w:ascii="Times New Roman" w:hAnsi="Times New Roman" w:cs="Times New Roman"/>
              </w:rPr>
            </w:pPr>
            <w:r w:rsidRPr="008F73F3">
              <w:rPr>
                <w:rFonts w:ascii="Times New Roman" w:hAnsi="Times New Roman" w:cs="Times New Roman"/>
              </w:rPr>
              <w:t>Бытовое обслуживание</w:t>
            </w:r>
          </w:p>
        </w:tc>
        <w:tc>
          <w:tcPr>
            <w:tcW w:w="5954" w:type="dxa"/>
            <w:vAlign w:val="center"/>
            <w:hideMark/>
          </w:tcPr>
          <w:p w:rsidR="00656056" w:rsidRPr="008F73F3" w:rsidRDefault="00656056" w:rsidP="00842E0E">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839" w:type="dxa"/>
            <w:vAlign w:val="center"/>
            <w:hideMark/>
          </w:tcPr>
          <w:p w:rsidR="00656056" w:rsidRPr="008F73F3" w:rsidRDefault="00656056" w:rsidP="00842E0E">
            <w:pPr>
              <w:pStyle w:val="afff2"/>
              <w:jc w:val="center"/>
              <w:rPr>
                <w:rFonts w:ascii="Times New Roman" w:hAnsi="Times New Roman" w:cs="Times New Roman"/>
              </w:rPr>
            </w:pPr>
            <w:r w:rsidRPr="008F73F3">
              <w:rPr>
                <w:rFonts w:ascii="Times New Roman" w:hAnsi="Times New Roman" w:cs="Times New Roman"/>
              </w:rPr>
              <w:t>3.3</w:t>
            </w:r>
          </w:p>
        </w:tc>
      </w:tr>
      <w:tr w:rsidR="00656056" w:rsidRPr="008F73F3" w:rsidTr="00842E0E">
        <w:trPr>
          <w:trHeight w:val="319"/>
          <w:jc w:val="center"/>
        </w:trPr>
        <w:tc>
          <w:tcPr>
            <w:tcW w:w="1841" w:type="dxa"/>
            <w:hideMark/>
          </w:tcPr>
          <w:p w:rsidR="00656056" w:rsidRPr="008F73F3" w:rsidRDefault="00656056">
            <w:pPr>
              <w:pStyle w:val="s1"/>
              <w:spacing w:before="0" w:beforeAutospacing="0" w:after="0" w:afterAutospacing="0"/>
              <w:jc w:val="both"/>
            </w:pPr>
            <w:r w:rsidRPr="008F73F3">
              <w:t>Амбулаторно-поликлиническое обслуживание</w:t>
            </w:r>
          </w:p>
        </w:tc>
        <w:tc>
          <w:tcPr>
            <w:tcW w:w="5954" w:type="dxa"/>
            <w:hideMark/>
          </w:tcPr>
          <w:p w:rsidR="00656056" w:rsidRPr="008F73F3" w:rsidRDefault="00656056">
            <w:pPr>
              <w:pStyle w:val="s1"/>
              <w:spacing w:before="0" w:beforeAutospacing="0" w:after="0" w:afterAutospacing="0"/>
              <w:jc w:val="both"/>
            </w:pPr>
            <w:r w:rsidRPr="008F73F3">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839" w:type="dxa"/>
            <w:hideMark/>
          </w:tcPr>
          <w:p w:rsidR="00656056" w:rsidRPr="008F73F3" w:rsidRDefault="00656056">
            <w:pPr>
              <w:pStyle w:val="s1"/>
              <w:spacing w:before="0" w:beforeAutospacing="0" w:after="0" w:afterAutospacing="0"/>
              <w:jc w:val="center"/>
            </w:pPr>
            <w:r w:rsidRPr="008F73F3">
              <w:t>3.4.1</w:t>
            </w:r>
          </w:p>
        </w:tc>
      </w:tr>
      <w:tr w:rsidR="00603F05" w:rsidRPr="008F73F3" w:rsidTr="00842E0E">
        <w:trPr>
          <w:trHeight w:val="319"/>
          <w:jc w:val="center"/>
        </w:trPr>
        <w:tc>
          <w:tcPr>
            <w:tcW w:w="1841" w:type="dxa"/>
            <w:hideMark/>
          </w:tcPr>
          <w:p w:rsidR="00603F05" w:rsidRPr="008F73F3" w:rsidRDefault="00603F05" w:rsidP="00E1724C">
            <w:pPr>
              <w:pStyle w:val="s1"/>
              <w:spacing w:before="0" w:beforeAutospacing="0" w:after="0" w:afterAutospacing="0"/>
              <w:jc w:val="center"/>
            </w:pPr>
            <w:r w:rsidRPr="008F73F3">
              <w:t>Обеспечение занятий спортом в помещениях</w:t>
            </w:r>
          </w:p>
        </w:tc>
        <w:tc>
          <w:tcPr>
            <w:tcW w:w="5954" w:type="dxa"/>
            <w:hideMark/>
          </w:tcPr>
          <w:p w:rsidR="00603F05" w:rsidRPr="008F73F3" w:rsidRDefault="00603F05" w:rsidP="00E1724C">
            <w:pPr>
              <w:pStyle w:val="s1"/>
              <w:spacing w:before="0" w:beforeAutospacing="0" w:after="0" w:afterAutospacing="0"/>
              <w:jc w:val="center"/>
            </w:pPr>
            <w:r w:rsidRPr="008F73F3">
              <w:t>Размещение спортивных клубов, спортивных залов, бассейнов, физкультурно-оздоровительных комплексов в зданиях и сооружениях</w:t>
            </w:r>
          </w:p>
        </w:tc>
        <w:tc>
          <w:tcPr>
            <w:tcW w:w="1839" w:type="dxa"/>
            <w:hideMark/>
          </w:tcPr>
          <w:p w:rsidR="00603F05" w:rsidRPr="008F73F3" w:rsidRDefault="00603F05" w:rsidP="00E1724C">
            <w:pPr>
              <w:pStyle w:val="s1"/>
              <w:spacing w:before="0" w:beforeAutospacing="0" w:after="0" w:afterAutospacing="0"/>
              <w:jc w:val="center"/>
            </w:pPr>
            <w:r w:rsidRPr="008F73F3">
              <w:t>5.1.2</w:t>
            </w:r>
          </w:p>
        </w:tc>
      </w:tr>
      <w:tr w:rsidR="00603F05" w:rsidRPr="008F73F3" w:rsidTr="00842E0E">
        <w:trPr>
          <w:trHeight w:val="319"/>
          <w:jc w:val="center"/>
        </w:trPr>
        <w:tc>
          <w:tcPr>
            <w:tcW w:w="1841" w:type="dxa"/>
            <w:hideMark/>
          </w:tcPr>
          <w:p w:rsidR="00603F05" w:rsidRPr="008F73F3" w:rsidRDefault="00603F05" w:rsidP="00E1724C">
            <w:pPr>
              <w:pStyle w:val="s1"/>
              <w:spacing w:before="0" w:beforeAutospacing="0" w:after="0" w:afterAutospacing="0"/>
              <w:jc w:val="center"/>
            </w:pPr>
            <w:r w:rsidRPr="008F73F3">
              <w:t>Площадки для занятий спортом</w:t>
            </w:r>
          </w:p>
        </w:tc>
        <w:tc>
          <w:tcPr>
            <w:tcW w:w="5954" w:type="dxa"/>
            <w:hideMark/>
          </w:tcPr>
          <w:p w:rsidR="00603F05" w:rsidRPr="008F73F3" w:rsidRDefault="00603F05" w:rsidP="00E1724C">
            <w:pPr>
              <w:pStyle w:val="s1"/>
              <w:spacing w:before="0" w:beforeAutospacing="0" w:after="0" w:afterAutospacing="0"/>
              <w:jc w:val="center"/>
            </w:pPr>
            <w:r w:rsidRPr="008F73F3">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839" w:type="dxa"/>
            <w:hideMark/>
          </w:tcPr>
          <w:p w:rsidR="00603F05" w:rsidRPr="008F73F3" w:rsidRDefault="00603F05" w:rsidP="00E1724C">
            <w:pPr>
              <w:pStyle w:val="s1"/>
              <w:spacing w:before="0" w:beforeAutospacing="0" w:after="0" w:afterAutospacing="0"/>
              <w:jc w:val="center"/>
            </w:pPr>
            <w:r w:rsidRPr="008F73F3">
              <w:t>5.1.3</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Историко-культурная деятельность</w:t>
            </w:r>
          </w:p>
        </w:tc>
        <w:tc>
          <w:tcPr>
            <w:tcW w:w="5954"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839"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9.3</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sz w:val="24"/>
                <w:szCs w:val="24"/>
              </w:rPr>
            </w:pPr>
            <w:r w:rsidRPr="008F73F3">
              <w:rPr>
                <w:sz w:val="24"/>
                <w:szCs w:val="24"/>
              </w:rPr>
              <w:t>ВСПОМОГАТЕЛЬНЫЕ ВИДЫ РАЗРЕШЕННОГО ИСПОЛЬЗОВАНИЯ ЗЕМЕЛЬНЫХ УЧАСТКОВ</w:t>
            </w:r>
          </w:p>
          <w:p w:rsidR="003734C0" w:rsidRPr="008F73F3" w:rsidRDefault="003734C0" w:rsidP="00BE08C2">
            <w:pPr>
              <w:spacing w:before="100" w:beforeAutospacing="1" w:after="100" w:afterAutospacing="1"/>
              <w:jc w:val="center"/>
              <w:rPr>
                <w:b/>
                <w:bCs/>
                <w:sz w:val="24"/>
                <w:szCs w:val="24"/>
              </w:rPr>
            </w:pPr>
          </w:p>
        </w:tc>
      </w:tr>
      <w:tr w:rsidR="00656056" w:rsidRPr="008F73F3" w:rsidTr="00BE08C2">
        <w:trPr>
          <w:jc w:val="center"/>
        </w:trPr>
        <w:tc>
          <w:tcPr>
            <w:tcW w:w="1841" w:type="dxa"/>
            <w:vAlign w:val="center"/>
            <w:hideMark/>
          </w:tcPr>
          <w:p w:rsidR="00656056" w:rsidRPr="008F73F3" w:rsidRDefault="00656056" w:rsidP="00842E0E">
            <w:pPr>
              <w:jc w:val="center"/>
              <w:rPr>
                <w:sz w:val="24"/>
                <w:szCs w:val="24"/>
              </w:rPr>
            </w:pPr>
            <w:r w:rsidRPr="008F73F3">
              <w:rPr>
                <w:sz w:val="24"/>
                <w:szCs w:val="24"/>
                <w:shd w:val="clear" w:color="auto" w:fill="FFFFFF"/>
              </w:rPr>
              <w:t>Предоставление коммунальных услуг</w:t>
            </w:r>
          </w:p>
        </w:tc>
        <w:tc>
          <w:tcPr>
            <w:tcW w:w="5954" w:type="dxa"/>
            <w:vAlign w:val="center"/>
            <w:hideMark/>
          </w:tcPr>
          <w:p w:rsidR="00656056" w:rsidRPr="008F73F3" w:rsidRDefault="00656056" w:rsidP="00842E0E">
            <w:pPr>
              <w:jc w:val="center"/>
              <w:rPr>
                <w:sz w:val="24"/>
                <w:szCs w:val="24"/>
              </w:rPr>
            </w:pPr>
            <w:r w:rsidRPr="008F73F3">
              <w:rPr>
                <w:bCs/>
                <w:sz w:val="24"/>
                <w:szCs w:val="24"/>
                <w:shd w:val="clear" w:color="auto" w:fill="FFFFFF"/>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w:t>
            </w:r>
            <w:r w:rsidRPr="008F73F3">
              <w:rPr>
                <w:bCs/>
                <w:sz w:val="24"/>
                <w:szCs w:val="24"/>
                <w:shd w:val="clear" w:color="auto" w:fill="FFFFFF"/>
              </w:rPr>
              <w:lastRenderedPageBreak/>
              <w:t>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839" w:type="dxa"/>
            <w:vAlign w:val="center"/>
            <w:hideMark/>
          </w:tcPr>
          <w:p w:rsidR="00656056" w:rsidRPr="008F73F3" w:rsidRDefault="00656056" w:rsidP="00842E0E">
            <w:pPr>
              <w:jc w:val="center"/>
              <w:rPr>
                <w:sz w:val="24"/>
                <w:szCs w:val="24"/>
              </w:rPr>
            </w:pPr>
            <w:r w:rsidRPr="008F73F3">
              <w:rPr>
                <w:sz w:val="24"/>
                <w:szCs w:val="24"/>
              </w:rPr>
              <w:lastRenderedPageBreak/>
              <w:t>3.1.1</w:t>
            </w:r>
          </w:p>
        </w:tc>
      </w:tr>
      <w:tr w:rsidR="001D4285" w:rsidRPr="008F73F3" w:rsidTr="00BE08C2">
        <w:trPr>
          <w:trHeight w:val="1712"/>
          <w:jc w:val="center"/>
        </w:trPr>
        <w:tc>
          <w:tcPr>
            <w:tcW w:w="1841" w:type="dxa"/>
            <w:vAlign w:val="center"/>
            <w:hideMark/>
          </w:tcPr>
          <w:p w:rsidR="001D4285" w:rsidRPr="008F73F3" w:rsidRDefault="001D4285" w:rsidP="00842E0E">
            <w:pPr>
              <w:pStyle w:val="afff2"/>
              <w:jc w:val="center"/>
              <w:rPr>
                <w:rFonts w:ascii="Times New Roman" w:hAnsi="Times New Roman" w:cs="Times New Roman"/>
              </w:rPr>
            </w:pPr>
            <w:r w:rsidRPr="008F73F3">
              <w:rPr>
                <w:rFonts w:ascii="Times New Roman" w:hAnsi="Times New Roman" w:cs="Times New Roman"/>
                <w:shd w:val="clear" w:color="auto" w:fill="FFFFFF"/>
              </w:rPr>
              <w:lastRenderedPageBreak/>
              <w:t>Хранение автотранспорта</w:t>
            </w:r>
          </w:p>
        </w:tc>
        <w:tc>
          <w:tcPr>
            <w:tcW w:w="5954" w:type="dxa"/>
            <w:vAlign w:val="center"/>
            <w:hideMark/>
          </w:tcPr>
          <w:p w:rsidR="001D4285" w:rsidRPr="008F73F3" w:rsidRDefault="001D4285" w:rsidP="00842E0E">
            <w:pPr>
              <w:pStyle w:val="afff2"/>
              <w:jc w:val="center"/>
              <w:rPr>
                <w:rFonts w:ascii="Times New Roman" w:hAnsi="Times New Roman" w:cs="Times New Roman"/>
              </w:rPr>
            </w:pPr>
            <w:r w:rsidRPr="008F73F3">
              <w:rPr>
                <w:rFonts w:ascii="Times New Roman" w:hAnsi="Times New Roman" w:cs="Times New Roman"/>
                <w:bCs/>
                <w:shd w:val="clear" w:color="auto" w:fill="FFFFFF"/>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30" w:anchor="block_1049" w:history="1">
              <w:r w:rsidRPr="008F73F3">
                <w:rPr>
                  <w:rStyle w:val="aff7"/>
                  <w:rFonts w:ascii="Times New Roman" w:hAnsi="Times New Roman" w:cs="Times New Roman"/>
                  <w:bCs/>
                  <w:color w:val="auto"/>
                  <w:u w:val="none"/>
                </w:rPr>
                <w:t>кодом 4.9</w:t>
              </w:r>
            </w:hyperlink>
            <w:r w:rsidRPr="008F73F3">
              <w:rPr>
                <w:rFonts w:ascii="Times New Roman" w:hAnsi="Times New Roman" w:cs="Times New Roman"/>
                <w:bCs/>
              </w:rPr>
              <w:br/>
            </w:r>
            <w:r w:rsidRPr="008F73F3">
              <w:rPr>
                <w:rFonts w:ascii="Times New Roman" w:hAnsi="Times New Roman" w:cs="Times New Roman"/>
                <w:bCs/>
              </w:rPr>
              <w:br/>
            </w:r>
          </w:p>
        </w:tc>
        <w:tc>
          <w:tcPr>
            <w:tcW w:w="1839" w:type="dxa"/>
            <w:vAlign w:val="center"/>
            <w:hideMark/>
          </w:tcPr>
          <w:p w:rsidR="001D4285" w:rsidRPr="008F73F3" w:rsidRDefault="001D4285" w:rsidP="00842E0E">
            <w:pPr>
              <w:pStyle w:val="afff2"/>
              <w:jc w:val="center"/>
              <w:rPr>
                <w:rFonts w:ascii="Times New Roman" w:hAnsi="Times New Roman" w:cs="Times New Roman"/>
              </w:rPr>
            </w:pPr>
            <w:r w:rsidRPr="008F73F3">
              <w:rPr>
                <w:rFonts w:ascii="Times New Roman" w:hAnsi="Times New Roman" w:cs="Times New Roman"/>
              </w:rPr>
              <w:t>2.7.1</w:t>
            </w:r>
          </w:p>
        </w:tc>
      </w:tr>
      <w:tr w:rsidR="001D4285" w:rsidRPr="008F73F3" w:rsidTr="00BE08C2">
        <w:trPr>
          <w:trHeight w:val="336"/>
          <w:jc w:val="center"/>
        </w:trPr>
        <w:tc>
          <w:tcPr>
            <w:tcW w:w="1841" w:type="dxa"/>
            <w:vAlign w:val="center"/>
            <w:hideMark/>
          </w:tcPr>
          <w:p w:rsidR="001D4285" w:rsidRPr="008F73F3" w:rsidRDefault="001D4285" w:rsidP="00842E0E">
            <w:pPr>
              <w:pStyle w:val="afff2"/>
              <w:jc w:val="center"/>
              <w:rPr>
                <w:rFonts w:ascii="Times New Roman" w:hAnsi="Times New Roman" w:cs="Times New Roman"/>
              </w:rPr>
            </w:pPr>
            <w:r w:rsidRPr="008F73F3">
              <w:rPr>
                <w:rFonts w:ascii="Times New Roman" w:hAnsi="Times New Roman" w:cs="Times New Roman"/>
              </w:rPr>
              <w:t>Земельные участки (территории) общего пользования</w:t>
            </w:r>
          </w:p>
        </w:tc>
        <w:tc>
          <w:tcPr>
            <w:tcW w:w="5954" w:type="dxa"/>
            <w:vAlign w:val="center"/>
            <w:hideMark/>
          </w:tcPr>
          <w:p w:rsidR="001D4285" w:rsidRPr="008F73F3" w:rsidRDefault="001D4285" w:rsidP="00842E0E">
            <w:pPr>
              <w:pStyle w:val="s1"/>
              <w:spacing w:before="0" w:beforeAutospacing="0" w:after="0" w:afterAutospacing="0"/>
              <w:rPr>
                <w:bCs/>
              </w:rPr>
            </w:pPr>
            <w:r w:rsidRPr="008F73F3">
              <w:rPr>
                <w:bCs/>
              </w:rPr>
              <w:t>Земельные участки общего пользования.</w:t>
            </w:r>
          </w:p>
          <w:p w:rsidR="001D4285" w:rsidRPr="008F73F3" w:rsidRDefault="001D4285" w:rsidP="00842E0E">
            <w:pPr>
              <w:pStyle w:val="s1"/>
              <w:spacing w:before="0" w:beforeAutospacing="0" w:after="0" w:afterAutospacing="0"/>
              <w:rPr>
                <w:bCs/>
              </w:rPr>
            </w:pPr>
            <w:r w:rsidRPr="008F73F3">
              <w:rPr>
                <w:bCs/>
              </w:rPr>
              <w:t>Содержание данного вида разрешенного использования включает в себя содержание видов разрешенного использования с </w:t>
            </w:r>
            <w:hyperlink r:id="rId31" w:anchor="block_11201" w:history="1">
              <w:r w:rsidRPr="008F73F3">
                <w:rPr>
                  <w:rStyle w:val="aff7"/>
                  <w:bCs/>
                  <w:color w:val="auto"/>
                  <w:u w:val="none"/>
                </w:rPr>
                <w:t>кодами 12.0.1 - 12.0.2</w:t>
              </w:r>
            </w:hyperlink>
          </w:p>
          <w:p w:rsidR="001D4285" w:rsidRPr="008F73F3" w:rsidRDefault="001D4285" w:rsidP="00842E0E">
            <w:pPr>
              <w:pStyle w:val="afff2"/>
              <w:jc w:val="center"/>
              <w:rPr>
                <w:rFonts w:ascii="Times New Roman" w:hAnsi="Times New Roman" w:cs="Times New Roman"/>
              </w:rPr>
            </w:pPr>
          </w:p>
        </w:tc>
        <w:tc>
          <w:tcPr>
            <w:tcW w:w="1839" w:type="dxa"/>
            <w:vAlign w:val="center"/>
            <w:hideMark/>
          </w:tcPr>
          <w:p w:rsidR="001D4285" w:rsidRPr="008F73F3" w:rsidRDefault="001D4285" w:rsidP="00842E0E">
            <w:pPr>
              <w:pStyle w:val="afff2"/>
              <w:jc w:val="center"/>
              <w:rPr>
                <w:rFonts w:ascii="Times New Roman" w:hAnsi="Times New Roman" w:cs="Times New Roman"/>
              </w:rPr>
            </w:pPr>
            <w:r w:rsidRPr="008F73F3">
              <w:rPr>
                <w:rFonts w:ascii="Times New Roman" w:hAnsi="Times New Roman" w:cs="Times New Roman"/>
              </w:rPr>
              <w:t>12.0</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sz w:val="24"/>
                <w:szCs w:val="24"/>
              </w:rPr>
            </w:pPr>
            <w:r w:rsidRPr="008F73F3">
              <w:rPr>
                <w:sz w:val="24"/>
                <w:szCs w:val="24"/>
              </w:rPr>
              <w:t>УСЛОВНО РАЗРЕШЕННЫЕ ВИДЫ  ИСПОЛЬЗОВАНИЯ ЗЕМЕЛЬНЫХ УЧАСТКОВ</w:t>
            </w:r>
          </w:p>
          <w:p w:rsidR="003734C0" w:rsidRPr="008F73F3" w:rsidRDefault="003734C0" w:rsidP="00BE08C2">
            <w:pPr>
              <w:spacing w:before="100" w:beforeAutospacing="1" w:after="100" w:afterAutospacing="1"/>
              <w:jc w:val="center"/>
              <w:rPr>
                <w:b/>
                <w:bCs/>
                <w:sz w:val="24"/>
                <w:szCs w:val="24"/>
              </w:rPr>
            </w:pPr>
          </w:p>
        </w:tc>
      </w:tr>
      <w:tr w:rsidR="00BE08C2" w:rsidRPr="008F73F3" w:rsidTr="00BE08C2">
        <w:trPr>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bookmarkStart w:id="11" w:name="sub_10342"/>
            <w:r w:rsidRPr="008F73F3">
              <w:rPr>
                <w:rFonts w:ascii="Times New Roman" w:hAnsi="Times New Roman" w:cs="Times New Roman"/>
              </w:rPr>
              <w:t>Стационарное медицинское обслуживание</w:t>
            </w:r>
            <w:bookmarkEnd w:id="11"/>
          </w:p>
        </w:tc>
        <w:tc>
          <w:tcPr>
            <w:tcW w:w="5954" w:type="dxa"/>
            <w:vAlign w:val="center"/>
            <w:hideMark/>
          </w:tcPr>
          <w:p w:rsidR="00BE08C2" w:rsidRPr="008F73F3" w:rsidRDefault="00BE08C2" w:rsidP="003734C0">
            <w:pPr>
              <w:pStyle w:val="afff2"/>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p w:rsidR="003734C0" w:rsidRPr="008F73F3" w:rsidRDefault="003734C0" w:rsidP="003734C0">
            <w:pPr>
              <w:rPr>
                <w:sz w:val="24"/>
                <w:szCs w:val="24"/>
              </w:rPr>
            </w:pPr>
          </w:p>
        </w:tc>
        <w:tc>
          <w:tcPr>
            <w:tcW w:w="1839"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3.4.2</w:t>
            </w:r>
          </w:p>
        </w:tc>
      </w:tr>
      <w:tr w:rsidR="001D4285" w:rsidRPr="008F73F3" w:rsidTr="00BE08C2">
        <w:trPr>
          <w:trHeight w:val="1924"/>
          <w:jc w:val="center"/>
        </w:trPr>
        <w:tc>
          <w:tcPr>
            <w:tcW w:w="1841" w:type="dxa"/>
            <w:vAlign w:val="center"/>
            <w:hideMark/>
          </w:tcPr>
          <w:p w:rsidR="001D4285" w:rsidRPr="008F73F3" w:rsidRDefault="001D4285" w:rsidP="00842E0E">
            <w:pPr>
              <w:pStyle w:val="afff2"/>
              <w:jc w:val="center"/>
              <w:rPr>
                <w:rFonts w:ascii="Times New Roman" w:hAnsi="Times New Roman" w:cs="Times New Roman"/>
              </w:rPr>
            </w:pPr>
            <w:bookmarkStart w:id="12" w:name="sub_10491"/>
            <w:r w:rsidRPr="008F73F3">
              <w:rPr>
                <w:rFonts w:ascii="Times New Roman" w:hAnsi="Times New Roman" w:cs="Times New Roman"/>
              </w:rPr>
              <w:t>Объекты придорожного сервиса</w:t>
            </w:r>
            <w:bookmarkEnd w:id="12"/>
          </w:p>
        </w:tc>
        <w:tc>
          <w:tcPr>
            <w:tcW w:w="5954" w:type="dxa"/>
            <w:vAlign w:val="center"/>
            <w:hideMark/>
          </w:tcPr>
          <w:p w:rsidR="001D4285" w:rsidRPr="008F73F3" w:rsidRDefault="001D4285" w:rsidP="00842E0E">
            <w:pPr>
              <w:pStyle w:val="afff2"/>
              <w:jc w:val="center"/>
              <w:rPr>
                <w:rFonts w:ascii="Times New Roman" w:hAnsi="Times New Roman" w:cs="Times New Roman"/>
              </w:rPr>
            </w:pPr>
            <w:r w:rsidRPr="008F73F3">
              <w:rPr>
                <w:rFonts w:ascii="Times New Roman" w:hAnsi="Times New Roman" w:cs="Times New Roman"/>
                <w:bCs/>
                <w:shd w:val="clear" w:color="auto" w:fill="FFFFFF"/>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32" w:anchor="block_14911" w:history="1">
              <w:r w:rsidRPr="008F73F3">
                <w:rPr>
                  <w:rStyle w:val="aff7"/>
                  <w:rFonts w:ascii="Times New Roman" w:hAnsi="Times New Roman" w:cs="Times New Roman"/>
                  <w:bCs/>
                  <w:color w:val="auto"/>
                  <w:u w:val="none"/>
                </w:rPr>
                <w:t>кодами 4.9.1.1 - 4.9.1.4</w:t>
              </w:r>
            </w:hyperlink>
          </w:p>
        </w:tc>
        <w:tc>
          <w:tcPr>
            <w:tcW w:w="1839" w:type="dxa"/>
            <w:vAlign w:val="center"/>
            <w:hideMark/>
          </w:tcPr>
          <w:p w:rsidR="001D4285" w:rsidRPr="008F73F3" w:rsidRDefault="001D4285" w:rsidP="00842E0E">
            <w:pPr>
              <w:pStyle w:val="afff2"/>
              <w:jc w:val="center"/>
              <w:rPr>
                <w:rFonts w:ascii="Times New Roman" w:hAnsi="Times New Roman" w:cs="Times New Roman"/>
              </w:rPr>
            </w:pPr>
            <w:r w:rsidRPr="008F73F3">
              <w:rPr>
                <w:rFonts w:ascii="Times New Roman" w:hAnsi="Times New Roman" w:cs="Times New Roman"/>
              </w:rPr>
              <w:t>4.9.1</w:t>
            </w:r>
          </w:p>
        </w:tc>
      </w:tr>
      <w:tr w:rsidR="009D328D" w:rsidRPr="008F73F3" w:rsidTr="00BE08C2">
        <w:trPr>
          <w:trHeight w:val="3532"/>
          <w:jc w:val="center"/>
        </w:trPr>
        <w:tc>
          <w:tcPr>
            <w:tcW w:w="1841" w:type="dxa"/>
            <w:vAlign w:val="center"/>
            <w:hideMark/>
          </w:tcPr>
          <w:p w:rsidR="009D328D" w:rsidRPr="008F73F3" w:rsidRDefault="009D328D" w:rsidP="00842E0E">
            <w:pPr>
              <w:pStyle w:val="afff2"/>
              <w:jc w:val="center"/>
              <w:rPr>
                <w:rFonts w:ascii="Times New Roman" w:hAnsi="Times New Roman" w:cs="Times New Roman"/>
              </w:rPr>
            </w:pPr>
          </w:p>
          <w:p w:rsidR="009D328D" w:rsidRPr="008F73F3" w:rsidRDefault="009D328D" w:rsidP="00842E0E">
            <w:pPr>
              <w:pStyle w:val="afff2"/>
              <w:jc w:val="center"/>
              <w:rPr>
                <w:rFonts w:ascii="Times New Roman" w:hAnsi="Times New Roman" w:cs="Times New Roman"/>
              </w:rPr>
            </w:pPr>
            <w:r w:rsidRPr="008F73F3">
              <w:rPr>
                <w:rFonts w:ascii="Times New Roman" w:hAnsi="Times New Roman" w:cs="Times New Roman"/>
              </w:rPr>
              <w:t>Религиозное использование</w:t>
            </w:r>
          </w:p>
        </w:tc>
        <w:tc>
          <w:tcPr>
            <w:tcW w:w="5954" w:type="dxa"/>
            <w:vAlign w:val="center"/>
            <w:hideMark/>
          </w:tcPr>
          <w:p w:rsidR="009D328D" w:rsidRPr="008F73F3" w:rsidRDefault="009D328D" w:rsidP="00842E0E">
            <w:pPr>
              <w:pStyle w:val="afff2"/>
              <w:jc w:val="center"/>
              <w:rPr>
                <w:rFonts w:ascii="Times New Roman" w:hAnsi="Times New Roman" w:cs="Times New Roman"/>
              </w:rPr>
            </w:pPr>
            <w:r w:rsidRPr="008F73F3">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33" w:anchor="block_1371" w:history="1">
              <w:r w:rsidRPr="008F73F3">
                <w:rPr>
                  <w:rStyle w:val="aff7"/>
                  <w:rFonts w:ascii="Times New Roman" w:hAnsi="Times New Roman" w:cs="Times New Roman"/>
                  <w:bCs/>
                  <w:color w:val="auto"/>
                  <w:u w:val="none"/>
                </w:rPr>
                <w:t>кодами 3.7.1-3.7.2</w:t>
              </w:r>
            </w:hyperlink>
            <w:r w:rsidRPr="008F73F3">
              <w:rPr>
                <w:rFonts w:ascii="Times New Roman" w:hAnsi="Times New Roman" w:cs="Times New Roman"/>
                <w:bCs/>
              </w:rPr>
              <w:br/>
            </w:r>
            <w:r w:rsidRPr="008F73F3">
              <w:rPr>
                <w:rFonts w:ascii="Times New Roman" w:hAnsi="Times New Roman" w:cs="Times New Roman"/>
                <w:bCs/>
              </w:rPr>
              <w:br/>
            </w:r>
          </w:p>
        </w:tc>
        <w:tc>
          <w:tcPr>
            <w:tcW w:w="1839" w:type="dxa"/>
            <w:vAlign w:val="center"/>
            <w:hideMark/>
          </w:tcPr>
          <w:p w:rsidR="009D328D" w:rsidRPr="008F73F3" w:rsidRDefault="009D328D" w:rsidP="00842E0E">
            <w:pPr>
              <w:pStyle w:val="afff2"/>
              <w:jc w:val="center"/>
              <w:rPr>
                <w:rFonts w:ascii="Times New Roman" w:hAnsi="Times New Roman" w:cs="Times New Roman"/>
              </w:rPr>
            </w:pPr>
          </w:p>
        </w:tc>
      </w:tr>
    </w:tbl>
    <w:p w:rsidR="00BE08C2" w:rsidRPr="008F73F3" w:rsidRDefault="00BE08C2" w:rsidP="00BE08C2">
      <w:pPr>
        <w:ind w:firstLine="709"/>
        <w:jc w:val="both"/>
        <w:rPr>
          <w:b/>
          <w:sz w:val="24"/>
          <w:szCs w:val="24"/>
        </w:rPr>
      </w:pPr>
    </w:p>
    <w:p w:rsidR="00BE08C2" w:rsidRPr="008F73F3" w:rsidRDefault="00BE08C2" w:rsidP="00BE08C2">
      <w:pPr>
        <w:ind w:firstLine="709"/>
        <w:jc w:val="both"/>
        <w:rPr>
          <w:b/>
          <w:sz w:val="24"/>
          <w:szCs w:val="24"/>
        </w:rPr>
      </w:pPr>
      <w:r w:rsidRPr="008F73F3">
        <w:rPr>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BE08C2" w:rsidRPr="008F73F3" w:rsidRDefault="00BE08C2" w:rsidP="00BE08C2">
      <w:pPr>
        <w:ind w:firstLine="709"/>
        <w:jc w:val="both"/>
        <w:rPr>
          <w:b/>
          <w:sz w:val="24"/>
          <w:szCs w:val="24"/>
        </w:rPr>
      </w:pPr>
    </w:p>
    <w:p w:rsidR="00BE08C2" w:rsidRPr="008F73F3" w:rsidRDefault="00BE08C2" w:rsidP="00BE08C2">
      <w:pPr>
        <w:pStyle w:val="a5"/>
        <w:ind w:firstLine="709"/>
        <w:jc w:val="both"/>
        <w:rPr>
          <w:rFonts w:cs="Times New Roman"/>
          <w:sz w:val="24"/>
          <w:szCs w:val="24"/>
        </w:rPr>
      </w:pPr>
      <w:r w:rsidRPr="008F73F3">
        <w:rPr>
          <w:rFonts w:cs="Times New Roman"/>
          <w:sz w:val="24"/>
          <w:szCs w:val="24"/>
        </w:rPr>
        <w:t xml:space="preserve">1) Минимальные (максимальные) размеры земельного участка: 100 – 5000 кв.м. </w:t>
      </w:r>
    </w:p>
    <w:p w:rsidR="00BE08C2" w:rsidRPr="008F73F3" w:rsidRDefault="00BE08C2" w:rsidP="00BE08C2">
      <w:pPr>
        <w:pStyle w:val="a5"/>
        <w:ind w:firstLine="709"/>
        <w:jc w:val="both"/>
        <w:rPr>
          <w:rFonts w:cs="Times New Roman"/>
          <w:sz w:val="24"/>
          <w:szCs w:val="24"/>
        </w:rPr>
      </w:pPr>
      <w:r w:rsidRPr="008F73F3">
        <w:rPr>
          <w:rFonts w:cs="Times New Roman"/>
          <w:sz w:val="24"/>
          <w:szCs w:val="24"/>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100 кв.м. торговой площади – 500 кв.м. </w:t>
      </w:r>
    </w:p>
    <w:p w:rsidR="00BE08C2" w:rsidRPr="008F73F3" w:rsidRDefault="00BE08C2" w:rsidP="00BE08C2">
      <w:pPr>
        <w:pStyle w:val="a5"/>
        <w:ind w:firstLine="709"/>
        <w:jc w:val="both"/>
        <w:rPr>
          <w:rFonts w:cs="Times New Roman"/>
          <w:sz w:val="24"/>
          <w:szCs w:val="24"/>
        </w:rPr>
      </w:pPr>
      <w:r w:rsidRPr="008F73F3">
        <w:rPr>
          <w:rFonts w:cs="Times New Roman"/>
          <w:sz w:val="24"/>
          <w:szCs w:val="24"/>
        </w:rPr>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BE08C2" w:rsidRPr="008F73F3" w:rsidRDefault="00BE08C2" w:rsidP="00BE08C2">
      <w:pPr>
        <w:ind w:right="175" w:firstLine="709"/>
        <w:jc w:val="both"/>
        <w:rPr>
          <w:b/>
          <w:sz w:val="24"/>
          <w:szCs w:val="24"/>
        </w:rPr>
      </w:pPr>
      <w:r w:rsidRPr="008F73F3">
        <w:rPr>
          <w:sz w:val="24"/>
          <w:szCs w:val="24"/>
        </w:rPr>
        <w:t>2) максимальное количество надземных этажей зданий – 5 этажей;</w:t>
      </w:r>
    </w:p>
    <w:p w:rsidR="00BE08C2" w:rsidRPr="008F73F3" w:rsidRDefault="00BE08C2" w:rsidP="00BE08C2">
      <w:pPr>
        <w:ind w:right="175" w:firstLine="709"/>
        <w:jc w:val="both"/>
        <w:rPr>
          <w:b/>
          <w:sz w:val="24"/>
          <w:szCs w:val="24"/>
        </w:rPr>
      </w:pPr>
      <w:r w:rsidRPr="008F73F3">
        <w:rPr>
          <w:sz w:val="24"/>
          <w:szCs w:val="24"/>
        </w:rPr>
        <w:t>3) максимальная высота зданий – определяется по заданию на проектирование;</w:t>
      </w:r>
    </w:p>
    <w:p w:rsidR="00BE08C2" w:rsidRPr="008F73F3" w:rsidRDefault="00BE08C2" w:rsidP="00BE08C2">
      <w:pPr>
        <w:ind w:right="175" w:firstLine="709"/>
        <w:jc w:val="both"/>
        <w:rPr>
          <w:b/>
          <w:sz w:val="24"/>
          <w:szCs w:val="24"/>
        </w:rPr>
      </w:pPr>
      <w:r w:rsidRPr="008F73F3">
        <w:rPr>
          <w:sz w:val="24"/>
          <w:szCs w:val="24"/>
        </w:rPr>
        <w:t>4) максимальный процент застройки участка - 80%;</w:t>
      </w:r>
    </w:p>
    <w:p w:rsidR="00BE08C2" w:rsidRPr="008F73F3" w:rsidRDefault="00BE08C2" w:rsidP="00BE08C2">
      <w:pPr>
        <w:ind w:right="175" w:firstLine="709"/>
        <w:jc w:val="both"/>
        <w:rPr>
          <w:b/>
          <w:sz w:val="24"/>
          <w:szCs w:val="24"/>
        </w:rPr>
      </w:pPr>
      <w:r w:rsidRPr="008F73F3">
        <w:rPr>
          <w:sz w:val="24"/>
          <w:szCs w:val="24"/>
        </w:rPr>
        <w:t xml:space="preserve">5) минимальный отступ от границ соседнего земельного участка - </w:t>
      </w:r>
      <w:smartTag w:uri="urn:schemas-microsoft-com:office:smarttags" w:element="metricconverter">
        <w:smartTagPr>
          <w:attr w:name="ProductID" w:val="1 м"/>
        </w:smartTagPr>
        <w:r w:rsidRPr="008F73F3">
          <w:rPr>
            <w:sz w:val="24"/>
            <w:szCs w:val="24"/>
          </w:rPr>
          <w:t>1 м;</w:t>
        </w:r>
      </w:smartTag>
    </w:p>
    <w:p w:rsidR="00623920" w:rsidRPr="008F73F3" w:rsidRDefault="00623920" w:rsidP="00623920">
      <w:pPr>
        <w:ind w:firstLine="709"/>
        <w:jc w:val="both"/>
        <w:rPr>
          <w:sz w:val="24"/>
          <w:szCs w:val="24"/>
        </w:rPr>
      </w:pPr>
      <w:r w:rsidRPr="008F73F3">
        <w:rPr>
          <w:sz w:val="24"/>
          <w:szCs w:val="24"/>
        </w:rPr>
        <w:t>6) размещать общественные здания необходимо с учетом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623920" w:rsidRPr="008F73F3" w:rsidRDefault="00623920" w:rsidP="00623920">
      <w:pPr>
        <w:pStyle w:val="a5"/>
        <w:tabs>
          <w:tab w:val="left" w:pos="709"/>
        </w:tabs>
        <w:ind w:firstLine="709"/>
        <w:jc w:val="both"/>
        <w:rPr>
          <w:rFonts w:cs="Times New Roman"/>
          <w:sz w:val="24"/>
          <w:szCs w:val="24"/>
        </w:rPr>
      </w:pPr>
      <w:r w:rsidRPr="008F73F3">
        <w:rPr>
          <w:rFonts w:cs="Times New Roman"/>
          <w:sz w:val="24"/>
          <w:szCs w:val="24"/>
        </w:rPr>
        <w:t xml:space="preserve">7) минимальный отступ строений от фасадной границы земельного участка - </w:t>
      </w:r>
      <w:smartTag w:uri="urn:schemas-microsoft-com:office:smarttags" w:element="metricconverter">
        <w:smartTagPr>
          <w:attr w:name="ProductID" w:val="5 м"/>
        </w:smartTagPr>
        <w:r w:rsidRPr="008F73F3">
          <w:rPr>
            <w:rFonts w:cs="Times New Roman"/>
            <w:sz w:val="24"/>
            <w:szCs w:val="24"/>
          </w:rPr>
          <w:t>5 м</w:t>
        </w:r>
      </w:smartTag>
      <w:r w:rsidRPr="008F73F3">
        <w:rPr>
          <w:rFonts w:cs="Times New Roman"/>
          <w:sz w:val="24"/>
          <w:szCs w:val="24"/>
        </w:rPr>
        <w:t xml:space="preserve">, размещение зданий по фасадной границе земельного участка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rsidR="00623920" w:rsidRPr="008F73F3" w:rsidRDefault="00623920" w:rsidP="00623920">
      <w:pPr>
        <w:pStyle w:val="a5"/>
        <w:tabs>
          <w:tab w:val="left" w:pos="709"/>
        </w:tabs>
        <w:ind w:firstLine="709"/>
        <w:jc w:val="both"/>
        <w:rPr>
          <w:rFonts w:cs="Times New Roman"/>
          <w:sz w:val="24"/>
          <w:szCs w:val="24"/>
        </w:rPr>
      </w:pPr>
      <w:r w:rsidRPr="008F73F3">
        <w:rPr>
          <w:rFonts w:cs="Times New Roman"/>
          <w:sz w:val="24"/>
          <w:szCs w:val="24"/>
        </w:rPr>
        <w:t>8)процент застройки подземной части земельного участка не подлежит установлению;</w:t>
      </w:r>
    </w:p>
    <w:p w:rsidR="00623920" w:rsidRPr="008F73F3" w:rsidRDefault="00623920" w:rsidP="00623920">
      <w:pPr>
        <w:pStyle w:val="a5"/>
        <w:tabs>
          <w:tab w:val="left" w:pos="709"/>
        </w:tabs>
        <w:ind w:left="708" w:firstLine="1"/>
        <w:jc w:val="both"/>
        <w:rPr>
          <w:rFonts w:cs="Times New Roman"/>
          <w:sz w:val="24"/>
          <w:szCs w:val="24"/>
        </w:rPr>
      </w:pPr>
      <w:r w:rsidRPr="008F73F3">
        <w:rPr>
          <w:rFonts w:cs="Times New Roman"/>
          <w:sz w:val="24"/>
          <w:szCs w:val="24"/>
        </w:rPr>
        <w:t xml:space="preserve">9)минимальный процент озеленения земельного участка – 20 %; </w:t>
      </w:r>
    </w:p>
    <w:p w:rsidR="00623920" w:rsidRPr="008F73F3" w:rsidRDefault="00623920" w:rsidP="00623920">
      <w:pPr>
        <w:pStyle w:val="a5"/>
        <w:tabs>
          <w:tab w:val="left" w:pos="709"/>
        </w:tabs>
        <w:ind w:left="708" w:firstLine="1"/>
        <w:jc w:val="both"/>
        <w:rPr>
          <w:rFonts w:cs="Times New Roman"/>
          <w:sz w:val="24"/>
          <w:szCs w:val="24"/>
        </w:rPr>
      </w:pPr>
      <w:r w:rsidRPr="008F73F3">
        <w:rPr>
          <w:rFonts w:cs="Times New Roman"/>
          <w:sz w:val="24"/>
          <w:szCs w:val="24"/>
        </w:rPr>
        <w:t>10)минимальный коэффициент использования территории – 0,3;</w:t>
      </w:r>
    </w:p>
    <w:p w:rsidR="00623920" w:rsidRPr="008F73F3" w:rsidRDefault="00623920" w:rsidP="00623920">
      <w:pPr>
        <w:pStyle w:val="a5"/>
        <w:tabs>
          <w:tab w:val="left" w:pos="709"/>
        </w:tabs>
        <w:ind w:left="708" w:firstLine="1"/>
        <w:jc w:val="both"/>
        <w:rPr>
          <w:rFonts w:cs="Times New Roman"/>
          <w:sz w:val="24"/>
          <w:szCs w:val="24"/>
        </w:rPr>
      </w:pPr>
      <w:r w:rsidRPr="008F73F3">
        <w:rPr>
          <w:rFonts w:cs="Times New Roman"/>
          <w:sz w:val="24"/>
          <w:szCs w:val="24"/>
        </w:rPr>
        <w:t>11)максимальный коэффициент использования территории – 2,0.</w:t>
      </w:r>
    </w:p>
    <w:p w:rsidR="00BE08C2" w:rsidRPr="008F73F3" w:rsidRDefault="00623920" w:rsidP="00BE08C2">
      <w:pPr>
        <w:ind w:firstLine="709"/>
        <w:jc w:val="both"/>
        <w:rPr>
          <w:b/>
          <w:sz w:val="24"/>
          <w:szCs w:val="24"/>
        </w:rPr>
      </w:pPr>
      <w:r w:rsidRPr="008F73F3">
        <w:rPr>
          <w:sz w:val="24"/>
          <w:szCs w:val="24"/>
        </w:rPr>
        <w:t>12</w:t>
      </w:r>
      <w:r w:rsidR="00BE08C2" w:rsidRPr="008F73F3">
        <w:rPr>
          <w:sz w:val="24"/>
          <w:szCs w:val="24"/>
        </w:rPr>
        <w:t>)  шпили, башни, флагштоки – без ограничений.</w:t>
      </w:r>
    </w:p>
    <w:p w:rsidR="00BE08C2" w:rsidRPr="008F73F3" w:rsidRDefault="00623920" w:rsidP="00BE08C2">
      <w:pPr>
        <w:ind w:firstLine="709"/>
        <w:jc w:val="both"/>
        <w:rPr>
          <w:b/>
          <w:sz w:val="24"/>
          <w:szCs w:val="24"/>
        </w:rPr>
      </w:pPr>
      <w:r w:rsidRPr="008F73F3">
        <w:rPr>
          <w:sz w:val="24"/>
          <w:szCs w:val="24"/>
        </w:rPr>
        <w:t>13</w:t>
      </w:r>
      <w:r w:rsidR="00BE08C2" w:rsidRPr="008F73F3">
        <w:rPr>
          <w:sz w:val="24"/>
          <w:szCs w:val="24"/>
        </w:rPr>
        <w:t xml:space="preserve">) Высоту и вид ограждения следует принимать в соответствии со следующей таблицей 1:                                               </w:t>
      </w:r>
    </w:p>
    <w:p w:rsidR="00BE08C2" w:rsidRPr="008F73F3" w:rsidRDefault="00BE08C2" w:rsidP="00BE08C2">
      <w:pPr>
        <w:ind w:firstLine="709"/>
        <w:jc w:val="right"/>
        <w:rPr>
          <w:b/>
          <w:sz w:val="24"/>
          <w:szCs w:val="24"/>
        </w:rPr>
      </w:pPr>
      <w:r w:rsidRPr="008F73F3">
        <w:rPr>
          <w:sz w:val="24"/>
          <w:szCs w:val="24"/>
        </w:rPr>
        <w:t>Таблица1</w:t>
      </w:r>
    </w:p>
    <w:tbl>
      <w:tblPr>
        <w:tblW w:w="9639" w:type="dxa"/>
        <w:tblInd w:w="70" w:type="dxa"/>
        <w:tblLayout w:type="fixed"/>
        <w:tblCellMar>
          <w:left w:w="70" w:type="dxa"/>
          <w:right w:w="70" w:type="dxa"/>
        </w:tblCellMar>
        <w:tblLook w:val="0000"/>
      </w:tblPr>
      <w:tblGrid>
        <w:gridCol w:w="4536"/>
        <w:gridCol w:w="1843"/>
        <w:gridCol w:w="3260"/>
      </w:tblGrid>
      <w:tr w:rsidR="00BE08C2" w:rsidRPr="008F73F3" w:rsidTr="00BE08C2">
        <w:trPr>
          <w:cantSplit/>
          <w:trHeight w:val="480"/>
        </w:trPr>
        <w:tc>
          <w:tcPr>
            <w:tcW w:w="4536"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Предприятия, здания и          </w:t>
            </w:r>
            <w:r w:rsidRPr="008F73F3">
              <w:rPr>
                <w:rFonts w:ascii="Times New Roman" w:hAnsi="Times New Roman" w:cs="Times New Roman"/>
                <w:sz w:val="24"/>
                <w:szCs w:val="24"/>
              </w:rPr>
              <w:br/>
              <w:t xml:space="preserve">сооружения                </w:t>
            </w:r>
          </w:p>
        </w:tc>
        <w:tc>
          <w:tcPr>
            <w:tcW w:w="1843"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Высота   </w:t>
            </w:r>
            <w:r w:rsidRPr="008F73F3">
              <w:rPr>
                <w:rFonts w:ascii="Times New Roman" w:hAnsi="Times New Roman" w:cs="Times New Roman"/>
                <w:sz w:val="24"/>
                <w:szCs w:val="24"/>
              </w:rPr>
              <w:br/>
              <w:t xml:space="preserve">ограждения,   м     </w:t>
            </w:r>
          </w:p>
        </w:tc>
        <w:tc>
          <w:tcPr>
            <w:tcW w:w="326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Рекомендуемый вид </w:t>
            </w:r>
            <w:r w:rsidRPr="008F73F3">
              <w:rPr>
                <w:rFonts w:ascii="Times New Roman" w:hAnsi="Times New Roman" w:cs="Times New Roman"/>
                <w:sz w:val="24"/>
                <w:szCs w:val="24"/>
              </w:rPr>
              <w:br/>
              <w:t xml:space="preserve">ограждения     </w:t>
            </w:r>
          </w:p>
        </w:tc>
      </w:tr>
      <w:tr w:rsidR="00BE08C2" w:rsidRPr="008F73F3" w:rsidTr="00BE08C2">
        <w:trPr>
          <w:cantSplit/>
          <w:trHeight w:val="480"/>
        </w:trPr>
        <w:tc>
          <w:tcPr>
            <w:tcW w:w="4536"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Больницы (кроме инфекционных и        </w:t>
            </w:r>
            <w:r w:rsidRPr="008F73F3">
              <w:rPr>
                <w:rFonts w:ascii="Times New Roman" w:hAnsi="Times New Roman" w:cs="Times New Roman"/>
                <w:sz w:val="24"/>
                <w:szCs w:val="24"/>
              </w:rPr>
              <w:br/>
              <w:t xml:space="preserve">психиатрических)                         </w:t>
            </w:r>
          </w:p>
        </w:tc>
        <w:tc>
          <w:tcPr>
            <w:tcW w:w="1843"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не менее   </w:t>
            </w:r>
            <w:r w:rsidRPr="008F73F3">
              <w:rPr>
                <w:rFonts w:ascii="Times New Roman" w:hAnsi="Times New Roman" w:cs="Times New Roman"/>
                <w:sz w:val="24"/>
                <w:szCs w:val="24"/>
              </w:rPr>
              <w:br/>
              <w:t xml:space="preserve">1,6        </w:t>
            </w:r>
          </w:p>
        </w:tc>
        <w:tc>
          <w:tcPr>
            <w:tcW w:w="326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стальная сетка или </w:t>
            </w:r>
            <w:r w:rsidRPr="008F73F3">
              <w:rPr>
                <w:rFonts w:ascii="Times New Roman" w:hAnsi="Times New Roman" w:cs="Times New Roman"/>
                <w:sz w:val="24"/>
                <w:szCs w:val="24"/>
              </w:rPr>
              <w:br/>
              <w:t xml:space="preserve">железобетонное     </w:t>
            </w:r>
            <w:r w:rsidRPr="008F73F3">
              <w:rPr>
                <w:rFonts w:ascii="Times New Roman" w:hAnsi="Times New Roman" w:cs="Times New Roman"/>
                <w:sz w:val="24"/>
                <w:szCs w:val="24"/>
              </w:rPr>
              <w:br/>
              <w:t xml:space="preserve">решетчатое         </w:t>
            </w:r>
          </w:p>
        </w:tc>
      </w:tr>
      <w:tr w:rsidR="00BE08C2" w:rsidRPr="008F73F3" w:rsidTr="00BE08C2">
        <w:trPr>
          <w:cantSplit/>
          <w:trHeight w:val="360"/>
        </w:trPr>
        <w:tc>
          <w:tcPr>
            <w:tcW w:w="4536"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Инфекционные и психиатрические больницы  </w:t>
            </w:r>
          </w:p>
        </w:tc>
        <w:tc>
          <w:tcPr>
            <w:tcW w:w="1843"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2          </w:t>
            </w:r>
          </w:p>
        </w:tc>
        <w:tc>
          <w:tcPr>
            <w:tcW w:w="326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железобетонное     </w:t>
            </w:r>
            <w:r w:rsidRPr="008F73F3">
              <w:rPr>
                <w:rFonts w:ascii="Times New Roman" w:hAnsi="Times New Roman" w:cs="Times New Roman"/>
                <w:sz w:val="24"/>
                <w:szCs w:val="24"/>
              </w:rPr>
              <w:br/>
              <w:t xml:space="preserve">сплошное           </w:t>
            </w:r>
          </w:p>
        </w:tc>
      </w:tr>
      <w:tr w:rsidR="00BE08C2" w:rsidRPr="008F73F3" w:rsidTr="00BE08C2">
        <w:trPr>
          <w:cantSplit/>
          <w:trHeight w:val="600"/>
        </w:trPr>
        <w:tc>
          <w:tcPr>
            <w:tcW w:w="4536"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Общеобразовательные школы и           </w:t>
            </w:r>
            <w:r w:rsidRPr="008F73F3">
              <w:rPr>
                <w:rFonts w:ascii="Times New Roman" w:hAnsi="Times New Roman" w:cs="Times New Roman"/>
                <w:sz w:val="24"/>
                <w:szCs w:val="24"/>
              </w:rPr>
              <w:br/>
              <w:t xml:space="preserve">профессионально-технические училища      </w:t>
            </w:r>
          </w:p>
        </w:tc>
        <w:tc>
          <w:tcPr>
            <w:tcW w:w="1843"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не менее   </w:t>
            </w:r>
            <w:r w:rsidRPr="008F73F3">
              <w:rPr>
                <w:rFonts w:ascii="Times New Roman" w:hAnsi="Times New Roman" w:cs="Times New Roman"/>
                <w:sz w:val="24"/>
                <w:szCs w:val="24"/>
              </w:rPr>
              <w:br/>
              <w:t xml:space="preserve">1,2        </w:t>
            </w:r>
          </w:p>
        </w:tc>
        <w:tc>
          <w:tcPr>
            <w:tcW w:w="326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стальная сетка     </w:t>
            </w:r>
            <w:r w:rsidRPr="008F73F3">
              <w:rPr>
                <w:rFonts w:ascii="Times New Roman" w:hAnsi="Times New Roman" w:cs="Times New Roman"/>
                <w:sz w:val="24"/>
                <w:szCs w:val="24"/>
              </w:rPr>
              <w:br/>
              <w:t>(живая изгородь для</w:t>
            </w:r>
            <w:r w:rsidRPr="008F73F3">
              <w:rPr>
                <w:rFonts w:ascii="Times New Roman" w:hAnsi="Times New Roman" w:cs="Times New Roman"/>
                <w:sz w:val="24"/>
                <w:szCs w:val="24"/>
              </w:rPr>
              <w:br/>
              <w:t xml:space="preserve">участков внутри    </w:t>
            </w:r>
            <w:r w:rsidRPr="008F73F3">
              <w:rPr>
                <w:rFonts w:ascii="Times New Roman" w:hAnsi="Times New Roman" w:cs="Times New Roman"/>
                <w:sz w:val="24"/>
                <w:szCs w:val="24"/>
              </w:rPr>
              <w:br/>
              <w:t xml:space="preserve">микрорайонов)      </w:t>
            </w:r>
          </w:p>
        </w:tc>
      </w:tr>
      <w:tr w:rsidR="00BE08C2" w:rsidRPr="008F73F3" w:rsidTr="00BE08C2">
        <w:trPr>
          <w:cantSplit/>
          <w:trHeight w:val="480"/>
        </w:trPr>
        <w:tc>
          <w:tcPr>
            <w:tcW w:w="4536"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Детские ясли-сады                    </w:t>
            </w:r>
          </w:p>
        </w:tc>
        <w:tc>
          <w:tcPr>
            <w:tcW w:w="1843"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не менее   </w:t>
            </w:r>
            <w:r w:rsidRPr="008F73F3">
              <w:rPr>
                <w:rFonts w:ascii="Times New Roman" w:hAnsi="Times New Roman" w:cs="Times New Roman"/>
                <w:sz w:val="24"/>
                <w:szCs w:val="24"/>
              </w:rPr>
              <w:br/>
              <w:t xml:space="preserve">1,6        </w:t>
            </w:r>
          </w:p>
        </w:tc>
        <w:tc>
          <w:tcPr>
            <w:tcW w:w="326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стальная сетка или </w:t>
            </w:r>
            <w:r w:rsidRPr="008F73F3">
              <w:rPr>
                <w:rFonts w:ascii="Times New Roman" w:hAnsi="Times New Roman" w:cs="Times New Roman"/>
                <w:sz w:val="24"/>
                <w:szCs w:val="24"/>
              </w:rPr>
              <w:br/>
              <w:t xml:space="preserve">железобетонное     </w:t>
            </w:r>
            <w:r w:rsidRPr="008F73F3">
              <w:rPr>
                <w:rFonts w:ascii="Times New Roman" w:hAnsi="Times New Roman" w:cs="Times New Roman"/>
                <w:sz w:val="24"/>
                <w:szCs w:val="24"/>
              </w:rPr>
              <w:br/>
              <w:t xml:space="preserve">решетчатое         </w:t>
            </w:r>
          </w:p>
        </w:tc>
      </w:tr>
      <w:tr w:rsidR="00BE08C2" w:rsidRPr="008F73F3" w:rsidTr="00BE08C2">
        <w:trPr>
          <w:cantSplit/>
          <w:trHeight w:val="840"/>
        </w:trPr>
        <w:tc>
          <w:tcPr>
            <w:tcW w:w="4536"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Спортивные комплексы, стадионы,      </w:t>
            </w:r>
            <w:r w:rsidRPr="008F73F3">
              <w:rPr>
                <w:rFonts w:ascii="Times New Roman" w:hAnsi="Times New Roman" w:cs="Times New Roman"/>
                <w:sz w:val="24"/>
                <w:szCs w:val="24"/>
              </w:rPr>
              <w:br/>
              <w:t xml:space="preserve">катки, открытые бассейны и другие        </w:t>
            </w:r>
            <w:r w:rsidRPr="008F73F3">
              <w:rPr>
                <w:rFonts w:ascii="Times New Roman" w:hAnsi="Times New Roman" w:cs="Times New Roman"/>
                <w:sz w:val="24"/>
                <w:szCs w:val="24"/>
              </w:rPr>
              <w:br/>
              <w:t xml:space="preserve">спортивные сооружения (при               </w:t>
            </w:r>
            <w:r w:rsidRPr="008F73F3">
              <w:rPr>
                <w:rFonts w:ascii="Times New Roman" w:hAnsi="Times New Roman" w:cs="Times New Roman"/>
                <w:sz w:val="24"/>
                <w:szCs w:val="24"/>
              </w:rPr>
              <w:br/>
              <w:t xml:space="preserve">контролируемом входе посетителей)        </w:t>
            </w:r>
          </w:p>
        </w:tc>
        <w:tc>
          <w:tcPr>
            <w:tcW w:w="1843"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2          </w:t>
            </w:r>
          </w:p>
        </w:tc>
        <w:tc>
          <w:tcPr>
            <w:tcW w:w="326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стальная сетка,    </w:t>
            </w:r>
            <w:r w:rsidRPr="008F73F3">
              <w:rPr>
                <w:rFonts w:ascii="Times New Roman" w:hAnsi="Times New Roman" w:cs="Times New Roman"/>
                <w:sz w:val="24"/>
                <w:szCs w:val="24"/>
              </w:rPr>
              <w:br/>
              <w:t xml:space="preserve">сварные или литые  </w:t>
            </w:r>
            <w:r w:rsidRPr="008F73F3">
              <w:rPr>
                <w:rFonts w:ascii="Times New Roman" w:hAnsi="Times New Roman" w:cs="Times New Roman"/>
                <w:sz w:val="24"/>
                <w:szCs w:val="24"/>
              </w:rPr>
              <w:br/>
              <w:t xml:space="preserve">металлические   секции,            </w:t>
            </w:r>
            <w:r w:rsidRPr="008F73F3">
              <w:rPr>
                <w:rFonts w:ascii="Times New Roman" w:hAnsi="Times New Roman" w:cs="Times New Roman"/>
                <w:sz w:val="24"/>
                <w:szCs w:val="24"/>
              </w:rPr>
              <w:br/>
              <w:t xml:space="preserve">железобетонное     </w:t>
            </w:r>
            <w:r w:rsidRPr="008F73F3">
              <w:rPr>
                <w:rFonts w:ascii="Times New Roman" w:hAnsi="Times New Roman" w:cs="Times New Roman"/>
                <w:sz w:val="24"/>
                <w:szCs w:val="24"/>
              </w:rPr>
              <w:br/>
              <w:t xml:space="preserve">решетчатое         </w:t>
            </w:r>
          </w:p>
        </w:tc>
      </w:tr>
      <w:tr w:rsidR="00BE08C2" w:rsidRPr="008F73F3" w:rsidTr="00BE08C2">
        <w:trPr>
          <w:cantSplit/>
          <w:trHeight w:val="360"/>
        </w:trPr>
        <w:tc>
          <w:tcPr>
            <w:tcW w:w="4536"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lastRenderedPageBreak/>
              <w:t xml:space="preserve">Охраняемые объекты радиовещания      </w:t>
            </w:r>
            <w:r w:rsidRPr="008F73F3">
              <w:rPr>
                <w:rFonts w:ascii="Times New Roman" w:hAnsi="Times New Roman" w:cs="Times New Roman"/>
                <w:sz w:val="24"/>
                <w:szCs w:val="24"/>
              </w:rPr>
              <w:br/>
              <w:t xml:space="preserve">и телевидения                            </w:t>
            </w:r>
          </w:p>
        </w:tc>
        <w:tc>
          <w:tcPr>
            <w:tcW w:w="1843"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2          </w:t>
            </w:r>
          </w:p>
        </w:tc>
        <w:tc>
          <w:tcPr>
            <w:tcW w:w="326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стальная сетка     </w:t>
            </w:r>
          </w:p>
        </w:tc>
      </w:tr>
      <w:tr w:rsidR="00BE08C2" w:rsidRPr="008F73F3" w:rsidTr="00BE08C2">
        <w:trPr>
          <w:cantSplit/>
          <w:trHeight w:val="600"/>
        </w:trPr>
        <w:tc>
          <w:tcPr>
            <w:tcW w:w="4536"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Хозяйственные зоны предприятий       </w:t>
            </w:r>
            <w:r w:rsidRPr="008F73F3">
              <w:rPr>
                <w:rFonts w:ascii="Times New Roman" w:hAnsi="Times New Roman" w:cs="Times New Roman"/>
                <w:sz w:val="24"/>
                <w:szCs w:val="24"/>
              </w:rPr>
              <w:br/>
              <w:t xml:space="preserve">общественного питания и бытового         </w:t>
            </w:r>
            <w:r w:rsidRPr="008F73F3">
              <w:rPr>
                <w:rFonts w:ascii="Times New Roman" w:hAnsi="Times New Roman" w:cs="Times New Roman"/>
                <w:sz w:val="24"/>
                <w:szCs w:val="24"/>
              </w:rPr>
              <w:br/>
              <w:t xml:space="preserve">обслуживания населения магазинов,        </w:t>
            </w:r>
            <w:r w:rsidRPr="008F73F3">
              <w:rPr>
                <w:rFonts w:ascii="Times New Roman" w:hAnsi="Times New Roman" w:cs="Times New Roman"/>
                <w:sz w:val="24"/>
                <w:szCs w:val="24"/>
              </w:rPr>
              <w:br/>
              <w:t>санаториев, домов отдыха, гостиниц и т.п.</w:t>
            </w:r>
          </w:p>
        </w:tc>
        <w:tc>
          <w:tcPr>
            <w:tcW w:w="1843"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1,6        </w:t>
            </w:r>
          </w:p>
        </w:tc>
        <w:tc>
          <w:tcPr>
            <w:tcW w:w="326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живая изгородь, стальная сетка (при необходимости      </w:t>
            </w:r>
            <w:r w:rsidRPr="008F73F3">
              <w:rPr>
                <w:rFonts w:ascii="Times New Roman" w:hAnsi="Times New Roman" w:cs="Times New Roman"/>
                <w:sz w:val="24"/>
                <w:szCs w:val="24"/>
              </w:rPr>
              <w:br/>
              <w:t xml:space="preserve">охраны)            </w:t>
            </w:r>
          </w:p>
        </w:tc>
      </w:tr>
    </w:tbl>
    <w:p w:rsidR="00BE08C2" w:rsidRPr="008F73F3" w:rsidRDefault="00BE08C2" w:rsidP="00BE08C2">
      <w:pPr>
        <w:ind w:firstLine="709"/>
        <w:jc w:val="both"/>
        <w:rPr>
          <w:b/>
          <w:sz w:val="24"/>
          <w:szCs w:val="24"/>
        </w:rPr>
      </w:pPr>
      <w:r w:rsidRPr="008F73F3">
        <w:rPr>
          <w:sz w:val="24"/>
          <w:szCs w:val="24"/>
        </w:rPr>
        <w:t>1</w:t>
      </w:r>
      <w:r w:rsidR="00623920" w:rsidRPr="008F73F3">
        <w:rPr>
          <w:sz w:val="24"/>
          <w:szCs w:val="24"/>
        </w:rPr>
        <w:t>4</w:t>
      </w:r>
      <w:r w:rsidRPr="008F73F3">
        <w:rPr>
          <w:sz w:val="24"/>
          <w:szCs w:val="24"/>
        </w:rPr>
        <w:t>) Требуемое расчетное количество машино-мест для парковки легковых автомобилей допускается определять в соответствии с таблицей 2:</w:t>
      </w:r>
    </w:p>
    <w:p w:rsidR="00BE08C2" w:rsidRPr="008F73F3" w:rsidRDefault="00BE08C2" w:rsidP="00BE08C2">
      <w:pPr>
        <w:jc w:val="right"/>
        <w:rPr>
          <w:b/>
          <w:sz w:val="24"/>
          <w:szCs w:val="24"/>
        </w:rPr>
      </w:pPr>
      <w:r w:rsidRPr="008F73F3">
        <w:rPr>
          <w:sz w:val="24"/>
          <w:szCs w:val="24"/>
        </w:rPr>
        <w:t>Таблица 2</w:t>
      </w:r>
    </w:p>
    <w:tbl>
      <w:tblPr>
        <w:tblW w:w="9639" w:type="dxa"/>
        <w:tblInd w:w="70" w:type="dxa"/>
        <w:tblLayout w:type="fixed"/>
        <w:tblCellMar>
          <w:left w:w="70" w:type="dxa"/>
          <w:right w:w="70" w:type="dxa"/>
        </w:tblCellMar>
        <w:tblLook w:val="0000"/>
      </w:tblPr>
      <w:tblGrid>
        <w:gridCol w:w="4536"/>
        <w:gridCol w:w="2552"/>
        <w:gridCol w:w="2551"/>
      </w:tblGrid>
      <w:tr w:rsidR="00BE08C2" w:rsidRPr="008F73F3" w:rsidTr="00BE08C2">
        <w:trPr>
          <w:cantSplit/>
          <w:trHeight w:val="600"/>
        </w:trPr>
        <w:tc>
          <w:tcPr>
            <w:tcW w:w="4536"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Рекреационные территории, объекты  </w:t>
            </w:r>
            <w:r w:rsidRPr="008F73F3">
              <w:rPr>
                <w:rFonts w:ascii="Times New Roman" w:hAnsi="Times New Roman" w:cs="Times New Roman"/>
                <w:sz w:val="24"/>
                <w:szCs w:val="24"/>
              </w:rPr>
              <w:br/>
              <w:t xml:space="preserve">отдыха, здания и сооружения     </w:t>
            </w:r>
          </w:p>
        </w:tc>
        <w:tc>
          <w:tcPr>
            <w:tcW w:w="2552"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Расчетная единица </w:t>
            </w:r>
          </w:p>
        </w:tc>
        <w:tc>
          <w:tcPr>
            <w:tcW w:w="2551"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Число     </w:t>
            </w:r>
            <w:r w:rsidRPr="008F73F3">
              <w:rPr>
                <w:rFonts w:ascii="Times New Roman" w:hAnsi="Times New Roman" w:cs="Times New Roman"/>
                <w:sz w:val="24"/>
                <w:szCs w:val="24"/>
              </w:rPr>
              <w:br/>
              <w:t xml:space="preserve">машино-мест на </w:t>
            </w:r>
            <w:r w:rsidRPr="008F73F3">
              <w:rPr>
                <w:rFonts w:ascii="Times New Roman" w:hAnsi="Times New Roman" w:cs="Times New Roman"/>
                <w:sz w:val="24"/>
                <w:szCs w:val="24"/>
              </w:rPr>
              <w:br/>
              <w:t xml:space="preserve">расчетную   </w:t>
            </w:r>
            <w:r w:rsidRPr="008F73F3">
              <w:rPr>
                <w:rFonts w:ascii="Times New Roman" w:hAnsi="Times New Roman" w:cs="Times New Roman"/>
                <w:sz w:val="24"/>
                <w:szCs w:val="24"/>
              </w:rPr>
              <w:br/>
              <w:t xml:space="preserve">единицу </w:t>
            </w:r>
          </w:p>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   </w:t>
            </w:r>
          </w:p>
        </w:tc>
      </w:tr>
      <w:tr w:rsidR="00BE08C2" w:rsidRPr="008F73F3" w:rsidTr="00BE08C2">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Здания и сооружения                           </w:t>
            </w:r>
          </w:p>
        </w:tc>
      </w:tr>
      <w:tr w:rsidR="00BE08C2" w:rsidRPr="008F73F3" w:rsidTr="00BE08C2">
        <w:trPr>
          <w:cantSplit/>
          <w:trHeight w:val="480"/>
        </w:trPr>
        <w:tc>
          <w:tcPr>
            <w:tcW w:w="4536"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Административно-общественные         </w:t>
            </w:r>
            <w:r w:rsidRPr="008F73F3">
              <w:rPr>
                <w:rFonts w:ascii="Times New Roman" w:hAnsi="Times New Roman" w:cs="Times New Roman"/>
                <w:sz w:val="24"/>
                <w:szCs w:val="24"/>
              </w:rPr>
              <w:br/>
              <w:t xml:space="preserve">учреждения, кредитно-финансовые и    </w:t>
            </w:r>
            <w:r w:rsidRPr="008F73F3">
              <w:rPr>
                <w:rFonts w:ascii="Times New Roman" w:hAnsi="Times New Roman" w:cs="Times New Roman"/>
                <w:sz w:val="24"/>
                <w:szCs w:val="24"/>
              </w:rPr>
              <w:br/>
              <w:t xml:space="preserve">юридические учреждения               </w:t>
            </w:r>
          </w:p>
        </w:tc>
        <w:tc>
          <w:tcPr>
            <w:tcW w:w="2552"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100 работающих     </w:t>
            </w:r>
          </w:p>
        </w:tc>
        <w:tc>
          <w:tcPr>
            <w:tcW w:w="2551"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20</w:t>
            </w:r>
          </w:p>
        </w:tc>
      </w:tr>
      <w:tr w:rsidR="00BE08C2" w:rsidRPr="008F73F3" w:rsidTr="00BE08C2">
        <w:trPr>
          <w:cantSplit/>
          <w:trHeight w:val="480"/>
        </w:trPr>
        <w:tc>
          <w:tcPr>
            <w:tcW w:w="4536"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Научные и проектные организации,     </w:t>
            </w:r>
            <w:r w:rsidRPr="008F73F3">
              <w:rPr>
                <w:rFonts w:ascii="Times New Roman" w:hAnsi="Times New Roman" w:cs="Times New Roman"/>
                <w:sz w:val="24"/>
                <w:szCs w:val="24"/>
              </w:rPr>
              <w:br/>
              <w:t xml:space="preserve">высшие и средние специальные учебные </w:t>
            </w:r>
            <w:r w:rsidRPr="008F73F3">
              <w:rPr>
                <w:rFonts w:ascii="Times New Roman" w:hAnsi="Times New Roman" w:cs="Times New Roman"/>
                <w:sz w:val="24"/>
                <w:szCs w:val="24"/>
              </w:rPr>
              <w:br/>
              <w:t xml:space="preserve">заведения                            </w:t>
            </w:r>
          </w:p>
        </w:tc>
        <w:tc>
          <w:tcPr>
            <w:tcW w:w="2552"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100 работающих     </w:t>
            </w:r>
          </w:p>
        </w:tc>
        <w:tc>
          <w:tcPr>
            <w:tcW w:w="2551"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15</w:t>
            </w:r>
          </w:p>
        </w:tc>
      </w:tr>
      <w:tr w:rsidR="00BE08C2" w:rsidRPr="008F73F3" w:rsidTr="00BE08C2">
        <w:trPr>
          <w:cantSplit/>
          <w:trHeight w:val="240"/>
        </w:trPr>
        <w:tc>
          <w:tcPr>
            <w:tcW w:w="4536"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Больницы                             </w:t>
            </w:r>
          </w:p>
        </w:tc>
        <w:tc>
          <w:tcPr>
            <w:tcW w:w="2552"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100 коек           </w:t>
            </w:r>
          </w:p>
        </w:tc>
        <w:tc>
          <w:tcPr>
            <w:tcW w:w="2551"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5</w:t>
            </w:r>
          </w:p>
        </w:tc>
      </w:tr>
      <w:tr w:rsidR="00BE08C2" w:rsidRPr="008F73F3" w:rsidTr="00BE08C2">
        <w:trPr>
          <w:cantSplit/>
          <w:trHeight w:val="240"/>
        </w:trPr>
        <w:tc>
          <w:tcPr>
            <w:tcW w:w="4536"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Поликлиники                          </w:t>
            </w:r>
          </w:p>
        </w:tc>
        <w:tc>
          <w:tcPr>
            <w:tcW w:w="2552"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100 посещений      </w:t>
            </w:r>
          </w:p>
        </w:tc>
        <w:tc>
          <w:tcPr>
            <w:tcW w:w="2551"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3</w:t>
            </w:r>
          </w:p>
        </w:tc>
      </w:tr>
      <w:tr w:rsidR="00BE08C2" w:rsidRPr="008F73F3" w:rsidTr="00BE08C2">
        <w:trPr>
          <w:cantSplit/>
          <w:trHeight w:val="240"/>
        </w:trPr>
        <w:tc>
          <w:tcPr>
            <w:tcW w:w="4536"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Спортивные объекты                   </w:t>
            </w:r>
          </w:p>
        </w:tc>
        <w:tc>
          <w:tcPr>
            <w:tcW w:w="2552"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5</w:t>
            </w:r>
          </w:p>
        </w:tc>
      </w:tr>
      <w:tr w:rsidR="00BE08C2" w:rsidRPr="008F73F3" w:rsidTr="00BE08C2">
        <w:trPr>
          <w:cantSplit/>
          <w:trHeight w:val="480"/>
        </w:trPr>
        <w:tc>
          <w:tcPr>
            <w:tcW w:w="4536"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Театры, цирки, кинотеатры, концертные</w:t>
            </w:r>
            <w:r w:rsidRPr="008F73F3">
              <w:rPr>
                <w:rFonts w:ascii="Times New Roman" w:hAnsi="Times New Roman" w:cs="Times New Roman"/>
                <w:sz w:val="24"/>
                <w:szCs w:val="24"/>
              </w:rPr>
              <w:br/>
              <w:t xml:space="preserve">залы, музеи, выставки                </w:t>
            </w:r>
          </w:p>
        </w:tc>
        <w:tc>
          <w:tcPr>
            <w:tcW w:w="2552"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100 мест или       </w:t>
            </w:r>
            <w:r w:rsidRPr="008F73F3">
              <w:rPr>
                <w:rFonts w:ascii="Times New Roman" w:hAnsi="Times New Roman" w:cs="Times New Roman"/>
                <w:sz w:val="24"/>
                <w:szCs w:val="24"/>
              </w:rPr>
              <w:br/>
              <w:t xml:space="preserve">единовременных     </w:t>
            </w:r>
            <w:r w:rsidRPr="008F73F3">
              <w:rPr>
                <w:rFonts w:ascii="Times New Roman" w:hAnsi="Times New Roman" w:cs="Times New Roman"/>
                <w:sz w:val="24"/>
                <w:szCs w:val="24"/>
              </w:rPr>
              <w:br/>
              <w:t xml:space="preserve">посетителей        </w:t>
            </w:r>
          </w:p>
        </w:tc>
        <w:tc>
          <w:tcPr>
            <w:tcW w:w="2551"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10</w:t>
            </w:r>
          </w:p>
        </w:tc>
      </w:tr>
      <w:tr w:rsidR="00BE08C2" w:rsidRPr="008F73F3" w:rsidTr="00BE08C2">
        <w:trPr>
          <w:cantSplit/>
          <w:trHeight w:val="360"/>
        </w:trPr>
        <w:tc>
          <w:tcPr>
            <w:tcW w:w="4536"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Парки культуры и отдыха              </w:t>
            </w:r>
          </w:p>
        </w:tc>
        <w:tc>
          <w:tcPr>
            <w:tcW w:w="2552"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100 единовременных </w:t>
            </w:r>
            <w:r w:rsidRPr="008F73F3">
              <w:rPr>
                <w:rFonts w:ascii="Times New Roman" w:hAnsi="Times New Roman" w:cs="Times New Roman"/>
                <w:sz w:val="24"/>
                <w:szCs w:val="24"/>
              </w:rPr>
              <w:br/>
              <w:t xml:space="preserve">посетителей        </w:t>
            </w:r>
          </w:p>
        </w:tc>
        <w:tc>
          <w:tcPr>
            <w:tcW w:w="2551"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7</w:t>
            </w:r>
          </w:p>
        </w:tc>
      </w:tr>
      <w:tr w:rsidR="00BE08C2" w:rsidRPr="008F73F3" w:rsidTr="00BE08C2">
        <w:trPr>
          <w:cantSplit/>
          <w:trHeight w:val="480"/>
        </w:trPr>
        <w:tc>
          <w:tcPr>
            <w:tcW w:w="4536"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Торговые центры, универмаги, магазины</w:t>
            </w:r>
            <w:r w:rsidRPr="008F73F3">
              <w:rPr>
                <w:rFonts w:ascii="Times New Roman" w:hAnsi="Times New Roman" w:cs="Times New Roman"/>
                <w:sz w:val="24"/>
                <w:szCs w:val="24"/>
              </w:rPr>
              <w:br/>
              <w:t xml:space="preserve">с площадью торговых залов более 200  </w:t>
            </w:r>
            <w:r w:rsidRPr="008F73F3">
              <w:rPr>
                <w:rFonts w:ascii="Times New Roman" w:hAnsi="Times New Roman" w:cs="Times New Roman"/>
                <w:sz w:val="24"/>
                <w:szCs w:val="24"/>
              </w:rPr>
              <w:br/>
              <w:t xml:space="preserve">м2                                   </w:t>
            </w:r>
          </w:p>
        </w:tc>
        <w:tc>
          <w:tcPr>
            <w:tcW w:w="2552"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0 м"/>
              </w:smartTagPr>
              <w:r w:rsidRPr="008F73F3">
                <w:rPr>
                  <w:rFonts w:ascii="Times New Roman" w:hAnsi="Times New Roman" w:cs="Times New Roman"/>
                  <w:sz w:val="24"/>
                  <w:szCs w:val="24"/>
                </w:rPr>
                <w:t>100 м</w:t>
              </w:r>
            </w:smartTag>
            <w:r w:rsidRPr="008F73F3">
              <w:rPr>
                <w:rFonts w:ascii="Times New Roman" w:hAnsi="Times New Roman" w:cs="Times New Roman"/>
                <w:sz w:val="24"/>
                <w:szCs w:val="24"/>
              </w:rPr>
              <w:t xml:space="preserve"> торговой     </w:t>
            </w:r>
            <w:r w:rsidRPr="008F73F3">
              <w:rPr>
                <w:rFonts w:ascii="Times New Roman" w:hAnsi="Times New Roman" w:cs="Times New Roman"/>
                <w:sz w:val="24"/>
                <w:szCs w:val="24"/>
              </w:rPr>
              <w:br/>
              <w:t xml:space="preserve">площади            </w:t>
            </w:r>
          </w:p>
        </w:tc>
        <w:tc>
          <w:tcPr>
            <w:tcW w:w="2551"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7</w:t>
            </w:r>
          </w:p>
        </w:tc>
      </w:tr>
      <w:tr w:rsidR="00BE08C2" w:rsidRPr="008F73F3" w:rsidTr="00BE08C2">
        <w:trPr>
          <w:cantSplit/>
          <w:trHeight w:val="240"/>
        </w:trPr>
        <w:tc>
          <w:tcPr>
            <w:tcW w:w="4536"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Рынки                                </w:t>
            </w:r>
          </w:p>
        </w:tc>
        <w:tc>
          <w:tcPr>
            <w:tcW w:w="2552"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50 торговых мест   </w:t>
            </w:r>
          </w:p>
        </w:tc>
        <w:tc>
          <w:tcPr>
            <w:tcW w:w="2551"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25</w:t>
            </w:r>
          </w:p>
        </w:tc>
      </w:tr>
      <w:tr w:rsidR="00BE08C2" w:rsidRPr="008F73F3" w:rsidTr="00BE08C2">
        <w:trPr>
          <w:cantSplit/>
          <w:trHeight w:val="360"/>
        </w:trPr>
        <w:tc>
          <w:tcPr>
            <w:tcW w:w="4536"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Рестораны и кафе, клубы                      </w:t>
            </w:r>
          </w:p>
        </w:tc>
        <w:tc>
          <w:tcPr>
            <w:tcW w:w="2552"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15</w:t>
            </w:r>
          </w:p>
        </w:tc>
      </w:tr>
      <w:tr w:rsidR="00BE08C2" w:rsidRPr="008F73F3" w:rsidTr="00BE08C2">
        <w:trPr>
          <w:cantSplit/>
          <w:trHeight w:val="240"/>
        </w:trPr>
        <w:tc>
          <w:tcPr>
            <w:tcW w:w="4536"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Гостиницы                            </w:t>
            </w:r>
          </w:p>
        </w:tc>
        <w:tc>
          <w:tcPr>
            <w:tcW w:w="2552"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20</w:t>
            </w:r>
          </w:p>
        </w:tc>
      </w:tr>
    </w:tbl>
    <w:p w:rsidR="00BE08C2" w:rsidRPr="008F73F3" w:rsidRDefault="00BE08C2" w:rsidP="00BE08C2">
      <w:pPr>
        <w:ind w:firstLine="709"/>
        <w:jc w:val="both"/>
        <w:rPr>
          <w:b/>
          <w:sz w:val="24"/>
          <w:szCs w:val="24"/>
        </w:rPr>
      </w:pPr>
      <w:r w:rsidRPr="008F73F3">
        <w:rPr>
          <w:sz w:val="24"/>
          <w:szCs w:val="24"/>
        </w:rPr>
        <w:t>Примечания.</w:t>
      </w:r>
    </w:p>
    <w:p w:rsidR="00BE08C2" w:rsidRPr="008F73F3" w:rsidRDefault="00BE08C2" w:rsidP="00BE08C2">
      <w:pPr>
        <w:ind w:firstLine="709"/>
        <w:jc w:val="both"/>
        <w:rPr>
          <w:b/>
          <w:sz w:val="24"/>
          <w:szCs w:val="24"/>
        </w:rPr>
      </w:pPr>
      <w:r w:rsidRPr="008F73F3">
        <w:rPr>
          <w:sz w:val="24"/>
          <w:szCs w:val="24"/>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8F73F3">
          <w:rPr>
            <w:sz w:val="24"/>
            <w:szCs w:val="24"/>
          </w:rPr>
          <w:t>1000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2. Число машино-мест следует принимать при уровнях автомобилизации, определенных на расчетный срок.</w:t>
      </w:r>
    </w:p>
    <w:p w:rsidR="00BE08C2" w:rsidRPr="008F73F3" w:rsidRDefault="00BE08C2" w:rsidP="00BE08C2">
      <w:pPr>
        <w:ind w:firstLine="709"/>
        <w:jc w:val="both"/>
        <w:rPr>
          <w:b/>
          <w:sz w:val="24"/>
          <w:szCs w:val="24"/>
        </w:rPr>
      </w:pPr>
      <w:r w:rsidRPr="008F73F3">
        <w:rPr>
          <w:sz w:val="24"/>
          <w:szCs w:val="24"/>
        </w:rPr>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нормативов.</w:t>
      </w:r>
    </w:p>
    <w:p w:rsidR="00BE08C2" w:rsidRPr="008F73F3" w:rsidRDefault="00BE08C2" w:rsidP="00BE08C2">
      <w:pPr>
        <w:pStyle w:val="ConsPlusTitle"/>
        <w:ind w:firstLine="709"/>
        <w:jc w:val="both"/>
        <w:rPr>
          <w:rFonts w:ascii="Times New Roman" w:hAnsi="Times New Roman" w:cs="Times New Roman"/>
          <w:b w:val="0"/>
          <w:sz w:val="24"/>
          <w:szCs w:val="24"/>
        </w:rPr>
      </w:pPr>
      <w:r w:rsidRPr="008F73F3">
        <w:rPr>
          <w:rFonts w:ascii="Times New Roman" w:hAnsi="Times New Roman" w:cs="Times New Roman"/>
          <w:b w:val="0"/>
          <w:sz w:val="24"/>
          <w:szCs w:val="24"/>
        </w:rPr>
        <w:t>3. Должны соблюдаться противопожарные требования в соответствии с действующим законодательством Российской Федерации.</w:t>
      </w:r>
    </w:p>
    <w:p w:rsidR="00BE08C2" w:rsidRPr="008F73F3" w:rsidRDefault="00BE08C2" w:rsidP="00BE08C2">
      <w:pPr>
        <w:pStyle w:val="ConsPlusTitle"/>
        <w:ind w:firstLine="709"/>
        <w:jc w:val="both"/>
        <w:rPr>
          <w:rFonts w:ascii="Times New Roman" w:hAnsi="Times New Roman" w:cs="Times New Roman"/>
          <w:b w:val="0"/>
          <w:sz w:val="24"/>
          <w:szCs w:val="24"/>
        </w:rPr>
      </w:pPr>
      <w:r w:rsidRPr="008F73F3">
        <w:rPr>
          <w:rFonts w:ascii="Times New Roman" w:hAnsi="Times New Roman" w:cs="Times New Roman"/>
          <w:b w:val="0"/>
          <w:sz w:val="24"/>
          <w:szCs w:val="24"/>
        </w:rPr>
        <w:t>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623920" w:rsidRPr="008F73F3" w:rsidRDefault="00623920" w:rsidP="00623920">
      <w:pPr>
        <w:pStyle w:val="a5"/>
        <w:tabs>
          <w:tab w:val="left" w:pos="709"/>
        </w:tabs>
        <w:ind w:firstLine="709"/>
        <w:jc w:val="both"/>
        <w:rPr>
          <w:rFonts w:cs="Times New Roman"/>
          <w:sz w:val="24"/>
          <w:szCs w:val="24"/>
        </w:rPr>
      </w:pPr>
      <w:r w:rsidRPr="008F73F3">
        <w:rPr>
          <w:rFonts w:cs="Times New Roman"/>
          <w:sz w:val="24"/>
          <w:szCs w:val="24"/>
        </w:rPr>
        <w:t xml:space="preserve">5.Минимальные отступы от красной линии, от границ земельного участка установлены настоящим регламентом до контура наземного типа (строящегося, </w:t>
      </w:r>
      <w:r w:rsidRPr="008F73F3">
        <w:rPr>
          <w:rFonts w:cs="Times New Roman"/>
          <w:sz w:val="24"/>
          <w:szCs w:val="24"/>
        </w:rPr>
        <w:lastRenderedPageBreak/>
        <w:t>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623920" w:rsidRPr="008F73F3" w:rsidRDefault="00623920" w:rsidP="00623920">
      <w:pPr>
        <w:pStyle w:val="a5"/>
        <w:tabs>
          <w:tab w:val="left" w:pos="709"/>
        </w:tabs>
        <w:ind w:firstLine="709"/>
        <w:jc w:val="both"/>
        <w:rPr>
          <w:rFonts w:cs="Times New Roman"/>
          <w:sz w:val="24"/>
          <w:szCs w:val="24"/>
        </w:rPr>
      </w:pPr>
      <w:r w:rsidRPr="008F73F3">
        <w:rPr>
          <w:rFonts w:cs="Times New Roman"/>
          <w:sz w:val="24"/>
          <w:szCs w:val="24"/>
        </w:rPr>
        <w:t>6.Суммарная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623920" w:rsidRPr="008F73F3" w:rsidRDefault="00623920" w:rsidP="00623920">
      <w:pPr>
        <w:pStyle w:val="a5"/>
        <w:tabs>
          <w:tab w:val="left" w:pos="709"/>
        </w:tabs>
        <w:ind w:firstLine="709"/>
        <w:jc w:val="both"/>
        <w:rPr>
          <w:rFonts w:cs="Times New Roman"/>
          <w:sz w:val="24"/>
          <w:szCs w:val="24"/>
        </w:rPr>
      </w:pPr>
      <w:r w:rsidRPr="008F73F3">
        <w:rPr>
          <w:rFonts w:cs="Times New Roman"/>
          <w:sz w:val="24"/>
          <w:szCs w:val="24"/>
        </w:rPr>
        <w:t>7.Кроме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623920" w:rsidRPr="008F73F3" w:rsidRDefault="00623920" w:rsidP="00623920">
      <w:pPr>
        <w:pStyle w:val="a5"/>
        <w:tabs>
          <w:tab w:val="left" w:pos="709"/>
        </w:tabs>
        <w:ind w:firstLine="709"/>
        <w:jc w:val="both"/>
        <w:rPr>
          <w:rFonts w:cs="Times New Roman"/>
          <w:sz w:val="24"/>
          <w:szCs w:val="24"/>
        </w:rPr>
      </w:pPr>
      <w:r w:rsidRPr="008F73F3">
        <w:rPr>
          <w:rFonts w:cs="Times New Roman"/>
          <w:sz w:val="24"/>
          <w:szCs w:val="24"/>
        </w:rPr>
        <w:t>8.В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623920" w:rsidRPr="008F73F3" w:rsidRDefault="00623920" w:rsidP="00623920">
      <w:pPr>
        <w:pStyle w:val="a5"/>
        <w:tabs>
          <w:tab w:val="left" w:pos="709"/>
        </w:tabs>
        <w:ind w:firstLine="709"/>
        <w:jc w:val="both"/>
        <w:rPr>
          <w:rFonts w:cs="Times New Roman"/>
          <w:sz w:val="24"/>
          <w:szCs w:val="24"/>
        </w:rPr>
      </w:pPr>
      <w:r w:rsidRPr="008F73F3">
        <w:rPr>
          <w:rFonts w:cs="Times New Roman"/>
          <w:sz w:val="24"/>
          <w:szCs w:val="24"/>
        </w:rPr>
        <w:t>9.Размещение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w:t>
      </w:r>
    </w:p>
    <w:p w:rsidR="00BE08C2" w:rsidRPr="008F73F3" w:rsidRDefault="00BE08C2" w:rsidP="00BE08C2">
      <w:pPr>
        <w:pStyle w:val="a5"/>
        <w:ind w:firstLine="709"/>
        <w:jc w:val="both"/>
        <w:rPr>
          <w:rFonts w:cs="Times New Roman"/>
          <w:sz w:val="24"/>
          <w:szCs w:val="24"/>
        </w:rPr>
      </w:pPr>
      <w:r w:rsidRPr="008F73F3">
        <w:rPr>
          <w:rFonts w:cs="Times New Roman"/>
          <w:sz w:val="24"/>
          <w:szCs w:val="24"/>
        </w:rPr>
        <w:t>Ограничения использования земельных участков и окс:</w:t>
      </w:r>
    </w:p>
    <w:p w:rsidR="00BE08C2" w:rsidRPr="008F73F3" w:rsidRDefault="00BE08C2" w:rsidP="00BE08C2">
      <w:pPr>
        <w:pStyle w:val="a5"/>
        <w:ind w:firstLine="709"/>
        <w:jc w:val="both"/>
        <w:rPr>
          <w:rFonts w:cs="Times New Roman"/>
          <w:sz w:val="24"/>
          <w:szCs w:val="24"/>
        </w:rPr>
      </w:pPr>
      <w:r w:rsidRPr="008F73F3">
        <w:rPr>
          <w:rFonts w:cs="Times New Roman"/>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BE08C2" w:rsidRPr="008F73F3" w:rsidRDefault="00BE08C2" w:rsidP="00BE08C2">
      <w:pPr>
        <w:ind w:firstLine="709"/>
        <w:jc w:val="both"/>
        <w:rPr>
          <w:b/>
          <w:sz w:val="24"/>
          <w:szCs w:val="24"/>
        </w:rPr>
      </w:pPr>
    </w:p>
    <w:p w:rsidR="00BE08C2" w:rsidRPr="008F73F3" w:rsidRDefault="00BE08C2" w:rsidP="00BE08C2">
      <w:pPr>
        <w:ind w:firstLine="709"/>
        <w:jc w:val="both"/>
        <w:rPr>
          <w:b/>
          <w:sz w:val="24"/>
          <w:szCs w:val="24"/>
        </w:rPr>
      </w:pPr>
    </w:p>
    <w:p w:rsidR="00BE08C2" w:rsidRPr="008F73F3" w:rsidRDefault="00BE08C2" w:rsidP="00BE08C2">
      <w:pPr>
        <w:ind w:firstLine="709"/>
        <w:jc w:val="center"/>
        <w:rPr>
          <w:b/>
          <w:sz w:val="24"/>
          <w:szCs w:val="24"/>
        </w:rPr>
      </w:pPr>
      <w:r w:rsidRPr="008F73F3">
        <w:rPr>
          <w:b/>
          <w:sz w:val="24"/>
          <w:szCs w:val="24"/>
        </w:rPr>
        <w:t>ОД</w:t>
      </w:r>
      <w:r w:rsidRPr="008F73F3">
        <w:rPr>
          <w:b/>
          <w:caps/>
          <w:sz w:val="24"/>
          <w:szCs w:val="24"/>
        </w:rPr>
        <w:t xml:space="preserve"> – </w:t>
      </w:r>
      <w:r w:rsidRPr="008F73F3">
        <w:rPr>
          <w:b/>
          <w:sz w:val="24"/>
          <w:szCs w:val="24"/>
        </w:rPr>
        <w:t>2. Зона делового, общественного и коммерческого назначения</w:t>
      </w:r>
    </w:p>
    <w:p w:rsidR="00BE08C2" w:rsidRPr="008F73F3" w:rsidRDefault="00BE08C2" w:rsidP="00BE08C2">
      <w:pPr>
        <w:jc w:val="center"/>
        <w:rPr>
          <w:b/>
          <w:sz w:val="24"/>
          <w:szCs w:val="24"/>
        </w:rPr>
      </w:pPr>
      <w:r w:rsidRPr="008F73F3">
        <w:rPr>
          <w:b/>
          <w:sz w:val="24"/>
          <w:szCs w:val="24"/>
        </w:rPr>
        <w:t>местного значения</w:t>
      </w:r>
    </w:p>
    <w:p w:rsidR="00BE08C2" w:rsidRPr="008F73F3" w:rsidRDefault="00BE08C2" w:rsidP="00BE08C2">
      <w:pPr>
        <w:ind w:firstLine="709"/>
        <w:jc w:val="both"/>
        <w:rPr>
          <w:b/>
          <w:sz w:val="24"/>
          <w:szCs w:val="24"/>
        </w:rPr>
      </w:pPr>
    </w:p>
    <w:p w:rsidR="00BE08C2" w:rsidRPr="008F73F3" w:rsidRDefault="00BE08C2" w:rsidP="00BE08C2">
      <w:pPr>
        <w:pStyle w:val="Iauiue"/>
        <w:ind w:firstLine="709"/>
        <w:jc w:val="both"/>
        <w:rPr>
          <w:iCs/>
          <w:sz w:val="24"/>
          <w:szCs w:val="24"/>
        </w:rPr>
      </w:pPr>
      <w:r w:rsidRPr="008F73F3">
        <w:rPr>
          <w:iCs/>
          <w:sz w:val="24"/>
          <w:szCs w:val="24"/>
        </w:rPr>
        <w:t>Зона обслуживания и деловой активности местного значения ОД - 2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rsidR="00BE08C2" w:rsidRPr="008F73F3" w:rsidRDefault="00BE08C2" w:rsidP="00BE08C2">
      <w:pPr>
        <w:suppressAutoHyphens/>
        <w:ind w:firstLine="709"/>
        <w:jc w:val="both"/>
        <w:rPr>
          <w:b/>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1"/>
        <w:gridCol w:w="6096"/>
        <w:gridCol w:w="1697"/>
      </w:tblGrid>
      <w:tr w:rsidR="00BE08C2" w:rsidRPr="008F73F3" w:rsidTr="00BE08C2">
        <w:trPr>
          <w:jc w:val="center"/>
        </w:trPr>
        <w:tc>
          <w:tcPr>
            <w:tcW w:w="1841"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Наименование вида разрешенного использования земельного участка</w:t>
            </w:r>
          </w:p>
          <w:p w:rsidR="00BE08C2" w:rsidRPr="008F73F3" w:rsidRDefault="00BE08C2" w:rsidP="00BE08C2">
            <w:pPr>
              <w:pStyle w:val="a5"/>
              <w:jc w:val="center"/>
              <w:rPr>
                <w:rFonts w:cs="Times New Roman"/>
                <w:sz w:val="24"/>
                <w:szCs w:val="24"/>
              </w:rPr>
            </w:pPr>
          </w:p>
        </w:tc>
        <w:tc>
          <w:tcPr>
            <w:tcW w:w="6096" w:type="dxa"/>
            <w:vAlign w:val="center"/>
            <w:hideMark/>
          </w:tcPr>
          <w:p w:rsidR="00BE08C2" w:rsidRPr="008F73F3" w:rsidRDefault="00BE08C2" w:rsidP="00BE08C2">
            <w:pPr>
              <w:pStyle w:val="a5"/>
              <w:jc w:val="center"/>
              <w:rPr>
                <w:rFonts w:cs="Times New Roman"/>
                <w:sz w:val="24"/>
                <w:szCs w:val="24"/>
              </w:rPr>
            </w:pPr>
            <w:r w:rsidRPr="008F73F3">
              <w:rPr>
                <w:rFonts w:cs="Times New Roman"/>
                <w:sz w:val="24"/>
                <w:szCs w:val="24"/>
              </w:rPr>
              <w:t>Описание вида разрешенного использования земельного участка</w:t>
            </w:r>
          </w:p>
        </w:tc>
        <w:tc>
          <w:tcPr>
            <w:tcW w:w="1697" w:type="dxa"/>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Код (числовое обозначение) вида разрешенного использования земельного участка</w:t>
            </w:r>
          </w:p>
        </w:tc>
      </w:tr>
      <w:tr w:rsidR="00BE08C2" w:rsidRPr="008F73F3" w:rsidTr="00BE08C2">
        <w:trPr>
          <w:jc w:val="center"/>
        </w:trPr>
        <w:tc>
          <w:tcPr>
            <w:tcW w:w="1841"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1</w:t>
            </w:r>
          </w:p>
        </w:tc>
        <w:tc>
          <w:tcPr>
            <w:tcW w:w="6096" w:type="dxa"/>
            <w:vAlign w:val="center"/>
            <w:hideMark/>
          </w:tcPr>
          <w:p w:rsidR="00BE08C2" w:rsidRPr="008F73F3" w:rsidRDefault="00BE08C2" w:rsidP="00BE08C2">
            <w:pPr>
              <w:pStyle w:val="a5"/>
              <w:jc w:val="center"/>
              <w:rPr>
                <w:rFonts w:cs="Times New Roman"/>
                <w:sz w:val="24"/>
                <w:szCs w:val="24"/>
              </w:rPr>
            </w:pPr>
            <w:r w:rsidRPr="008F73F3">
              <w:rPr>
                <w:rFonts w:cs="Times New Roman"/>
                <w:sz w:val="24"/>
                <w:szCs w:val="24"/>
              </w:rPr>
              <w:t>2</w:t>
            </w:r>
          </w:p>
        </w:tc>
        <w:tc>
          <w:tcPr>
            <w:tcW w:w="1697"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3</w:t>
            </w:r>
          </w:p>
        </w:tc>
      </w:tr>
      <w:tr w:rsidR="00BE08C2" w:rsidRPr="008F73F3" w:rsidTr="00BE08C2">
        <w:trPr>
          <w:jc w:val="center"/>
        </w:trPr>
        <w:tc>
          <w:tcPr>
            <w:tcW w:w="9634" w:type="dxa"/>
            <w:gridSpan w:val="3"/>
            <w:vAlign w:val="center"/>
            <w:hideMark/>
          </w:tcPr>
          <w:p w:rsidR="008F73F3" w:rsidRDefault="008F73F3" w:rsidP="00BE08C2">
            <w:pPr>
              <w:spacing w:before="100" w:beforeAutospacing="1" w:after="100" w:afterAutospacing="1"/>
              <w:jc w:val="center"/>
              <w:rPr>
                <w:sz w:val="24"/>
                <w:szCs w:val="24"/>
              </w:rPr>
            </w:pPr>
          </w:p>
          <w:p w:rsidR="00BE08C2" w:rsidRPr="008F73F3" w:rsidRDefault="00BE08C2" w:rsidP="00BE08C2">
            <w:pPr>
              <w:spacing w:before="100" w:beforeAutospacing="1" w:after="100" w:afterAutospacing="1"/>
              <w:jc w:val="center"/>
              <w:rPr>
                <w:b/>
                <w:bCs/>
                <w:sz w:val="24"/>
                <w:szCs w:val="24"/>
              </w:rPr>
            </w:pPr>
            <w:r w:rsidRPr="008F73F3">
              <w:rPr>
                <w:sz w:val="24"/>
                <w:szCs w:val="24"/>
              </w:rPr>
              <w:t>ОСНОВНЫЕ ВИДЫ РАЗРЕШЕННОГО ИСПОЛЬЗОВАНИЯ ЗЕМЕЛЬНЫХ УЧАСТКОВ</w:t>
            </w:r>
          </w:p>
        </w:tc>
      </w:tr>
      <w:tr w:rsidR="009D328D" w:rsidRPr="008F73F3" w:rsidTr="00BE08C2">
        <w:trPr>
          <w:trHeight w:val="319"/>
          <w:jc w:val="center"/>
        </w:trPr>
        <w:tc>
          <w:tcPr>
            <w:tcW w:w="1841" w:type="dxa"/>
            <w:vAlign w:val="center"/>
            <w:hideMark/>
          </w:tcPr>
          <w:p w:rsidR="009D328D" w:rsidRPr="008F73F3" w:rsidRDefault="009D328D" w:rsidP="00842E0E">
            <w:pPr>
              <w:pStyle w:val="afff2"/>
              <w:jc w:val="center"/>
              <w:rPr>
                <w:rFonts w:ascii="Times New Roman" w:hAnsi="Times New Roman" w:cs="Times New Roman"/>
              </w:rPr>
            </w:pPr>
            <w:r w:rsidRPr="008F73F3">
              <w:rPr>
                <w:rFonts w:ascii="Times New Roman" w:hAnsi="Times New Roman" w:cs="Times New Roman"/>
              </w:rPr>
              <w:t>Дошкольное, начальное и среднее общее образование</w:t>
            </w:r>
          </w:p>
        </w:tc>
        <w:tc>
          <w:tcPr>
            <w:tcW w:w="6096" w:type="dxa"/>
            <w:vAlign w:val="center"/>
            <w:hideMark/>
          </w:tcPr>
          <w:p w:rsidR="009D328D" w:rsidRPr="008F73F3" w:rsidRDefault="009D328D" w:rsidP="00842E0E">
            <w:pPr>
              <w:pStyle w:val="afff2"/>
              <w:jc w:val="center"/>
              <w:rPr>
                <w:rFonts w:ascii="Times New Roman" w:hAnsi="Times New Roman" w:cs="Times New Roman"/>
                <w:bCs/>
                <w:shd w:val="clear" w:color="auto" w:fill="FFFFFF"/>
              </w:rPr>
            </w:pPr>
            <w:r w:rsidRPr="008F73F3">
              <w:rPr>
                <w:rFonts w:ascii="Times New Roman" w:hAnsi="Times New Roman" w:cs="Times New Roman"/>
                <w:bCs/>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p w:rsidR="009D328D" w:rsidRDefault="009D328D" w:rsidP="00842E0E">
            <w:pPr>
              <w:pStyle w:val="afff2"/>
              <w:jc w:val="center"/>
              <w:rPr>
                <w:rFonts w:ascii="Times New Roman" w:hAnsi="Times New Roman" w:cs="Times New Roman"/>
              </w:rPr>
            </w:pPr>
          </w:p>
          <w:p w:rsidR="008F73F3" w:rsidRPr="008F73F3" w:rsidRDefault="008F73F3" w:rsidP="008F73F3"/>
        </w:tc>
        <w:tc>
          <w:tcPr>
            <w:tcW w:w="1697" w:type="dxa"/>
            <w:vAlign w:val="center"/>
            <w:hideMark/>
          </w:tcPr>
          <w:p w:rsidR="009D328D" w:rsidRPr="008F73F3" w:rsidRDefault="009D328D" w:rsidP="00842E0E">
            <w:pPr>
              <w:pStyle w:val="afff2"/>
              <w:jc w:val="center"/>
              <w:rPr>
                <w:rFonts w:ascii="Times New Roman" w:hAnsi="Times New Roman" w:cs="Times New Roman"/>
              </w:rPr>
            </w:pPr>
            <w:r w:rsidRPr="008F73F3">
              <w:rPr>
                <w:rFonts w:ascii="Times New Roman" w:hAnsi="Times New Roman" w:cs="Times New Roman"/>
              </w:rPr>
              <w:t>3.5.1</w:t>
            </w:r>
          </w:p>
        </w:tc>
      </w:tr>
      <w:tr w:rsidR="009D328D" w:rsidRPr="008F73F3" w:rsidTr="00BE08C2">
        <w:trPr>
          <w:jc w:val="center"/>
        </w:trPr>
        <w:tc>
          <w:tcPr>
            <w:tcW w:w="1841" w:type="dxa"/>
            <w:vAlign w:val="center"/>
            <w:hideMark/>
          </w:tcPr>
          <w:p w:rsidR="009D328D" w:rsidRPr="008F73F3" w:rsidRDefault="009D328D" w:rsidP="00842E0E">
            <w:pPr>
              <w:pStyle w:val="afff2"/>
              <w:jc w:val="center"/>
              <w:rPr>
                <w:rFonts w:ascii="Times New Roman" w:hAnsi="Times New Roman" w:cs="Times New Roman"/>
              </w:rPr>
            </w:pPr>
            <w:r w:rsidRPr="008F73F3">
              <w:rPr>
                <w:rFonts w:ascii="Times New Roman" w:hAnsi="Times New Roman" w:cs="Times New Roman"/>
              </w:rPr>
              <w:lastRenderedPageBreak/>
              <w:t>Среднее и высшее профессиональное образование</w:t>
            </w:r>
          </w:p>
        </w:tc>
        <w:tc>
          <w:tcPr>
            <w:tcW w:w="6096" w:type="dxa"/>
            <w:vAlign w:val="center"/>
            <w:hideMark/>
          </w:tcPr>
          <w:p w:rsidR="009D328D" w:rsidRPr="008F73F3" w:rsidRDefault="009D328D" w:rsidP="00842E0E">
            <w:pPr>
              <w:rPr>
                <w:sz w:val="24"/>
                <w:szCs w:val="24"/>
              </w:rPr>
            </w:pPr>
            <w:r w:rsidRPr="008F73F3">
              <w:rPr>
                <w:bCs/>
                <w:sz w:val="24"/>
                <w:szCs w:val="24"/>
                <w:shd w:val="clear" w:color="auto" w:fill="FFFFFF"/>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697" w:type="dxa"/>
            <w:vAlign w:val="center"/>
            <w:hideMark/>
          </w:tcPr>
          <w:p w:rsidR="009D328D" w:rsidRPr="008F73F3" w:rsidRDefault="009D328D" w:rsidP="00842E0E">
            <w:pPr>
              <w:pStyle w:val="afff2"/>
              <w:jc w:val="center"/>
              <w:rPr>
                <w:rFonts w:ascii="Times New Roman" w:hAnsi="Times New Roman" w:cs="Times New Roman"/>
              </w:rPr>
            </w:pPr>
            <w:r w:rsidRPr="008F73F3">
              <w:rPr>
                <w:rFonts w:ascii="Times New Roman" w:hAnsi="Times New Roman" w:cs="Times New Roman"/>
              </w:rPr>
              <w:t>3.5.2</w:t>
            </w:r>
          </w:p>
        </w:tc>
      </w:tr>
      <w:tr w:rsidR="009D328D" w:rsidRPr="008F73F3" w:rsidTr="00BE08C2">
        <w:trPr>
          <w:trHeight w:val="515"/>
          <w:jc w:val="center"/>
        </w:trPr>
        <w:tc>
          <w:tcPr>
            <w:tcW w:w="1841" w:type="dxa"/>
            <w:vAlign w:val="center"/>
            <w:hideMark/>
          </w:tcPr>
          <w:p w:rsidR="009D328D" w:rsidRPr="008F73F3" w:rsidRDefault="009D328D" w:rsidP="00842E0E">
            <w:pPr>
              <w:pStyle w:val="afff2"/>
              <w:jc w:val="center"/>
              <w:rPr>
                <w:rFonts w:ascii="Times New Roman" w:hAnsi="Times New Roman" w:cs="Times New Roman"/>
              </w:rPr>
            </w:pPr>
            <w:r w:rsidRPr="008F73F3">
              <w:rPr>
                <w:rFonts w:ascii="Times New Roman" w:hAnsi="Times New Roman" w:cs="Times New Roman"/>
              </w:rPr>
              <w:t>Культурное развитие</w:t>
            </w:r>
          </w:p>
        </w:tc>
        <w:tc>
          <w:tcPr>
            <w:tcW w:w="6096" w:type="dxa"/>
            <w:vAlign w:val="center"/>
            <w:hideMark/>
          </w:tcPr>
          <w:p w:rsidR="009D328D" w:rsidRPr="008F73F3" w:rsidRDefault="009D328D" w:rsidP="00842E0E">
            <w:pPr>
              <w:pStyle w:val="afff2"/>
              <w:jc w:val="center"/>
              <w:rPr>
                <w:rFonts w:ascii="Times New Roman" w:hAnsi="Times New Roman" w:cs="Times New Roman"/>
              </w:rPr>
            </w:pPr>
            <w:r w:rsidRPr="008F73F3">
              <w:rPr>
                <w:rFonts w:ascii="Times New Roman" w:hAnsi="Times New Roman" w:cs="Times New Roman"/>
                <w:bCs/>
                <w:shd w:val="clear" w:color="auto" w:fill="FFFFFF"/>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34" w:anchor="block_1361" w:history="1">
              <w:r w:rsidRPr="008F73F3">
                <w:rPr>
                  <w:rStyle w:val="aff7"/>
                  <w:rFonts w:ascii="Times New Roman" w:hAnsi="Times New Roman" w:cs="Times New Roman"/>
                  <w:bCs/>
                  <w:color w:val="auto"/>
                  <w:u w:val="none"/>
                </w:rPr>
                <w:t>кодами 3.6.1-3.6.3</w:t>
              </w:r>
            </w:hyperlink>
            <w:r w:rsidRPr="008F73F3">
              <w:rPr>
                <w:rFonts w:ascii="Times New Roman" w:hAnsi="Times New Roman" w:cs="Times New Roman"/>
                <w:bCs/>
              </w:rPr>
              <w:br/>
            </w:r>
            <w:r w:rsidRPr="008F73F3">
              <w:rPr>
                <w:rFonts w:ascii="Times New Roman" w:hAnsi="Times New Roman" w:cs="Times New Roman"/>
                <w:bCs/>
              </w:rPr>
              <w:br/>
            </w:r>
          </w:p>
        </w:tc>
        <w:tc>
          <w:tcPr>
            <w:tcW w:w="1697" w:type="dxa"/>
            <w:vAlign w:val="center"/>
            <w:hideMark/>
          </w:tcPr>
          <w:p w:rsidR="009D328D" w:rsidRPr="008F73F3" w:rsidRDefault="009D328D" w:rsidP="00842E0E">
            <w:pPr>
              <w:pStyle w:val="afff2"/>
              <w:jc w:val="center"/>
              <w:rPr>
                <w:rFonts w:ascii="Times New Roman" w:hAnsi="Times New Roman" w:cs="Times New Roman"/>
              </w:rPr>
            </w:pPr>
            <w:r w:rsidRPr="008F73F3">
              <w:rPr>
                <w:rFonts w:ascii="Times New Roman" w:hAnsi="Times New Roman" w:cs="Times New Roman"/>
              </w:rPr>
              <w:t>3.6</w:t>
            </w:r>
          </w:p>
        </w:tc>
      </w:tr>
      <w:tr w:rsidR="009D328D" w:rsidRPr="008F73F3" w:rsidTr="00BE08C2">
        <w:trPr>
          <w:trHeight w:val="1312"/>
          <w:jc w:val="center"/>
        </w:trPr>
        <w:tc>
          <w:tcPr>
            <w:tcW w:w="1841" w:type="dxa"/>
            <w:vAlign w:val="center"/>
            <w:hideMark/>
          </w:tcPr>
          <w:p w:rsidR="009D328D" w:rsidRPr="008F73F3" w:rsidRDefault="009D328D" w:rsidP="00842E0E">
            <w:pPr>
              <w:pStyle w:val="afff2"/>
              <w:jc w:val="center"/>
              <w:rPr>
                <w:rFonts w:ascii="Times New Roman" w:hAnsi="Times New Roman" w:cs="Times New Roman"/>
              </w:rPr>
            </w:pPr>
            <w:r w:rsidRPr="008F73F3">
              <w:rPr>
                <w:rFonts w:ascii="Times New Roman" w:hAnsi="Times New Roman" w:cs="Times New Roman"/>
              </w:rPr>
              <w:t>Религиозное использование</w:t>
            </w:r>
          </w:p>
        </w:tc>
        <w:tc>
          <w:tcPr>
            <w:tcW w:w="6096" w:type="dxa"/>
            <w:vAlign w:val="center"/>
            <w:hideMark/>
          </w:tcPr>
          <w:p w:rsidR="009D328D" w:rsidRPr="008F73F3" w:rsidRDefault="009D328D" w:rsidP="00842E0E">
            <w:pPr>
              <w:pStyle w:val="afff2"/>
              <w:jc w:val="center"/>
              <w:rPr>
                <w:rFonts w:ascii="Times New Roman" w:hAnsi="Times New Roman" w:cs="Times New Roman"/>
              </w:rPr>
            </w:pPr>
            <w:r w:rsidRPr="008F73F3">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35" w:anchor="block_1371" w:history="1">
              <w:r w:rsidRPr="008F73F3">
                <w:rPr>
                  <w:rStyle w:val="aff7"/>
                  <w:rFonts w:ascii="Times New Roman" w:hAnsi="Times New Roman" w:cs="Times New Roman"/>
                  <w:bCs/>
                  <w:color w:val="auto"/>
                  <w:u w:val="none"/>
                </w:rPr>
                <w:t>кодами 3.7.1-3.7.2</w:t>
              </w:r>
            </w:hyperlink>
            <w:r w:rsidRPr="008F73F3">
              <w:rPr>
                <w:rFonts w:ascii="Times New Roman" w:hAnsi="Times New Roman" w:cs="Times New Roman"/>
              </w:rPr>
              <w:t xml:space="preserve"> </w:t>
            </w:r>
          </w:p>
        </w:tc>
        <w:tc>
          <w:tcPr>
            <w:tcW w:w="1697" w:type="dxa"/>
            <w:vAlign w:val="center"/>
            <w:hideMark/>
          </w:tcPr>
          <w:p w:rsidR="009D328D" w:rsidRPr="008F73F3" w:rsidRDefault="009D328D" w:rsidP="00842E0E">
            <w:pPr>
              <w:pStyle w:val="afff2"/>
              <w:jc w:val="center"/>
              <w:rPr>
                <w:rFonts w:ascii="Times New Roman" w:hAnsi="Times New Roman" w:cs="Times New Roman"/>
              </w:rPr>
            </w:pPr>
            <w:r w:rsidRPr="008F73F3">
              <w:rPr>
                <w:rFonts w:ascii="Times New Roman" w:hAnsi="Times New Roman" w:cs="Times New Roman"/>
              </w:rPr>
              <w:t>3.7</w:t>
            </w:r>
          </w:p>
        </w:tc>
      </w:tr>
      <w:tr w:rsidR="009D328D" w:rsidRPr="008F73F3" w:rsidTr="00BE08C2">
        <w:trPr>
          <w:jc w:val="center"/>
        </w:trPr>
        <w:tc>
          <w:tcPr>
            <w:tcW w:w="1841" w:type="dxa"/>
            <w:vAlign w:val="center"/>
            <w:hideMark/>
          </w:tcPr>
          <w:p w:rsidR="009D328D" w:rsidRPr="008F73F3" w:rsidRDefault="009D328D" w:rsidP="00842E0E">
            <w:pPr>
              <w:pStyle w:val="afff2"/>
              <w:jc w:val="center"/>
              <w:rPr>
                <w:rFonts w:ascii="Times New Roman" w:hAnsi="Times New Roman" w:cs="Times New Roman"/>
              </w:rPr>
            </w:pPr>
            <w:r w:rsidRPr="008F73F3">
              <w:rPr>
                <w:rFonts w:ascii="Times New Roman" w:hAnsi="Times New Roman" w:cs="Times New Roman"/>
              </w:rPr>
              <w:t>Общественное управление</w:t>
            </w:r>
          </w:p>
        </w:tc>
        <w:tc>
          <w:tcPr>
            <w:tcW w:w="6096" w:type="dxa"/>
            <w:vAlign w:val="center"/>
            <w:hideMark/>
          </w:tcPr>
          <w:p w:rsidR="009D328D" w:rsidRPr="008F73F3" w:rsidRDefault="009D328D" w:rsidP="00842E0E">
            <w:pPr>
              <w:pStyle w:val="afff2"/>
              <w:jc w:val="center"/>
              <w:rPr>
                <w:rFonts w:ascii="Times New Roman" w:hAnsi="Times New Roman" w:cs="Times New Roman"/>
              </w:rPr>
            </w:pPr>
            <w:r w:rsidRPr="008F73F3">
              <w:rPr>
                <w:rFonts w:ascii="Times New Roman" w:hAnsi="Times New Roman" w:cs="Times New Roman"/>
                <w:bCs/>
                <w:shd w:val="clear" w:color="auto" w:fill="FFFFFF"/>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36" w:anchor="block_1381" w:history="1">
              <w:r w:rsidRPr="008F73F3">
                <w:rPr>
                  <w:rStyle w:val="aff7"/>
                  <w:rFonts w:ascii="Times New Roman" w:hAnsi="Times New Roman" w:cs="Times New Roman"/>
                  <w:bCs/>
                  <w:color w:val="auto"/>
                  <w:u w:val="none"/>
                </w:rPr>
                <w:t>кодами 3.8.1-3.8.2</w:t>
              </w:r>
            </w:hyperlink>
          </w:p>
        </w:tc>
        <w:tc>
          <w:tcPr>
            <w:tcW w:w="1697" w:type="dxa"/>
            <w:vAlign w:val="center"/>
            <w:hideMark/>
          </w:tcPr>
          <w:p w:rsidR="009D328D" w:rsidRPr="008F73F3" w:rsidRDefault="009D328D" w:rsidP="00842E0E">
            <w:pPr>
              <w:pStyle w:val="afff2"/>
              <w:jc w:val="center"/>
              <w:rPr>
                <w:rFonts w:ascii="Times New Roman" w:hAnsi="Times New Roman" w:cs="Times New Roman"/>
              </w:rPr>
            </w:pPr>
            <w:r w:rsidRPr="008F73F3">
              <w:rPr>
                <w:rFonts w:ascii="Times New Roman" w:hAnsi="Times New Roman" w:cs="Times New Roman"/>
              </w:rPr>
              <w:t>3.8</w:t>
            </w:r>
          </w:p>
        </w:tc>
      </w:tr>
      <w:tr w:rsidR="00BE08C2" w:rsidRPr="008F73F3" w:rsidTr="00BE08C2">
        <w:trPr>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Амбулаторное ветеринарное обслуживание</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3.10.1</w:t>
            </w:r>
          </w:p>
        </w:tc>
      </w:tr>
      <w:tr w:rsidR="00BE08C2" w:rsidRPr="008F73F3" w:rsidTr="00BE08C2">
        <w:trPr>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Деловое управление</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4.1</w:t>
            </w:r>
          </w:p>
        </w:tc>
      </w:tr>
      <w:tr w:rsidR="00A314A4" w:rsidRPr="008F73F3" w:rsidTr="00842E0E">
        <w:trPr>
          <w:trHeight w:val="2438"/>
          <w:jc w:val="center"/>
        </w:trPr>
        <w:tc>
          <w:tcPr>
            <w:tcW w:w="1841" w:type="dxa"/>
            <w:hideMark/>
          </w:tcPr>
          <w:p w:rsidR="00A314A4" w:rsidRPr="008F73F3" w:rsidRDefault="007E7628">
            <w:pPr>
              <w:pStyle w:val="s1"/>
              <w:spacing w:before="0" w:beforeAutospacing="0" w:after="0" w:afterAutospacing="0"/>
              <w:jc w:val="both"/>
            </w:pPr>
            <w:r w:rsidRPr="008F73F3">
              <w:t>О</w:t>
            </w:r>
            <w:r w:rsidR="00A314A4" w:rsidRPr="008F73F3">
              <w:t>бъекты торговли (торговые центры, торгово-развлекательные центры (комплексы)</w:t>
            </w:r>
          </w:p>
        </w:tc>
        <w:tc>
          <w:tcPr>
            <w:tcW w:w="6096" w:type="dxa"/>
            <w:hideMark/>
          </w:tcPr>
          <w:p w:rsidR="00A314A4" w:rsidRPr="008F73F3" w:rsidRDefault="00A314A4">
            <w:pPr>
              <w:pStyle w:val="s1"/>
              <w:spacing w:before="0" w:beforeAutospacing="0" w:after="0" w:afterAutospacing="0"/>
              <w:jc w:val="both"/>
            </w:pPr>
            <w:r w:rsidRPr="008F73F3">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37" w:anchor="/document/70736874/entry/1045" w:history="1">
              <w:r w:rsidRPr="008F73F3">
                <w:rPr>
                  <w:rStyle w:val="aff7"/>
                  <w:color w:val="auto"/>
                  <w:u w:val="none"/>
                </w:rPr>
                <w:t>кодами 4.5 - 4.8.2</w:t>
              </w:r>
            </w:hyperlink>
            <w:r w:rsidRPr="008F73F3">
              <w:t>;</w:t>
            </w:r>
          </w:p>
          <w:p w:rsidR="00A314A4" w:rsidRPr="008F73F3" w:rsidRDefault="00A314A4">
            <w:pPr>
              <w:pStyle w:val="s1"/>
              <w:spacing w:before="0" w:beforeAutospacing="0" w:after="0" w:afterAutospacing="0"/>
              <w:jc w:val="both"/>
            </w:pPr>
            <w:r w:rsidRPr="008F73F3">
              <w:t>размещение гаражей и (или) стоянок для автомобилей сотрудников и посетителей торгового центра</w:t>
            </w:r>
          </w:p>
        </w:tc>
        <w:tc>
          <w:tcPr>
            <w:tcW w:w="1697" w:type="dxa"/>
            <w:hideMark/>
          </w:tcPr>
          <w:p w:rsidR="00A314A4" w:rsidRPr="008F73F3" w:rsidRDefault="00A314A4">
            <w:pPr>
              <w:pStyle w:val="s1"/>
              <w:spacing w:before="0" w:beforeAutospacing="0" w:after="0" w:afterAutospacing="0"/>
              <w:jc w:val="center"/>
            </w:pPr>
            <w:r w:rsidRPr="008F73F3">
              <w:t>4.2</w:t>
            </w:r>
          </w:p>
        </w:tc>
      </w:tr>
      <w:tr w:rsidR="00BE08C2" w:rsidRPr="008F73F3" w:rsidTr="00BE08C2">
        <w:trPr>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Рынки</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w:t>
            </w:r>
            <w:r w:rsidRPr="008F73F3">
              <w:rPr>
                <w:rFonts w:ascii="Times New Roman" w:hAnsi="Times New Roman" w:cs="Times New Roman"/>
              </w:rPr>
              <w:lastRenderedPageBreak/>
              <w:t>базар), с учетом того, что каждое из торговых мест не располагает торговой площадью более 200 кв. м;</w:t>
            </w:r>
          </w:p>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гаражей и (или) стоянок для автомобилей сотрудников и посетителей рынка</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lastRenderedPageBreak/>
              <w:t>4.3</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lastRenderedPageBreak/>
              <w:t>Магазины</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p w:rsidR="0063157D" w:rsidRPr="008F73F3" w:rsidRDefault="0063157D" w:rsidP="0063157D">
            <w:pPr>
              <w:rPr>
                <w:sz w:val="24"/>
                <w:szCs w:val="24"/>
              </w:rPr>
            </w:pP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4.4</w:t>
            </w:r>
          </w:p>
        </w:tc>
      </w:tr>
      <w:tr w:rsidR="00BE08C2" w:rsidRPr="008F73F3" w:rsidTr="00BE08C2">
        <w:trPr>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Банковская и страховая деятельность</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предназначенных для размещения организаций, оказывающих банковские и страховые</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4.5</w:t>
            </w:r>
          </w:p>
        </w:tc>
      </w:tr>
      <w:tr w:rsidR="00BE08C2" w:rsidRPr="008F73F3" w:rsidTr="00BE08C2">
        <w:trPr>
          <w:trHeight w:val="515"/>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Общественное питание</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4.6</w:t>
            </w:r>
          </w:p>
        </w:tc>
      </w:tr>
      <w:tr w:rsidR="00BE08C2" w:rsidRPr="008F73F3" w:rsidTr="00BE08C2">
        <w:trPr>
          <w:trHeight w:val="1312"/>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Гостиничное обслуживание</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4.7</w:t>
            </w:r>
          </w:p>
        </w:tc>
      </w:tr>
      <w:tr w:rsidR="007E7628" w:rsidRPr="008F73F3" w:rsidTr="00BE08C2">
        <w:trPr>
          <w:jc w:val="center"/>
        </w:trPr>
        <w:tc>
          <w:tcPr>
            <w:tcW w:w="1841" w:type="dxa"/>
            <w:vAlign w:val="center"/>
            <w:hideMark/>
          </w:tcPr>
          <w:p w:rsidR="007E7628" w:rsidRPr="008F73F3" w:rsidRDefault="007E7628" w:rsidP="00842E0E">
            <w:pPr>
              <w:pStyle w:val="afff2"/>
              <w:jc w:val="center"/>
              <w:rPr>
                <w:rFonts w:ascii="Times New Roman" w:hAnsi="Times New Roman" w:cs="Times New Roman"/>
              </w:rPr>
            </w:pPr>
            <w:r w:rsidRPr="008F73F3">
              <w:rPr>
                <w:rFonts w:ascii="Times New Roman" w:hAnsi="Times New Roman" w:cs="Times New Roman"/>
              </w:rPr>
              <w:t>Социальное обслуживание</w:t>
            </w:r>
          </w:p>
          <w:p w:rsidR="007E7628" w:rsidRPr="008F73F3" w:rsidRDefault="007E7628" w:rsidP="00842E0E">
            <w:pPr>
              <w:pStyle w:val="afff2"/>
              <w:jc w:val="center"/>
              <w:rPr>
                <w:rFonts w:ascii="Times New Roman" w:hAnsi="Times New Roman" w:cs="Times New Roman"/>
              </w:rPr>
            </w:pPr>
          </w:p>
        </w:tc>
        <w:tc>
          <w:tcPr>
            <w:tcW w:w="6096" w:type="dxa"/>
            <w:vAlign w:val="center"/>
            <w:hideMark/>
          </w:tcPr>
          <w:p w:rsidR="007E7628" w:rsidRPr="008F73F3" w:rsidRDefault="007E7628" w:rsidP="00842E0E">
            <w:pPr>
              <w:pStyle w:val="afff2"/>
              <w:jc w:val="center"/>
              <w:rPr>
                <w:rFonts w:ascii="Times New Roman" w:hAnsi="Times New Roman" w:cs="Times New Roman"/>
              </w:rPr>
            </w:pPr>
            <w:r w:rsidRPr="008F73F3">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38" w:anchor="block_1321" w:history="1">
              <w:r w:rsidRPr="008F73F3">
                <w:rPr>
                  <w:rStyle w:val="aff7"/>
                  <w:rFonts w:ascii="Times New Roman" w:hAnsi="Times New Roman" w:cs="Times New Roman"/>
                  <w:bCs/>
                  <w:color w:val="auto"/>
                  <w:u w:val="none"/>
                </w:rPr>
                <w:t>кодами 3.2.1 - 3.2.4</w:t>
              </w:r>
            </w:hyperlink>
            <w:r w:rsidRPr="008F73F3">
              <w:rPr>
                <w:rFonts w:ascii="Times New Roman" w:hAnsi="Times New Roman" w:cs="Times New Roman"/>
                <w:bCs/>
              </w:rPr>
              <w:br/>
            </w:r>
          </w:p>
        </w:tc>
        <w:tc>
          <w:tcPr>
            <w:tcW w:w="1697" w:type="dxa"/>
            <w:vAlign w:val="center"/>
            <w:hideMark/>
          </w:tcPr>
          <w:p w:rsidR="007E7628" w:rsidRPr="008F73F3" w:rsidRDefault="007E7628" w:rsidP="00842E0E">
            <w:pPr>
              <w:pStyle w:val="afff2"/>
              <w:jc w:val="center"/>
              <w:rPr>
                <w:rFonts w:ascii="Times New Roman" w:hAnsi="Times New Roman" w:cs="Times New Roman"/>
              </w:rPr>
            </w:pPr>
            <w:r w:rsidRPr="008F73F3">
              <w:rPr>
                <w:rFonts w:ascii="Times New Roman" w:hAnsi="Times New Roman" w:cs="Times New Roman"/>
              </w:rPr>
              <w:t>3.2</w:t>
            </w:r>
          </w:p>
        </w:tc>
      </w:tr>
      <w:tr w:rsidR="00BE08C2" w:rsidRPr="008F73F3" w:rsidTr="00BE08C2">
        <w:trPr>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Бытовое обслуживание</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3.3</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 xml:space="preserve">Амбулаторно-поликлиническое </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3.4.1</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обслуживание</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697" w:type="dxa"/>
            <w:vAlign w:val="center"/>
            <w:hideMark/>
          </w:tcPr>
          <w:p w:rsidR="00BE08C2" w:rsidRPr="008F73F3" w:rsidRDefault="00BE08C2" w:rsidP="00BE08C2">
            <w:pPr>
              <w:pStyle w:val="afff2"/>
              <w:jc w:val="center"/>
              <w:rPr>
                <w:rFonts w:ascii="Times New Roman" w:hAnsi="Times New Roman" w:cs="Times New Roman"/>
              </w:rPr>
            </w:pPr>
          </w:p>
        </w:tc>
      </w:tr>
      <w:tr w:rsidR="00603F05" w:rsidRPr="008F73F3" w:rsidTr="007B0BF8">
        <w:trPr>
          <w:trHeight w:val="319"/>
          <w:jc w:val="center"/>
        </w:trPr>
        <w:tc>
          <w:tcPr>
            <w:tcW w:w="1841" w:type="dxa"/>
            <w:hideMark/>
          </w:tcPr>
          <w:p w:rsidR="00603F05" w:rsidRPr="008F73F3" w:rsidRDefault="00603F05">
            <w:pPr>
              <w:pStyle w:val="s1"/>
              <w:spacing w:before="0" w:beforeAutospacing="0" w:after="0" w:afterAutospacing="0"/>
              <w:jc w:val="center"/>
            </w:pPr>
            <w:r w:rsidRPr="008F73F3">
              <w:t>Обеспечение занятий спортом в помещениях</w:t>
            </w:r>
          </w:p>
        </w:tc>
        <w:tc>
          <w:tcPr>
            <w:tcW w:w="6096" w:type="dxa"/>
            <w:hideMark/>
          </w:tcPr>
          <w:p w:rsidR="00603F05" w:rsidRPr="008F73F3" w:rsidRDefault="00603F05">
            <w:pPr>
              <w:pStyle w:val="s1"/>
              <w:spacing w:before="0" w:beforeAutospacing="0" w:after="0" w:afterAutospacing="0"/>
              <w:jc w:val="center"/>
            </w:pPr>
            <w:r w:rsidRPr="008F73F3">
              <w:t>Размещение спортивных клубов, спортивных залов, бассейнов, физкультурно-оздоровительных комплексов в зданиях и сооружениях</w:t>
            </w:r>
          </w:p>
        </w:tc>
        <w:tc>
          <w:tcPr>
            <w:tcW w:w="1697" w:type="dxa"/>
            <w:hideMark/>
          </w:tcPr>
          <w:p w:rsidR="00603F05" w:rsidRPr="008F73F3" w:rsidRDefault="00603F05">
            <w:pPr>
              <w:pStyle w:val="s1"/>
              <w:spacing w:before="0" w:beforeAutospacing="0" w:after="0" w:afterAutospacing="0"/>
              <w:jc w:val="center"/>
            </w:pPr>
            <w:r w:rsidRPr="008F73F3">
              <w:t>5.1.2</w:t>
            </w:r>
          </w:p>
        </w:tc>
      </w:tr>
      <w:tr w:rsidR="00603F05" w:rsidRPr="008F73F3" w:rsidTr="007B0BF8">
        <w:trPr>
          <w:trHeight w:val="319"/>
          <w:jc w:val="center"/>
        </w:trPr>
        <w:tc>
          <w:tcPr>
            <w:tcW w:w="1841" w:type="dxa"/>
            <w:hideMark/>
          </w:tcPr>
          <w:p w:rsidR="00603F05" w:rsidRPr="008F73F3" w:rsidRDefault="00603F05">
            <w:pPr>
              <w:pStyle w:val="s1"/>
              <w:spacing w:before="0" w:beforeAutospacing="0" w:after="0" w:afterAutospacing="0"/>
              <w:jc w:val="center"/>
            </w:pPr>
            <w:r w:rsidRPr="008F73F3">
              <w:t>Площадки для занятий спортом</w:t>
            </w:r>
          </w:p>
        </w:tc>
        <w:tc>
          <w:tcPr>
            <w:tcW w:w="6096" w:type="dxa"/>
            <w:hideMark/>
          </w:tcPr>
          <w:p w:rsidR="00603F05" w:rsidRPr="008F73F3" w:rsidRDefault="00603F05">
            <w:pPr>
              <w:pStyle w:val="s1"/>
              <w:spacing w:before="0" w:beforeAutospacing="0" w:after="0" w:afterAutospacing="0"/>
              <w:jc w:val="center"/>
            </w:pPr>
            <w:r w:rsidRPr="008F73F3">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697" w:type="dxa"/>
            <w:hideMark/>
          </w:tcPr>
          <w:p w:rsidR="00603F05" w:rsidRPr="008F73F3" w:rsidRDefault="00603F05">
            <w:pPr>
              <w:pStyle w:val="s1"/>
              <w:spacing w:before="0" w:beforeAutospacing="0" w:after="0" w:afterAutospacing="0"/>
              <w:jc w:val="center"/>
            </w:pPr>
            <w:r w:rsidRPr="008F73F3">
              <w:t>5.1.3</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Историко-культурная деятельность</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w:t>
            </w:r>
            <w:r w:rsidRPr="008F73F3">
              <w:rPr>
                <w:rFonts w:ascii="Times New Roman" w:hAnsi="Times New Roman" w:cs="Times New Roman"/>
              </w:rPr>
              <w:lastRenderedPageBreak/>
              <w:t>или ремеслом, а также хозяйственная деятельность, обеспечивающая познавательный туризм</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lastRenderedPageBreak/>
              <w:t>9.3</w:t>
            </w:r>
          </w:p>
        </w:tc>
      </w:tr>
      <w:tr w:rsidR="00623920" w:rsidRPr="008F73F3" w:rsidTr="00BE08C2">
        <w:trPr>
          <w:trHeight w:val="319"/>
          <w:jc w:val="center"/>
        </w:trPr>
        <w:tc>
          <w:tcPr>
            <w:tcW w:w="1841" w:type="dxa"/>
            <w:vAlign w:val="center"/>
            <w:hideMark/>
          </w:tcPr>
          <w:p w:rsidR="00623920" w:rsidRPr="008F73F3" w:rsidRDefault="00623920" w:rsidP="00BE08C2">
            <w:pPr>
              <w:pStyle w:val="afff2"/>
              <w:jc w:val="center"/>
              <w:rPr>
                <w:rFonts w:ascii="Times New Roman" w:hAnsi="Times New Roman" w:cs="Times New Roman"/>
              </w:rPr>
            </w:pPr>
            <w:r w:rsidRPr="008F73F3">
              <w:rPr>
                <w:rFonts w:ascii="Times New Roman" w:hAnsi="Times New Roman" w:cs="Times New Roman"/>
                <w:shd w:val="clear" w:color="auto" w:fill="FFFFFF"/>
              </w:rPr>
              <w:lastRenderedPageBreak/>
              <w:t>Обеспечение обороны и безопасности</w:t>
            </w:r>
          </w:p>
        </w:tc>
        <w:tc>
          <w:tcPr>
            <w:tcW w:w="6096" w:type="dxa"/>
            <w:vAlign w:val="center"/>
            <w:hideMark/>
          </w:tcPr>
          <w:p w:rsidR="00623920" w:rsidRPr="008F73F3" w:rsidRDefault="00623920" w:rsidP="00623920">
            <w:pPr>
              <w:pStyle w:val="s1"/>
              <w:shd w:val="clear" w:color="auto" w:fill="FFFFFF"/>
              <w:spacing w:before="0" w:beforeAutospacing="0" w:after="0" w:afterAutospacing="0"/>
              <w:jc w:val="both"/>
            </w:pPr>
            <w:r w:rsidRPr="008F73F3">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w:t>
            </w:r>
          </w:p>
          <w:p w:rsidR="00623920" w:rsidRPr="008F73F3" w:rsidRDefault="00623920" w:rsidP="00623920">
            <w:pPr>
              <w:pStyle w:val="s1"/>
              <w:shd w:val="clear" w:color="auto" w:fill="FFFFFF"/>
              <w:spacing w:before="0" w:beforeAutospacing="0" w:after="0" w:afterAutospacing="0"/>
              <w:jc w:val="both"/>
            </w:pPr>
            <w:r w:rsidRPr="008F73F3">
              <w:t>размещение объектов, обеспечивающих осуществление таможенной деятельности</w:t>
            </w:r>
          </w:p>
          <w:p w:rsidR="00623920" w:rsidRPr="008F73F3" w:rsidRDefault="00623920" w:rsidP="00BE08C2">
            <w:pPr>
              <w:pStyle w:val="afff2"/>
              <w:jc w:val="center"/>
              <w:rPr>
                <w:rFonts w:ascii="Times New Roman" w:hAnsi="Times New Roman" w:cs="Times New Roman"/>
              </w:rPr>
            </w:pPr>
          </w:p>
        </w:tc>
        <w:tc>
          <w:tcPr>
            <w:tcW w:w="1697" w:type="dxa"/>
            <w:vAlign w:val="center"/>
            <w:hideMark/>
          </w:tcPr>
          <w:p w:rsidR="00623920" w:rsidRPr="008F73F3" w:rsidRDefault="00623920" w:rsidP="00BE08C2">
            <w:pPr>
              <w:pStyle w:val="afff2"/>
              <w:jc w:val="center"/>
              <w:rPr>
                <w:rFonts w:ascii="Times New Roman" w:hAnsi="Times New Roman" w:cs="Times New Roman"/>
              </w:rPr>
            </w:pPr>
            <w:r w:rsidRPr="008F73F3">
              <w:rPr>
                <w:rFonts w:ascii="Times New Roman" w:hAnsi="Times New Roman" w:cs="Times New Roman"/>
              </w:rPr>
              <w:t>8.0</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ВСПОМОГАТЕЛЬНЫЕ ВИДЫ РАЗРЕШЕННОГО ИСПОЛЬЗОВАНИЯ ЗЕМЕЛЬНЫХ УЧАСТКОВ</w:t>
            </w:r>
          </w:p>
        </w:tc>
      </w:tr>
      <w:tr w:rsidR="007E7628" w:rsidRPr="008F73F3" w:rsidTr="00BE08C2">
        <w:trPr>
          <w:jc w:val="center"/>
        </w:trPr>
        <w:tc>
          <w:tcPr>
            <w:tcW w:w="1841" w:type="dxa"/>
            <w:vAlign w:val="center"/>
            <w:hideMark/>
          </w:tcPr>
          <w:p w:rsidR="007E7628" w:rsidRPr="008F73F3" w:rsidRDefault="007E7628" w:rsidP="00842E0E">
            <w:pPr>
              <w:pStyle w:val="afff2"/>
              <w:jc w:val="center"/>
              <w:rPr>
                <w:rFonts w:ascii="Times New Roman" w:hAnsi="Times New Roman" w:cs="Times New Roman"/>
              </w:rPr>
            </w:pPr>
            <w:r w:rsidRPr="008F73F3">
              <w:rPr>
                <w:rFonts w:ascii="Times New Roman" w:hAnsi="Times New Roman" w:cs="Times New Roman"/>
                <w:shd w:val="clear" w:color="auto" w:fill="FFFFFF"/>
              </w:rPr>
              <w:t>Предоставление коммунальных услуг</w:t>
            </w:r>
          </w:p>
        </w:tc>
        <w:tc>
          <w:tcPr>
            <w:tcW w:w="6096" w:type="dxa"/>
            <w:vAlign w:val="center"/>
            <w:hideMark/>
          </w:tcPr>
          <w:p w:rsidR="007E7628" w:rsidRPr="008F73F3" w:rsidRDefault="007E7628" w:rsidP="00842E0E">
            <w:pPr>
              <w:pStyle w:val="afff2"/>
              <w:jc w:val="center"/>
              <w:rPr>
                <w:rFonts w:ascii="Times New Roman" w:hAnsi="Times New Roman" w:cs="Times New Roman"/>
              </w:rPr>
            </w:pPr>
            <w:r w:rsidRPr="008F73F3">
              <w:rPr>
                <w:rFonts w:ascii="Times New Roman" w:hAnsi="Times New Roman" w:cs="Times New Roman"/>
                <w:bCs/>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sidRPr="008F73F3">
              <w:rPr>
                <w:rFonts w:ascii="Times New Roman" w:hAnsi="Times New Roman" w:cs="Times New Roman"/>
                <w:bCs/>
              </w:rPr>
              <w:br/>
            </w:r>
            <w:r w:rsidRPr="008F73F3">
              <w:rPr>
                <w:rFonts w:ascii="Times New Roman" w:hAnsi="Times New Roman" w:cs="Times New Roman"/>
                <w:bCs/>
              </w:rPr>
              <w:br/>
            </w:r>
          </w:p>
        </w:tc>
        <w:tc>
          <w:tcPr>
            <w:tcW w:w="1697" w:type="dxa"/>
            <w:vAlign w:val="center"/>
            <w:hideMark/>
          </w:tcPr>
          <w:p w:rsidR="007E7628" w:rsidRPr="008F73F3" w:rsidRDefault="007E7628" w:rsidP="00842E0E">
            <w:pPr>
              <w:pStyle w:val="afff2"/>
              <w:jc w:val="center"/>
              <w:rPr>
                <w:rFonts w:ascii="Times New Roman" w:hAnsi="Times New Roman" w:cs="Times New Roman"/>
              </w:rPr>
            </w:pPr>
            <w:r w:rsidRPr="008F73F3">
              <w:rPr>
                <w:rFonts w:ascii="Times New Roman" w:hAnsi="Times New Roman" w:cs="Times New Roman"/>
              </w:rPr>
              <w:t>3.1.1</w:t>
            </w:r>
          </w:p>
        </w:tc>
      </w:tr>
      <w:tr w:rsidR="007E7628" w:rsidRPr="008F73F3" w:rsidTr="00BE08C2">
        <w:trPr>
          <w:trHeight w:val="1712"/>
          <w:jc w:val="center"/>
        </w:trPr>
        <w:tc>
          <w:tcPr>
            <w:tcW w:w="1841" w:type="dxa"/>
            <w:vAlign w:val="center"/>
            <w:hideMark/>
          </w:tcPr>
          <w:p w:rsidR="007E7628" w:rsidRPr="008F73F3" w:rsidRDefault="007E7628" w:rsidP="00842E0E">
            <w:pPr>
              <w:pStyle w:val="afff2"/>
              <w:jc w:val="center"/>
              <w:rPr>
                <w:rFonts w:ascii="Times New Roman" w:hAnsi="Times New Roman" w:cs="Times New Roman"/>
              </w:rPr>
            </w:pPr>
            <w:r w:rsidRPr="008F73F3">
              <w:rPr>
                <w:rFonts w:ascii="Times New Roman" w:hAnsi="Times New Roman" w:cs="Times New Roman"/>
                <w:shd w:val="clear" w:color="auto" w:fill="FFFFFF"/>
              </w:rPr>
              <w:t>Хранение автотранспорта</w:t>
            </w:r>
          </w:p>
        </w:tc>
        <w:tc>
          <w:tcPr>
            <w:tcW w:w="6096" w:type="dxa"/>
            <w:vAlign w:val="center"/>
            <w:hideMark/>
          </w:tcPr>
          <w:p w:rsidR="007E7628" w:rsidRPr="008F73F3" w:rsidRDefault="007E7628" w:rsidP="00842E0E">
            <w:pPr>
              <w:pStyle w:val="afff2"/>
              <w:jc w:val="center"/>
              <w:rPr>
                <w:rFonts w:ascii="Times New Roman" w:hAnsi="Times New Roman" w:cs="Times New Roman"/>
              </w:rPr>
            </w:pPr>
            <w:r w:rsidRPr="008F73F3">
              <w:rPr>
                <w:rFonts w:ascii="Times New Roman" w:hAnsi="Times New Roman" w:cs="Times New Roman"/>
                <w:bCs/>
                <w:shd w:val="clear" w:color="auto" w:fill="FFFFFF"/>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39" w:anchor="block_1049" w:history="1">
              <w:r w:rsidRPr="008F73F3">
                <w:rPr>
                  <w:rStyle w:val="aff7"/>
                  <w:rFonts w:ascii="Times New Roman" w:hAnsi="Times New Roman" w:cs="Times New Roman"/>
                  <w:bCs/>
                  <w:color w:val="auto"/>
                  <w:u w:val="none"/>
                </w:rPr>
                <w:t>кодом 4.9</w:t>
              </w:r>
            </w:hyperlink>
            <w:r w:rsidRPr="008F73F3">
              <w:rPr>
                <w:rFonts w:ascii="Times New Roman" w:hAnsi="Times New Roman" w:cs="Times New Roman"/>
                <w:bCs/>
              </w:rPr>
              <w:br/>
            </w:r>
            <w:r w:rsidRPr="008F73F3">
              <w:rPr>
                <w:rFonts w:ascii="Times New Roman" w:hAnsi="Times New Roman" w:cs="Times New Roman"/>
                <w:bCs/>
              </w:rPr>
              <w:br/>
            </w:r>
          </w:p>
        </w:tc>
        <w:tc>
          <w:tcPr>
            <w:tcW w:w="1697" w:type="dxa"/>
            <w:vAlign w:val="center"/>
            <w:hideMark/>
          </w:tcPr>
          <w:p w:rsidR="007E7628" w:rsidRPr="008F73F3" w:rsidRDefault="007E7628" w:rsidP="00842E0E">
            <w:pPr>
              <w:pStyle w:val="afff2"/>
              <w:jc w:val="center"/>
              <w:rPr>
                <w:rFonts w:ascii="Times New Roman" w:hAnsi="Times New Roman" w:cs="Times New Roman"/>
              </w:rPr>
            </w:pPr>
            <w:r w:rsidRPr="008F73F3">
              <w:rPr>
                <w:rFonts w:ascii="Times New Roman" w:hAnsi="Times New Roman" w:cs="Times New Roman"/>
              </w:rPr>
              <w:t>2.7.1</w:t>
            </w:r>
          </w:p>
        </w:tc>
      </w:tr>
      <w:tr w:rsidR="007E7628" w:rsidRPr="008F73F3" w:rsidTr="00BE08C2">
        <w:trPr>
          <w:trHeight w:val="336"/>
          <w:jc w:val="center"/>
        </w:trPr>
        <w:tc>
          <w:tcPr>
            <w:tcW w:w="1841" w:type="dxa"/>
            <w:vAlign w:val="center"/>
            <w:hideMark/>
          </w:tcPr>
          <w:p w:rsidR="007E7628" w:rsidRPr="008F73F3" w:rsidRDefault="007E7628" w:rsidP="00842E0E">
            <w:pPr>
              <w:pStyle w:val="afff2"/>
              <w:jc w:val="center"/>
              <w:rPr>
                <w:rFonts w:ascii="Times New Roman" w:hAnsi="Times New Roman" w:cs="Times New Roman"/>
              </w:rPr>
            </w:pPr>
            <w:r w:rsidRPr="008F73F3">
              <w:rPr>
                <w:rFonts w:ascii="Times New Roman" w:hAnsi="Times New Roman" w:cs="Times New Roman"/>
              </w:rPr>
              <w:t>Земельные участки (территории) общего пользования</w:t>
            </w:r>
          </w:p>
        </w:tc>
        <w:tc>
          <w:tcPr>
            <w:tcW w:w="6096" w:type="dxa"/>
            <w:vAlign w:val="center"/>
            <w:hideMark/>
          </w:tcPr>
          <w:p w:rsidR="007E7628" w:rsidRPr="008F73F3" w:rsidRDefault="007E7628" w:rsidP="00842E0E">
            <w:pPr>
              <w:pStyle w:val="s1"/>
              <w:spacing w:before="0" w:beforeAutospacing="0" w:after="0" w:afterAutospacing="0"/>
              <w:rPr>
                <w:bCs/>
              </w:rPr>
            </w:pPr>
            <w:r w:rsidRPr="008F73F3">
              <w:rPr>
                <w:bCs/>
              </w:rPr>
              <w:t>Земельные участки общего пользования.</w:t>
            </w:r>
          </w:p>
          <w:p w:rsidR="007E7628" w:rsidRPr="008F73F3" w:rsidRDefault="007E7628" w:rsidP="00842E0E">
            <w:pPr>
              <w:pStyle w:val="s1"/>
              <w:spacing w:before="0" w:beforeAutospacing="0" w:after="0" w:afterAutospacing="0"/>
              <w:rPr>
                <w:bCs/>
              </w:rPr>
            </w:pPr>
            <w:r w:rsidRPr="008F73F3">
              <w:rPr>
                <w:bCs/>
              </w:rPr>
              <w:t>Содержание данного вида разрешенного использования включает в себя содержание видов разрешенного использования с </w:t>
            </w:r>
            <w:hyperlink r:id="rId40" w:anchor="block_11201" w:history="1">
              <w:r w:rsidRPr="008F73F3">
                <w:rPr>
                  <w:rStyle w:val="aff7"/>
                  <w:bCs/>
                  <w:color w:val="auto"/>
                  <w:u w:val="none"/>
                </w:rPr>
                <w:t>кодами 12.0.1 - 12.0.2</w:t>
              </w:r>
            </w:hyperlink>
          </w:p>
          <w:p w:rsidR="007E7628" w:rsidRPr="008F73F3" w:rsidRDefault="007E7628" w:rsidP="00842E0E">
            <w:pPr>
              <w:pStyle w:val="afff2"/>
              <w:jc w:val="center"/>
              <w:rPr>
                <w:rFonts w:ascii="Times New Roman" w:hAnsi="Times New Roman" w:cs="Times New Roman"/>
              </w:rPr>
            </w:pPr>
          </w:p>
        </w:tc>
        <w:tc>
          <w:tcPr>
            <w:tcW w:w="1697" w:type="dxa"/>
            <w:vAlign w:val="center"/>
            <w:hideMark/>
          </w:tcPr>
          <w:p w:rsidR="007E7628" w:rsidRPr="008F73F3" w:rsidRDefault="007E7628" w:rsidP="00842E0E">
            <w:pPr>
              <w:pStyle w:val="afff2"/>
              <w:jc w:val="center"/>
              <w:rPr>
                <w:rFonts w:ascii="Times New Roman" w:hAnsi="Times New Roman" w:cs="Times New Roman"/>
              </w:rPr>
            </w:pPr>
            <w:r w:rsidRPr="008F73F3">
              <w:rPr>
                <w:rFonts w:ascii="Times New Roman" w:hAnsi="Times New Roman" w:cs="Times New Roman"/>
              </w:rPr>
              <w:t>12.0</w:t>
            </w:r>
          </w:p>
        </w:tc>
      </w:tr>
      <w:tr w:rsidR="00BE08C2" w:rsidRPr="008F73F3" w:rsidTr="00BE08C2">
        <w:trPr>
          <w:jc w:val="center"/>
        </w:trPr>
        <w:tc>
          <w:tcPr>
            <w:tcW w:w="9634" w:type="dxa"/>
            <w:gridSpan w:val="3"/>
            <w:vAlign w:val="center"/>
            <w:hideMark/>
          </w:tcPr>
          <w:p w:rsidR="008F73F3" w:rsidRDefault="008F73F3" w:rsidP="00BE08C2">
            <w:pPr>
              <w:spacing w:before="100" w:beforeAutospacing="1" w:after="100" w:afterAutospacing="1"/>
              <w:jc w:val="center"/>
              <w:rPr>
                <w:sz w:val="24"/>
                <w:szCs w:val="24"/>
              </w:rPr>
            </w:pPr>
          </w:p>
          <w:p w:rsidR="00BE08C2" w:rsidRPr="008F73F3" w:rsidRDefault="00BE08C2" w:rsidP="00BE08C2">
            <w:pPr>
              <w:spacing w:before="100" w:beforeAutospacing="1" w:after="100" w:afterAutospacing="1"/>
              <w:jc w:val="center"/>
              <w:rPr>
                <w:b/>
                <w:bCs/>
                <w:sz w:val="24"/>
                <w:szCs w:val="24"/>
              </w:rPr>
            </w:pPr>
            <w:r w:rsidRPr="008F73F3">
              <w:rPr>
                <w:sz w:val="24"/>
                <w:szCs w:val="24"/>
              </w:rPr>
              <w:t>УСЛОВНО РАЗРЕШЕННЫЕ ВИДЫ  ИСПОЛЬЗОВАНИЯ ЗЕМЕЛЬНЫХ УЧАСТКОВ</w:t>
            </w:r>
          </w:p>
        </w:tc>
      </w:tr>
      <w:tr w:rsidR="00BE08C2" w:rsidRPr="008F73F3" w:rsidTr="00BE08C2">
        <w:trPr>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Стационарное медицинское обслуживание</w:t>
            </w:r>
          </w:p>
        </w:tc>
        <w:tc>
          <w:tcPr>
            <w:tcW w:w="6096" w:type="dxa"/>
            <w:vAlign w:val="center"/>
            <w:hideMark/>
          </w:tcPr>
          <w:p w:rsidR="0063157D" w:rsidRPr="008F73F3" w:rsidRDefault="00BE08C2" w:rsidP="008F73F3">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3.4.2</w:t>
            </w:r>
          </w:p>
        </w:tc>
      </w:tr>
      <w:tr w:rsidR="0063157D" w:rsidRPr="008F73F3" w:rsidTr="00BE08C2">
        <w:trPr>
          <w:jc w:val="center"/>
        </w:trPr>
        <w:tc>
          <w:tcPr>
            <w:tcW w:w="1841" w:type="dxa"/>
            <w:vAlign w:val="center"/>
            <w:hideMark/>
          </w:tcPr>
          <w:p w:rsidR="0063157D" w:rsidRPr="008F73F3" w:rsidRDefault="0063157D" w:rsidP="0063157D">
            <w:pPr>
              <w:jc w:val="center"/>
              <w:rPr>
                <w:sz w:val="24"/>
                <w:szCs w:val="24"/>
              </w:rPr>
            </w:pPr>
            <w:r w:rsidRPr="008F73F3">
              <w:rPr>
                <w:sz w:val="24"/>
                <w:szCs w:val="24"/>
              </w:rPr>
              <w:lastRenderedPageBreak/>
              <w:t>1</w:t>
            </w:r>
          </w:p>
        </w:tc>
        <w:tc>
          <w:tcPr>
            <w:tcW w:w="6096" w:type="dxa"/>
            <w:vAlign w:val="center"/>
            <w:hideMark/>
          </w:tcPr>
          <w:p w:rsidR="0063157D" w:rsidRPr="008F73F3" w:rsidRDefault="0063157D" w:rsidP="00BE08C2">
            <w:pPr>
              <w:pStyle w:val="afff2"/>
              <w:jc w:val="center"/>
              <w:rPr>
                <w:rFonts w:ascii="Times New Roman" w:hAnsi="Times New Roman" w:cs="Times New Roman"/>
              </w:rPr>
            </w:pPr>
            <w:r w:rsidRPr="008F73F3">
              <w:rPr>
                <w:rFonts w:ascii="Times New Roman" w:hAnsi="Times New Roman" w:cs="Times New Roman"/>
              </w:rPr>
              <w:t>2</w:t>
            </w:r>
          </w:p>
        </w:tc>
        <w:tc>
          <w:tcPr>
            <w:tcW w:w="1697" w:type="dxa"/>
            <w:vAlign w:val="center"/>
            <w:hideMark/>
          </w:tcPr>
          <w:p w:rsidR="0063157D" w:rsidRPr="008F73F3" w:rsidRDefault="0063157D" w:rsidP="00BE08C2">
            <w:pPr>
              <w:pStyle w:val="afff2"/>
              <w:jc w:val="center"/>
              <w:rPr>
                <w:rFonts w:ascii="Times New Roman" w:hAnsi="Times New Roman" w:cs="Times New Roman"/>
              </w:rPr>
            </w:pPr>
            <w:r w:rsidRPr="008F73F3">
              <w:rPr>
                <w:rFonts w:ascii="Times New Roman" w:hAnsi="Times New Roman" w:cs="Times New Roman"/>
              </w:rPr>
              <w:t>3</w:t>
            </w:r>
          </w:p>
        </w:tc>
      </w:tr>
      <w:tr w:rsidR="007E7628" w:rsidRPr="008F73F3" w:rsidTr="00BE08C2">
        <w:trPr>
          <w:trHeight w:val="1924"/>
          <w:jc w:val="center"/>
        </w:trPr>
        <w:tc>
          <w:tcPr>
            <w:tcW w:w="1841" w:type="dxa"/>
            <w:vAlign w:val="center"/>
            <w:hideMark/>
          </w:tcPr>
          <w:p w:rsidR="007E7628" w:rsidRPr="008F73F3" w:rsidRDefault="007E7628" w:rsidP="00842E0E">
            <w:pPr>
              <w:pStyle w:val="afff2"/>
              <w:jc w:val="center"/>
              <w:rPr>
                <w:rFonts w:ascii="Times New Roman" w:hAnsi="Times New Roman" w:cs="Times New Roman"/>
              </w:rPr>
            </w:pPr>
            <w:r w:rsidRPr="008F73F3">
              <w:rPr>
                <w:rFonts w:ascii="Times New Roman" w:hAnsi="Times New Roman" w:cs="Times New Roman"/>
              </w:rPr>
              <w:t>Объекты придорожного сервиса</w:t>
            </w:r>
          </w:p>
        </w:tc>
        <w:tc>
          <w:tcPr>
            <w:tcW w:w="6096" w:type="dxa"/>
            <w:vAlign w:val="center"/>
            <w:hideMark/>
          </w:tcPr>
          <w:p w:rsidR="007E7628" w:rsidRPr="008F73F3" w:rsidRDefault="007E7628" w:rsidP="00842E0E">
            <w:pPr>
              <w:pStyle w:val="afff2"/>
              <w:jc w:val="center"/>
              <w:rPr>
                <w:rFonts w:ascii="Times New Roman" w:hAnsi="Times New Roman" w:cs="Times New Roman"/>
              </w:rPr>
            </w:pPr>
            <w:r w:rsidRPr="008F73F3">
              <w:rPr>
                <w:rFonts w:ascii="Times New Roman" w:hAnsi="Times New Roman" w:cs="Times New Roman"/>
                <w:bCs/>
                <w:shd w:val="clear" w:color="auto" w:fill="FFFFFF"/>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41" w:anchor="block_14911" w:history="1">
              <w:r w:rsidRPr="008F73F3">
                <w:rPr>
                  <w:rStyle w:val="aff7"/>
                  <w:rFonts w:ascii="Times New Roman" w:hAnsi="Times New Roman" w:cs="Times New Roman"/>
                  <w:bCs/>
                  <w:color w:val="auto"/>
                  <w:u w:val="none"/>
                </w:rPr>
                <w:t>кодами 4.9.1.1 - 4.9.1.4</w:t>
              </w:r>
            </w:hyperlink>
            <w:r w:rsidRPr="008F73F3">
              <w:rPr>
                <w:rFonts w:ascii="Times New Roman" w:hAnsi="Times New Roman" w:cs="Times New Roman"/>
                <w:bCs/>
              </w:rPr>
              <w:br/>
            </w:r>
            <w:r w:rsidRPr="008F73F3">
              <w:rPr>
                <w:rFonts w:ascii="Times New Roman" w:hAnsi="Times New Roman" w:cs="Times New Roman"/>
                <w:bCs/>
              </w:rPr>
              <w:br/>
            </w:r>
          </w:p>
        </w:tc>
        <w:tc>
          <w:tcPr>
            <w:tcW w:w="1697" w:type="dxa"/>
            <w:vAlign w:val="center"/>
            <w:hideMark/>
          </w:tcPr>
          <w:p w:rsidR="007E7628" w:rsidRPr="008F73F3" w:rsidRDefault="007E7628" w:rsidP="00842E0E">
            <w:pPr>
              <w:pStyle w:val="afff2"/>
              <w:jc w:val="center"/>
              <w:rPr>
                <w:rFonts w:ascii="Times New Roman" w:hAnsi="Times New Roman" w:cs="Times New Roman"/>
              </w:rPr>
            </w:pPr>
            <w:r w:rsidRPr="008F73F3">
              <w:rPr>
                <w:rFonts w:ascii="Times New Roman" w:hAnsi="Times New Roman" w:cs="Times New Roman"/>
              </w:rPr>
              <w:t>4.9.1</w:t>
            </w:r>
          </w:p>
        </w:tc>
      </w:tr>
      <w:tr w:rsidR="00BE08C2" w:rsidRPr="008F73F3" w:rsidTr="00BE08C2">
        <w:trPr>
          <w:trHeight w:val="2682"/>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Связь</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sub_1031" w:history="1">
              <w:r w:rsidRPr="008F73F3">
                <w:rPr>
                  <w:rStyle w:val="a7"/>
                  <w:rFonts w:ascii="Times New Roman" w:hAnsi="Times New Roman" w:cs="Times New Roman"/>
                  <w:b w:val="0"/>
                  <w:color w:val="auto"/>
                </w:rPr>
                <w:t>кодом 3.1</w:t>
              </w:r>
            </w:hyperlink>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6.8</w:t>
            </w:r>
          </w:p>
        </w:tc>
      </w:tr>
      <w:tr w:rsidR="00BE08C2" w:rsidRPr="008F73F3" w:rsidTr="00BE08C2">
        <w:trPr>
          <w:trHeight w:val="2682"/>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bookmarkStart w:id="13" w:name="sub_1069"/>
            <w:r w:rsidRPr="008F73F3">
              <w:rPr>
                <w:rFonts w:ascii="Times New Roman" w:hAnsi="Times New Roman" w:cs="Times New Roman"/>
              </w:rPr>
              <w:t>Склады</w:t>
            </w:r>
            <w:bookmarkEnd w:id="13"/>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p w:rsidR="00BE08C2" w:rsidRPr="008F73F3" w:rsidRDefault="00BE08C2" w:rsidP="00BE08C2">
            <w:pPr>
              <w:rPr>
                <w:sz w:val="24"/>
                <w:szCs w:val="24"/>
              </w:rPr>
            </w:pP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6.9</w:t>
            </w:r>
          </w:p>
        </w:tc>
      </w:tr>
    </w:tbl>
    <w:p w:rsidR="00BE08C2" w:rsidRPr="008F73F3" w:rsidRDefault="00BE08C2" w:rsidP="00BE08C2">
      <w:pPr>
        <w:suppressAutoHyphens/>
        <w:ind w:firstLine="709"/>
        <w:jc w:val="both"/>
        <w:rPr>
          <w:b/>
          <w:sz w:val="24"/>
          <w:szCs w:val="24"/>
        </w:rPr>
      </w:pPr>
    </w:p>
    <w:p w:rsidR="00BE08C2" w:rsidRPr="008F73F3" w:rsidRDefault="00BE08C2" w:rsidP="00BE08C2">
      <w:pPr>
        <w:ind w:firstLine="709"/>
        <w:jc w:val="both"/>
        <w:rPr>
          <w:b/>
          <w:sz w:val="24"/>
          <w:szCs w:val="24"/>
        </w:rPr>
      </w:pPr>
      <w:r w:rsidRPr="008F73F3">
        <w:rPr>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BE08C2" w:rsidRPr="008F73F3" w:rsidRDefault="00BE08C2" w:rsidP="00BE08C2">
      <w:pPr>
        <w:ind w:firstLine="709"/>
        <w:jc w:val="both"/>
        <w:rPr>
          <w:b/>
          <w:sz w:val="24"/>
          <w:szCs w:val="24"/>
        </w:rPr>
      </w:pPr>
    </w:p>
    <w:p w:rsidR="00BE08C2" w:rsidRPr="008F73F3" w:rsidRDefault="00BE08C2" w:rsidP="00BE08C2">
      <w:pPr>
        <w:pStyle w:val="a5"/>
        <w:ind w:firstLine="709"/>
        <w:jc w:val="both"/>
        <w:rPr>
          <w:rFonts w:cs="Times New Roman"/>
          <w:sz w:val="24"/>
          <w:szCs w:val="24"/>
        </w:rPr>
      </w:pPr>
      <w:r w:rsidRPr="008F73F3">
        <w:rPr>
          <w:rFonts w:cs="Times New Roman"/>
          <w:sz w:val="24"/>
          <w:szCs w:val="24"/>
        </w:rPr>
        <w:t xml:space="preserve">1) Минимальные (максимальные) размеры земельного участка: 100 – 5000 кв.м. </w:t>
      </w:r>
    </w:p>
    <w:p w:rsidR="00BE08C2" w:rsidRPr="008F73F3" w:rsidRDefault="00BE08C2" w:rsidP="00BE08C2">
      <w:pPr>
        <w:pStyle w:val="a5"/>
        <w:ind w:firstLine="709"/>
        <w:jc w:val="both"/>
        <w:rPr>
          <w:rFonts w:cs="Times New Roman"/>
          <w:sz w:val="24"/>
          <w:szCs w:val="24"/>
        </w:rPr>
      </w:pPr>
      <w:r w:rsidRPr="008F73F3">
        <w:rPr>
          <w:rFonts w:cs="Times New Roman"/>
          <w:sz w:val="24"/>
          <w:szCs w:val="24"/>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100 кв.м. торговой площади – 500 кв.м. </w:t>
      </w:r>
    </w:p>
    <w:p w:rsidR="00BE08C2" w:rsidRPr="008F73F3" w:rsidRDefault="00BE08C2" w:rsidP="00BE08C2">
      <w:pPr>
        <w:pStyle w:val="a5"/>
        <w:ind w:firstLine="709"/>
        <w:jc w:val="both"/>
        <w:rPr>
          <w:rFonts w:cs="Times New Roman"/>
          <w:sz w:val="24"/>
          <w:szCs w:val="24"/>
        </w:rPr>
      </w:pPr>
      <w:r w:rsidRPr="008F73F3">
        <w:rPr>
          <w:rFonts w:cs="Times New Roman"/>
          <w:sz w:val="24"/>
          <w:szCs w:val="24"/>
        </w:rPr>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BE08C2" w:rsidRPr="008F73F3" w:rsidRDefault="00BE08C2" w:rsidP="00BE08C2">
      <w:pPr>
        <w:ind w:right="175" w:firstLine="709"/>
        <w:jc w:val="both"/>
        <w:rPr>
          <w:b/>
          <w:sz w:val="24"/>
          <w:szCs w:val="24"/>
        </w:rPr>
      </w:pPr>
      <w:r w:rsidRPr="008F73F3">
        <w:rPr>
          <w:sz w:val="24"/>
          <w:szCs w:val="24"/>
        </w:rPr>
        <w:t>2) максимальное количество надземных этажей зданий – 5 этажей;</w:t>
      </w:r>
    </w:p>
    <w:p w:rsidR="00BE08C2" w:rsidRPr="008F73F3" w:rsidRDefault="00BE08C2" w:rsidP="00BE08C2">
      <w:pPr>
        <w:ind w:right="175" w:firstLine="709"/>
        <w:jc w:val="both"/>
        <w:rPr>
          <w:b/>
          <w:sz w:val="24"/>
          <w:szCs w:val="24"/>
        </w:rPr>
      </w:pPr>
      <w:r w:rsidRPr="008F73F3">
        <w:rPr>
          <w:sz w:val="24"/>
          <w:szCs w:val="24"/>
        </w:rPr>
        <w:t>3) максимальная высота зданий – определяется по заданию на проектирование;</w:t>
      </w:r>
    </w:p>
    <w:p w:rsidR="00BE08C2" w:rsidRPr="008F73F3" w:rsidRDefault="00BE08C2" w:rsidP="00BE08C2">
      <w:pPr>
        <w:ind w:right="175" w:firstLine="709"/>
        <w:jc w:val="both"/>
        <w:rPr>
          <w:b/>
          <w:sz w:val="24"/>
          <w:szCs w:val="24"/>
        </w:rPr>
      </w:pPr>
      <w:r w:rsidRPr="008F73F3">
        <w:rPr>
          <w:sz w:val="24"/>
          <w:szCs w:val="24"/>
        </w:rPr>
        <w:t>4) максимальный процент застройки участка - 80%;</w:t>
      </w:r>
    </w:p>
    <w:p w:rsidR="00BE08C2" w:rsidRPr="008F73F3" w:rsidRDefault="00BE08C2" w:rsidP="00BE08C2">
      <w:pPr>
        <w:ind w:right="175" w:firstLine="709"/>
        <w:jc w:val="both"/>
        <w:rPr>
          <w:b/>
          <w:sz w:val="24"/>
          <w:szCs w:val="24"/>
        </w:rPr>
      </w:pPr>
      <w:r w:rsidRPr="008F73F3">
        <w:rPr>
          <w:sz w:val="24"/>
          <w:szCs w:val="24"/>
        </w:rPr>
        <w:t xml:space="preserve">5) минимальный отступ от границ соседнего земельного участка - </w:t>
      </w:r>
      <w:smartTag w:uri="urn:schemas-microsoft-com:office:smarttags" w:element="metricconverter">
        <w:smartTagPr>
          <w:attr w:name="ProductID" w:val="1 м"/>
        </w:smartTagPr>
        <w:r w:rsidRPr="008F73F3">
          <w:rPr>
            <w:sz w:val="24"/>
            <w:szCs w:val="24"/>
          </w:rPr>
          <w:t>1 м;</w:t>
        </w:r>
      </w:smartTag>
    </w:p>
    <w:p w:rsidR="00F10B92" w:rsidRPr="008F73F3" w:rsidRDefault="00F10B92" w:rsidP="00F10B92">
      <w:pPr>
        <w:ind w:firstLine="709"/>
        <w:jc w:val="both"/>
        <w:rPr>
          <w:sz w:val="24"/>
          <w:szCs w:val="24"/>
        </w:rPr>
      </w:pPr>
      <w:r w:rsidRPr="008F73F3">
        <w:rPr>
          <w:sz w:val="24"/>
          <w:szCs w:val="24"/>
        </w:rPr>
        <w:t xml:space="preserve">6) размещать общественные здания необходимо с учетом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w:t>
      </w:r>
      <w:r w:rsidRPr="008F73F3">
        <w:rPr>
          <w:sz w:val="24"/>
          <w:szCs w:val="24"/>
        </w:rPr>
        <w:lastRenderedPageBreak/>
        <w:t>СНиП 2.01.51-90.</w:t>
      </w:r>
    </w:p>
    <w:p w:rsidR="00F10B92" w:rsidRPr="008F73F3" w:rsidRDefault="00F10B92" w:rsidP="00F10B92">
      <w:pPr>
        <w:pStyle w:val="a5"/>
        <w:tabs>
          <w:tab w:val="left" w:pos="709"/>
        </w:tabs>
        <w:ind w:firstLine="709"/>
        <w:jc w:val="both"/>
        <w:rPr>
          <w:rFonts w:cs="Times New Roman"/>
          <w:sz w:val="24"/>
          <w:szCs w:val="24"/>
        </w:rPr>
      </w:pPr>
      <w:r w:rsidRPr="008F73F3">
        <w:rPr>
          <w:rFonts w:cs="Times New Roman"/>
          <w:sz w:val="24"/>
          <w:szCs w:val="24"/>
        </w:rPr>
        <w:t xml:space="preserve">7) минимальный отступ строений от фасадной границы земельного участка определяется по заданию на проектирование, размещение зданий по фасадной границе земельного участка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rsidR="00F10B92" w:rsidRPr="008F73F3" w:rsidRDefault="00F10B92" w:rsidP="00F10B92">
      <w:pPr>
        <w:pStyle w:val="a5"/>
        <w:tabs>
          <w:tab w:val="left" w:pos="709"/>
        </w:tabs>
        <w:ind w:firstLine="709"/>
        <w:jc w:val="both"/>
        <w:rPr>
          <w:rFonts w:cs="Times New Roman"/>
          <w:sz w:val="24"/>
          <w:szCs w:val="24"/>
        </w:rPr>
      </w:pPr>
      <w:r w:rsidRPr="008F73F3">
        <w:rPr>
          <w:rFonts w:cs="Times New Roman"/>
          <w:sz w:val="24"/>
          <w:szCs w:val="24"/>
        </w:rPr>
        <w:t>8)процент застройки подземной части земельного участка не подлежит установлению;</w:t>
      </w:r>
    </w:p>
    <w:p w:rsidR="00F10B92" w:rsidRPr="008F73F3" w:rsidRDefault="00F10B92" w:rsidP="00F10B92">
      <w:pPr>
        <w:pStyle w:val="a5"/>
        <w:tabs>
          <w:tab w:val="left" w:pos="709"/>
        </w:tabs>
        <w:ind w:left="708" w:firstLine="1"/>
        <w:jc w:val="both"/>
        <w:rPr>
          <w:rFonts w:cs="Times New Roman"/>
          <w:sz w:val="24"/>
          <w:szCs w:val="24"/>
        </w:rPr>
      </w:pPr>
      <w:r w:rsidRPr="008F73F3">
        <w:rPr>
          <w:rFonts w:cs="Times New Roman"/>
          <w:sz w:val="24"/>
          <w:szCs w:val="24"/>
        </w:rPr>
        <w:t>9)минимальный процент озеленения земельного участка – 20 %; 10)минимальный коэффициент использования территории – 0,3;</w:t>
      </w:r>
    </w:p>
    <w:p w:rsidR="00F10B92" w:rsidRPr="008F73F3" w:rsidRDefault="00F10B92" w:rsidP="00F10B92">
      <w:pPr>
        <w:pStyle w:val="a5"/>
        <w:tabs>
          <w:tab w:val="left" w:pos="709"/>
        </w:tabs>
        <w:ind w:left="708" w:firstLine="1"/>
        <w:jc w:val="both"/>
        <w:rPr>
          <w:rFonts w:cs="Times New Roman"/>
          <w:sz w:val="24"/>
          <w:szCs w:val="24"/>
        </w:rPr>
      </w:pPr>
      <w:r w:rsidRPr="008F73F3">
        <w:rPr>
          <w:rFonts w:cs="Times New Roman"/>
          <w:sz w:val="24"/>
          <w:szCs w:val="24"/>
        </w:rPr>
        <w:t>11)максимальный коэффициент использования территории – 2,0.</w:t>
      </w:r>
    </w:p>
    <w:p w:rsidR="00BE08C2" w:rsidRPr="008F73F3" w:rsidRDefault="00F10B92" w:rsidP="00BE08C2">
      <w:pPr>
        <w:ind w:firstLine="709"/>
        <w:jc w:val="both"/>
        <w:rPr>
          <w:b/>
          <w:sz w:val="24"/>
          <w:szCs w:val="24"/>
        </w:rPr>
      </w:pPr>
      <w:r w:rsidRPr="008F73F3">
        <w:rPr>
          <w:sz w:val="24"/>
          <w:szCs w:val="24"/>
        </w:rPr>
        <w:t>12</w:t>
      </w:r>
      <w:r w:rsidR="00BE08C2" w:rsidRPr="008F73F3">
        <w:rPr>
          <w:sz w:val="24"/>
          <w:szCs w:val="24"/>
        </w:rPr>
        <w:t>)  шпили, башни, флагштоки – без ограничений.</w:t>
      </w:r>
    </w:p>
    <w:p w:rsidR="00BE08C2" w:rsidRPr="008F73F3" w:rsidRDefault="00F10B92" w:rsidP="00BE08C2">
      <w:pPr>
        <w:ind w:firstLine="709"/>
        <w:jc w:val="both"/>
        <w:rPr>
          <w:b/>
          <w:sz w:val="24"/>
          <w:szCs w:val="24"/>
        </w:rPr>
      </w:pPr>
      <w:r w:rsidRPr="008F73F3">
        <w:rPr>
          <w:sz w:val="24"/>
          <w:szCs w:val="24"/>
        </w:rPr>
        <w:t>13</w:t>
      </w:r>
      <w:r w:rsidR="00BE08C2" w:rsidRPr="008F73F3">
        <w:rPr>
          <w:sz w:val="24"/>
          <w:szCs w:val="24"/>
        </w:rPr>
        <w:t>) Высоту и вид ограждения следует принимать в соответствии со следующей таблицей 1:</w:t>
      </w:r>
    </w:p>
    <w:p w:rsidR="00BE08C2" w:rsidRPr="008F73F3" w:rsidRDefault="00BE08C2" w:rsidP="00BE08C2">
      <w:pPr>
        <w:ind w:firstLine="709"/>
        <w:jc w:val="right"/>
        <w:rPr>
          <w:b/>
          <w:sz w:val="24"/>
          <w:szCs w:val="24"/>
        </w:rPr>
      </w:pPr>
      <w:r w:rsidRPr="008F73F3">
        <w:rPr>
          <w:sz w:val="24"/>
          <w:szCs w:val="24"/>
        </w:rPr>
        <w:t>Таблица1</w:t>
      </w:r>
    </w:p>
    <w:tbl>
      <w:tblPr>
        <w:tblW w:w="9639" w:type="dxa"/>
        <w:tblInd w:w="70" w:type="dxa"/>
        <w:tblLayout w:type="fixed"/>
        <w:tblCellMar>
          <w:left w:w="70" w:type="dxa"/>
          <w:right w:w="70" w:type="dxa"/>
        </w:tblCellMar>
        <w:tblLook w:val="0000"/>
      </w:tblPr>
      <w:tblGrid>
        <w:gridCol w:w="5670"/>
        <w:gridCol w:w="1620"/>
        <w:gridCol w:w="2349"/>
      </w:tblGrid>
      <w:tr w:rsidR="00BE08C2" w:rsidRPr="008F73F3" w:rsidTr="00BE08C2">
        <w:trPr>
          <w:cantSplit/>
          <w:trHeight w:val="480"/>
        </w:trPr>
        <w:tc>
          <w:tcPr>
            <w:tcW w:w="567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Предприятия, здания и          </w:t>
            </w:r>
            <w:r w:rsidRPr="008F73F3">
              <w:rPr>
                <w:rFonts w:ascii="Times New Roman" w:hAnsi="Times New Roman" w:cs="Times New Roman"/>
                <w:sz w:val="24"/>
                <w:szCs w:val="24"/>
              </w:rPr>
              <w:br/>
              <w:t xml:space="preserve">сооружения                </w:t>
            </w:r>
          </w:p>
        </w:tc>
        <w:tc>
          <w:tcPr>
            <w:tcW w:w="162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Высота   </w:t>
            </w:r>
            <w:r w:rsidRPr="008F73F3">
              <w:rPr>
                <w:rFonts w:ascii="Times New Roman" w:hAnsi="Times New Roman" w:cs="Times New Roman"/>
                <w:sz w:val="24"/>
                <w:szCs w:val="24"/>
              </w:rPr>
              <w:br/>
              <w:t>ограждения,</w:t>
            </w:r>
            <w:r w:rsidRPr="008F73F3">
              <w:rPr>
                <w:rFonts w:ascii="Times New Roman" w:hAnsi="Times New Roman" w:cs="Times New Roman"/>
                <w:sz w:val="24"/>
                <w:szCs w:val="24"/>
              </w:rPr>
              <w:br/>
              <w:t xml:space="preserve">м     </w:t>
            </w:r>
          </w:p>
        </w:tc>
        <w:tc>
          <w:tcPr>
            <w:tcW w:w="234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Рекомендуемый вид </w:t>
            </w:r>
            <w:r w:rsidRPr="008F73F3">
              <w:rPr>
                <w:rFonts w:ascii="Times New Roman" w:hAnsi="Times New Roman" w:cs="Times New Roman"/>
                <w:sz w:val="24"/>
                <w:szCs w:val="24"/>
              </w:rPr>
              <w:br/>
              <w:t xml:space="preserve">ограждения     </w:t>
            </w:r>
          </w:p>
        </w:tc>
      </w:tr>
      <w:tr w:rsidR="00BE08C2" w:rsidRPr="008F73F3" w:rsidTr="00BE08C2">
        <w:trPr>
          <w:cantSplit/>
          <w:trHeight w:val="600"/>
        </w:trPr>
        <w:tc>
          <w:tcPr>
            <w:tcW w:w="567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Общеобразовательные школы и           </w:t>
            </w:r>
            <w:r w:rsidRPr="008F73F3">
              <w:rPr>
                <w:rFonts w:ascii="Times New Roman" w:hAnsi="Times New Roman" w:cs="Times New Roman"/>
                <w:sz w:val="24"/>
                <w:szCs w:val="24"/>
              </w:rPr>
              <w:br/>
              <w:t xml:space="preserve">профессионально-технические училища      </w:t>
            </w:r>
          </w:p>
        </w:tc>
        <w:tc>
          <w:tcPr>
            <w:tcW w:w="162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не менее   </w:t>
            </w:r>
            <w:r w:rsidRPr="008F73F3">
              <w:rPr>
                <w:rFonts w:ascii="Times New Roman" w:hAnsi="Times New Roman" w:cs="Times New Roman"/>
                <w:sz w:val="24"/>
                <w:szCs w:val="24"/>
              </w:rPr>
              <w:br/>
              <w:t xml:space="preserve">1,2        </w:t>
            </w:r>
          </w:p>
        </w:tc>
        <w:tc>
          <w:tcPr>
            <w:tcW w:w="234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стальная сетка     </w:t>
            </w:r>
            <w:r w:rsidRPr="008F73F3">
              <w:rPr>
                <w:rFonts w:ascii="Times New Roman" w:hAnsi="Times New Roman" w:cs="Times New Roman"/>
                <w:sz w:val="24"/>
                <w:szCs w:val="24"/>
              </w:rPr>
              <w:br/>
              <w:t>(живая изгородь для</w:t>
            </w:r>
            <w:r w:rsidRPr="008F73F3">
              <w:rPr>
                <w:rFonts w:ascii="Times New Roman" w:hAnsi="Times New Roman" w:cs="Times New Roman"/>
                <w:sz w:val="24"/>
                <w:szCs w:val="24"/>
              </w:rPr>
              <w:br/>
              <w:t xml:space="preserve">участков внутри    </w:t>
            </w:r>
            <w:r w:rsidRPr="008F73F3">
              <w:rPr>
                <w:rFonts w:ascii="Times New Roman" w:hAnsi="Times New Roman" w:cs="Times New Roman"/>
                <w:sz w:val="24"/>
                <w:szCs w:val="24"/>
              </w:rPr>
              <w:br/>
              <w:t xml:space="preserve">микрорайонов)      </w:t>
            </w:r>
          </w:p>
        </w:tc>
      </w:tr>
      <w:tr w:rsidR="00BE08C2" w:rsidRPr="008F73F3" w:rsidTr="00BE08C2">
        <w:trPr>
          <w:cantSplit/>
          <w:trHeight w:val="480"/>
        </w:trPr>
        <w:tc>
          <w:tcPr>
            <w:tcW w:w="567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Детские ясли-сады                    </w:t>
            </w:r>
          </w:p>
        </w:tc>
        <w:tc>
          <w:tcPr>
            <w:tcW w:w="162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не менее   </w:t>
            </w:r>
            <w:r w:rsidRPr="008F73F3">
              <w:rPr>
                <w:rFonts w:ascii="Times New Roman" w:hAnsi="Times New Roman" w:cs="Times New Roman"/>
                <w:sz w:val="24"/>
                <w:szCs w:val="24"/>
              </w:rPr>
              <w:br/>
              <w:t xml:space="preserve">1,6        </w:t>
            </w:r>
          </w:p>
        </w:tc>
        <w:tc>
          <w:tcPr>
            <w:tcW w:w="234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стальная сетка или </w:t>
            </w:r>
            <w:r w:rsidRPr="008F73F3">
              <w:rPr>
                <w:rFonts w:ascii="Times New Roman" w:hAnsi="Times New Roman" w:cs="Times New Roman"/>
                <w:sz w:val="24"/>
                <w:szCs w:val="24"/>
              </w:rPr>
              <w:br/>
              <w:t xml:space="preserve">железобетонное     </w:t>
            </w:r>
            <w:r w:rsidRPr="008F73F3">
              <w:rPr>
                <w:rFonts w:ascii="Times New Roman" w:hAnsi="Times New Roman" w:cs="Times New Roman"/>
                <w:sz w:val="24"/>
                <w:szCs w:val="24"/>
              </w:rPr>
              <w:br/>
              <w:t xml:space="preserve">решетчатое         </w:t>
            </w:r>
          </w:p>
        </w:tc>
      </w:tr>
      <w:tr w:rsidR="00BE08C2" w:rsidRPr="008F73F3" w:rsidTr="00BE08C2">
        <w:trPr>
          <w:cantSplit/>
          <w:trHeight w:val="840"/>
        </w:trPr>
        <w:tc>
          <w:tcPr>
            <w:tcW w:w="567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Спортивные комплексы, стадионы,      </w:t>
            </w:r>
            <w:r w:rsidRPr="008F73F3">
              <w:rPr>
                <w:rFonts w:ascii="Times New Roman" w:hAnsi="Times New Roman" w:cs="Times New Roman"/>
                <w:sz w:val="24"/>
                <w:szCs w:val="24"/>
              </w:rPr>
              <w:br/>
              <w:t xml:space="preserve">катки, открытые бассейны и другие        </w:t>
            </w:r>
            <w:r w:rsidRPr="008F73F3">
              <w:rPr>
                <w:rFonts w:ascii="Times New Roman" w:hAnsi="Times New Roman" w:cs="Times New Roman"/>
                <w:sz w:val="24"/>
                <w:szCs w:val="24"/>
              </w:rPr>
              <w:br/>
              <w:t xml:space="preserve">спортивные сооружения (при               </w:t>
            </w:r>
            <w:r w:rsidRPr="008F73F3">
              <w:rPr>
                <w:rFonts w:ascii="Times New Roman" w:hAnsi="Times New Roman" w:cs="Times New Roman"/>
                <w:sz w:val="24"/>
                <w:szCs w:val="24"/>
              </w:rPr>
              <w:br/>
              <w:t xml:space="preserve">контролируемом входе посетителей)        </w:t>
            </w:r>
          </w:p>
        </w:tc>
        <w:tc>
          <w:tcPr>
            <w:tcW w:w="162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2          </w:t>
            </w:r>
          </w:p>
        </w:tc>
        <w:tc>
          <w:tcPr>
            <w:tcW w:w="234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стальная сетка,    </w:t>
            </w:r>
            <w:r w:rsidRPr="008F73F3">
              <w:rPr>
                <w:rFonts w:ascii="Times New Roman" w:hAnsi="Times New Roman" w:cs="Times New Roman"/>
                <w:sz w:val="24"/>
                <w:szCs w:val="24"/>
              </w:rPr>
              <w:br/>
              <w:t xml:space="preserve">сварные или литые  </w:t>
            </w:r>
            <w:r w:rsidRPr="008F73F3">
              <w:rPr>
                <w:rFonts w:ascii="Times New Roman" w:hAnsi="Times New Roman" w:cs="Times New Roman"/>
                <w:sz w:val="24"/>
                <w:szCs w:val="24"/>
              </w:rPr>
              <w:br/>
              <w:t xml:space="preserve">металлические      </w:t>
            </w:r>
            <w:r w:rsidRPr="008F73F3">
              <w:rPr>
                <w:rFonts w:ascii="Times New Roman" w:hAnsi="Times New Roman" w:cs="Times New Roman"/>
                <w:sz w:val="24"/>
                <w:szCs w:val="24"/>
              </w:rPr>
              <w:br/>
              <w:t xml:space="preserve">секции,            </w:t>
            </w:r>
            <w:r w:rsidRPr="008F73F3">
              <w:rPr>
                <w:rFonts w:ascii="Times New Roman" w:hAnsi="Times New Roman" w:cs="Times New Roman"/>
                <w:sz w:val="24"/>
                <w:szCs w:val="24"/>
              </w:rPr>
              <w:br/>
              <w:t xml:space="preserve">железобетонное     </w:t>
            </w:r>
            <w:r w:rsidRPr="008F73F3">
              <w:rPr>
                <w:rFonts w:ascii="Times New Roman" w:hAnsi="Times New Roman" w:cs="Times New Roman"/>
                <w:sz w:val="24"/>
                <w:szCs w:val="24"/>
              </w:rPr>
              <w:br/>
              <w:t xml:space="preserve">решетчатое         </w:t>
            </w:r>
          </w:p>
        </w:tc>
      </w:tr>
      <w:tr w:rsidR="00BE08C2" w:rsidRPr="008F73F3" w:rsidTr="00BE08C2">
        <w:trPr>
          <w:cantSplit/>
          <w:trHeight w:val="600"/>
        </w:trPr>
        <w:tc>
          <w:tcPr>
            <w:tcW w:w="567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Хозяйственные зоны предприятий       </w:t>
            </w:r>
            <w:r w:rsidRPr="008F73F3">
              <w:rPr>
                <w:rFonts w:ascii="Times New Roman" w:hAnsi="Times New Roman" w:cs="Times New Roman"/>
                <w:sz w:val="24"/>
                <w:szCs w:val="24"/>
              </w:rPr>
              <w:br/>
              <w:t xml:space="preserve">общественного питания и бытового         </w:t>
            </w:r>
            <w:r w:rsidRPr="008F73F3">
              <w:rPr>
                <w:rFonts w:ascii="Times New Roman" w:hAnsi="Times New Roman" w:cs="Times New Roman"/>
                <w:sz w:val="24"/>
                <w:szCs w:val="24"/>
              </w:rPr>
              <w:br/>
              <w:t xml:space="preserve">обслуживания населения магазинов,        </w:t>
            </w:r>
            <w:r w:rsidRPr="008F73F3">
              <w:rPr>
                <w:rFonts w:ascii="Times New Roman" w:hAnsi="Times New Roman" w:cs="Times New Roman"/>
                <w:sz w:val="24"/>
                <w:szCs w:val="24"/>
              </w:rPr>
              <w:br/>
              <w:t>санаториев, домов отдыха, гостиниц и т.п.</w:t>
            </w:r>
          </w:p>
        </w:tc>
        <w:tc>
          <w:tcPr>
            <w:tcW w:w="162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1,6        </w:t>
            </w:r>
          </w:p>
        </w:tc>
        <w:tc>
          <w:tcPr>
            <w:tcW w:w="234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живая изгородь,    </w:t>
            </w:r>
            <w:r w:rsidRPr="008F73F3">
              <w:rPr>
                <w:rFonts w:ascii="Times New Roman" w:hAnsi="Times New Roman" w:cs="Times New Roman"/>
                <w:sz w:val="24"/>
                <w:szCs w:val="24"/>
              </w:rPr>
              <w:br/>
              <w:t>стальная сетка (при</w:t>
            </w:r>
            <w:r w:rsidRPr="008F73F3">
              <w:rPr>
                <w:rFonts w:ascii="Times New Roman" w:hAnsi="Times New Roman" w:cs="Times New Roman"/>
                <w:sz w:val="24"/>
                <w:szCs w:val="24"/>
              </w:rPr>
              <w:br/>
              <w:t xml:space="preserve">необходимости      </w:t>
            </w:r>
            <w:r w:rsidRPr="008F73F3">
              <w:rPr>
                <w:rFonts w:ascii="Times New Roman" w:hAnsi="Times New Roman" w:cs="Times New Roman"/>
                <w:sz w:val="24"/>
                <w:szCs w:val="24"/>
              </w:rPr>
              <w:br/>
              <w:t xml:space="preserve">охраны)            </w:t>
            </w:r>
          </w:p>
        </w:tc>
      </w:tr>
    </w:tbl>
    <w:p w:rsidR="0063157D" w:rsidRPr="008F73F3" w:rsidRDefault="0063157D" w:rsidP="00BE08C2">
      <w:pPr>
        <w:ind w:firstLine="709"/>
        <w:jc w:val="both"/>
        <w:rPr>
          <w:sz w:val="24"/>
          <w:szCs w:val="24"/>
        </w:rPr>
      </w:pPr>
    </w:p>
    <w:p w:rsidR="00BE08C2" w:rsidRPr="008F73F3" w:rsidRDefault="00BE08C2" w:rsidP="00BE08C2">
      <w:pPr>
        <w:ind w:firstLine="709"/>
        <w:jc w:val="both"/>
        <w:rPr>
          <w:b/>
          <w:sz w:val="24"/>
          <w:szCs w:val="24"/>
        </w:rPr>
      </w:pPr>
      <w:r w:rsidRPr="008F73F3">
        <w:rPr>
          <w:sz w:val="24"/>
          <w:szCs w:val="24"/>
        </w:rPr>
        <w:t>1</w:t>
      </w:r>
      <w:r w:rsidR="00F10B92" w:rsidRPr="008F73F3">
        <w:rPr>
          <w:sz w:val="24"/>
          <w:szCs w:val="24"/>
        </w:rPr>
        <w:t>4</w:t>
      </w:r>
      <w:r w:rsidRPr="008F73F3">
        <w:rPr>
          <w:sz w:val="24"/>
          <w:szCs w:val="24"/>
        </w:rPr>
        <w:t>) Требуемое расчетное количество машино-мест для парковки легковых автомобилей допускается определять в соответствии с таблицей 2:</w:t>
      </w:r>
    </w:p>
    <w:p w:rsidR="0063157D" w:rsidRPr="008F73F3" w:rsidRDefault="0063157D" w:rsidP="00BE08C2">
      <w:pPr>
        <w:ind w:firstLine="709"/>
        <w:jc w:val="right"/>
        <w:rPr>
          <w:sz w:val="24"/>
          <w:szCs w:val="24"/>
        </w:rPr>
      </w:pPr>
    </w:p>
    <w:p w:rsidR="00BE08C2" w:rsidRPr="008F73F3" w:rsidRDefault="00BE08C2" w:rsidP="00BE08C2">
      <w:pPr>
        <w:ind w:firstLine="709"/>
        <w:jc w:val="right"/>
        <w:rPr>
          <w:b/>
          <w:sz w:val="24"/>
          <w:szCs w:val="24"/>
        </w:rPr>
      </w:pPr>
      <w:r w:rsidRPr="008F73F3">
        <w:rPr>
          <w:sz w:val="24"/>
          <w:szCs w:val="24"/>
        </w:rPr>
        <w:t>Таблица 2</w:t>
      </w:r>
    </w:p>
    <w:tbl>
      <w:tblPr>
        <w:tblW w:w="9639" w:type="dxa"/>
        <w:tblInd w:w="70" w:type="dxa"/>
        <w:tblLayout w:type="fixed"/>
        <w:tblCellMar>
          <w:left w:w="70" w:type="dxa"/>
          <w:right w:w="70" w:type="dxa"/>
        </w:tblCellMar>
        <w:tblLook w:val="0000"/>
      </w:tblPr>
      <w:tblGrid>
        <w:gridCol w:w="5130"/>
        <w:gridCol w:w="2700"/>
        <w:gridCol w:w="1809"/>
      </w:tblGrid>
      <w:tr w:rsidR="00BE08C2" w:rsidRPr="008F73F3" w:rsidTr="00BE08C2">
        <w:trPr>
          <w:cantSplit/>
          <w:trHeight w:val="600"/>
        </w:trPr>
        <w:tc>
          <w:tcPr>
            <w:tcW w:w="513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Рекреационные территории, объекты  </w:t>
            </w:r>
            <w:r w:rsidRPr="008F73F3">
              <w:rPr>
                <w:rFonts w:ascii="Times New Roman" w:hAnsi="Times New Roman" w:cs="Times New Roman"/>
                <w:sz w:val="24"/>
                <w:szCs w:val="24"/>
              </w:rPr>
              <w:br/>
              <w:t xml:space="preserve">отдыха, здания и сооружения     </w:t>
            </w:r>
          </w:p>
        </w:tc>
        <w:tc>
          <w:tcPr>
            <w:tcW w:w="270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Расчетная единица </w:t>
            </w:r>
          </w:p>
        </w:tc>
        <w:tc>
          <w:tcPr>
            <w:tcW w:w="18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Число     </w:t>
            </w:r>
            <w:r w:rsidRPr="008F73F3">
              <w:rPr>
                <w:rFonts w:ascii="Times New Roman" w:hAnsi="Times New Roman" w:cs="Times New Roman"/>
                <w:sz w:val="24"/>
                <w:szCs w:val="24"/>
              </w:rPr>
              <w:br/>
              <w:t xml:space="preserve">машино-мест на </w:t>
            </w:r>
            <w:r w:rsidRPr="008F73F3">
              <w:rPr>
                <w:rFonts w:ascii="Times New Roman" w:hAnsi="Times New Roman" w:cs="Times New Roman"/>
                <w:sz w:val="24"/>
                <w:szCs w:val="24"/>
              </w:rPr>
              <w:br/>
              <w:t xml:space="preserve">расчетную   </w:t>
            </w:r>
            <w:r w:rsidRPr="008F73F3">
              <w:rPr>
                <w:rFonts w:ascii="Times New Roman" w:hAnsi="Times New Roman" w:cs="Times New Roman"/>
                <w:sz w:val="24"/>
                <w:szCs w:val="24"/>
              </w:rPr>
              <w:br/>
              <w:t xml:space="preserve">единицу    </w:t>
            </w:r>
          </w:p>
        </w:tc>
      </w:tr>
      <w:tr w:rsidR="00BE08C2" w:rsidRPr="008F73F3" w:rsidTr="00BE08C2">
        <w:trPr>
          <w:cantSplit/>
          <w:trHeight w:val="240"/>
        </w:trPr>
        <w:tc>
          <w:tcPr>
            <w:tcW w:w="513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2</w:t>
            </w:r>
          </w:p>
        </w:tc>
        <w:tc>
          <w:tcPr>
            <w:tcW w:w="18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3</w:t>
            </w:r>
          </w:p>
        </w:tc>
      </w:tr>
      <w:tr w:rsidR="00BE08C2" w:rsidRPr="008F73F3" w:rsidTr="00BE08C2">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Здания и сооружения                           </w:t>
            </w:r>
          </w:p>
        </w:tc>
      </w:tr>
      <w:tr w:rsidR="00BE08C2" w:rsidRPr="008F73F3" w:rsidTr="00BE08C2">
        <w:trPr>
          <w:cantSplit/>
          <w:trHeight w:val="480"/>
        </w:trPr>
        <w:tc>
          <w:tcPr>
            <w:tcW w:w="513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Административно-общественные         </w:t>
            </w:r>
            <w:r w:rsidRPr="008F73F3">
              <w:rPr>
                <w:rFonts w:ascii="Times New Roman" w:hAnsi="Times New Roman" w:cs="Times New Roman"/>
                <w:sz w:val="24"/>
                <w:szCs w:val="24"/>
              </w:rPr>
              <w:br/>
              <w:t xml:space="preserve">учреждения, кредитно-финансовые и    </w:t>
            </w:r>
            <w:r w:rsidRPr="008F73F3">
              <w:rPr>
                <w:rFonts w:ascii="Times New Roman" w:hAnsi="Times New Roman" w:cs="Times New Roman"/>
                <w:sz w:val="24"/>
                <w:szCs w:val="24"/>
              </w:rPr>
              <w:br/>
              <w:t xml:space="preserve">юридические учреждения               </w:t>
            </w:r>
          </w:p>
        </w:tc>
        <w:tc>
          <w:tcPr>
            <w:tcW w:w="270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20</w:t>
            </w:r>
          </w:p>
        </w:tc>
      </w:tr>
      <w:tr w:rsidR="00BE08C2" w:rsidRPr="008F73F3" w:rsidTr="00BE08C2">
        <w:trPr>
          <w:cantSplit/>
          <w:trHeight w:val="480"/>
        </w:trPr>
        <w:tc>
          <w:tcPr>
            <w:tcW w:w="513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Научные и проектные организации,     </w:t>
            </w:r>
            <w:r w:rsidRPr="008F73F3">
              <w:rPr>
                <w:rFonts w:ascii="Times New Roman" w:hAnsi="Times New Roman" w:cs="Times New Roman"/>
                <w:sz w:val="24"/>
                <w:szCs w:val="24"/>
              </w:rPr>
              <w:br/>
              <w:t xml:space="preserve">высшие и средние специальные учебные </w:t>
            </w:r>
            <w:r w:rsidRPr="008F73F3">
              <w:rPr>
                <w:rFonts w:ascii="Times New Roman" w:hAnsi="Times New Roman" w:cs="Times New Roman"/>
                <w:sz w:val="24"/>
                <w:szCs w:val="24"/>
              </w:rPr>
              <w:br/>
              <w:t xml:space="preserve">заведения                            </w:t>
            </w:r>
          </w:p>
        </w:tc>
        <w:tc>
          <w:tcPr>
            <w:tcW w:w="270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15</w:t>
            </w:r>
          </w:p>
        </w:tc>
      </w:tr>
      <w:tr w:rsidR="00BE08C2" w:rsidRPr="008F73F3" w:rsidTr="00BE08C2">
        <w:trPr>
          <w:cantSplit/>
          <w:trHeight w:val="240"/>
        </w:trPr>
        <w:tc>
          <w:tcPr>
            <w:tcW w:w="513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lastRenderedPageBreak/>
              <w:t xml:space="preserve">Больницы                             </w:t>
            </w:r>
          </w:p>
        </w:tc>
        <w:tc>
          <w:tcPr>
            <w:tcW w:w="270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100 коек           </w:t>
            </w:r>
          </w:p>
        </w:tc>
        <w:tc>
          <w:tcPr>
            <w:tcW w:w="18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5</w:t>
            </w:r>
          </w:p>
        </w:tc>
      </w:tr>
      <w:tr w:rsidR="00BE08C2" w:rsidRPr="008F73F3" w:rsidTr="00BE08C2">
        <w:trPr>
          <w:cantSplit/>
          <w:trHeight w:val="240"/>
        </w:trPr>
        <w:tc>
          <w:tcPr>
            <w:tcW w:w="513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Поликлиники                          </w:t>
            </w:r>
          </w:p>
        </w:tc>
        <w:tc>
          <w:tcPr>
            <w:tcW w:w="270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100 посещений      </w:t>
            </w:r>
          </w:p>
        </w:tc>
        <w:tc>
          <w:tcPr>
            <w:tcW w:w="18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3</w:t>
            </w:r>
          </w:p>
        </w:tc>
      </w:tr>
      <w:tr w:rsidR="00BE08C2" w:rsidRPr="008F73F3" w:rsidTr="00BE08C2">
        <w:trPr>
          <w:cantSplit/>
          <w:trHeight w:val="240"/>
        </w:trPr>
        <w:tc>
          <w:tcPr>
            <w:tcW w:w="513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Спортивные объекты                   </w:t>
            </w:r>
          </w:p>
        </w:tc>
        <w:tc>
          <w:tcPr>
            <w:tcW w:w="270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5</w:t>
            </w:r>
          </w:p>
        </w:tc>
      </w:tr>
      <w:tr w:rsidR="00BE08C2" w:rsidRPr="008F73F3" w:rsidTr="00BE08C2">
        <w:trPr>
          <w:cantSplit/>
          <w:trHeight w:val="360"/>
        </w:trPr>
        <w:tc>
          <w:tcPr>
            <w:tcW w:w="513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Парки культуры и отдыха              </w:t>
            </w:r>
          </w:p>
        </w:tc>
        <w:tc>
          <w:tcPr>
            <w:tcW w:w="270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100 единовременных </w:t>
            </w:r>
            <w:r w:rsidRPr="008F73F3">
              <w:rPr>
                <w:rFonts w:ascii="Times New Roman" w:hAnsi="Times New Roman" w:cs="Times New Roman"/>
                <w:sz w:val="24"/>
                <w:szCs w:val="24"/>
              </w:rPr>
              <w:br/>
              <w:t xml:space="preserve">посетителей        </w:t>
            </w:r>
          </w:p>
        </w:tc>
        <w:tc>
          <w:tcPr>
            <w:tcW w:w="18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7</w:t>
            </w:r>
          </w:p>
        </w:tc>
      </w:tr>
      <w:tr w:rsidR="00BE08C2" w:rsidRPr="008F73F3" w:rsidTr="00BE08C2">
        <w:trPr>
          <w:cantSplit/>
          <w:trHeight w:val="480"/>
        </w:trPr>
        <w:tc>
          <w:tcPr>
            <w:tcW w:w="513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Торговые центры, универмаги, магазины</w:t>
            </w:r>
            <w:r w:rsidRPr="008F73F3">
              <w:rPr>
                <w:rFonts w:ascii="Times New Roman" w:hAnsi="Times New Roman" w:cs="Times New Roman"/>
                <w:sz w:val="24"/>
                <w:szCs w:val="24"/>
              </w:rPr>
              <w:br/>
              <w:t xml:space="preserve">с площадью торговых залов более 200  </w:t>
            </w:r>
            <w:r w:rsidRPr="008F73F3">
              <w:rPr>
                <w:rFonts w:ascii="Times New Roman" w:hAnsi="Times New Roman" w:cs="Times New Roman"/>
                <w:sz w:val="24"/>
                <w:szCs w:val="24"/>
              </w:rPr>
              <w:br/>
              <w:t xml:space="preserve">м2                                   </w:t>
            </w:r>
          </w:p>
        </w:tc>
        <w:tc>
          <w:tcPr>
            <w:tcW w:w="270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0 м"/>
              </w:smartTagPr>
              <w:r w:rsidRPr="008F73F3">
                <w:rPr>
                  <w:rFonts w:ascii="Times New Roman" w:hAnsi="Times New Roman" w:cs="Times New Roman"/>
                  <w:sz w:val="24"/>
                  <w:szCs w:val="24"/>
                </w:rPr>
                <w:t>100 м</w:t>
              </w:r>
            </w:smartTag>
            <w:r w:rsidRPr="008F73F3">
              <w:rPr>
                <w:rFonts w:ascii="Times New Roman" w:hAnsi="Times New Roman" w:cs="Times New Roman"/>
                <w:sz w:val="24"/>
                <w:szCs w:val="24"/>
              </w:rPr>
              <w:t xml:space="preserve"> торговой     </w:t>
            </w:r>
            <w:r w:rsidRPr="008F73F3">
              <w:rPr>
                <w:rFonts w:ascii="Times New Roman" w:hAnsi="Times New Roman" w:cs="Times New Roman"/>
                <w:sz w:val="24"/>
                <w:szCs w:val="24"/>
              </w:rPr>
              <w:br/>
              <w:t xml:space="preserve">площади            </w:t>
            </w:r>
          </w:p>
        </w:tc>
        <w:tc>
          <w:tcPr>
            <w:tcW w:w="18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7</w:t>
            </w:r>
          </w:p>
        </w:tc>
      </w:tr>
      <w:tr w:rsidR="00BE08C2" w:rsidRPr="008F73F3" w:rsidTr="00BE08C2">
        <w:trPr>
          <w:cantSplit/>
          <w:trHeight w:val="360"/>
        </w:trPr>
        <w:tc>
          <w:tcPr>
            <w:tcW w:w="513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Рестораны и кафе, клубы                      </w:t>
            </w:r>
          </w:p>
        </w:tc>
        <w:tc>
          <w:tcPr>
            <w:tcW w:w="270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15</w:t>
            </w:r>
          </w:p>
        </w:tc>
      </w:tr>
      <w:tr w:rsidR="00BE08C2" w:rsidRPr="008F73F3" w:rsidTr="00BE08C2">
        <w:trPr>
          <w:cantSplit/>
          <w:trHeight w:val="240"/>
        </w:trPr>
        <w:tc>
          <w:tcPr>
            <w:tcW w:w="513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Гостиницы                            </w:t>
            </w:r>
          </w:p>
        </w:tc>
        <w:tc>
          <w:tcPr>
            <w:tcW w:w="270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20</w:t>
            </w:r>
          </w:p>
        </w:tc>
      </w:tr>
    </w:tbl>
    <w:p w:rsidR="00BE08C2" w:rsidRPr="008F73F3" w:rsidRDefault="00BE08C2" w:rsidP="00BE08C2">
      <w:pPr>
        <w:ind w:firstLine="709"/>
        <w:jc w:val="both"/>
        <w:rPr>
          <w:b/>
          <w:sz w:val="24"/>
          <w:szCs w:val="24"/>
        </w:rPr>
      </w:pPr>
      <w:r w:rsidRPr="008F73F3">
        <w:rPr>
          <w:sz w:val="24"/>
          <w:szCs w:val="24"/>
        </w:rPr>
        <w:t>Примечания.</w:t>
      </w:r>
    </w:p>
    <w:p w:rsidR="00BE08C2" w:rsidRPr="008F73F3" w:rsidRDefault="00BE08C2" w:rsidP="00BE08C2">
      <w:pPr>
        <w:ind w:firstLine="709"/>
        <w:jc w:val="both"/>
        <w:rPr>
          <w:b/>
          <w:sz w:val="24"/>
          <w:szCs w:val="24"/>
        </w:rPr>
      </w:pPr>
      <w:r w:rsidRPr="008F73F3">
        <w:rPr>
          <w:sz w:val="24"/>
          <w:szCs w:val="24"/>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8F73F3">
          <w:rPr>
            <w:sz w:val="24"/>
            <w:szCs w:val="24"/>
          </w:rPr>
          <w:t>1000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2. Число машино-мест следует принимать при уровнях автомобилизации, определенных на расчетный срок.</w:t>
      </w:r>
    </w:p>
    <w:p w:rsidR="00BE08C2" w:rsidRPr="008F73F3" w:rsidRDefault="00BE08C2" w:rsidP="00BE08C2">
      <w:pPr>
        <w:ind w:firstLine="709"/>
        <w:jc w:val="both"/>
        <w:rPr>
          <w:b/>
          <w:sz w:val="24"/>
          <w:szCs w:val="24"/>
        </w:rPr>
      </w:pPr>
      <w:r w:rsidRPr="008F73F3">
        <w:rPr>
          <w:sz w:val="24"/>
          <w:szCs w:val="24"/>
        </w:rPr>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нормативов.</w:t>
      </w:r>
    </w:p>
    <w:p w:rsidR="00BE08C2" w:rsidRPr="008F73F3" w:rsidRDefault="00BE08C2" w:rsidP="00BE08C2">
      <w:pPr>
        <w:pStyle w:val="ConsPlusTitle"/>
        <w:ind w:firstLine="709"/>
        <w:jc w:val="both"/>
        <w:rPr>
          <w:rFonts w:ascii="Times New Roman" w:hAnsi="Times New Roman" w:cs="Times New Roman"/>
          <w:b w:val="0"/>
          <w:sz w:val="24"/>
          <w:szCs w:val="24"/>
        </w:rPr>
      </w:pPr>
      <w:r w:rsidRPr="008F73F3">
        <w:rPr>
          <w:rFonts w:ascii="Times New Roman" w:hAnsi="Times New Roman" w:cs="Times New Roman"/>
          <w:b w:val="0"/>
          <w:sz w:val="24"/>
          <w:szCs w:val="24"/>
        </w:rPr>
        <w:t>3. Должны соблюдаться противопожарные требования в соответствии с действующим законодательством Российской Федерации.</w:t>
      </w:r>
    </w:p>
    <w:p w:rsidR="00BE08C2" w:rsidRPr="008F73F3" w:rsidRDefault="00BE08C2" w:rsidP="00BE08C2">
      <w:pPr>
        <w:pStyle w:val="ConsPlusTitle"/>
        <w:ind w:firstLine="709"/>
        <w:jc w:val="both"/>
        <w:rPr>
          <w:rFonts w:ascii="Times New Roman" w:hAnsi="Times New Roman" w:cs="Times New Roman"/>
          <w:b w:val="0"/>
          <w:sz w:val="24"/>
          <w:szCs w:val="24"/>
        </w:rPr>
      </w:pPr>
      <w:r w:rsidRPr="008F73F3">
        <w:rPr>
          <w:rFonts w:ascii="Times New Roman" w:hAnsi="Times New Roman" w:cs="Times New Roman"/>
          <w:b w:val="0"/>
          <w:sz w:val="24"/>
          <w:szCs w:val="24"/>
        </w:rPr>
        <w:t>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F10B92" w:rsidRPr="008F73F3" w:rsidRDefault="00F10B92" w:rsidP="00F10B92">
      <w:pPr>
        <w:pStyle w:val="a5"/>
        <w:tabs>
          <w:tab w:val="left" w:pos="709"/>
        </w:tabs>
        <w:ind w:firstLine="709"/>
        <w:jc w:val="both"/>
        <w:rPr>
          <w:rFonts w:cs="Times New Roman"/>
          <w:sz w:val="24"/>
          <w:szCs w:val="24"/>
        </w:rPr>
      </w:pPr>
      <w:r w:rsidRPr="008F73F3">
        <w:rPr>
          <w:rFonts w:cs="Times New Roman"/>
          <w:sz w:val="24"/>
          <w:szCs w:val="24"/>
        </w:rPr>
        <w:t>5.Минимальные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F10B92" w:rsidRPr="008F73F3" w:rsidRDefault="00F10B92" w:rsidP="00F10B92">
      <w:pPr>
        <w:pStyle w:val="a5"/>
        <w:tabs>
          <w:tab w:val="left" w:pos="709"/>
        </w:tabs>
        <w:ind w:firstLine="709"/>
        <w:jc w:val="both"/>
        <w:rPr>
          <w:rFonts w:cs="Times New Roman"/>
          <w:sz w:val="24"/>
          <w:szCs w:val="24"/>
        </w:rPr>
      </w:pPr>
      <w:r w:rsidRPr="008F73F3">
        <w:rPr>
          <w:rFonts w:cs="Times New Roman"/>
          <w:sz w:val="24"/>
          <w:szCs w:val="24"/>
        </w:rPr>
        <w:t>6.Суммарная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F10B92" w:rsidRPr="008F73F3" w:rsidRDefault="00F10B92" w:rsidP="00F10B92">
      <w:pPr>
        <w:pStyle w:val="a5"/>
        <w:tabs>
          <w:tab w:val="left" w:pos="709"/>
        </w:tabs>
        <w:ind w:firstLine="709"/>
        <w:jc w:val="both"/>
        <w:rPr>
          <w:rFonts w:cs="Times New Roman"/>
          <w:sz w:val="24"/>
          <w:szCs w:val="24"/>
        </w:rPr>
      </w:pPr>
      <w:r w:rsidRPr="008F73F3">
        <w:rPr>
          <w:rFonts w:cs="Times New Roman"/>
          <w:sz w:val="24"/>
          <w:szCs w:val="24"/>
        </w:rPr>
        <w:t>7.Кроме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F10B92" w:rsidRPr="008F73F3" w:rsidRDefault="00F10B92" w:rsidP="00F10B92">
      <w:pPr>
        <w:pStyle w:val="a5"/>
        <w:tabs>
          <w:tab w:val="left" w:pos="709"/>
        </w:tabs>
        <w:ind w:firstLine="709"/>
        <w:jc w:val="both"/>
        <w:rPr>
          <w:rFonts w:cs="Times New Roman"/>
          <w:sz w:val="24"/>
          <w:szCs w:val="24"/>
        </w:rPr>
      </w:pPr>
      <w:r w:rsidRPr="008F73F3">
        <w:rPr>
          <w:rFonts w:cs="Times New Roman"/>
          <w:sz w:val="24"/>
          <w:szCs w:val="24"/>
        </w:rPr>
        <w:t>8.В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F10B92" w:rsidRPr="008F73F3" w:rsidRDefault="00F10B92" w:rsidP="00F10B92">
      <w:pPr>
        <w:pStyle w:val="a5"/>
        <w:tabs>
          <w:tab w:val="left" w:pos="709"/>
        </w:tabs>
        <w:ind w:firstLine="709"/>
        <w:jc w:val="both"/>
        <w:rPr>
          <w:rFonts w:cs="Times New Roman"/>
          <w:sz w:val="24"/>
          <w:szCs w:val="24"/>
        </w:rPr>
      </w:pPr>
      <w:r w:rsidRPr="008F73F3">
        <w:rPr>
          <w:rFonts w:cs="Times New Roman"/>
          <w:sz w:val="24"/>
          <w:szCs w:val="24"/>
        </w:rPr>
        <w:t>9.Размещение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w:t>
      </w:r>
    </w:p>
    <w:p w:rsidR="00BE08C2" w:rsidRPr="008F73F3" w:rsidRDefault="00BE08C2" w:rsidP="00BE08C2">
      <w:pPr>
        <w:pStyle w:val="a5"/>
        <w:ind w:firstLine="709"/>
        <w:rPr>
          <w:rFonts w:cs="Times New Roman"/>
          <w:sz w:val="24"/>
          <w:szCs w:val="24"/>
        </w:rPr>
      </w:pPr>
      <w:r w:rsidRPr="008F73F3">
        <w:rPr>
          <w:rFonts w:cs="Times New Roman"/>
          <w:sz w:val="24"/>
          <w:szCs w:val="24"/>
        </w:rPr>
        <w:t>Ограничения использования земельных участков и окс:</w:t>
      </w:r>
    </w:p>
    <w:p w:rsidR="00BE08C2" w:rsidRPr="008F73F3" w:rsidRDefault="00BE08C2" w:rsidP="00BE08C2">
      <w:pPr>
        <w:pStyle w:val="a5"/>
        <w:ind w:right="142" w:firstLine="709"/>
        <w:jc w:val="both"/>
        <w:rPr>
          <w:rFonts w:cs="Times New Roman"/>
          <w:sz w:val="24"/>
          <w:szCs w:val="24"/>
        </w:rPr>
      </w:pPr>
      <w:r w:rsidRPr="008F73F3">
        <w:rPr>
          <w:rFonts w:cs="Times New Roman"/>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BE08C2" w:rsidRPr="008F73F3" w:rsidRDefault="00BE08C2" w:rsidP="00BE08C2">
      <w:pPr>
        <w:pStyle w:val="ConsPlusTitle"/>
        <w:ind w:firstLine="709"/>
        <w:jc w:val="both"/>
        <w:rPr>
          <w:rFonts w:ascii="Times New Roman" w:hAnsi="Times New Roman" w:cs="Times New Roman"/>
          <w:b w:val="0"/>
          <w:sz w:val="24"/>
          <w:szCs w:val="24"/>
        </w:rPr>
      </w:pPr>
    </w:p>
    <w:p w:rsidR="00BE08C2" w:rsidRPr="008F73F3" w:rsidRDefault="00BE08C2" w:rsidP="00BE08C2">
      <w:pPr>
        <w:pStyle w:val="ConsPlusTitle"/>
        <w:ind w:firstLine="709"/>
        <w:jc w:val="both"/>
        <w:rPr>
          <w:rFonts w:ascii="Times New Roman" w:hAnsi="Times New Roman" w:cs="Times New Roman"/>
          <w:b w:val="0"/>
          <w:sz w:val="24"/>
          <w:szCs w:val="24"/>
        </w:rPr>
      </w:pPr>
    </w:p>
    <w:p w:rsidR="00BE08C2" w:rsidRPr="008F73F3" w:rsidRDefault="00BE08C2" w:rsidP="00BE08C2">
      <w:pPr>
        <w:pStyle w:val="af7"/>
        <w:ind w:left="0" w:firstLine="709"/>
        <w:jc w:val="center"/>
        <w:rPr>
          <w:sz w:val="24"/>
          <w:szCs w:val="24"/>
        </w:rPr>
      </w:pPr>
      <w:r w:rsidRPr="008F73F3">
        <w:rPr>
          <w:sz w:val="24"/>
          <w:szCs w:val="24"/>
        </w:rPr>
        <w:t>ОД</w:t>
      </w:r>
      <w:r w:rsidRPr="008F73F3">
        <w:rPr>
          <w:caps/>
          <w:sz w:val="24"/>
          <w:szCs w:val="24"/>
        </w:rPr>
        <w:t xml:space="preserve"> – </w:t>
      </w:r>
      <w:r w:rsidRPr="008F73F3">
        <w:rPr>
          <w:sz w:val="24"/>
          <w:szCs w:val="24"/>
        </w:rPr>
        <w:t>3. Зона обслуживания и деловой активности при транспортных коридорах и узлах</w:t>
      </w:r>
    </w:p>
    <w:p w:rsidR="00BE08C2" w:rsidRPr="008F73F3" w:rsidRDefault="00BE08C2" w:rsidP="00BE08C2">
      <w:pPr>
        <w:pStyle w:val="Iauiue"/>
        <w:tabs>
          <w:tab w:val="left" w:pos="1260"/>
        </w:tabs>
        <w:ind w:firstLine="709"/>
        <w:jc w:val="both"/>
        <w:rPr>
          <w:iCs/>
          <w:sz w:val="24"/>
          <w:szCs w:val="24"/>
        </w:rPr>
      </w:pPr>
      <w:r w:rsidRPr="008F73F3">
        <w:rPr>
          <w:iCs/>
          <w:sz w:val="24"/>
          <w:szCs w:val="24"/>
        </w:rPr>
        <w:t xml:space="preserve">Зона обслуживания и деловой активности при транспортных коридорах и узлах ОД - 3 выделена для обеспечения правовых условий формирования и развития общественных центров при сооружениях внешнего транспорта (авто., железнодорожного, речного </w:t>
      </w:r>
      <w:r w:rsidRPr="008F73F3">
        <w:rPr>
          <w:iCs/>
          <w:sz w:val="24"/>
          <w:szCs w:val="24"/>
        </w:rPr>
        <w:lastRenderedPageBreak/>
        <w:t xml:space="preserve">вокзалов) и категорированных автодорог федерального, краевого и районного значения, с широким спектром деловых и обслуживающих функций, ориентированных на обеспечение высокого уровня комфорта перевозки грузов и пассажиров.  </w:t>
      </w:r>
    </w:p>
    <w:p w:rsidR="00BE08C2" w:rsidRPr="008F73F3" w:rsidRDefault="00BE08C2" w:rsidP="00BE08C2">
      <w:pPr>
        <w:pStyle w:val="Iauiue"/>
        <w:tabs>
          <w:tab w:val="left" w:pos="1260"/>
        </w:tabs>
        <w:ind w:firstLine="709"/>
        <w:jc w:val="both"/>
        <w:rPr>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1"/>
        <w:gridCol w:w="6096"/>
        <w:gridCol w:w="1697"/>
      </w:tblGrid>
      <w:tr w:rsidR="00BE08C2" w:rsidRPr="008F73F3" w:rsidTr="00BE08C2">
        <w:trPr>
          <w:jc w:val="center"/>
        </w:trPr>
        <w:tc>
          <w:tcPr>
            <w:tcW w:w="1841"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Наименование вида разрешенного использования земельного участка</w:t>
            </w:r>
          </w:p>
          <w:p w:rsidR="00BE08C2" w:rsidRPr="008F73F3" w:rsidRDefault="00BE08C2" w:rsidP="00BE08C2">
            <w:pPr>
              <w:pStyle w:val="a5"/>
              <w:jc w:val="center"/>
              <w:rPr>
                <w:rFonts w:cs="Times New Roman"/>
                <w:sz w:val="24"/>
                <w:szCs w:val="24"/>
              </w:rPr>
            </w:pPr>
          </w:p>
        </w:tc>
        <w:tc>
          <w:tcPr>
            <w:tcW w:w="6096" w:type="dxa"/>
            <w:vAlign w:val="center"/>
            <w:hideMark/>
          </w:tcPr>
          <w:p w:rsidR="00BE08C2" w:rsidRPr="008F73F3" w:rsidRDefault="00BE08C2" w:rsidP="00BE08C2">
            <w:pPr>
              <w:pStyle w:val="a5"/>
              <w:jc w:val="center"/>
              <w:rPr>
                <w:rFonts w:cs="Times New Roman"/>
                <w:sz w:val="24"/>
                <w:szCs w:val="24"/>
              </w:rPr>
            </w:pPr>
            <w:r w:rsidRPr="008F73F3">
              <w:rPr>
                <w:rFonts w:cs="Times New Roman"/>
                <w:sz w:val="24"/>
                <w:szCs w:val="24"/>
              </w:rPr>
              <w:t>Описание вида разрешенного использования земельного участка</w:t>
            </w:r>
          </w:p>
        </w:tc>
        <w:tc>
          <w:tcPr>
            <w:tcW w:w="1697" w:type="dxa"/>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Код (числовое обозначение) вида разрешенного использования земельного участка</w:t>
            </w:r>
          </w:p>
        </w:tc>
      </w:tr>
      <w:tr w:rsidR="00BE08C2" w:rsidRPr="008F73F3" w:rsidTr="00BE08C2">
        <w:trPr>
          <w:jc w:val="center"/>
        </w:trPr>
        <w:tc>
          <w:tcPr>
            <w:tcW w:w="1841"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1</w:t>
            </w:r>
          </w:p>
        </w:tc>
        <w:tc>
          <w:tcPr>
            <w:tcW w:w="6096" w:type="dxa"/>
            <w:vAlign w:val="center"/>
            <w:hideMark/>
          </w:tcPr>
          <w:p w:rsidR="00BE08C2" w:rsidRPr="008F73F3" w:rsidRDefault="00BE08C2" w:rsidP="00BE08C2">
            <w:pPr>
              <w:pStyle w:val="a5"/>
              <w:jc w:val="center"/>
              <w:rPr>
                <w:rFonts w:cs="Times New Roman"/>
                <w:sz w:val="24"/>
                <w:szCs w:val="24"/>
              </w:rPr>
            </w:pPr>
            <w:r w:rsidRPr="008F73F3">
              <w:rPr>
                <w:rFonts w:cs="Times New Roman"/>
                <w:sz w:val="24"/>
                <w:szCs w:val="24"/>
              </w:rPr>
              <w:t>2</w:t>
            </w:r>
          </w:p>
        </w:tc>
        <w:tc>
          <w:tcPr>
            <w:tcW w:w="1697"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3</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ОСНОВНЫЕ ВИДЫ РАЗРЕШЕННОГО ИСПОЛЬЗОВАНИЯ ЗЕМЕЛЬНЫХ УЧАСТКОВ</w:t>
            </w:r>
          </w:p>
        </w:tc>
      </w:tr>
      <w:tr w:rsidR="007E7628" w:rsidRPr="008F73F3" w:rsidTr="00BE08C2">
        <w:trPr>
          <w:trHeight w:val="319"/>
          <w:jc w:val="center"/>
        </w:trPr>
        <w:tc>
          <w:tcPr>
            <w:tcW w:w="1841" w:type="dxa"/>
            <w:vAlign w:val="center"/>
            <w:hideMark/>
          </w:tcPr>
          <w:p w:rsidR="007E7628" w:rsidRPr="008F73F3" w:rsidRDefault="007E7628" w:rsidP="00842E0E">
            <w:pPr>
              <w:pStyle w:val="afff2"/>
              <w:jc w:val="center"/>
              <w:rPr>
                <w:rFonts w:ascii="Times New Roman" w:hAnsi="Times New Roman" w:cs="Times New Roman"/>
              </w:rPr>
            </w:pPr>
            <w:r w:rsidRPr="008F73F3">
              <w:rPr>
                <w:rFonts w:ascii="Times New Roman" w:hAnsi="Times New Roman" w:cs="Times New Roman"/>
                <w:shd w:val="clear" w:color="auto" w:fill="FFFFFF"/>
              </w:rPr>
              <w:t>Хранение автотранспорта</w:t>
            </w:r>
          </w:p>
        </w:tc>
        <w:tc>
          <w:tcPr>
            <w:tcW w:w="6096" w:type="dxa"/>
            <w:vAlign w:val="center"/>
            <w:hideMark/>
          </w:tcPr>
          <w:p w:rsidR="007E7628" w:rsidRPr="008F73F3" w:rsidRDefault="007E7628" w:rsidP="00842E0E">
            <w:pPr>
              <w:rPr>
                <w:sz w:val="24"/>
                <w:szCs w:val="24"/>
              </w:rPr>
            </w:pPr>
            <w:r w:rsidRPr="008F73F3">
              <w:rPr>
                <w:bCs/>
                <w:sz w:val="24"/>
                <w:szCs w:val="24"/>
                <w:shd w:val="clear" w:color="auto" w:fill="FFFFFF"/>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42" w:anchor="block_1049" w:history="1">
              <w:r w:rsidRPr="008F73F3">
                <w:rPr>
                  <w:rStyle w:val="aff7"/>
                  <w:bCs/>
                  <w:color w:val="auto"/>
                  <w:sz w:val="24"/>
                  <w:szCs w:val="24"/>
                  <w:u w:val="none"/>
                </w:rPr>
                <w:t>кодом 4.9</w:t>
              </w:r>
            </w:hyperlink>
            <w:r w:rsidRPr="008F73F3">
              <w:rPr>
                <w:bCs/>
                <w:sz w:val="24"/>
                <w:szCs w:val="24"/>
              </w:rPr>
              <w:br/>
            </w:r>
            <w:r w:rsidRPr="008F73F3">
              <w:rPr>
                <w:bCs/>
                <w:sz w:val="24"/>
                <w:szCs w:val="24"/>
              </w:rPr>
              <w:br/>
            </w:r>
          </w:p>
        </w:tc>
        <w:tc>
          <w:tcPr>
            <w:tcW w:w="1697" w:type="dxa"/>
            <w:vAlign w:val="center"/>
            <w:hideMark/>
          </w:tcPr>
          <w:p w:rsidR="007E7628" w:rsidRPr="008F73F3" w:rsidRDefault="007E7628" w:rsidP="00842E0E">
            <w:pPr>
              <w:pStyle w:val="afff2"/>
              <w:jc w:val="center"/>
              <w:rPr>
                <w:rFonts w:ascii="Times New Roman" w:hAnsi="Times New Roman" w:cs="Times New Roman"/>
              </w:rPr>
            </w:pPr>
            <w:r w:rsidRPr="008F73F3">
              <w:rPr>
                <w:rFonts w:ascii="Times New Roman" w:hAnsi="Times New Roman" w:cs="Times New Roman"/>
              </w:rPr>
              <w:t>2.7.1</w:t>
            </w:r>
          </w:p>
        </w:tc>
      </w:tr>
      <w:tr w:rsidR="007E7628" w:rsidRPr="008F73F3" w:rsidTr="00015D7F">
        <w:trPr>
          <w:trHeight w:val="2760"/>
          <w:jc w:val="center"/>
        </w:trPr>
        <w:tc>
          <w:tcPr>
            <w:tcW w:w="1841" w:type="dxa"/>
            <w:vAlign w:val="center"/>
            <w:hideMark/>
          </w:tcPr>
          <w:p w:rsidR="007E7628" w:rsidRPr="008F73F3" w:rsidRDefault="007E7628" w:rsidP="00842E0E">
            <w:pPr>
              <w:pStyle w:val="afff2"/>
              <w:jc w:val="center"/>
              <w:rPr>
                <w:rFonts w:ascii="Times New Roman" w:hAnsi="Times New Roman" w:cs="Times New Roman"/>
              </w:rPr>
            </w:pPr>
            <w:r w:rsidRPr="008F73F3">
              <w:rPr>
                <w:rFonts w:ascii="Times New Roman" w:hAnsi="Times New Roman" w:cs="Times New Roman"/>
              </w:rPr>
              <w:t>Объекты придорожного сервиса</w:t>
            </w:r>
          </w:p>
        </w:tc>
        <w:tc>
          <w:tcPr>
            <w:tcW w:w="6096" w:type="dxa"/>
            <w:vAlign w:val="center"/>
            <w:hideMark/>
          </w:tcPr>
          <w:p w:rsidR="007E7628" w:rsidRPr="008F73F3" w:rsidRDefault="007E7628" w:rsidP="00842E0E">
            <w:pPr>
              <w:pStyle w:val="afff2"/>
              <w:jc w:val="center"/>
              <w:rPr>
                <w:rFonts w:ascii="Times New Roman" w:hAnsi="Times New Roman" w:cs="Times New Roman"/>
              </w:rPr>
            </w:pPr>
            <w:r w:rsidRPr="008F73F3">
              <w:rPr>
                <w:rFonts w:ascii="Times New Roman" w:hAnsi="Times New Roman" w:cs="Times New Roman"/>
                <w:bCs/>
                <w:shd w:val="clear" w:color="auto" w:fill="FFFFFF"/>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43" w:anchor="block_14911" w:history="1">
              <w:r w:rsidRPr="008F73F3">
                <w:rPr>
                  <w:rStyle w:val="aff7"/>
                  <w:rFonts w:ascii="Times New Roman" w:hAnsi="Times New Roman" w:cs="Times New Roman"/>
                  <w:bCs/>
                  <w:color w:val="auto"/>
                  <w:u w:val="none"/>
                </w:rPr>
                <w:t>кодами 4.9.1.1 - 4.9.1.4</w:t>
              </w:r>
            </w:hyperlink>
            <w:r w:rsidRPr="008F73F3">
              <w:rPr>
                <w:rFonts w:ascii="Times New Roman" w:hAnsi="Times New Roman" w:cs="Times New Roman"/>
                <w:bCs/>
              </w:rPr>
              <w:br/>
            </w:r>
            <w:r w:rsidRPr="008F73F3">
              <w:rPr>
                <w:rFonts w:ascii="Times New Roman" w:hAnsi="Times New Roman" w:cs="Times New Roman"/>
                <w:bCs/>
              </w:rPr>
              <w:br/>
            </w:r>
          </w:p>
          <w:p w:rsidR="007E7628" w:rsidRPr="008F73F3" w:rsidRDefault="007E7628" w:rsidP="00842E0E">
            <w:pPr>
              <w:rPr>
                <w:sz w:val="24"/>
                <w:szCs w:val="24"/>
              </w:rPr>
            </w:pPr>
          </w:p>
          <w:p w:rsidR="007E7628" w:rsidRPr="008F73F3" w:rsidRDefault="007E7628" w:rsidP="00842E0E">
            <w:pPr>
              <w:rPr>
                <w:sz w:val="24"/>
                <w:szCs w:val="24"/>
              </w:rPr>
            </w:pPr>
          </w:p>
          <w:p w:rsidR="007E7628" w:rsidRPr="008F73F3" w:rsidRDefault="007E7628" w:rsidP="00842E0E">
            <w:pPr>
              <w:rPr>
                <w:sz w:val="24"/>
                <w:szCs w:val="24"/>
              </w:rPr>
            </w:pPr>
          </w:p>
          <w:p w:rsidR="007E7628" w:rsidRPr="008F73F3" w:rsidRDefault="007E7628" w:rsidP="00842E0E">
            <w:pPr>
              <w:rPr>
                <w:sz w:val="24"/>
                <w:szCs w:val="24"/>
              </w:rPr>
            </w:pPr>
          </w:p>
          <w:p w:rsidR="007E7628" w:rsidRPr="008F73F3" w:rsidRDefault="007E7628" w:rsidP="00842E0E">
            <w:pPr>
              <w:rPr>
                <w:sz w:val="24"/>
                <w:szCs w:val="24"/>
              </w:rPr>
            </w:pPr>
          </w:p>
          <w:p w:rsidR="007E7628" w:rsidRPr="008F73F3" w:rsidRDefault="007E7628" w:rsidP="00842E0E">
            <w:pPr>
              <w:rPr>
                <w:sz w:val="24"/>
                <w:szCs w:val="24"/>
              </w:rPr>
            </w:pPr>
          </w:p>
          <w:p w:rsidR="007E7628" w:rsidRPr="008F73F3" w:rsidRDefault="007E7628" w:rsidP="00842E0E">
            <w:pPr>
              <w:rPr>
                <w:sz w:val="24"/>
                <w:szCs w:val="24"/>
              </w:rPr>
            </w:pPr>
          </w:p>
        </w:tc>
        <w:tc>
          <w:tcPr>
            <w:tcW w:w="1697" w:type="dxa"/>
            <w:vAlign w:val="center"/>
            <w:hideMark/>
          </w:tcPr>
          <w:p w:rsidR="007E7628" w:rsidRPr="008F73F3" w:rsidRDefault="007E7628" w:rsidP="00842E0E">
            <w:pPr>
              <w:pStyle w:val="afff2"/>
              <w:jc w:val="center"/>
              <w:rPr>
                <w:rFonts w:ascii="Times New Roman" w:hAnsi="Times New Roman" w:cs="Times New Roman"/>
              </w:rPr>
            </w:pPr>
            <w:r w:rsidRPr="008F73F3">
              <w:rPr>
                <w:rFonts w:ascii="Times New Roman" w:hAnsi="Times New Roman" w:cs="Times New Roman"/>
              </w:rPr>
              <w:t>4.9.1</w:t>
            </w:r>
          </w:p>
        </w:tc>
      </w:tr>
      <w:tr w:rsidR="00BE08C2" w:rsidRPr="008F73F3" w:rsidTr="00BE08C2">
        <w:trPr>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Деловое управление</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4.1</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Магазины</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4.4</w:t>
            </w:r>
          </w:p>
        </w:tc>
      </w:tr>
      <w:tr w:rsidR="00BE08C2" w:rsidRPr="008F73F3" w:rsidTr="00BE08C2">
        <w:trPr>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Бытовое обслуживание</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3.3</w:t>
            </w:r>
          </w:p>
        </w:tc>
      </w:tr>
      <w:tr w:rsidR="00BE08C2" w:rsidRPr="008F73F3" w:rsidTr="00BE08C2">
        <w:trPr>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lastRenderedPageBreak/>
              <w:t>Историко-культурная деятельность</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9.3</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ВСПОМОГАТЕЛЬНЫЕ ВИДЫ РАЗРЕШЕННОГО ИСПОЛЬЗОВАНИЯ ЗЕМЕЛЬНЫХ УЧАСТКОВ</w:t>
            </w:r>
          </w:p>
        </w:tc>
      </w:tr>
      <w:tr w:rsidR="007E7628" w:rsidRPr="008F73F3" w:rsidTr="00BE08C2">
        <w:trPr>
          <w:jc w:val="center"/>
        </w:trPr>
        <w:tc>
          <w:tcPr>
            <w:tcW w:w="1841" w:type="dxa"/>
            <w:vAlign w:val="center"/>
            <w:hideMark/>
          </w:tcPr>
          <w:p w:rsidR="007E7628" w:rsidRPr="008F73F3" w:rsidRDefault="007E7628" w:rsidP="00842E0E">
            <w:pPr>
              <w:jc w:val="center"/>
              <w:rPr>
                <w:sz w:val="24"/>
                <w:szCs w:val="24"/>
              </w:rPr>
            </w:pPr>
            <w:r w:rsidRPr="008F73F3">
              <w:rPr>
                <w:sz w:val="24"/>
                <w:szCs w:val="24"/>
              </w:rPr>
              <w:t>Коммунальное обслуживание</w:t>
            </w:r>
          </w:p>
        </w:tc>
        <w:tc>
          <w:tcPr>
            <w:tcW w:w="6096" w:type="dxa"/>
            <w:vAlign w:val="center"/>
            <w:hideMark/>
          </w:tcPr>
          <w:p w:rsidR="007E7628" w:rsidRPr="008F73F3" w:rsidRDefault="007E7628" w:rsidP="00842E0E">
            <w:pPr>
              <w:jc w:val="center"/>
              <w:rPr>
                <w:sz w:val="24"/>
                <w:szCs w:val="24"/>
              </w:rPr>
            </w:pPr>
            <w:r w:rsidRPr="008F73F3">
              <w:rPr>
                <w:bCs/>
                <w:sz w:val="24"/>
                <w:szCs w:val="24"/>
                <w:shd w:val="clear" w:color="auto" w:fill="FFFFFF"/>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44" w:anchor="block_1311" w:history="1">
              <w:r w:rsidRPr="008F73F3">
                <w:rPr>
                  <w:rStyle w:val="aff7"/>
                  <w:bCs/>
                  <w:color w:val="auto"/>
                  <w:sz w:val="24"/>
                  <w:szCs w:val="24"/>
                  <w:u w:val="none"/>
                </w:rPr>
                <w:t>кодами 3.1.1-3.1.2</w:t>
              </w:r>
            </w:hyperlink>
            <w:r w:rsidRPr="008F73F3">
              <w:rPr>
                <w:bCs/>
                <w:sz w:val="24"/>
                <w:szCs w:val="24"/>
              </w:rPr>
              <w:br/>
            </w:r>
            <w:r w:rsidRPr="008F73F3">
              <w:rPr>
                <w:bCs/>
                <w:sz w:val="24"/>
                <w:szCs w:val="24"/>
              </w:rPr>
              <w:br/>
            </w:r>
          </w:p>
          <w:p w:rsidR="007E7628" w:rsidRPr="008F73F3" w:rsidRDefault="007E7628" w:rsidP="00842E0E">
            <w:pPr>
              <w:jc w:val="center"/>
              <w:rPr>
                <w:sz w:val="24"/>
                <w:szCs w:val="24"/>
              </w:rPr>
            </w:pPr>
          </w:p>
        </w:tc>
        <w:tc>
          <w:tcPr>
            <w:tcW w:w="1697" w:type="dxa"/>
            <w:vAlign w:val="center"/>
            <w:hideMark/>
          </w:tcPr>
          <w:p w:rsidR="007E7628" w:rsidRPr="008F73F3" w:rsidRDefault="007E7628" w:rsidP="00842E0E">
            <w:pPr>
              <w:jc w:val="center"/>
              <w:rPr>
                <w:sz w:val="24"/>
                <w:szCs w:val="24"/>
              </w:rPr>
            </w:pPr>
            <w:r w:rsidRPr="008F73F3">
              <w:rPr>
                <w:sz w:val="24"/>
                <w:szCs w:val="24"/>
              </w:rPr>
              <w:t>3.1</w:t>
            </w:r>
          </w:p>
        </w:tc>
      </w:tr>
      <w:tr w:rsidR="007E7628" w:rsidRPr="008F73F3" w:rsidTr="00BE08C2">
        <w:trPr>
          <w:trHeight w:val="336"/>
          <w:jc w:val="center"/>
        </w:trPr>
        <w:tc>
          <w:tcPr>
            <w:tcW w:w="1841" w:type="dxa"/>
            <w:vAlign w:val="center"/>
            <w:hideMark/>
          </w:tcPr>
          <w:p w:rsidR="007E7628" w:rsidRPr="008F73F3" w:rsidRDefault="007E7628" w:rsidP="00842E0E">
            <w:pPr>
              <w:pStyle w:val="afff2"/>
              <w:jc w:val="center"/>
              <w:rPr>
                <w:rFonts w:ascii="Times New Roman" w:hAnsi="Times New Roman" w:cs="Times New Roman"/>
              </w:rPr>
            </w:pPr>
            <w:r w:rsidRPr="008F73F3">
              <w:rPr>
                <w:rFonts w:ascii="Times New Roman" w:hAnsi="Times New Roman" w:cs="Times New Roman"/>
              </w:rPr>
              <w:t>Земельные участки (территории) общего пользования</w:t>
            </w:r>
          </w:p>
        </w:tc>
        <w:tc>
          <w:tcPr>
            <w:tcW w:w="6096" w:type="dxa"/>
            <w:vAlign w:val="center"/>
            <w:hideMark/>
          </w:tcPr>
          <w:p w:rsidR="007E7628" w:rsidRPr="008F73F3" w:rsidRDefault="007E7628" w:rsidP="00842E0E">
            <w:pPr>
              <w:pStyle w:val="s1"/>
              <w:spacing w:before="0" w:beforeAutospacing="0" w:after="0" w:afterAutospacing="0"/>
              <w:rPr>
                <w:bCs/>
              </w:rPr>
            </w:pPr>
            <w:r w:rsidRPr="008F73F3">
              <w:rPr>
                <w:bCs/>
              </w:rPr>
              <w:t>Земельные участки общего пользования.</w:t>
            </w:r>
          </w:p>
          <w:p w:rsidR="007E7628" w:rsidRPr="008F73F3" w:rsidRDefault="007E7628" w:rsidP="00842E0E">
            <w:pPr>
              <w:pStyle w:val="s1"/>
              <w:spacing w:before="0" w:beforeAutospacing="0" w:after="0" w:afterAutospacing="0"/>
              <w:rPr>
                <w:bCs/>
              </w:rPr>
            </w:pPr>
            <w:r w:rsidRPr="008F73F3">
              <w:rPr>
                <w:bCs/>
              </w:rPr>
              <w:t>Содержание данного вида разрешенного использования включает в себя содержание видов разрешенного использования с </w:t>
            </w:r>
            <w:hyperlink r:id="rId45" w:anchor="block_11201" w:history="1">
              <w:r w:rsidRPr="008F73F3">
                <w:rPr>
                  <w:rStyle w:val="aff7"/>
                  <w:bCs/>
                  <w:color w:val="auto"/>
                  <w:u w:val="none"/>
                </w:rPr>
                <w:t>кодами 12.0.1 - 12.0.2</w:t>
              </w:r>
            </w:hyperlink>
          </w:p>
          <w:p w:rsidR="007E7628" w:rsidRPr="008F73F3" w:rsidRDefault="007E7628" w:rsidP="00842E0E">
            <w:pPr>
              <w:pStyle w:val="afff2"/>
              <w:jc w:val="center"/>
              <w:rPr>
                <w:rFonts w:ascii="Times New Roman" w:hAnsi="Times New Roman" w:cs="Times New Roman"/>
              </w:rPr>
            </w:pPr>
            <w:r w:rsidRPr="008F73F3">
              <w:rPr>
                <w:rFonts w:ascii="Times New Roman" w:hAnsi="Times New Roman" w:cs="Times New Roman"/>
                <w:bCs/>
              </w:rPr>
              <w:br/>
            </w:r>
          </w:p>
          <w:p w:rsidR="007E7628" w:rsidRPr="008F73F3" w:rsidRDefault="007E7628" w:rsidP="00842E0E">
            <w:pPr>
              <w:rPr>
                <w:sz w:val="24"/>
                <w:szCs w:val="24"/>
              </w:rPr>
            </w:pPr>
          </w:p>
        </w:tc>
        <w:tc>
          <w:tcPr>
            <w:tcW w:w="1697" w:type="dxa"/>
            <w:vAlign w:val="center"/>
            <w:hideMark/>
          </w:tcPr>
          <w:p w:rsidR="007E7628" w:rsidRPr="008F73F3" w:rsidRDefault="007E7628" w:rsidP="00842E0E">
            <w:pPr>
              <w:pStyle w:val="afff2"/>
              <w:jc w:val="center"/>
              <w:rPr>
                <w:rFonts w:ascii="Times New Roman" w:hAnsi="Times New Roman" w:cs="Times New Roman"/>
              </w:rPr>
            </w:pPr>
            <w:r w:rsidRPr="008F73F3">
              <w:rPr>
                <w:rFonts w:ascii="Times New Roman" w:hAnsi="Times New Roman" w:cs="Times New Roman"/>
              </w:rPr>
              <w:t>12.0</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УСЛОВНО РАЗРЕШЕННЫЕ ВИДЫ  ИСПОЛЬЗОВАНИЯ ЗЕМЕЛЬНЫХ УЧАСТКОВ</w:t>
            </w:r>
          </w:p>
        </w:tc>
      </w:tr>
      <w:tr w:rsidR="00BE08C2" w:rsidRPr="008F73F3" w:rsidTr="00BE08C2">
        <w:trPr>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Рынки</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гаражей и (или) стоянок для автомобилей сотрудников и посетителей рынка</w:t>
            </w:r>
          </w:p>
          <w:p w:rsidR="0063157D" w:rsidRPr="008F73F3" w:rsidRDefault="0063157D" w:rsidP="0063157D">
            <w:pPr>
              <w:rPr>
                <w:sz w:val="24"/>
                <w:szCs w:val="24"/>
              </w:rPr>
            </w:pP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4.3</w:t>
            </w:r>
          </w:p>
        </w:tc>
      </w:tr>
      <w:tr w:rsidR="007E7628" w:rsidRPr="008F73F3" w:rsidTr="00BE08C2">
        <w:trPr>
          <w:trHeight w:val="1924"/>
          <w:jc w:val="center"/>
        </w:trPr>
        <w:tc>
          <w:tcPr>
            <w:tcW w:w="1841" w:type="dxa"/>
            <w:vAlign w:val="center"/>
            <w:hideMark/>
          </w:tcPr>
          <w:p w:rsidR="007E7628" w:rsidRPr="008F73F3" w:rsidRDefault="007E7628" w:rsidP="00842E0E">
            <w:pPr>
              <w:pStyle w:val="afff2"/>
              <w:jc w:val="center"/>
              <w:rPr>
                <w:rFonts w:ascii="Times New Roman" w:hAnsi="Times New Roman" w:cs="Times New Roman"/>
              </w:rPr>
            </w:pPr>
            <w:r w:rsidRPr="008F73F3">
              <w:rPr>
                <w:rFonts w:ascii="Times New Roman" w:hAnsi="Times New Roman" w:cs="Times New Roman"/>
              </w:rPr>
              <w:t>Религиозное использование</w:t>
            </w:r>
          </w:p>
        </w:tc>
        <w:tc>
          <w:tcPr>
            <w:tcW w:w="6096" w:type="dxa"/>
            <w:vAlign w:val="center"/>
            <w:hideMark/>
          </w:tcPr>
          <w:p w:rsidR="007E7628" w:rsidRPr="008F73F3" w:rsidRDefault="007E7628" w:rsidP="00842E0E">
            <w:pPr>
              <w:pStyle w:val="afff2"/>
              <w:jc w:val="center"/>
              <w:rPr>
                <w:rFonts w:ascii="Times New Roman" w:hAnsi="Times New Roman" w:cs="Times New Roman"/>
              </w:rPr>
            </w:pPr>
            <w:r w:rsidRPr="008F73F3">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46" w:anchor="block_1371" w:history="1">
              <w:r w:rsidRPr="008F73F3">
                <w:rPr>
                  <w:rStyle w:val="aff7"/>
                  <w:rFonts w:ascii="Times New Roman" w:hAnsi="Times New Roman" w:cs="Times New Roman"/>
                  <w:bCs/>
                  <w:color w:val="auto"/>
                  <w:u w:val="none"/>
                </w:rPr>
                <w:t>кодами 3.7.1-3.7.2</w:t>
              </w:r>
            </w:hyperlink>
            <w:r w:rsidRPr="008F73F3">
              <w:rPr>
                <w:rFonts w:ascii="Times New Roman" w:hAnsi="Times New Roman" w:cs="Times New Roman"/>
                <w:bCs/>
              </w:rPr>
              <w:br/>
            </w:r>
            <w:r w:rsidRPr="008F73F3">
              <w:rPr>
                <w:rFonts w:ascii="Times New Roman" w:hAnsi="Times New Roman" w:cs="Times New Roman"/>
                <w:bCs/>
              </w:rPr>
              <w:br/>
            </w:r>
          </w:p>
        </w:tc>
        <w:tc>
          <w:tcPr>
            <w:tcW w:w="1697" w:type="dxa"/>
            <w:vAlign w:val="center"/>
            <w:hideMark/>
          </w:tcPr>
          <w:p w:rsidR="007E7628" w:rsidRPr="008F73F3" w:rsidRDefault="007E7628" w:rsidP="00842E0E">
            <w:pPr>
              <w:pStyle w:val="afff2"/>
              <w:jc w:val="center"/>
              <w:rPr>
                <w:rFonts w:ascii="Times New Roman" w:hAnsi="Times New Roman" w:cs="Times New Roman"/>
              </w:rPr>
            </w:pPr>
            <w:r w:rsidRPr="008F73F3">
              <w:rPr>
                <w:rFonts w:ascii="Times New Roman" w:hAnsi="Times New Roman" w:cs="Times New Roman"/>
              </w:rPr>
              <w:t>3.7</w:t>
            </w:r>
          </w:p>
        </w:tc>
      </w:tr>
    </w:tbl>
    <w:p w:rsidR="00BE08C2" w:rsidRPr="008F73F3" w:rsidRDefault="00BE08C2" w:rsidP="00BE08C2">
      <w:pPr>
        <w:pStyle w:val="Iauiue"/>
        <w:tabs>
          <w:tab w:val="left" w:pos="1418"/>
        </w:tabs>
        <w:overflowPunct w:val="0"/>
        <w:autoSpaceDE w:val="0"/>
        <w:ind w:firstLine="709"/>
        <w:jc w:val="both"/>
        <w:textAlignment w:val="baseline"/>
        <w:rPr>
          <w:sz w:val="24"/>
          <w:szCs w:val="24"/>
          <w:lang w:val="en-US"/>
        </w:rPr>
      </w:pPr>
    </w:p>
    <w:p w:rsidR="00BE08C2" w:rsidRPr="008F73F3" w:rsidRDefault="00BE08C2" w:rsidP="00BE08C2">
      <w:pPr>
        <w:ind w:firstLine="709"/>
        <w:jc w:val="both"/>
        <w:rPr>
          <w:b/>
          <w:sz w:val="24"/>
          <w:szCs w:val="24"/>
        </w:rPr>
      </w:pPr>
      <w:r w:rsidRPr="008F73F3">
        <w:rPr>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BE08C2" w:rsidRPr="008F73F3" w:rsidRDefault="00BE08C2" w:rsidP="00BE08C2">
      <w:pPr>
        <w:pStyle w:val="a5"/>
        <w:ind w:firstLine="709"/>
        <w:jc w:val="both"/>
        <w:rPr>
          <w:rFonts w:cs="Times New Roman"/>
          <w:sz w:val="24"/>
          <w:szCs w:val="24"/>
        </w:rPr>
      </w:pPr>
    </w:p>
    <w:p w:rsidR="00BE08C2" w:rsidRPr="008F73F3" w:rsidRDefault="00BE08C2" w:rsidP="00BE08C2">
      <w:pPr>
        <w:pStyle w:val="a5"/>
        <w:ind w:firstLine="709"/>
        <w:jc w:val="both"/>
        <w:rPr>
          <w:rFonts w:cs="Times New Roman"/>
          <w:sz w:val="24"/>
          <w:szCs w:val="24"/>
        </w:rPr>
      </w:pPr>
      <w:r w:rsidRPr="008F73F3">
        <w:rPr>
          <w:rFonts w:cs="Times New Roman"/>
          <w:sz w:val="24"/>
          <w:szCs w:val="24"/>
        </w:rPr>
        <w:t xml:space="preserve">1) Минимальные (максимальные) размеры земельного участка: 100 – 5000 кв.м. </w:t>
      </w:r>
    </w:p>
    <w:p w:rsidR="00BE08C2" w:rsidRPr="008F73F3" w:rsidRDefault="00BE08C2" w:rsidP="00BE08C2">
      <w:pPr>
        <w:pStyle w:val="a5"/>
        <w:ind w:firstLine="709"/>
        <w:jc w:val="both"/>
        <w:rPr>
          <w:rFonts w:cs="Times New Roman"/>
          <w:sz w:val="24"/>
          <w:szCs w:val="24"/>
        </w:rPr>
      </w:pPr>
      <w:r w:rsidRPr="008F73F3">
        <w:rPr>
          <w:rFonts w:cs="Times New Roman"/>
          <w:sz w:val="24"/>
          <w:szCs w:val="24"/>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100 кв.м. торговой площади – 500 кв.м. </w:t>
      </w:r>
    </w:p>
    <w:p w:rsidR="00BE08C2" w:rsidRPr="008F73F3" w:rsidRDefault="00BE08C2" w:rsidP="00BE08C2">
      <w:pPr>
        <w:pStyle w:val="a5"/>
        <w:ind w:firstLine="709"/>
        <w:jc w:val="both"/>
        <w:rPr>
          <w:rFonts w:cs="Times New Roman"/>
          <w:sz w:val="24"/>
          <w:szCs w:val="24"/>
        </w:rPr>
      </w:pPr>
      <w:r w:rsidRPr="008F73F3">
        <w:rPr>
          <w:rFonts w:cs="Times New Roman"/>
          <w:sz w:val="24"/>
          <w:szCs w:val="24"/>
        </w:rPr>
        <w:lastRenderedPageBreak/>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BE08C2" w:rsidRPr="008F73F3" w:rsidRDefault="00BE08C2" w:rsidP="00BE08C2">
      <w:pPr>
        <w:ind w:right="175" w:firstLine="709"/>
        <w:jc w:val="both"/>
        <w:rPr>
          <w:b/>
          <w:sz w:val="24"/>
          <w:szCs w:val="24"/>
        </w:rPr>
      </w:pPr>
      <w:r w:rsidRPr="008F73F3">
        <w:rPr>
          <w:sz w:val="24"/>
          <w:szCs w:val="24"/>
        </w:rPr>
        <w:t>2) максимальное количество надземных этажей зданий – 5 этажей;</w:t>
      </w:r>
    </w:p>
    <w:p w:rsidR="00BE08C2" w:rsidRPr="008F73F3" w:rsidRDefault="00BE08C2" w:rsidP="00BE08C2">
      <w:pPr>
        <w:ind w:right="175" w:firstLine="709"/>
        <w:jc w:val="both"/>
        <w:rPr>
          <w:b/>
          <w:sz w:val="24"/>
          <w:szCs w:val="24"/>
        </w:rPr>
      </w:pPr>
      <w:r w:rsidRPr="008F73F3">
        <w:rPr>
          <w:sz w:val="24"/>
          <w:szCs w:val="24"/>
        </w:rPr>
        <w:t>3) максимальная высота зданий – определяется по заданию на проектирование;</w:t>
      </w:r>
    </w:p>
    <w:p w:rsidR="00BE08C2" w:rsidRPr="008F73F3" w:rsidRDefault="00BE08C2" w:rsidP="00BE08C2">
      <w:pPr>
        <w:ind w:right="175" w:firstLine="709"/>
        <w:jc w:val="both"/>
        <w:rPr>
          <w:b/>
          <w:sz w:val="24"/>
          <w:szCs w:val="24"/>
        </w:rPr>
      </w:pPr>
      <w:r w:rsidRPr="008F73F3">
        <w:rPr>
          <w:sz w:val="24"/>
          <w:szCs w:val="24"/>
        </w:rPr>
        <w:t>4) максимальный процент застройки участка - 80%;</w:t>
      </w:r>
    </w:p>
    <w:p w:rsidR="00BE08C2" w:rsidRPr="008F73F3" w:rsidRDefault="00BE08C2" w:rsidP="00BE08C2">
      <w:pPr>
        <w:ind w:right="175" w:firstLine="709"/>
        <w:jc w:val="both"/>
        <w:rPr>
          <w:b/>
          <w:sz w:val="24"/>
          <w:szCs w:val="24"/>
        </w:rPr>
      </w:pPr>
      <w:r w:rsidRPr="008F73F3">
        <w:rPr>
          <w:sz w:val="24"/>
          <w:szCs w:val="24"/>
        </w:rPr>
        <w:t xml:space="preserve">5) минимальный отступ от границ соседнего земельного участка - </w:t>
      </w:r>
      <w:smartTag w:uri="urn:schemas-microsoft-com:office:smarttags" w:element="metricconverter">
        <w:smartTagPr>
          <w:attr w:name="ProductID" w:val="1 м"/>
        </w:smartTagPr>
        <w:r w:rsidRPr="008F73F3">
          <w:rPr>
            <w:sz w:val="24"/>
            <w:szCs w:val="24"/>
          </w:rPr>
          <w:t>1 м;</w:t>
        </w:r>
      </w:smartTag>
    </w:p>
    <w:p w:rsidR="00F10B92" w:rsidRPr="008F73F3" w:rsidRDefault="00F10B92" w:rsidP="00F10B92">
      <w:pPr>
        <w:ind w:firstLine="709"/>
        <w:jc w:val="both"/>
        <w:rPr>
          <w:sz w:val="24"/>
          <w:szCs w:val="24"/>
        </w:rPr>
      </w:pPr>
      <w:r w:rsidRPr="008F73F3">
        <w:rPr>
          <w:sz w:val="24"/>
          <w:szCs w:val="24"/>
        </w:rPr>
        <w:t>6) размещать общественные здания необходимо с учетом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F10B92" w:rsidRPr="008F73F3" w:rsidRDefault="00F10B92" w:rsidP="00F10B92">
      <w:pPr>
        <w:pStyle w:val="a5"/>
        <w:tabs>
          <w:tab w:val="left" w:pos="709"/>
        </w:tabs>
        <w:ind w:firstLine="709"/>
        <w:jc w:val="both"/>
        <w:rPr>
          <w:rFonts w:cs="Times New Roman"/>
          <w:sz w:val="24"/>
          <w:szCs w:val="24"/>
        </w:rPr>
      </w:pPr>
      <w:r w:rsidRPr="008F73F3">
        <w:rPr>
          <w:rFonts w:cs="Times New Roman"/>
          <w:sz w:val="24"/>
          <w:szCs w:val="24"/>
        </w:rPr>
        <w:t>7) минимальный отступ строений от фасадной границы земельного участка определяется по заданию на проектирование, размещение зданий по фасадной границе земельного участка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F10B92" w:rsidRPr="008F73F3" w:rsidRDefault="00F10B92" w:rsidP="00F10B92">
      <w:pPr>
        <w:pStyle w:val="a5"/>
        <w:tabs>
          <w:tab w:val="left" w:pos="709"/>
        </w:tabs>
        <w:ind w:firstLine="709"/>
        <w:jc w:val="both"/>
        <w:rPr>
          <w:rFonts w:cs="Times New Roman"/>
          <w:sz w:val="24"/>
          <w:szCs w:val="24"/>
        </w:rPr>
      </w:pPr>
      <w:r w:rsidRPr="008F73F3">
        <w:rPr>
          <w:rFonts w:cs="Times New Roman"/>
          <w:sz w:val="24"/>
          <w:szCs w:val="24"/>
        </w:rPr>
        <w:t>8) процент застройки подземной части земельного участка не подлежит установлению;</w:t>
      </w:r>
    </w:p>
    <w:p w:rsidR="00F10B92" w:rsidRPr="008F73F3" w:rsidRDefault="00F10B92" w:rsidP="00F10B92">
      <w:pPr>
        <w:pStyle w:val="a5"/>
        <w:tabs>
          <w:tab w:val="left" w:pos="709"/>
        </w:tabs>
        <w:ind w:left="708" w:firstLine="1"/>
        <w:jc w:val="both"/>
        <w:rPr>
          <w:rFonts w:cs="Times New Roman"/>
          <w:sz w:val="24"/>
          <w:szCs w:val="24"/>
        </w:rPr>
      </w:pPr>
      <w:r w:rsidRPr="008F73F3">
        <w:rPr>
          <w:rFonts w:cs="Times New Roman"/>
          <w:sz w:val="24"/>
          <w:szCs w:val="24"/>
        </w:rPr>
        <w:t xml:space="preserve">9)минимальный процент озеленения земельного участка – 20 %; </w:t>
      </w:r>
    </w:p>
    <w:p w:rsidR="00F10B92" w:rsidRPr="008F73F3" w:rsidRDefault="00F10B92" w:rsidP="00F10B92">
      <w:pPr>
        <w:pStyle w:val="a5"/>
        <w:tabs>
          <w:tab w:val="left" w:pos="709"/>
        </w:tabs>
        <w:ind w:left="708" w:firstLine="1"/>
        <w:jc w:val="both"/>
        <w:rPr>
          <w:rFonts w:cs="Times New Roman"/>
          <w:sz w:val="24"/>
          <w:szCs w:val="24"/>
        </w:rPr>
      </w:pPr>
      <w:r w:rsidRPr="008F73F3">
        <w:rPr>
          <w:rFonts w:cs="Times New Roman"/>
          <w:sz w:val="24"/>
          <w:szCs w:val="24"/>
        </w:rPr>
        <w:t>10)минимальный коэффициент использования территории – 0,3;</w:t>
      </w:r>
    </w:p>
    <w:p w:rsidR="00F10B92" w:rsidRPr="008F73F3" w:rsidRDefault="00F10B92" w:rsidP="00F10B92">
      <w:pPr>
        <w:pStyle w:val="a5"/>
        <w:tabs>
          <w:tab w:val="left" w:pos="709"/>
        </w:tabs>
        <w:ind w:left="708" w:firstLine="1"/>
        <w:jc w:val="both"/>
        <w:rPr>
          <w:rFonts w:cs="Times New Roman"/>
          <w:sz w:val="24"/>
          <w:szCs w:val="24"/>
        </w:rPr>
      </w:pPr>
      <w:r w:rsidRPr="008F73F3">
        <w:rPr>
          <w:rFonts w:cs="Times New Roman"/>
          <w:sz w:val="24"/>
          <w:szCs w:val="24"/>
        </w:rPr>
        <w:t>11)максимальный коэффициент использования территории – 2,0.</w:t>
      </w:r>
    </w:p>
    <w:p w:rsidR="00BE08C2" w:rsidRPr="008F73F3" w:rsidRDefault="00F10B92" w:rsidP="00BE08C2">
      <w:pPr>
        <w:ind w:firstLine="709"/>
        <w:jc w:val="both"/>
        <w:rPr>
          <w:b/>
          <w:sz w:val="24"/>
          <w:szCs w:val="24"/>
        </w:rPr>
      </w:pPr>
      <w:r w:rsidRPr="008F73F3">
        <w:rPr>
          <w:sz w:val="24"/>
          <w:szCs w:val="24"/>
        </w:rPr>
        <w:t>12</w:t>
      </w:r>
      <w:r w:rsidR="00BE08C2" w:rsidRPr="008F73F3">
        <w:rPr>
          <w:sz w:val="24"/>
          <w:szCs w:val="24"/>
        </w:rPr>
        <w:t>)  шпили, башни, флагштоки – без ограничений.</w:t>
      </w:r>
    </w:p>
    <w:p w:rsidR="00BE08C2" w:rsidRPr="008F73F3" w:rsidRDefault="00F10B92" w:rsidP="00BE08C2">
      <w:pPr>
        <w:ind w:firstLine="709"/>
        <w:jc w:val="both"/>
        <w:rPr>
          <w:b/>
          <w:sz w:val="24"/>
          <w:szCs w:val="24"/>
        </w:rPr>
      </w:pPr>
      <w:r w:rsidRPr="008F73F3">
        <w:rPr>
          <w:sz w:val="24"/>
          <w:szCs w:val="24"/>
        </w:rPr>
        <w:t>13</w:t>
      </w:r>
      <w:r w:rsidR="00BE08C2" w:rsidRPr="008F73F3">
        <w:rPr>
          <w:sz w:val="24"/>
          <w:szCs w:val="24"/>
        </w:rPr>
        <w:t>) Высоту и вид ограждения следует принимать в соответствии со следующей таблицей 1:</w:t>
      </w:r>
    </w:p>
    <w:p w:rsidR="00BE08C2" w:rsidRPr="008F73F3" w:rsidRDefault="00BE08C2" w:rsidP="00BE08C2">
      <w:pPr>
        <w:ind w:firstLine="709"/>
        <w:jc w:val="right"/>
        <w:rPr>
          <w:b/>
          <w:sz w:val="24"/>
          <w:szCs w:val="24"/>
        </w:rPr>
      </w:pPr>
      <w:r w:rsidRPr="008F73F3">
        <w:rPr>
          <w:sz w:val="24"/>
          <w:szCs w:val="24"/>
        </w:rPr>
        <w:t>Таблица1</w:t>
      </w:r>
    </w:p>
    <w:tbl>
      <w:tblPr>
        <w:tblW w:w="9639" w:type="dxa"/>
        <w:tblInd w:w="70" w:type="dxa"/>
        <w:tblLayout w:type="fixed"/>
        <w:tblCellMar>
          <w:left w:w="70" w:type="dxa"/>
          <w:right w:w="70" w:type="dxa"/>
        </w:tblCellMar>
        <w:tblLook w:val="0000"/>
      </w:tblPr>
      <w:tblGrid>
        <w:gridCol w:w="5670"/>
        <w:gridCol w:w="1620"/>
        <w:gridCol w:w="2349"/>
      </w:tblGrid>
      <w:tr w:rsidR="00BE08C2" w:rsidRPr="008F73F3" w:rsidTr="00BE08C2">
        <w:trPr>
          <w:cantSplit/>
          <w:trHeight w:val="480"/>
        </w:trPr>
        <w:tc>
          <w:tcPr>
            <w:tcW w:w="567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Предприятия, здания и          </w:t>
            </w:r>
            <w:r w:rsidRPr="008F73F3">
              <w:rPr>
                <w:rFonts w:ascii="Times New Roman" w:hAnsi="Times New Roman" w:cs="Times New Roman"/>
                <w:sz w:val="24"/>
                <w:szCs w:val="24"/>
              </w:rPr>
              <w:br/>
              <w:t xml:space="preserve">сооружения                </w:t>
            </w:r>
          </w:p>
        </w:tc>
        <w:tc>
          <w:tcPr>
            <w:tcW w:w="162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Высота   </w:t>
            </w:r>
            <w:r w:rsidRPr="008F73F3">
              <w:rPr>
                <w:rFonts w:ascii="Times New Roman" w:hAnsi="Times New Roman" w:cs="Times New Roman"/>
                <w:sz w:val="24"/>
                <w:szCs w:val="24"/>
              </w:rPr>
              <w:br/>
              <w:t>ограждения,</w:t>
            </w:r>
            <w:r w:rsidRPr="008F73F3">
              <w:rPr>
                <w:rFonts w:ascii="Times New Roman" w:hAnsi="Times New Roman" w:cs="Times New Roman"/>
                <w:sz w:val="24"/>
                <w:szCs w:val="24"/>
              </w:rPr>
              <w:br/>
              <w:t xml:space="preserve">м     </w:t>
            </w:r>
          </w:p>
        </w:tc>
        <w:tc>
          <w:tcPr>
            <w:tcW w:w="234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Рекомендуемый вид </w:t>
            </w:r>
            <w:r w:rsidRPr="008F73F3">
              <w:rPr>
                <w:rFonts w:ascii="Times New Roman" w:hAnsi="Times New Roman" w:cs="Times New Roman"/>
                <w:sz w:val="24"/>
                <w:szCs w:val="24"/>
              </w:rPr>
              <w:br/>
              <w:t xml:space="preserve">ограждения     </w:t>
            </w:r>
          </w:p>
        </w:tc>
      </w:tr>
      <w:tr w:rsidR="00BE08C2" w:rsidRPr="008F73F3" w:rsidTr="00BE08C2">
        <w:trPr>
          <w:cantSplit/>
          <w:trHeight w:val="600"/>
        </w:trPr>
        <w:tc>
          <w:tcPr>
            <w:tcW w:w="567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Хозяйственные зоны объектов придорожного сервиса, предприятий       </w:t>
            </w:r>
            <w:r w:rsidRPr="008F73F3">
              <w:rPr>
                <w:rFonts w:ascii="Times New Roman" w:hAnsi="Times New Roman" w:cs="Times New Roman"/>
                <w:sz w:val="24"/>
                <w:szCs w:val="24"/>
              </w:rPr>
              <w:br/>
              <w:t xml:space="preserve">общественного питания, бытового         </w:t>
            </w:r>
            <w:r w:rsidRPr="008F73F3">
              <w:rPr>
                <w:rFonts w:ascii="Times New Roman" w:hAnsi="Times New Roman" w:cs="Times New Roman"/>
                <w:sz w:val="24"/>
                <w:szCs w:val="24"/>
              </w:rPr>
              <w:br/>
              <w:t xml:space="preserve">обслуживания населения, магазинов,        </w:t>
            </w:r>
            <w:r w:rsidRPr="008F73F3">
              <w:rPr>
                <w:rFonts w:ascii="Times New Roman" w:hAnsi="Times New Roman" w:cs="Times New Roman"/>
                <w:sz w:val="24"/>
                <w:szCs w:val="24"/>
              </w:rPr>
              <w:br/>
              <w:t>санаториев, домов отдыха, гостиниц и т.п.</w:t>
            </w:r>
          </w:p>
        </w:tc>
        <w:tc>
          <w:tcPr>
            <w:tcW w:w="162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1,6        </w:t>
            </w:r>
          </w:p>
        </w:tc>
        <w:tc>
          <w:tcPr>
            <w:tcW w:w="234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живая изгородь,    </w:t>
            </w:r>
            <w:r w:rsidRPr="008F73F3">
              <w:rPr>
                <w:rFonts w:ascii="Times New Roman" w:hAnsi="Times New Roman" w:cs="Times New Roman"/>
                <w:sz w:val="24"/>
                <w:szCs w:val="24"/>
              </w:rPr>
              <w:br/>
              <w:t>решетчатое ограждение  (при</w:t>
            </w:r>
            <w:r w:rsidRPr="008F73F3">
              <w:rPr>
                <w:rFonts w:ascii="Times New Roman" w:hAnsi="Times New Roman" w:cs="Times New Roman"/>
                <w:sz w:val="24"/>
                <w:szCs w:val="24"/>
              </w:rPr>
              <w:br/>
              <w:t xml:space="preserve">необходимости      </w:t>
            </w:r>
            <w:r w:rsidRPr="008F73F3">
              <w:rPr>
                <w:rFonts w:ascii="Times New Roman" w:hAnsi="Times New Roman" w:cs="Times New Roman"/>
                <w:sz w:val="24"/>
                <w:szCs w:val="24"/>
              </w:rPr>
              <w:br/>
              <w:t xml:space="preserve">охраны)            </w:t>
            </w:r>
          </w:p>
        </w:tc>
      </w:tr>
    </w:tbl>
    <w:p w:rsidR="00BE08C2" w:rsidRPr="008F73F3" w:rsidRDefault="00BE08C2" w:rsidP="00BE08C2">
      <w:pPr>
        <w:ind w:firstLine="709"/>
        <w:jc w:val="both"/>
        <w:rPr>
          <w:b/>
          <w:sz w:val="24"/>
          <w:szCs w:val="24"/>
        </w:rPr>
      </w:pPr>
      <w:r w:rsidRPr="008F73F3">
        <w:rPr>
          <w:sz w:val="24"/>
          <w:szCs w:val="24"/>
        </w:rPr>
        <w:t>1</w:t>
      </w:r>
      <w:r w:rsidR="00F10B92" w:rsidRPr="008F73F3">
        <w:rPr>
          <w:sz w:val="24"/>
          <w:szCs w:val="24"/>
        </w:rPr>
        <w:t>4</w:t>
      </w:r>
      <w:r w:rsidRPr="008F73F3">
        <w:rPr>
          <w:sz w:val="24"/>
          <w:szCs w:val="24"/>
        </w:rPr>
        <w:t>) Требуемое расчетное количество машино-мест для парковки легковых автомобилей допускается определять в соответствии с таблицей 2:</w:t>
      </w:r>
    </w:p>
    <w:p w:rsidR="00BE08C2" w:rsidRPr="008F73F3" w:rsidRDefault="00BE08C2" w:rsidP="00BE08C2">
      <w:pPr>
        <w:ind w:firstLine="709"/>
        <w:jc w:val="center"/>
        <w:rPr>
          <w:b/>
          <w:sz w:val="24"/>
          <w:szCs w:val="24"/>
        </w:rPr>
      </w:pPr>
    </w:p>
    <w:p w:rsidR="00BE08C2" w:rsidRPr="008F73F3" w:rsidRDefault="00BE08C2" w:rsidP="00BE08C2">
      <w:pPr>
        <w:ind w:firstLine="709"/>
        <w:jc w:val="right"/>
        <w:rPr>
          <w:b/>
          <w:sz w:val="24"/>
          <w:szCs w:val="24"/>
        </w:rPr>
      </w:pPr>
      <w:r w:rsidRPr="008F73F3">
        <w:rPr>
          <w:sz w:val="24"/>
          <w:szCs w:val="24"/>
        </w:rPr>
        <w:t>Таблица 2</w:t>
      </w:r>
    </w:p>
    <w:tbl>
      <w:tblPr>
        <w:tblW w:w="9639" w:type="dxa"/>
        <w:tblInd w:w="70" w:type="dxa"/>
        <w:tblLayout w:type="fixed"/>
        <w:tblCellMar>
          <w:left w:w="70" w:type="dxa"/>
          <w:right w:w="70" w:type="dxa"/>
        </w:tblCellMar>
        <w:tblLook w:val="0000"/>
      </w:tblPr>
      <w:tblGrid>
        <w:gridCol w:w="5130"/>
        <w:gridCol w:w="2700"/>
        <w:gridCol w:w="1809"/>
      </w:tblGrid>
      <w:tr w:rsidR="00BE08C2" w:rsidRPr="008F73F3" w:rsidTr="00BE08C2">
        <w:trPr>
          <w:cantSplit/>
          <w:trHeight w:val="600"/>
        </w:trPr>
        <w:tc>
          <w:tcPr>
            <w:tcW w:w="513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Рекреационные территории, объекты  </w:t>
            </w:r>
            <w:r w:rsidRPr="008F73F3">
              <w:rPr>
                <w:rFonts w:ascii="Times New Roman" w:hAnsi="Times New Roman" w:cs="Times New Roman"/>
                <w:sz w:val="24"/>
                <w:szCs w:val="24"/>
              </w:rPr>
              <w:br/>
              <w:t xml:space="preserve">отдыха, здания и сооружения     </w:t>
            </w:r>
          </w:p>
        </w:tc>
        <w:tc>
          <w:tcPr>
            <w:tcW w:w="270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Расчетная единица </w:t>
            </w:r>
          </w:p>
        </w:tc>
        <w:tc>
          <w:tcPr>
            <w:tcW w:w="18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Число     </w:t>
            </w:r>
            <w:r w:rsidRPr="008F73F3">
              <w:rPr>
                <w:rFonts w:ascii="Times New Roman" w:hAnsi="Times New Roman" w:cs="Times New Roman"/>
                <w:sz w:val="24"/>
                <w:szCs w:val="24"/>
              </w:rPr>
              <w:br/>
              <w:t xml:space="preserve">машино-мест на </w:t>
            </w:r>
            <w:r w:rsidRPr="008F73F3">
              <w:rPr>
                <w:rFonts w:ascii="Times New Roman" w:hAnsi="Times New Roman" w:cs="Times New Roman"/>
                <w:sz w:val="24"/>
                <w:szCs w:val="24"/>
              </w:rPr>
              <w:br/>
              <w:t xml:space="preserve">расчетную   </w:t>
            </w:r>
            <w:r w:rsidRPr="008F73F3">
              <w:rPr>
                <w:rFonts w:ascii="Times New Roman" w:hAnsi="Times New Roman" w:cs="Times New Roman"/>
                <w:sz w:val="24"/>
                <w:szCs w:val="24"/>
              </w:rPr>
              <w:br/>
              <w:t xml:space="preserve">единицу    </w:t>
            </w:r>
          </w:p>
        </w:tc>
      </w:tr>
      <w:tr w:rsidR="00BE08C2" w:rsidRPr="008F73F3" w:rsidTr="00BE08C2">
        <w:trPr>
          <w:cantSplit/>
          <w:trHeight w:val="240"/>
        </w:trPr>
        <w:tc>
          <w:tcPr>
            <w:tcW w:w="513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2</w:t>
            </w:r>
          </w:p>
        </w:tc>
        <w:tc>
          <w:tcPr>
            <w:tcW w:w="18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3</w:t>
            </w:r>
          </w:p>
        </w:tc>
      </w:tr>
      <w:tr w:rsidR="00BE08C2" w:rsidRPr="008F73F3" w:rsidTr="00BE08C2">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Здания и сооружения                           </w:t>
            </w:r>
          </w:p>
        </w:tc>
      </w:tr>
      <w:tr w:rsidR="00BE08C2" w:rsidRPr="008F73F3" w:rsidTr="00BE08C2">
        <w:trPr>
          <w:cantSplit/>
          <w:trHeight w:val="480"/>
        </w:trPr>
        <w:tc>
          <w:tcPr>
            <w:tcW w:w="513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Административно-общественные         </w:t>
            </w:r>
            <w:r w:rsidRPr="008F73F3">
              <w:rPr>
                <w:rFonts w:ascii="Times New Roman" w:hAnsi="Times New Roman" w:cs="Times New Roman"/>
                <w:sz w:val="24"/>
                <w:szCs w:val="24"/>
              </w:rPr>
              <w:br/>
              <w:t xml:space="preserve">учреждения, кредитно-финансовые и    </w:t>
            </w:r>
            <w:r w:rsidRPr="008F73F3">
              <w:rPr>
                <w:rFonts w:ascii="Times New Roman" w:hAnsi="Times New Roman" w:cs="Times New Roman"/>
                <w:sz w:val="24"/>
                <w:szCs w:val="24"/>
              </w:rPr>
              <w:br/>
              <w:t xml:space="preserve">юридические учреждения               </w:t>
            </w:r>
          </w:p>
        </w:tc>
        <w:tc>
          <w:tcPr>
            <w:tcW w:w="270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20</w:t>
            </w:r>
          </w:p>
        </w:tc>
      </w:tr>
      <w:tr w:rsidR="00BE08C2" w:rsidRPr="008F73F3" w:rsidTr="00BE08C2">
        <w:trPr>
          <w:cantSplit/>
          <w:trHeight w:val="480"/>
        </w:trPr>
        <w:tc>
          <w:tcPr>
            <w:tcW w:w="513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Научные и проектные организации,     </w:t>
            </w:r>
            <w:r w:rsidRPr="008F73F3">
              <w:rPr>
                <w:rFonts w:ascii="Times New Roman" w:hAnsi="Times New Roman" w:cs="Times New Roman"/>
                <w:sz w:val="24"/>
                <w:szCs w:val="24"/>
              </w:rPr>
              <w:br/>
              <w:t xml:space="preserve">высшие и средние специальные учебные </w:t>
            </w:r>
            <w:r w:rsidRPr="008F73F3">
              <w:rPr>
                <w:rFonts w:ascii="Times New Roman" w:hAnsi="Times New Roman" w:cs="Times New Roman"/>
                <w:sz w:val="24"/>
                <w:szCs w:val="24"/>
              </w:rPr>
              <w:br/>
              <w:t xml:space="preserve">заведения                            </w:t>
            </w:r>
          </w:p>
        </w:tc>
        <w:tc>
          <w:tcPr>
            <w:tcW w:w="270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15</w:t>
            </w:r>
          </w:p>
        </w:tc>
      </w:tr>
      <w:tr w:rsidR="00BE08C2" w:rsidRPr="008F73F3" w:rsidTr="00BE08C2">
        <w:trPr>
          <w:cantSplit/>
          <w:trHeight w:val="360"/>
        </w:trPr>
        <w:tc>
          <w:tcPr>
            <w:tcW w:w="513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lastRenderedPageBreak/>
              <w:t xml:space="preserve">Парки культуры и отдыха              </w:t>
            </w:r>
          </w:p>
        </w:tc>
        <w:tc>
          <w:tcPr>
            <w:tcW w:w="270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100 единовременных </w:t>
            </w:r>
            <w:r w:rsidRPr="008F73F3">
              <w:rPr>
                <w:rFonts w:ascii="Times New Roman" w:hAnsi="Times New Roman" w:cs="Times New Roman"/>
                <w:sz w:val="24"/>
                <w:szCs w:val="24"/>
              </w:rPr>
              <w:br/>
              <w:t xml:space="preserve">посетителей        </w:t>
            </w:r>
          </w:p>
        </w:tc>
        <w:tc>
          <w:tcPr>
            <w:tcW w:w="18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7</w:t>
            </w:r>
          </w:p>
        </w:tc>
      </w:tr>
      <w:tr w:rsidR="00BE08C2" w:rsidRPr="008F73F3" w:rsidTr="00BE08C2">
        <w:trPr>
          <w:cantSplit/>
          <w:trHeight w:val="480"/>
        </w:trPr>
        <w:tc>
          <w:tcPr>
            <w:tcW w:w="513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Торговые центры, универмаги, магазины</w:t>
            </w:r>
            <w:r w:rsidRPr="008F73F3">
              <w:rPr>
                <w:rFonts w:ascii="Times New Roman" w:hAnsi="Times New Roman" w:cs="Times New Roman"/>
                <w:sz w:val="24"/>
                <w:szCs w:val="24"/>
              </w:rPr>
              <w:br/>
              <w:t xml:space="preserve">с площадью торговых залов более 200  </w:t>
            </w:r>
            <w:r w:rsidRPr="008F73F3">
              <w:rPr>
                <w:rFonts w:ascii="Times New Roman" w:hAnsi="Times New Roman" w:cs="Times New Roman"/>
                <w:sz w:val="24"/>
                <w:szCs w:val="24"/>
              </w:rPr>
              <w:br/>
              <w:t xml:space="preserve">м2                                   </w:t>
            </w:r>
          </w:p>
        </w:tc>
        <w:tc>
          <w:tcPr>
            <w:tcW w:w="270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0 м"/>
              </w:smartTagPr>
              <w:r w:rsidRPr="008F73F3">
                <w:rPr>
                  <w:rFonts w:ascii="Times New Roman" w:hAnsi="Times New Roman" w:cs="Times New Roman"/>
                  <w:sz w:val="24"/>
                  <w:szCs w:val="24"/>
                </w:rPr>
                <w:t>100 м</w:t>
              </w:r>
            </w:smartTag>
            <w:r w:rsidRPr="008F73F3">
              <w:rPr>
                <w:rFonts w:ascii="Times New Roman" w:hAnsi="Times New Roman" w:cs="Times New Roman"/>
                <w:sz w:val="24"/>
                <w:szCs w:val="24"/>
              </w:rPr>
              <w:t xml:space="preserve"> торговой     </w:t>
            </w:r>
            <w:r w:rsidRPr="008F73F3">
              <w:rPr>
                <w:rFonts w:ascii="Times New Roman" w:hAnsi="Times New Roman" w:cs="Times New Roman"/>
                <w:sz w:val="24"/>
                <w:szCs w:val="24"/>
              </w:rPr>
              <w:br/>
              <w:t xml:space="preserve">площади            </w:t>
            </w:r>
          </w:p>
        </w:tc>
        <w:tc>
          <w:tcPr>
            <w:tcW w:w="18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7</w:t>
            </w:r>
          </w:p>
        </w:tc>
      </w:tr>
      <w:tr w:rsidR="00BE08C2" w:rsidRPr="008F73F3" w:rsidTr="00BE08C2">
        <w:trPr>
          <w:cantSplit/>
          <w:trHeight w:val="360"/>
        </w:trPr>
        <w:tc>
          <w:tcPr>
            <w:tcW w:w="513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Рестораны и кафе, клубы                      </w:t>
            </w:r>
          </w:p>
        </w:tc>
        <w:tc>
          <w:tcPr>
            <w:tcW w:w="270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15</w:t>
            </w:r>
          </w:p>
        </w:tc>
      </w:tr>
      <w:tr w:rsidR="00BE08C2" w:rsidRPr="008F73F3" w:rsidTr="00BE08C2">
        <w:trPr>
          <w:cantSplit/>
          <w:trHeight w:val="240"/>
        </w:trPr>
        <w:tc>
          <w:tcPr>
            <w:tcW w:w="513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Гостиницы                            </w:t>
            </w:r>
          </w:p>
        </w:tc>
        <w:tc>
          <w:tcPr>
            <w:tcW w:w="270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both"/>
              <w:rPr>
                <w:rFonts w:ascii="Times New Roman" w:hAnsi="Times New Roman" w:cs="Times New Roman"/>
                <w:sz w:val="24"/>
                <w:szCs w:val="24"/>
              </w:rPr>
            </w:pPr>
            <w:r w:rsidRPr="008F73F3">
              <w:rPr>
                <w:rFonts w:ascii="Times New Roman" w:hAnsi="Times New Roman" w:cs="Times New Roman"/>
                <w:sz w:val="24"/>
                <w:szCs w:val="24"/>
              </w:rPr>
              <w:t>20</w:t>
            </w:r>
          </w:p>
        </w:tc>
      </w:tr>
    </w:tbl>
    <w:p w:rsidR="00BE08C2" w:rsidRPr="008F73F3" w:rsidRDefault="00BE08C2" w:rsidP="00BE08C2">
      <w:pPr>
        <w:ind w:firstLine="709"/>
        <w:jc w:val="both"/>
        <w:rPr>
          <w:b/>
          <w:sz w:val="24"/>
          <w:szCs w:val="24"/>
        </w:rPr>
      </w:pPr>
      <w:r w:rsidRPr="008F73F3">
        <w:rPr>
          <w:sz w:val="24"/>
          <w:szCs w:val="24"/>
        </w:rPr>
        <w:t>Примечания.</w:t>
      </w:r>
    </w:p>
    <w:p w:rsidR="00BE08C2" w:rsidRPr="008F73F3" w:rsidRDefault="00BE08C2" w:rsidP="00BE08C2">
      <w:pPr>
        <w:ind w:firstLine="709"/>
        <w:jc w:val="both"/>
        <w:rPr>
          <w:b/>
          <w:sz w:val="24"/>
          <w:szCs w:val="24"/>
        </w:rPr>
      </w:pPr>
      <w:r w:rsidRPr="008F73F3">
        <w:rPr>
          <w:sz w:val="24"/>
          <w:szCs w:val="24"/>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8F73F3">
          <w:rPr>
            <w:sz w:val="24"/>
            <w:szCs w:val="24"/>
          </w:rPr>
          <w:t>1000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2. Число машино-мест следует принимать при уровнях автомобилизации, определенных на расчетный срок.</w:t>
      </w:r>
    </w:p>
    <w:p w:rsidR="00BE08C2" w:rsidRPr="008F73F3" w:rsidRDefault="00BE08C2" w:rsidP="00BE08C2">
      <w:pPr>
        <w:ind w:firstLine="709"/>
        <w:jc w:val="both"/>
        <w:rPr>
          <w:b/>
          <w:sz w:val="24"/>
          <w:szCs w:val="24"/>
        </w:rPr>
      </w:pPr>
      <w:r w:rsidRPr="008F73F3">
        <w:rPr>
          <w:sz w:val="24"/>
          <w:szCs w:val="24"/>
        </w:rPr>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нормативов.</w:t>
      </w:r>
    </w:p>
    <w:p w:rsidR="00BE08C2" w:rsidRPr="008F73F3" w:rsidRDefault="00BE08C2" w:rsidP="00BE08C2">
      <w:pPr>
        <w:pStyle w:val="ConsPlusTitle"/>
        <w:ind w:firstLine="709"/>
        <w:jc w:val="both"/>
        <w:rPr>
          <w:rFonts w:ascii="Times New Roman" w:hAnsi="Times New Roman" w:cs="Times New Roman"/>
          <w:b w:val="0"/>
          <w:sz w:val="24"/>
          <w:szCs w:val="24"/>
        </w:rPr>
      </w:pPr>
      <w:r w:rsidRPr="008F73F3">
        <w:rPr>
          <w:rFonts w:ascii="Times New Roman" w:hAnsi="Times New Roman" w:cs="Times New Roman"/>
          <w:b w:val="0"/>
          <w:sz w:val="24"/>
          <w:szCs w:val="24"/>
        </w:rPr>
        <w:t>3. Должны соблюдаться противопожарные требования в соответствии с действующим законодательством Российской Федерации.</w:t>
      </w:r>
    </w:p>
    <w:p w:rsidR="00BE08C2" w:rsidRPr="008F73F3" w:rsidRDefault="00BE08C2" w:rsidP="00BE08C2">
      <w:pPr>
        <w:pStyle w:val="ConsPlusTitle"/>
        <w:ind w:firstLine="709"/>
        <w:jc w:val="both"/>
        <w:rPr>
          <w:rFonts w:ascii="Times New Roman" w:hAnsi="Times New Roman" w:cs="Times New Roman"/>
          <w:b w:val="0"/>
          <w:sz w:val="24"/>
          <w:szCs w:val="24"/>
        </w:rPr>
      </w:pPr>
      <w:r w:rsidRPr="008F73F3">
        <w:rPr>
          <w:rFonts w:ascii="Times New Roman" w:hAnsi="Times New Roman" w:cs="Times New Roman"/>
          <w:b w:val="0"/>
          <w:sz w:val="24"/>
          <w:szCs w:val="24"/>
        </w:rPr>
        <w:t>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F10B92" w:rsidRPr="008F73F3" w:rsidRDefault="00F10B92" w:rsidP="00F10B92">
      <w:pPr>
        <w:pStyle w:val="a5"/>
        <w:tabs>
          <w:tab w:val="left" w:pos="709"/>
        </w:tabs>
        <w:ind w:firstLine="709"/>
        <w:jc w:val="both"/>
        <w:rPr>
          <w:rFonts w:cs="Times New Roman"/>
          <w:sz w:val="24"/>
          <w:szCs w:val="24"/>
        </w:rPr>
      </w:pPr>
      <w:r w:rsidRPr="008F73F3">
        <w:rPr>
          <w:rFonts w:cs="Times New Roman"/>
          <w:sz w:val="24"/>
          <w:szCs w:val="24"/>
        </w:rPr>
        <w:t>5.Суммарная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F10B92" w:rsidRPr="008F73F3" w:rsidRDefault="00F10B92" w:rsidP="00F10B92">
      <w:pPr>
        <w:pStyle w:val="a5"/>
        <w:tabs>
          <w:tab w:val="left" w:pos="709"/>
        </w:tabs>
        <w:ind w:firstLine="709"/>
        <w:jc w:val="both"/>
        <w:rPr>
          <w:rFonts w:cs="Times New Roman"/>
          <w:sz w:val="24"/>
          <w:szCs w:val="24"/>
        </w:rPr>
      </w:pPr>
      <w:r w:rsidRPr="008F73F3">
        <w:rPr>
          <w:rFonts w:cs="Times New Roman"/>
          <w:sz w:val="24"/>
          <w:szCs w:val="24"/>
        </w:rPr>
        <w:t>6.Кроме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F10B92" w:rsidRPr="008F73F3" w:rsidRDefault="00F10B92" w:rsidP="00F10B92">
      <w:pPr>
        <w:pStyle w:val="a5"/>
        <w:tabs>
          <w:tab w:val="left" w:pos="709"/>
        </w:tabs>
        <w:ind w:firstLine="709"/>
        <w:jc w:val="both"/>
        <w:rPr>
          <w:rFonts w:cs="Times New Roman"/>
          <w:sz w:val="24"/>
          <w:szCs w:val="24"/>
        </w:rPr>
      </w:pPr>
      <w:r w:rsidRPr="008F73F3">
        <w:rPr>
          <w:rFonts w:cs="Times New Roman"/>
          <w:sz w:val="24"/>
          <w:szCs w:val="24"/>
        </w:rPr>
        <w:t>7.В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F10B92" w:rsidRPr="008F73F3" w:rsidRDefault="00F10B92" w:rsidP="00F10B92">
      <w:pPr>
        <w:pStyle w:val="a5"/>
        <w:tabs>
          <w:tab w:val="left" w:pos="709"/>
        </w:tabs>
        <w:ind w:firstLine="709"/>
        <w:jc w:val="both"/>
        <w:rPr>
          <w:rFonts w:cs="Times New Roman"/>
          <w:sz w:val="24"/>
          <w:szCs w:val="24"/>
        </w:rPr>
      </w:pPr>
      <w:r w:rsidRPr="008F73F3">
        <w:rPr>
          <w:rFonts w:cs="Times New Roman"/>
          <w:sz w:val="24"/>
          <w:szCs w:val="24"/>
        </w:rPr>
        <w:t>8.Размещение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w:t>
      </w:r>
    </w:p>
    <w:p w:rsidR="00BE08C2" w:rsidRPr="008F73F3" w:rsidRDefault="00BE08C2" w:rsidP="00BE08C2">
      <w:pPr>
        <w:pStyle w:val="a5"/>
        <w:ind w:firstLine="709"/>
        <w:rPr>
          <w:rFonts w:cs="Times New Roman"/>
          <w:sz w:val="24"/>
          <w:szCs w:val="24"/>
        </w:rPr>
      </w:pPr>
      <w:r w:rsidRPr="008F73F3">
        <w:rPr>
          <w:rFonts w:cs="Times New Roman"/>
          <w:sz w:val="24"/>
          <w:szCs w:val="24"/>
        </w:rPr>
        <w:t>Ограничения использования земельных участков и окс:</w:t>
      </w:r>
    </w:p>
    <w:p w:rsidR="00BE08C2" w:rsidRPr="008F73F3" w:rsidRDefault="00BE08C2" w:rsidP="00BE08C2">
      <w:pPr>
        <w:pStyle w:val="a5"/>
        <w:ind w:right="142" w:firstLine="709"/>
        <w:jc w:val="both"/>
        <w:rPr>
          <w:rFonts w:cs="Times New Roman"/>
          <w:sz w:val="24"/>
          <w:szCs w:val="24"/>
        </w:rPr>
      </w:pPr>
      <w:r w:rsidRPr="008F73F3">
        <w:rPr>
          <w:rFonts w:cs="Times New Roman"/>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BE08C2" w:rsidRPr="008F73F3" w:rsidRDefault="00BE08C2" w:rsidP="00BE08C2">
      <w:pPr>
        <w:ind w:firstLine="709"/>
        <w:jc w:val="both"/>
        <w:rPr>
          <w:b/>
          <w:sz w:val="24"/>
          <w:szCs w:val="24"/>
        </w:rPr>
      </w:pPr>
    </w:p>
    <w:p w:rsidR="00BE08C2" w:rsidRPr="008F73F3" w:rsidRDefault="00BE08C2" w:rsidP="00BE08C2">
      <w:pPr>
        <w:ind w:firstLine="709"/>
        <w:jc w:val="both"/>
        <w:rPr>
          <w:b/>
          <w:sz w:val="24"/>
          <w:szCs w:val="24"/>
        </w:rPr>
      </w:pPr>
    </w:p>
    <w:p w:rsidR="00BE08C2" w:rsidRPr="008F73F3" w:rsidRDefault="00BE08C2" w:rsidP="00BE08C2">
      <w:pPr>
        <w:ind w:firstLine="709"/>
        <w:jc w:val="center"/>
        <w:rPr>
          <w:b/>
          <w:sz w:val="24"/>
          <w:szCs w:val="24"/>
        </w:rPr>
      </w:pPr>
      <w:r w:rsidRPr="008F73F3">
        <w:rPr>
          <w:b/>
          <w:sz w:val="24"/>
          <w:szCs w:val="24"/>
        </w:rPr>
        <w:t>ПРОИЗВОДСТВЕННЫЕ ЗОНЫ:</w:t>
      </w:r>
    </w:p>
    <w:p w:rsidR="00BE08C2" w:rsidRPr="008F73F3" w:rsidRDefault="00BE08C2" w:rsidP="00BE08C2">
      <w:pPr>
        <w:ind w:firstLine="709"/>
        <w:jc w:val="both"/>
        <w:rPr>
          <w:b/>
          <w:sz w:val="24"/>
          <w:szCs w:val="24"/>
        </w:rPr>
      </w:pPr>
      <w:r w:rsidRPr="008F73F3">
        <w:rPr>
          <w:sz w:val="24"/>
          <w:szCs w:val="24"/>
        </w:rPr>
        <w:tab/>
      </w:r>
    </w:p>
    <w:p w:rsidR="00BE08C2" w:rsidRPr="008F73F3" w:rsidRDefault="00BE08C2" w:rsidP="00BE08C2">
      <w:pPr>
        <w:pStyle w:val="ad"/>
        <w:ind w:firstLine="709"/>
        <w:rPr>
          <w:rFonts w:ascii="Times New Roman" w:hAnsi="Times New Roman" w:cs="Times New Roman"/>
          <w:b/>
        </w:rPr>
      </w:pPr>
      <w:r w:rsidRPr="008F73F3">
        <w:rPr>
          <w:rFonts w:ascii="Times New Roman" w:hAnsi="Times New Roman" w:cs="Times New Roman"/>
          <w:b/>
        </w:rPr>
        <w:t xml:space="preserve">П. Зона предприятий, производств и объектов </w:t>
      </w:r>
      <w:r w:rsidRPr="008F73F3">
        <w:rPr>
          <w:rFonts w:ascii="Times New Roman" w:hAnsi="Times New Roman" w:cs="Times New Roman"/>
          <w:b/>
          <w:lang w:val="en-US"/>
        </w:rPr>
        <w:t>III</w:t>
      </w:r>
      <w:r w:rsidRPr="008F73F3">
        <w:rPr>
          <w:rFonts w:ascii="Times New Roman" w:hAnsi="Times New Roman" w:cs="Times New Roman"/>
          <w:b/>
        </w:rPr>
        <w:t xml:space="preserve">, </w:t>
      </w:r>
      <w:r w:rsidRPr="008F73F3">
        <w:rPr>
          <w:rFonts w:ascii="Times New Roman" w:hAnsi="Times New Roman" w:cs="Times New Roman"/>
          <w:b/>
          <w:lang w:val="en-US"/>
        </w:rPr>
        <w:t>IV</w:t>
      </w:r>
      <w:r w:rsidRPr="008F73F3">
        <w:rPr>
          <w:rFonts w:ascii="Times New Roman" w:hAnsi="Times New Roman" w:cs="Times New Roman"/>
          <w:b/>
        </w:rPr>
        <w:t>, V класса вредности</w:t>
      </w:r>
      <w:r w:rsidR="0063157D" w:rsidRPr="008F73F3">
        <w:rPr>
          <w:rFonts w:ascii="Times New Roman" w:hAnsi="Times New Roman" w:cs="Times New Roman"/>
          <w:b/>
        </w:rPr>
        <w:t xml:space="preserve"> с</w:t>
      </w:r>
      <w:r w:rsidRPr="008F73F3">
        <w:rPr>
          <w:rFonts w:ascii="Times New Roman" w:hAnsi="Times New Roman" w:cs="Times New Roman"/>
          <w:b/>
        </w:rPr>
        <w:t xml:space="preserve"> СЗЗ от 50  до </w:t>
      </w:r>
      <w:smartTag w:uri="urn:schemas-microsoft-com:office:smarttags" w:element="metricconverter">
        <w:smartTagPr>
          <w:attr w:name="ProductID" w:val="300 м"/>
        </w:smartTagPr>
        <w:r w:rsidRPr="008F73F3">
          <w:rPr>
            <w:rFonts w:ascii="Times New Roman" w:hAnsi="Times New Roman" w:cs="Times New Roman"/>
            <w:b/>
          </w:rPr>
          <w:t>300 м</w:t>
        </w:r>
      </w:smartTag>
    </w:p>
    <w:p w:rsidR="00BE08C2" w:rsidRPr="008F73F3" w:rsidRDefault="00BE08C2" w:rsidP="00BE08C2">
      <w:pPr>
        <w:pStyle w:val="ad"/>
        <w:ind w:firstLine="709"/>
        <w:jc w:val="both"/>
        <w:rPr>
          <w:rFonts w:ascii="Times New Roman" w:hAnsi="Times New Roman" w:cs="Times New Roman"/>
        </w:rPr>
      </w:pPr>
    </w:p>
    <w:p w:rsidR="00BE08C2" w:rsidRDefault="00BE08C2" w:rsidP="00BE08C2">
      <w:pPr>
        <w:ind w:firstLine="709"/>
        <w:jc w:val="both"/>
        <w:rPr>
          <w:sz w:val="24"/>
          <w:szCs w:val="24"/>
        </w:rPr>
      </w:pPr>
      <w:r w:rsidRPr="008F73F3">
        <w:rPr>
          <w:sz w:val="24"/>
          <w:szCs w:val="24"/>
        </w:rPr>
        <w:t xml:space="preserve">Зона П выделена для обеспечения правовых условий формирования предприятий, производств и объектов III класса вредности и ниже. Допускаются некоторые коммерческие услуги, способствующие развитию производственной деятельности, широкий спектр коммерческих услуг, сопровождающих производственную деятельность  с низкими уровнями шума и загрязнения.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 </w:t>
      </w:r>
    </w:p>
    <w:p w:rsidR="008F73F3" w:rsidRDefault="008F73F3" w:rsidP="00BE08C2">
      <w:pPr>
        <w:ind w:firstLine="709"/>
        <w:jc w:val="both"/>
        <w:rPr>
          <w:sz w:val="24"/>
          <w:szCs w:val="24"/>
        </w:rPr>
      </w:pPr>
    </w:p>
    <w:p w:rsidR="008F73F3" w:rsidRPr="008F73F3" w:rsidRDefault="008F73F3" w:rsidP="00BE08C2">
      <w:pPr>
        <w:ind w:firstLine="709"/>
        <w:jc w:val="both"/>
        <w:rPr>
          <w:b/>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1"/>
        <w:gridCol w:w="6096"/>
        <w:gridCol w:w="1697"/>
      </w:tblGrid>
      <w:tr w:rsidR="00BE08C2" w:rsidRPr="008F73F3" w:rsidTr="00BE08C2">
        <w:trPr>
          <w:jc w:val="center"/>
        </w:trPr>
        <w:tc>
          <w:tcPr>
            <w:tcW w:w="1841"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lastRenderedPageBreak/>
              <w:t>Наименование вида разрешенного использования земельного участка</w:t>
            </w:r>
          </w:p>
          <w:p w:rsidR="00BE08C2" w:rsidRPr="008F73F3" w:rsidRDefault="00BE08C2" w:rsidP="00BE08C2">
            <w:pPr>
              <w:pStyle w:val="a5"/>
              <w:jc w:val="center"/>
              <w:rPr>
                <w:rFonts w:cs="Times New Roman"/>
                <w:sz w:val="24"/>
                <w:szCs w:val="24"/>
              </w:rPr>
            </w:pPr>
          </w:p>
        </w:tc>
        <w:tc>
          <w:tcPr>
            <w:tcW w:w="6096" w:type="dxa"/>
            <w:vAlign w:val="center"/>
            <w:hideMark/>
          </w:tcPr>
          <w:p w:rsidR="00BE08C2" w:rsidRPr="008F73F3" w:rsidRDefault="00BE08C2" w:rsidP="00BE08C2">
            <w:pPr>
              <w:pStyle w:val="a5"/>
              <w:jc w:val="center"/>
              <w:rPr>
                <w:rFonts w:cs="Times New Roman"/>
                <w:sz w:val="24"/>
                <w:szCs w:val="24"/>
              </w:rPr>
            </w:pPr>
            <w:r w:rsidRPr="008F73F3">
              <w:rPr>
                <w:rFonts w:cs="Times New Roman"/>
                <w:sz w:val="24"/>
                <w:szCs w:val="24"/>
              </w:rPr>
              <w:t>Описание вида разрешенного использования земельного участка</w:t>
            </w:r>
          </w:p>
        </w:tc>
        <w:tc>
          <w:tcPr>
            <w:tcW w:w="1697" w:type="dxa"/>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Код (числовое обозначение) вида разрешенного использования земельного участка</w:t>
            </w:r>
          </w:p>
        </w:tc>
      </w:tr>
      <w:tr w:rsidR="00BE08C2" w:rsidRPr="008F73F3" w:rsidTr="00BE08C2">
        <w:trPr>
          <w:jc w:val="center"/>
        </w:trPr>
        <w:tc>
          <w:tcPr>
            <w:tcW w:w="1841"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1</w:t>
            </w:r>
          </w:p>
        </w:tc>
        <w:tc>
          <w:tcPr>
            <w:tcW w:w="6096" w:type="dxa"/>
            <w:vAlign w:val="center"/>
            <w:hideMark/>
          </w:tcPr>
          <w:p w:rsidR="00BE08C2" w:rsidRPr="008F73F3" w:rsidRDefault="00BE08C2" w:rsidP="00BE08C2">
            <w:pPr>
              <w:pStyle w:val="a5"/>
              <w:jc w:val="center"/>
              <w:rPr>
                <w:rFonts w:cs="Times New Roman"/>
                <w:sz w:val="24"/>
                <w:szCs w:val="24"/>
              </w:rPr>
            </w:pPr>
            <w:r w:rsidRPr="008F73F3">
              <w:rPr>
                <w:rFonts w:cs="Times New Roman"/>
                <w:sz w:val="24"/>
                <w:szCs w:val="24"/>
              </w:rPr>
              <w:t>2</w:t>
            </w:r>
          </w:p>
        </w:tc>
        <w:tc>
          <w:tcPr>
            <w:tcW w:w="1697"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3</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ОСНОВНЫЕ ВИДЫ РАЗРЕШЕННОГО ИСПОЛЬЗОВАНИЯ ЗЕМЕЛЬНЫХ УЧАСТКОВ</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bookmarkStart w:id="14" w:name="sub_1062"/>
            <w:r w:rsidRPr="008F73F3">
              <w:rPr>
                <w:rFonts w:ascii="Times New Roman" w:hAnsi="Times New Roman" w:cs="Times New Roman"/>
              </w:rPr>
              <w:t>Тяжелая промышлен</w:t>
            </w:r>
            <w:r w:rsidR="0063157D" w:rsidRPr="008F73F3">
              <w:rPr>
                <w:rFonts w:ascii="Times New Roman" w:hAnsi="Times New Roman" w:cs="Times New Roman"/>
              </w:rPr>
              <w:t>-</w:t>
            </w:r>
            <w:r w:rsidRPr="008F73F3">
              <w:rPr>
                <w:rFonts w:ascii="Times New Roman" w:hAnsi="Times New Roman" w:cs="Times New Roman"/>
              </w:rPr>
              <w:t>ность</w:t>
            </w:r>
            <w:bookmarkEnd w:id="14"/>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6.2</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bookmarkStart w:id="15" w:name="sub_10621"/>
            <w:r w:rsidRPr="008F73F3">
              <w:rPr>
                <w:rFonts w:ascii="Times New Roman" w:hAnsi="Times New Roman" w:cs="Times New Roman"/>
              </w:rPr>
              <w:t>Автомобилестроительная промышлен</w:t>
            </w:r>
            <w:r w:rsidR="0063157D" w:rsidRPr="008F73F3">
              <w:rPr>
                <w:rFonts w:ascii="Times New Roman" w:hAnsi="Times New Roman" w:cs="Times New Roman"/>
              </w:rPr>
              <w:t>-</w:t>
            </w:r>
            <w:r w:rsidRPr="008F73F3">
              <w:rPr>
                <w:rFonts w:ascii="Times New Roman" w:hAnsi="Times New Roman" w:cs="Times New Roman"/>
              </w:rPr>
              <w:t>ность</w:t>
            </w:r>
            <w:bookmarkEnd w:id="15"/>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6.2.1</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bookmarkStart w:id="16" w:name="sub_1063"/>
            <w:r w:rsidRPr="008F73F3">
              <w:rPr>
                <w:rFonts w:ascii="Times New Roman" w:hAnsi="Times New Roman" w:cs="Times New Roman"/>
              </w:rPr>
              <w:t>Легкая промышлен</w:t>
            </w:r>
            <w:r w:rsidR="0063157D" w:rsidRPr="008F73F3">
              <w:rPr>
                <w:rFonts w:ascii="Times New Roman" w:hAnsi="Times New Roman" w:cs="Times New Roman"/>
              </w:rPr>
              <w:t>-</w:t>
            </w:r>
            <w:r w:rsidRPr="008F73F3">
              <w:rPr>
                <w:rFonts w:ascii="Times New Roman" w:hAnsi="Times New Roman" w:cs="Times New Roman"/>
              </w:rPr>
              <w:t>ность</w:t>
            </w:r>
            <w:bookmarkEnd w:id="16"/>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предназначенных для текстильной, фарфоро-фаянсовой, электронной промышленности</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6.3</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bookmarkStart w:id="17" w:name="sub_10631"/>
            <w:r w:rsidRPr="008F73F3">
              <w:rPr>
                <w:rFonts w:ascii="Times New Roman" w:hAnsi="Times New Roman" w:cs="Times New Roman"/>
              </w:rPr>
              <w:t>Фармацевтическая промышлен</w:t>
            </w:r>
            <w:r w:rsidR="0063157D" w:rsidRPr="008F73F3">
              <w:rPr>
                <w:rFonts w:ascii="Times New Roman" w:hAnsi="Times New Roman" w:cs="Times New Roman"/>
              </w:rPr>
              <w:t>-</w:t>
            </w:r>
            <w:r w:rsidRPr="008F73F3">
              <w:rPr>
                <w:rFonts w:ascii="Times New Roman" w:hAnsi="Times New Roman" w:cs="Times New Roman"/>
              </w:rPr>
              <w:t>ность</w:t>
            </w:r>
            <w:bookmarkEnd w:id="17"/>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6.3.1</w:t>
            </w:r>
          </w:p>
        </w:tc>
      </w:tr>
      <w:tr w:rsidR="0063157D" w:rsidRPr="008F73F3" w:rsidTr="00015D7F">
        <w:trPr>
          <w:trHeight w:val="1656"/>
          <w:jc w:val="center"/>
        </w:trPr>
        <w:tc>
          <w:tcPr>
            <w:tcW w:w="1841" w:type="dxa"/>
            <w:vAlign w:val="center"/>
            <w:hideMark/>
          </w:tcPr>
          <w:p w:rsidR="0063157D" w:rsidRPr="008F73F3" w:rsidRDefault="0063157D" w:rsidP="00BE08C2">
            <w:pPr>
              <w:pStyle w:val="afff2"/>
              <w:jc w:val="center"/>
              <w:rPr>
                <w:rFonts w:ascii="Times New Roman" w:hAnsi="Times New Roman" w:cs="Times New Roman"/>
              </w:rPr>
            </w:pPr>
            <w:bookmarkStart w:id="18" w:name="sub_1064"/>
            <w:r w:rsidRPr="008F73F3">
              <w:rPr>
                <w:rFonts w:ascii="Times New Roman" w:hAnsi="Times New Roman" w:cs="Times New Roman"/>
              </w:rPr>
              <w:t>Пищевая промышлен-ность</w:t>
            </w:r>
            <w:bookmarkEnd w:id="18"/>
          </w:p>
        </w:tc>
        <w:tc>
          <w:tcPr>
            <w:tcW w:w="6096" w:type="dxa"/>
            <w:vAlign w:val="center"/>
            <w:hideMark/>
          </w:tcPr>
          <w:p w:rsidR="0063157D" w:rsidRPr="008F73F3" w:rsidRDefault="0063157D" w:rsidP="00BE08C2">
            <w:pPr>
              <w:pStyle w:val="afff2"/>
              <w:jc w:val="center"/>
              <w:rPr>
                <w:rFonts w:ascii="Times New Roman" w:hAnsi="Times New Roman" w:cs="Times New Roman"/>
              </w:rPr>
            </w:pPr>
            <w:r w:rsidRPr="008F73F3">
              <w:rPr>
                <w:rFonts w:ascii="Times New Roman" w:hAnsi="Times New Roman" w:cs="Times New Roman"/>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w:t>
            </w:r>
          </w:p>
          <w:p w:rsidR="0063157D" w:rsidRPr="008F73F3" w:rsidRDefault="0063157D" w:rsidP="00BE08C2">
            <w:pPr>
              <w:pStyle w:val="afff2"/>
              <w:jc w:val="center"/>
              <w:rPr>
                <w:rFonts w:ascii="Times New Roman" w:hAnsi="Times New Roman" w:cs="Times New Roman"/>
              </w:rPr>
            </w:pPr>
            <w:r w:rsidRPr="008F73F3">
              <w:rPr>
                <w:rFonts w:ascii="Times New Roman" w:hAnsi="Times New Roman" w:cs="Times New Roman"/>
              </w:rPr>
              <w:t>в том числе для производства напитков, алкогольных напитков и табачных изделий</w:t>
            </w:r>
          </w:p>
        </w:tc>
        <w:tc>
          <w:tcPr>
            <w:tcW w:w="1697" w:type="dxa"/>
            <w:vAlign w:val="center"/>
            <w:hideMark/>
          </w:tcPr>
          <w:p w:rsidR="0063157D" w:rsidRPr="008F73F3" w:rsidRDefault="0063157D" w:rsidP="00BE08C2">
            <w:pPr>
              <w:pStyle w:val="afff2"/>
              <w:jc w:val="center"/>
              <w:rPr>
                <w:rFonts w:ascii="Times New Roman" w:hAnsi="Times New Roman" w:cs="Times New Roman"/>
              </w:rPr>
            </w:pPr>
            <w:r w:rsidRPr="008F73F3">
              <w:rPr>
                <w:rFonts w:ascii="Times New Roman" w:hAnsi="Times New Roman" w:cs="Times New Roman"/>
              </w:rPr>
              <w:t>6.4</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bookmarkStart w:id="19" w:name="sub_1065"/>
            <w:r w:rsidRPr="008F73F3">
              <w:rPr>
                <w:rFonts w:ascii="Times New Roman" w:hAnsi="Times New Roman" w:cs="Times New Roman"/>
              </w:rPr>
              <w:t>Нефтехимическая промышлен</w:t>
            </w:r>
            <w:r w:rsidR="0063157D" w:rsidRPr="008F73F3">
              <w:rPr>
                <w:rFonts w:ascii="Times New Roman" w:hAnsi="Times New Roman" w:cs="Times New Roman"/>
              </w:rPr>
              <w:t>-</w:t>
            </w:r>
            <w:r w:rsidRPr="008F73F3">
              <w:rPr>
                <w:rFonts w:ascii="Times New Roman" w:hAnsi="Times New Roman" w:cs="Times New Roman"/>
              </w:rPr>
              <w:t>ность</w:t>
            </w:r>
            <w:bookmarkEnd w:id="19"/>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6.5</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bookmarkStart w:id="20" w:name="sub_1066"/>
            <w:r w:rsidRPr="008F73F3">
              <w:rPr>
                <w:rFonts w:ascii="Times New Roman" w:hAnsi="Times New Roman" w:cs="Times New Roman"/>
              </w:rPr>
              <w:t>Строительная промышлен</w:t>
            </w:r>
            <w:r w:rsidR="0063157D" w:rsidRPr="008F73F3">
              <w:rPr>
                <w:rFonts w:ascii="Times New Roman" w:hAnsi="Times New Roman" w:cs="Times New Roman"/>
              </w:rPr>
              <w:t>-</w:t>
            </w:r>
            <w:r w:rsidRPr="008F73F3">
              <w:rPr>
                <w:rFonts w:ascii="Times New Roman" w:hAnsi="Times New Roman" w:cs="Times New Roman"/>
              </w:rPr>
              <w:t>ность</w:t>
            </w:r>
            <w:bookmarkEnd w:id="20"/>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w:t>
            </w:r>
            <w:r w:rsidRPr="008F73F3">
              <w:rPr>
                <w:rFonts w:ascii="Times New Roman" w:hAnsi="Times New Roman" w:cs="Times New Roman"/>
              </w:rPr>
              <w:lastRenderedPageBreak/>
              <w:t>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lastRenderedPageBreak/>
              <w:t>6.6</w:t>
            </w:r>
          </w:p>
        </w:tc>
      </w:tr>
      <w:tr w:rsidR="008F73F3" w:rsidRPr="008F73F3" w:rsidTr="00297F6B">
        <w:trPr>
          <w:trHeight w:val="2760"/>
          <w:jc w:val="center"/>
        </w:trPr>
        <w:tc>
          <w:tcPr>
            <w:tcW w:w="1841" w:type="dxa"/>
            <w:vAlign w:val="center"/>
            <w:hideMark/>
          </w:tcPr>
          <w:p w:rsidR="008F73F3" w:rsidRPr="008F73F3" w:rsidRDefault="008F73F3" w:rsidP="00842E0E">
            <w:pPr>
              <w:pStyle w:val="afff2"/>
              <w:jc w:val="center"/>
              <w:rPr>
                <w:rFonts w:ascii="Times New Roman" w:hAnsi="Times New Roman" w:cs="Times New Roman"/>
              </w:rPr>
            </w:pPr>
            <w:bookmarkStart w:id="21" w:name="sub_1071"/>
            <w:r w:rsidRPr="008F73F3">
              <w:rPr>
                <w:rFonts w:ascii="Times New Roman" w:hAnsi="Times New Roman" w:cs="Times New Roman"/>
              </w:rPr>
              <w:lastRenderedPageBreak/>
              <w:t>Железнодорожный транспорт</w:t>
            </w:r>
            <w:bookmarkEnd w:id="21"/>
          </w:p>
        </w:tc>
        <w:tc>
          <w:tcPr>
            <w:tcW w:w="6096" w:type="dxa"/>
            <w:hideMark/>
          </w:tcPr>
          <w:p w:rsidR="008F73F3" w:rsidRPr="008F73F3" w:rsidRDefault="008F73F3" w:rsidP="00842E0E">
            <w:pPr>
              <w:rPr>
                <w:sz w:val="24"/>
                <w:szCs w:val="24"/>
              </w:rPr>
            </w:pPr>
            <w:r w:rsidRPr="008F73F3">
              <w:rPr>
                <w:bCs/>
                <w:sz w:val="24"/>
                <w:szCs w:val="24"/>
                <w:shd w:val="clear" w:color="auto" w:fill="FFFFFF"/>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r:id="rId47" w:anchor="block_1711" w:history="1">
              <w:r w:rsidRPr="008F73F3">
                <w:rPr>
                  <w:rStyle w:val="aff7"/>
                  <w:bCs/>
                  <w:color w:val="auto"/>
                  <w:sz w:val="24"/>
                  <w:szCs w:val="24"/>
                  <w:u w:val="none"/>
                </w:rPr>
                <w:t>кодами 7.1.1 - 7.1.2</w:t>
              </w:r>
            </w:hyperlink>
          </w:p>
          <w:p w:rsidR="008F73F3" w:rsidRPr="008F73F3" w:rsidRDefault="008F73F3" w:rsidP="0063157D">
            <w:pPr>
              <w:pStyle w:val="afff2"/>
              <w:jc w:val="center"/>
              <w:rPr>
                <w:rFonts w:ascii="Times New Roman" w:hAnsi="Times New Roman" w:cs="Times New Roman"/>
              </w:rPr>
            </w:pPr>
            <w:r w:rsidRPr="008F73F3">
              <w:rPr>
                <w:rFonts w:ascii="Times New Roman" w:hAnsi="Times New Roman" w:cs="Times New Roman"/>
              </w:rPr>
              <w:t>станций, вентиляционных шахт;</w:t>
            </w:r>
          </w:p>
          <w:p w:rsidR="008F73F3" w:rsidRPr="008F73F3" w:rsidRDefault="008F73F3" w:rsidP="0063157D">
            <w:pPr>
              <w:pStyle w:val="afff2"/>
              <w:jc w:val="center"/>
              <w:rPr>
                <w:rFonts w:ascii="Times New Roman" w:hAnsi="Times New Roman" w:cs="Times New Roman"/>
              </w:rPr>
            </w:pPr>
            <w:r w:rsidRPr="008F73F3">
              <w:rPr>
                <w:rFonts w:ascii="Times New Roman" w:hAnsi="Times New Roman" w:cs="Times New Roman"/>
              </w:rPr>
              <w:t>размещение наземных сооружений для трамвайного сообщения и иных специальных дорог (канатных, монорельсовых, фуникулеров)</w:t>
            </w:r>
          </w:p>
          <w:p w:rsidR="008F73F3" w:rsidRPr="008F73F3" w:rsidRDefault="008F73F3" w:rsidP="00BE08C2">
            <w:pPr>
              <w:pStyle w:val="afff2"/>
              <w:jc w:val="center"/>
              <w:rPr>
                <w:rFonts w:ascii="Times New Roman" w:hAnsi="Times New Roman" w:cs="Times New Roman"/>
              </w:rPr>
            </w:pPr>
          </w:p>
        </w:tc>
        <w:tc>
          <w:tcPr>
            <w:tcW w:w="1697" w:type="dxa"/>
            <w:vAlign w:val="center"/>
            <w:hideMark/>
          </w:tcPr>
          <w:p w:rsidR="008F73F3" w:rsidRPr="008F73F3" w:rsidRDefault="008F73F3" w:rsidP="00842E0E">
            <w:pPr>
              <w:pStyle w:val="afff2"/>
              <w:jc w:val="center"/>
              <w:rPr>
                <w:rFonts w:ascii="Times New Roman" w:hAnsi="Times New Roman" w:cs="Times New Roman"/>
              </w:rPr>
            </w:pPr>
            <w:r w:rsidRPr="008F73F3">
              <w:rPr>
                <w:rFonts w:ascii="Times New Roman" w:hAnsi="Times New Roman" w:cs="Times New Roman"/>
              </w:rPr>
              <w:t>7.1</w:t>
            </w:r>
          </w:p>
        </w:tc>
      </w:tr>
      <w:tr w:rsidR="00D33949" w:rsidRPr="008F73F3" w:rsidTr="00BE08C2">
        <w:trPr>
          <w:trHeight w:val="319"/>
          <w:jc w:val="center"/>
        </w:trPr>
        <w:tc>
          <w:tcPr>
            <w:tcW w:w="1841" w:type="dxa"/>
            <w:vAlign w:val="center"/>
            <w:hideMark/>
          </w:tcPr>
          <w:p w:rsidR="00D33949" w:rsidRPr="008F73F3" w:rsidRDefault="00D33949" w:rsidP="00842E0E">
            <w:pPr>
              <w:pStyle w:val="afff2"/>
              <w:jc w:val="center"/>
              <w:rPr>
                <w:rFonts w:ascii="Times New Roman" w:hAnsi="Times New Roman" w:cs="Times New Roman"/>
              </w:rPr>
            </w:pPr>
            <w:bookmarkStart w:id="22" w:name="sub_1072"/>
            <w:r w:rsidRPr="008F73F3">
              <w:rPr>
                <w:rFonts w:ascii="Times New Roman" w:hAnsi="Times New Roman" w:cs="Times New Roman"/>
              </w:rPr>
              <w:t>Автомобильный транспорт</w:t>
            </w:r>
            <w:bookmarkEnd w:id="22"/>
          </w:p>
        </w:tc>
        <w:tc>
          <w:tcPr>
            <w:tcW w:w="6096" w:type="dxa"/>
            <w:vAlign w:val="center"/>
            <w:hideMark/>
          </w:tcPr>
          <w:p w:rsidR="00D33949" w:rsidRPr="008F73F3" w:rsidRDefault="00D33949" w:rsidP="00842E0E">
            <w:pPr>
              <w:pStyle w:val="s1"/>
              <w:spacing w:before="0" w:beforeAutospacing="0" w:after="0" w:afterAutospacing="0"/>
              <w:rPr>
                <w:bCs/>
              </w:rPr>
            </w:pPr>
            <w:r w:rsidRPr="008F73F3">
              <w:rPr>
                <w:bCs/>
              </w:rPr>
              <w:t>Размещение зданий и сооружений автомобильного транспорта.</w:t>
            </w:r>
          </w:p>
          <w:p w:rsidR="00D33949" w:rsidRPr="008F73F3" w:rsidRDefault="00D33949" w:rsidP="00842E0E">
            <w:pPr>
              <w:pStyle w:val="s1"/>
              <w:spacing w:before="0" w:beforeAutospacing="0" w:after="0" w:afterAutospacing="0"/>
              <w:rPr>
                <w:bCs/>
              </w:rPr>
            </w:pPr>
            <w:r w:rsidRPr="008F73F3">
              <w:rPr>
                <w:bCs/>
              </w:rPr>
              <w:t>Содержание данного вида разрешенного использования включает в себя содержание видов разрешенного использования с </w:t>
            </w:r>
            <w:hyperlink r:id="rId48" w:anchor="block_1721" w:history="1">
              <w:r w:rsidRPr="008F73F3">
                <w:rPr>
                  <w:rStyle w:val="aff7"/>
                  <w:bCs/>
                  <w:color w:val="auto"/>
                  <w:u w:val="none"/>
                </w:rPr>
                <w:t>кодами 7.2.1 - 7.2.3</w:t>
              </w:r>
            </w:hyperlink>
          </w:p>
          <w:p w:rsidR="00D33949" w:rsidRPr="008F73F3" w:rsidRDefault="00D33949" w:rsidP="00842E0E">
            <w:pPr>
              <w:pStyle w:val="afff2"/>
              <w:jc w:val="center"/>
              <w:rPr>
                <w:rFonts w:ascii="Times New Roman" w:hAnsi="Times New Roman" w:cs="Times New Roman"/>
              </w:rPr>
            </w:pPr>
          </w:p>
        </w:tc>
        <w:tc>
          <w:tcPr>
            <w:tcW w:w="1697" w:type="dxa"/>
            <w:vAlign w:val="center"/>
            <w:hideMark/>
          </w:tcPr>
          <w:p w:rsidR="00D33949" w:rsidRPr="008F73F3" w:rsidRDefault="00D33949" w:rsidP="00842E0E">
            <w:pPr>
              <w:pStyle w:val="afff2"/>
              <w:jc w:val="center"/>
              <w:rPr>
                <w:rFonts w:ascii="Times New Roman" w:hAnsi="Times New Roman" w:cs="Times New Roman"/>
              </w:rPr>
            </w:pPr>
            <w:r w:rsidRPr="008F73F3">
              <w:rPr>
                <w:rFonts w:ascii="Times New Roman" w:hAnsi="Times New Roman" w:cs="Times New Roman"/>
              </w:rPr>
              <w:t>7.2</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Склады</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6.9</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Историко-культурная деятельность</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9.3</w:t>
            </w:r>
          </w:p>
        </w:tc>
      </w:tr>
      <w:tr w:rsidR="00D33949" w:rsidRPr="008F73F3" w:rsidTr="00BE08C2">
        <w:trPr>
          <w:trHeight w:val="319"/>
          <w:jc w:val="center"/>
        </w:trPr>
        <w:tc>
          <w:tcPr>
            <w:tcW w:w="1841" w:type="dxa"/>
            <w:vAlign w:val="center"/>
            <w:hideMark/>
          </w:tcPr>
          <w:p w:rsidR="00D33949" w:rsidRPr="008F73F3" w:rsidRDefault="00D33949" w:rsidP="00842E0E">
            <w:pPr>
              <w:jc w:val="center"/>
              <w:rPr>
                <w:sz w:val="24"/>
                <w:szCs w:val="24"/>
              </w:rPr>
            </w:pPr>
            <w:r w:rsidRPr="008F73F3">
              <w:rPr>
                <w:sz w:val="24"/>
                <w:szCs w:val="24"/>
              </w:rPr>
              <w:t>Коммунальное обслуживание</w:t>
            </w:r>
          </w:p>
        </w:tc>
        <w:tc>
          <w:tcPr>
            <w:tcW w:w="6096" w:type="dxa"/>
            <w:vAlign w:val="center"/>
            <w:hideMark/>
          </w:tcPr>
          <w:p w:rsidR="00D33949" w:rsidRPr="008F73F3" w:rsidRDefault="00D33949" w:rsidP="00842E0E">
            <w:pPr>
              <w:jc w:val="center"/>
              <w:rPr>
                <w:sz w:val="24"/>
                <w:szCs w:val="24"/>
              </w:rPr>
            </w:pPr>
            <w:r w:rsidRPr="008F73F3">
              <w:rPr>
                <w:bCs/>
                <w:sz w:val="24"/>
                <w:szCs w:val="24"/>
                <w:shd w:val="clear" w:color="auto" w:fill="FFFFFF"/>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49" w:anchor="block_1311" w:history="1">
              <w:r w:rsidRPr="008F73F3">
                <w:rPr>
                  <w:rStyle w:val="aff7"/>
                  <w:bCs/>
                  <w:color w:val="auto"/>
                  <w:sz w:val="24"/>
                  <w:szCs w:val="24"/>
                  <w:u w:val="none"/>
                </w:rPr>
                <w:t>кодами 3.1.1-3.1.2</w:t>
              </w:r>
            </w:hyperlink>
            <w:r w:rsidRPr="008F73F3">
              <w:rPr>
                <w:bCs/>
                <w:sz w:val="24"/>
                <w:szCs w:val="24"/>
              </w:rPr>
              <w:br/>
            </w:r>
            <w:r w:rsidRPr="008F73F3">
              <w:rPr>
                <w:bCs/>
                <w:sz w:val="24"/>
                <w:szCs w:val="24"/>
              </w:rPr>
              <w:br/>
            </w:r>
          </w:p>
          <w:p w:rsidR="00D33949" w:rsidRPr="008F73F3" w:rsidRDefault="00D33949" w:rsidP="00842E0E">
            <w:pPr>
              <w:jc w:val="center"/>
              <w:rPr>
                <w:sz w:val="24"/>
                <w:szCs w:val="24"/>
              </w:rPr>
            </w:pPr>
          </w:p>
          <w:p w:rsidR="00D33949" w:rsidRPr="008F73F3" w:rsidRDefault="00D33949" w:rsidP="00842E0E">
            <w:pPr>
              <w:jc w:val="center"/>
              <w:rPr>
                <w:sz w:val="24"/>
                <w:szCs w:val="24"/>
              </w:rPr>
            </w:pPr>
          </w:p>
        </w:tc>
        <w:tc>
          <w:tcPr>
            <w:tcW w:w="1697" w:type="dxa"/>
            <w:vAlign w:val="center"/>
            <w:hideMark/>
          </w:tcPr>
          <w:p w:rsidR="00D33949" w:rsidRPr="008F73F3" w:rsidRDefault="00D33949" w:rsidP="00842E0E">
            <w:pPr>
              <w:jc w:val="center"/>
              <w:rPr>
                <w:sz w:val="24"/>
                <w:szCs w:val="24"/>
              </w:rPr>
            </w:pPr>
            <w:r w:rsidRPr="008F73F3">
              <w:rPr>
                <w:sz w:val="24"/>
                <w:szCs w:val="24"/>
              </w:rPr>
              <w:t>3.1</w:t>
            </w:r>
          </w:p>
        </w:tc>
      </w:tr>
      <w:tr w:rsidR="0063157D" w:rsidRPr="008F73F3" w:rsidTr="0063157D">
        <w:trPr>
          <w:trHeight w:val="637"/>
          <w:jc w:val="center"/>
        </w:trPr>
        <w:tc>
          <w:tcPr>
            <w:tcW w:w="9634" w:type="dxa"/>
            <w:gridSpan w:val="3"/>
            <w:vAlign w:val="center"/>
            <w:hideMark/>
          </w:tcPr>
          <w:p w:rsidR="0063157D" w:rsidRPr="008F73F3" w:rsidRDefault="0063157D" w:rsidP="00BE08C2">
            <w:pPr>
              <w:spacing w:before="100" w:beforeAutospacing="1" w:after="100" w:afterAutospacing="1"/>
              <w:jc w:val="center"/>
              <w:rPr>
                <w:b/>
                <w:bCs/>
                <w:sz w:val="24"/>
                <w:szCs w:val="24"/>
              </w:rPr>
            </w:pPr>
            <w:r w:rsidRPr="008F73F3">
              <w:rPr>
                <w:sz w:val="24"/>
                <w:szCs w:val="24"/>
              </w:rPr>
              <w:t>ВСПОМОГАТЕЛЬНЫЕ ВИДЫ РАЗРЕШЕННОГО ИСПОЛЬЗОВАНИЯ ЗЕМЕЛЬНЫХ УЧАСТКОВ</w:t>
            </w:r>
          </w:p>
        </w:tc>
      </w:tr>
      <w:tr w:rsidR="0063157D" w:rsidRPr="008F73F3" w:rsidTr="00BE08C2">
        <w:trPr>
          <w:jc w:val="center"/>
        </w:trPr>
        <w:tc>
          <w:tcPr>
            <w:tcW w:w="1841" w:type="dxa"/>
            <w:vAlign w:val="center"/>
            <w:hideMark/>
          </w:tcPr>
          <w:p w:rsidR="0063157D" w:rsidRPr="008F73F3" w:rsidRDefault="0063157D" w:rsidP="00BE08C2">
            <w:pPr>
              <w:jc w:val="center"/>
              <w:rPr>
                <w:b/>
                <w:sz w:val="24"/>
                <w:szCs w:val="24"/>
              </w:rPr>
            </w:pPr>
          </w:p>
        </w:tc>
        <w:tc>
          <w:tcPr>
            <w:tcW w:w="6096" w:type="dxa"/>
            <w:vAlign w:val="center"/>
            <w:hideMark/>
          </w:tcPr>
          <w:p w:rsidR="0063157D" w:rsidRPr="008F73F3" w:rsidRDefault="0063157D" w:rsidP="00BE08C2">
            <w:pPr>
              <w:jc w:val="center"/>
              <w:rPr>
                <w:b/>
                <w:sz w:val="24"/>
                <w:szCs w:val="24"/>
              </w:rPr>
            </w:pPr>
          </w:p>
        </w:tc>
        <w:tc>
          <w:tcPr>
            <w:tcW w:w="1697" w:type="dxa"/>
            <w:vAlign w:val="center"/>
            <w:hideMark/>
          </w:tcPr>
          <w:p w:rsidR="0063157D" w:rsidRPr="008F73F3" w:rsidRDefault="0063157D" w:rsidP="00BE08C2">
            <w:pPr>
              <w:jc w:val="center"/>
              <w:rPr>
                <w:b/>
                <w:sz w:val="24"/>
                <w:szCs w:val="24"/>
              </w:rPr>
            </w:pPr>
          </w:p>
        </w:tc>
      </w:tr>
      <w:tr w:rsidR="00D33949" w:rsidRPr="008F73F3" w:rsidTr="00842E0E">
        <w:trPr>
          <w:trHeight w:val="336"/>
          <w:jc w:val="center"/>
        </w:trPr>
        <w:tc>
          <w:tcPr>
            <w:tcW w:w="1841" w:type="dxa"/>
            <w:hideMark/>
          </w:tcPr>
          <w:p w:rsidR="00D33949" w:rsidRPr="008F73F3" w:rsidRDefault="00D33949">
            <w:pPr>
              <w:pStyle w:val="s16"/>
              <w:spacing w:before="0" w:beforeAutospacing="0" w:after="0" w:afterAutospacing="0"/>
            </w:pPr>
            <w:r w:rsidRPr="008F73F3">
              <w:lastRenderedPageBreak/>
              <w:t>Хранение автотранспорта</w:t>
            </w:r>
          </w:p>
        </w:tc>
        <w:tc>
          <w:tcPr>
            <w:tcW w:w="6096" w:type="dxa"/>
            <w:hideMark/>
          </w:tcPr>
          <w:p w:rsidR="00D33949" w:rsidRPr="008F73F3" w:rsidRDefault="00D33949">
            <w:pPr>
              <w:pStyle w:val="s1"/>
              <w:spacing w:before="0" w:beforeAutospacing="0" w:after="0" w:afterAutospacing="0"/>
              <w:jc w:val="both"/>
            </w:pPr>
            <w:r w:rsidRPr="008F73F3">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50" w:anchor="/document/70736874/entry/1049" w:history="1">
              <w:r w:rsidRPr="008F73F3">
                <w:rPr>
                  <w:rStyle w:val="aff7"/>
                  <w:color w:val="auto"/>
                  <w:u w:val="none"/>
                </w:rPr>
                <w:t>кодом 4.9</w:t>
              </w:r>
            </w:hyperlink>
          </w:p>
        </w:tc>
        <w:tc>
          <w:tcPr>
            <w:tcW w:w="1697" w:type="dxa"/>
            <w:hideMark/>
          </w:tcPr>
          <w:p w:rsidR="00D33949" w:rsidRPr="008F73F3" w:rsidRDefault="00D33949">
            <w:pPr>
              <w:pStyle w:val="s1"/>
              <w:spacing w:before="0" w:beforeAutospacing="0" w:after="0" w:afterAutospacing="0"/>
              <w:jc w:val="center"/>
            </w:pPr>
            <w:r w:rsidRPr="008F73F3">
              <w:t>2.7.1</w:t>
            </w:r>
          </w:p>
        </w:tc>
      </w:tr>
      <w:tr w:rsidR="0063157D" w:rsidRPr="008F73F3" w:rsidTr="00BE08C2">
        <w:trPr>
          <w:jc w:val="center"/>
        </w:trPr>
        <w:tc>
          <w:tcPr>
            <w:tcW w:w="9634" w:type="dxa"/>
            <w:gridSpan w:val="3"/>
            <w:vAlign w:val="center"/>
            <w:hideMark/>
          </w:tcPr>
          <w:p w:rsidR="0063157D" w:rsidRPr="008F73F3" w:rsidRDefault="0063157D" w:rsidP="00BE08C2">
            <w:pPr>
              <w:spacing w:before="100" w:beforeAutospacing="1" w:after="100" w:afterAutospacing="1"/>
              <w:jc w:val="center"/>
              <w:rPr>
                <w:sz w:val="24"/>
                <w:szCs w:val="24"/>
              </w:rPr>
            </w:pPr>
            <w:r w:rsidRPr="008F73F3">
              <w:rPr>
                <w:sz w:val="24"/>
                <w:szCs w:val="24"/>
              </w:rPr>
              <w:t>УСЛОВНО РАЗРЕШЕННЫЕ ВИДЫ  ИСПОЛЬЗОВАНИЯ ЗЕМЕЛЬНЫХ УЧАСТКОВ</w:t>
            </w:r>
          </w:p>
          <w:p w:rsidR="00F82175" w:rsidRPr="008F73F3" w:rsidRDefault="00F82175" w:rsidP="00BE08C2">
            <w:pPr>
              <w:spacing w:before="100" w:beforeAutospacing="1" w:after="100" w:afterAutospacing="1"/>
              <w:jc w:val="center"/>
              <w:rPr>
                <w:b/>
                <w:bCs/>
                <w:sz w:val="24"/>
                <w:szCs w:val="24"/>
              </w:rPr>
            </w:pPr>
          </w:p>
        </w:tc>
      </w:tr>
      <w:tr w:rsidR="0063157D" w:rsidRPr="008F73F3" w:rsidTr="00BE08C2">
        <w:trPr>
          <w:trHeight w:val="1924"/>
          <w:jc w:val="center"/>
        </w:trPr>
        <w:tc>
          <w:tcPr>
            <w:tcW w:w="1841" w:type="dxa"/>
            <w:vAlign w:val="center"/>
            <w:hideMark/>
          </w:tcPr>
          <w:p w:rsidR="0063157D" w:rsidRPr="008F73F3" w:rsidRDefault="0063157D" w:rsidP="00BE08C2">
            <w:pPr>
              <w:pStyle w:val="afff2"/>
              <w:jc w:val="center"/>
              <w:rPr>
                <w:rFonts w:ascii="Times New Roman" w:hAnsi="Times New Roman" w:cs="Times New Roman"/>
              </w:rPr>
            </w:pPr>
            <w:r w:rsidRPr="008F73F3">
              <w:rPr>
                <w:rFonts w:ascii="Times New Roman" w:hAnsi="Times New Roman" w:cs="Times New Roman"/>
              </w:rPr>
              <w:t>Обеспечение внутреннего правопорядка</w:t>
            </w:r>
          </w:p>
        </w:tc>
        <w:tc>
          <w:tcPr>
            <w:tcW w:w="6096" w:type="dxa"/>
            <w:vAlign w:val="center"/>
            <w:hideMark/>
          </w:tcPr>
          <w:p w:rsidR="0063157D" w:rsidRPr="008F73F3" w:rsidRDefault="0063157D" w:rsidP="00F82175">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p w:rsidR="0063157D" w:rsidRPr="008F73F3" w:rsidRDefault="0063157D" w:rsidP="00BE08C2">
            <w:pPr>
              <w:rPr>
                <w:sz w:val="24"/>
                <w:szCs w:val="24"/>
              </w:rPr>
            </w:pPr>
          </w:p>
        </w:tc>
        <w:tc>
          <w:tcPr>
            <w:tcW w:w="1697" w:type="dxa"/>
            <w:vAlign w:val="center"/>
            <w:hideMark/>
          </w:tcPr>
          <w:p w:rsidR="0063157D" w:rsidRPr="008F73F3" w:rsidRDefault="0063157D" w:rsidP="00BE08C2">
            <w:pPr>
              <w:pStyle w:val="afff2"/>
              <w:jc w:val="center"/>
              <w:rPr>
                <w:rFonts w:ascii="Times New Roman" w:hAnsi="Times New Roman" w:cs="Times New Roman"/>
              </w:rPr>
            </w:pPr>
            <w:r w:rsidRPr="008F73F3">
              <w:rPr>
                <w:rFonts w:ascii="Times New Roman" w:hAnsi="Times New Roman" w:cs="Times New Roman"/>
              </w:rPr>
              <w:t>8.3</w:t>
            </w:r>
          </w:p>
        </w:tc>
      </w:tr>
      <w:tr w:rsidR="00D33949" w:rsidRPr="008F73F3" w:rsidTr="00BE08C2">
        <w:trPr>
          <w:trHeight w:val="1924"/>
          <w:jc w:val="center"/>
        </w:trPr>
        <w:tc>
          <w:tcPr>
            <w:tcW w:w="1841" w:type="dxa"/>
            <w:vAlign w:val="center"/>
            <w:hideMark/>
          </w:tcPr>
          <w:p w:rsidR="00D33949" w:rsidRPr="008F73F3" w:rsidRDefault="00D33949" w:rsidP="00842E0E">
            <w:pPr>
              <w:pStyle w:val="afff2"/>
              <w:jc w:val="center"/>
              <w:rPr>
                <w:rFonts w:ascii="Times New Roman" w:hAnsi="Times New Roman" w:cs="Times New Roman"/>
              </w:rPr>
            </w:pPr>
            <w:r w:rsidRPr="008F73F3">
              <w:rPr>
                <w:rFonts w:ascii="Times New Roman" w:hAnsi="Times New Roman" w:cs="Times New Roman"/>
              </w:rPr>
              <w:t>Объекты придорожного сервиса</w:t>
            </w:r>
          </w:p>
        </w:tc>
        <w:tc>
          <w:tcPr>
            <w:tcW w:w="6096" w:type="dxa"/>
            <w:vAlign w:val="center"/>
            <w:hideMark/>
          </w:tcPr>
          <w:p w:rsidR="00D33949" w:rsidRPr="008F73F3" w:rsidRDefault="00D33949" w:rsidP="00842E0E">
            <w:pPr>
              <w:pStyle w:val="afff2"/>
              <w:jc w:val="center"/>
              <w:rPr>
                <w:rFonts w:ascii="Times New Roman" w:hAnsi="Times New Roman" w:cs="Times New Roman"/>
              </w:rPr>
            </w:pPr>
            <w:r w:rsidRPr="008F73F3">
              <w:rPr>
                <w:rFonts w:ascii="Times New Roman" w:hAnsi="Times New Roman" w:cs="Times New Roman"/>
                <w:bCs/>
                <w:shd w:val="clear" w:color="auto" w:fill="FFFFFF"/>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51" w:anchor="block_14911" w:history="1">
              <w:r w:rsidRPr="008F73F3">
                <w:rPr>
                  <w:rStyle w:val="aff7"/>
                  <w:rFonts w:ascii="Times New Roman" w:hAnsi="Times New Roman" w:cs="Times New Roman"/>
                  <w:bCs/>
                  <w:color w:val="auto"/>
                  <w:u w:val="none"/>
                </w:rPr>
                <w:t>кодами 4.9.1.1 - 4.9.1.4</w:t>
              </w:r>
            </w:hyperlink>
            <w:r w:rsidRPr="008F73F3">
              <w:rPr>
                <w:rFonts w:ascii="Times New Roman" w:hAnsi="Times New Roman" w:cs="Times New Roman"/>
                <w:bCs/>
              </w:rPr>
              <w:br/>
            </w:r>
          </w:p>
        </w:tc>
        <w:tc>
          <w:tcPr>
            <w:tcW w:w="1697" w:type="dxa"/>
            <w:vAlign w:val="center"/>
            <w:hideMark/>
          </w:tcPr>
          <w:p w:rsidR="00D33949" w:rsidRPr="008F73F3" w:rsidRDefault="00D33949" w:rsidP="00842E0E">
            <w:pPr>
              <w:pStyle w:val="afff2"/>
              <w:jc w:val="center"/>
              <w:rPr>
                <w:rFonts w:ascii="Times New Roman" w:hAnsi="Times New Roman" w:cs="Times New Roman"/>
              </w:rPr>
            </w:pPr>
            <w:r w:rsidRPr="008F73F3">
              <w:rPr>
                <w:rFonts w:ascii="Times New Roman" w:hAnsi="Times New Roman" w:cs="Times New Roman"/>
              </w:rPr>
              <w:t>4.9.1</w:t>
            </w:r>
          </w:p>
        </w:tc>
      </w:tr>
      <w:tr w:rsidR="00D33949" w:rsidRPr="008F73F3" w:rsidTr="00842E0E">
        <w:trPr>
          <w:trHeight w:val="2372"/>
          <w:jc w:val="center"/>
        </w:trPr>
        <w:tc>
          <w:tcPr>
            <w:tcW w:w="1841" w:type="dxa"/>
            <w:hideMark/>
          </w:tcPr>
          <w:p w:rsidR="00D33949" w:rsidRPr="008F73F3" w:rsidRDefault="00D33949">
            <w:pPr>
              <w:pStyle w:val="s1"/>
              <w:spacing w:before="0" w:beforeAutospacing="0" w:after="0" w:afterAutospacing="0"/>
              <w:jc w:val="both"/>
            </w:pPr>
            <w:r w:rsidRPr="008F73F3">
              <w:t>Связь</w:t>
            </w:r>
          </w:p>
        </w:tc>
        <w:tc>
          <w:tcPr>
            <w:tcW w:w="6096" w:type="dxa"/>
            <w:hideMark/>
          </w:tcPr>
          <w:p w:rsidR="00D33949" w:rsidRPr="008F73F3" w:rsidRDefault="00D33949">
            <w:pPr>
              <w:pStyle w:val="s1"/>
              <w:spacing w:before="0" w:beforeAutospacing="0" w:after="0" w:afterAutospacing="0"/>
              <w:jc w:val="both"/>
            </w:pPr>
            <w:r w:rsidRPr="008F73F3">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52" w:anchor="/document/70736874/entry/1311" w:history="1">
              <w:r w:rsidRPr="008F73F3">
                <w:rPr>
                  <w:rStyle w:val="aff7"/>
                  <w:color w:val="auto"/>
                  <w:u w:val="none"/>
                </w:rPr>
                <w:t>кодами 3.1.1</w:t>
              </w:r>
            </w:hyperlink>
            <w:r w:rsidRPr="008F73F3">
              <w:t>, </w:t>
            </w:r>
            <w:hyperlink r:id="rId53" w:anchor="/document/70736874/entry/1323" w:history="1">
              <w:r w:rsidRPr="008F73F3">
                <w:rPr>
                  <w:rStyle w:val="aff7"/>
                  <w:color w:val="auto"/>
                  <w:u w:val="none"/>
                </w:rPr>
                <w:t>3.2.3</w:t>
              </w:r>
            </w:hyperlink>
          </w:p>
        </w:tc>
        <w:tc>
          <w:tcPr>
            <w:tcW w:w="1697" w:type="dxa"/>
            <w:hideMark/>
          </w:tcPr>
          <w:p w:rsidR="00D33949" w:rsidRPr="008F73F3" w:rsidRDefault="00D33949">
            <w:pPr>
              <w:pStyle w:val="s1"/>
              <w:spacing w:before="0" w:beforeAutospacing="0" w:after="0" w:afterAutospacing="0"/>
              <w:jc w:val="center"/>
            </w:pPr>
            <w:r w:rsidRPr="008F73F3">
              <w:t>6.8</w:t>
            </w:r>
          </w:p>
        </w:tc>
      </w:tr>
      <w:tr w:rsidR="0063157D" w:rsidRPr="008F73F3" w:rsidTr="00BE08C2">
        <w:trPr>
          <w:trHeight w:val="3964"/>
          <w:jc w:val="center"/>
        </w:trPr>
        <w:tc>
          <w:tcPr>
            <w:tcW w:w="1841" w:type="dxa"/>
            <w:vAlign w:val="center"/>
            <w:hideMark/>
          </w:tcPr>
          <w:p w:rsidR="0063157D" w:rsidRPr="008F73F3" w:rsidRDefault="0063157D" w:rsidP="00BE08C2">
            <w:pPr>
              <w:pStyle w:val="afff2"/>
              <w:jc w:val="center"/>
              <w:rPr>
                <w:rFonts w:ascii="Times New Roman" w:hAnsi="Times New Roman" w:cs="Times New Roman"/>
              </w:rPr>
            </w:pPr>
            <w:bookmarkStart w:id="23" w:name="sub_1061"/>
            <w:r w:rsidRPr="008F73F3">
              <w:rPr>
                <w:rFonts w:ascii="Times New Roman" w:hAnsi="Times New Roman" w:cs="Times New Roman"/>
              </w:rPr>
              <w:t>Недро-пользование</w:t>
            </w:r>
            <w:bookmarkEnd w:id="23"/>
          </w:p>
        </w:tc>
        <w:tc>
          <w:tcPr>
            <w:tcW w:w="6096" w:type="dxa"/>
            <w:vAlign w:val="center"/>
            <w:hideMark/>
          </w:tcPr>
          <w:p w:rsidR="0063157D" w:rsidRPr="008F73F3" w:rsidRDefault="0063157D" w:rsidP="00BE08C2">
            <w:pPr>
              <w:pStyle w:val="afff2"/>
              <w:jc w:val="center"/>
              <w:rPr>
                <w:rFonts w:ascii="Times New Roman" w:hAnsi="Times New Roman" w:cs="Times New Roman"/>
              </w:rPr>
            </w:pPr>
            <w:r w:rsidRPr="008F73F3">
              <w:rPr>
                <w:rFonts w:ascii="Times New Roman" w:hAnsi="Times New Roman" w:cs="Times New Roman"/>
              </w:rPr>
              <w:t>Осуществление геологических изысканий;</w:t>
            </w:r>
          </w:p>
          <w:p w:rsidR="0063157D" w:rsidRPr="008F73F3" w:rsidRDefault="0063157D" w:rsidP="00BE08C2">
            <w:pPr>
              <w:pStyle w:val="afff2"/>
              <w:jc w:val="center"/>
              <w:rPr>
                <w:rFonts w:ascii="Times New Roman" w:hAnsi="Times New Roman" w:cs="Times New Roman"/>
              </w:rPr>
            </w:pPr>
            <w:r w:rsidRPr="008F73F3">
              <w:rPr>
                <w:rFonts w:ascii="Times New Roman" w:hAnsi="Times New Roman" w:cs="Times New Roman"/>
              </w:rPr>
              <w:t>добыча недр открытым (карьеры, отвалы) и закрытым (шахты, скважины) способами;</w:t>
            </w:r>
          </w:p>
          <w:p w:rsidR="0063157D" w:rsidRPr="008F73F3" w:rsidRDefault="0063157D" w:rsidP="00BE08C2">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в том числе подземных, в целях добычи недр;</w:t>
            </w:r>
          </w:p>
          <w:p w:rsidR="0063157D" w:rsidRPr="008F73F3" w:rsidRDefault="0063157D" w:rsidP="00BE08C2">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необходимых для подготовки сырья к транспортировке и (или) промышленной переработке;</w:t>
            </w:r>
          </w:p>
          <w:p w:rsidR="0063157D" w:rsidRPr="008F73F3" w:rsidRDefault="0063157D" w:rsidP="00BE08C2">
            <w:pPr>
              <w:pStyle w:val="afff2"/>
              <w:jc w:val="center"/>
              <w:rPr>
                <w:rFonts w:ascii="Times New Roman" w:hAnsi="Times New Roman" w:cs="Times New Roman"/>
              </w:rPr>
            </w:pPr>
            <w:r w:rsidRPr="008F73F3">
              <w:rPr>
                <w:rFonts w:ascii="Times New Roman" w:hAnsi="Times New Roman" w:cs="Times New Roman"/>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1697" w:type="dxa"/>
            <w:vAlign w:val="center"/>
            <w:hideMark/>
          </w:tcPr>
          <w:p w:rsidR="0063157D" w:rsidRPr="008F73F3" w:rsidRDefault="0063157D" w:rsidP="00BE08C2">
            <w:pPr>
              <w:pStyle w:val="afff2"/>
              <w:jc w:val="center"/>
              <w:rPr>
                <w:rFonts w:ascii="Times New Roman" w:hAnsi="Times New Roman" w:cs="Times New Roman"/>
              </w:rPr>
            </w:pPr>
            <w:r w:rsidRPr="008F73F3">
              <w:rPr>
                <w:rFonts w:ascii="Times New Roman" w:hAnsi="Times New Roman" w:cs="Times New Roman"/>
              </w:rPr>
              <w:t>6.1</w:t>
            </w:r>
          </w:p>
        </w:tc>
      </w:tr>
    </w:tbl>
    <w:p w:rsidR="00BE08C2" w:rsidRPr="008F73F3" w:rsidRDefault="00BE08C2" w:rsidP="00BE08C2">
      <w:pPr>
        <w:pStyle w:val="af7"/>
        <w:ind w:left="0" w:firstLine="709"/>
        <w:jc w:val="both"/>
        <w:rPr>
          <w:b w:val="0"/>
          <w:sz w:val="24"/>
          <w:szCs w:val="24"/>
        </w:rPr>
      </w:pPr>
    </w:p>
    <w:p w:rsidR="00BE08C2" w:rsidRPr="008F73F3" w:rsidRDefault="00BE08C2" w:rsidP="00BE08C2">
      <w:pPr>
        <w:ind w:firstLine="709"/>
        <w:jc w:val="both"/>
        <w:rPr>
          <w:b/>
          <w:bCs/>
          <w:iCs/>
          <w:sz w:val="24"/>
          <w:szCs w:val="24"/>
        </w:rPr>
      </w:pPr>
      <w:r w:rsidRPr="008F73F3">
        <w:rPr>
          <w:iCs/>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зоны П:</w:t>
      </w:r>
    </w:p>
    <w:p w:rsidR="00BE08C2" w:rsidRPr="008F73F3" w:rsidRDefault="00BE08C2" w:rsidP="00BE08C2">
      <w:pPr>
        <w:ind w:firstLine="709"/>
        <w:jc w:val="center"/>
        <w:rPr>
          <w:b/>
          <w:sz w:val="24"/>
          <w:szCs w:val="24"/>
        </w:rPr>
      </w:pPr>
    </w:p>
    <w:p w:rsidR="00BE08C2" w:rsidRPr="008F73F3" w:rsidRDefault="00BE08C2" w:rsidP="00BE08C2">
      <w:pPr>
        <w:ind w:firstLine="709"/>
        <w:jc w:val="both"/>
        <w:rPr>
          <w:b/>
          <w:sz w:val="24"/>
          <w:szCs w:val="24"/>
        </w:rPr>
      </w:pPr>
      <w:r w:rsidRPr="008F73F3">
        <w:rPr>
          <w:iCs/>
          <w:sz w:val="24"/>
          <w:szCs w:val="24"/>
        </w:rPr>
        <w:lastRenderedPageBreak/>
        <w:t xml:space="preserve">1)  </w:t>
      </w:r>
      <w:r w:rsidRPr="008F73F3">
        <w:rPr>
          <w:sz w:val="24"/>
          <w:szCs w:val="24"/>
        </w:rPr>
        <w:t>минимальная (максимальная)  площадь земельных участков – 500-100000 кв.м;</w:t>
      </w:r>
    </w:p>
    <w:p w:rsidR="00BE08C2" w:rsidRPr="008F73F3" w:rsidRDefault="00BE08C2" w:rsidP="00BE08C2">
      <w:pPr>
        <w:ind w:firstLine="709"/>
        <w:jc w:val="both"/>
        <w:rPr>
          <w:b/>
          <w:sz w:val="24"/>
          <w:szCs w:val="24"/>
        </w:rPr>
      </w:pPr>
      <w:r w:rsidRPr="008F73F3">
        <w:rPr>
          <w:sz w:val="24"/>
          <w:szCs w:val="24"/>
        </w:rPr>
        <w:t>- для объектов инженерного обеспечения и объектов вспомогательного инженерного назначения от 1 кв. м;</w:t>
      </w:r>
    </w:p>
    <w:p w:rsidR="00BE08C2" w:rsidRPr="008F73F3" w:rsidRDefault="00BE08C2" w:rsidP="00BE08C2">
      <w:pPr>
        <w:ind w:firstLine="709"/>
        <w:jc w:val="both"/>
        <w:rPr>
          <w:b/>
          <w:sz w:val="24"/>
          <w:szCs w:val="24"/>
        </w:rPr>
      </w:pPr>
      <w:r w:rsidRPr="008F73F3">
        <w:rPr>
          <w:sz w:val="24"/>
          <w:szCs w:val="24"/>
        </w:rPr>
        <w:t>2) Высоту и вид ограждения следует принимать в соответствии с таблицей 1:</w:t>
      </w:r>
    </w:p>
    <w:p w:rsidR="00BE08C2" w:rsidRPr="008F73F3" w:rsidRDefault="00BE08C2" w:rsidP="00BE08C2">
      <w:pPr>
        <w:ind w:firstLine="709"/>
        <w:jc w:val="center"/>
        <w:rPr>
          <w:b/>
          <w:sz w:val="24"/>
          <w:szCs w:val="24"/>
        </w:rPr>
      </w:pPr>
    </w:p>
    <w:p w:rsidR="00BE08C2" w:rsidRPr="008F73F3" w:rsidRDefault="00BE08C2" w:rsidP="00BE08C2">
      <w:pPr>
        <w:ind w:firstLine="709"/>
        <w:jc w:val="right"/>
        <w:rPr>
          <w:b/>
          <w:sz w:val="24"/>
          <w:szCs w:val="24"/>
        </w:rPr>
      </w:pPr>
      <w:r w:rsidRPr="008F73F3">
        <w:rPr>
          <w:sz w:val="24"/>
          <w:szCs w:val="24"/>
        </w:rPr>
        <w:t>Таблица 1</w:t>
      </w:r>
    </w:p>
    <w:tbl>
      <w:tblPr>
        <w:tblW w:w="9639" w:type="dxa"/>
        <w:tblInd w:w="70" w:type="dxa"/>
        <w:tblLayout w:type="fixed"/>
        <w:tblCellMar>
          <w:left w:w="70" w:type="dxa"/>
          <w:right w:w="70" w:type="dxa"/>
        </w:tblCellMar>
        <w:tblLook w:val="0000"/>
      </w:tblPr>
      <w:tblGrid>
        <w:gridCol w:w="5670"/>
        <w:gridCol w:w="1620"/>
        <w:gridCol w:w="2349"/>
      </w:tblGrid>
      <w:tr w:rsidR="00BE08C2" w:rsidRPr="008F73F3" w:rsidTr="00BE08C2">
        <w:trPr>
          <w:cantSplit/>
          <w:trHeight w:val="480"/>
        </w:trPr>
        <w:tc>
          <w:tcPr>
            <w:tcW w:w="567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center"/>
              <w:rPr>
                <w:rFonts w:ascii="Times New Roman" w:hAnsi="Times New Roman" w:cs="Times New Roman"/>
                <w:sz w:val="24"/>
                <w:szCs w:val="24"/>
              </w:rPr>
            </w:pPr>
            <w:r w:rsidRPr="008F73F3">
              <w:rPr>
                <w:rFonts w:ascii="Times New Roman" w:hAnsi="Times New Roman" w:cs="Times New Roman"/>
                <w:sz w:val="24"/>
                <w:szCs w:val="24"/>
              </w:rPr>
              <w:t xml:space="preserve">Предприятия, здания и          </w:t>
            </w:r>
            <w:r w:rsidRPr="008F73F3">
              <w:rPr>
                <w:rFonts w:ascii="Times New Roman" w:hAnsi="Times New Roman" w:cs="Times New Roman"/>
                <w:sz w:val="24"/>
                <w:szCs w:val="24"/>
              </w:rPr>
              <w:br/>
              <w:t>сооружения</w:t>
            </w:r>
          </w:p>
        </w:tc>
        <w:tc>
          <w:tcPr>
            <w:tcW w:w="162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center"/>
              <w:rPr>
                <w:rFonts w:ascii="Times New Roman" w:hAnsi="Times New Roman" w:cs="Times New Roman"/>
                <w:sz w:val="24"/>
                <w:szCs w:val="24"/>
              </w:rPr>
            </w:pPr>
            <w:r w:rsidRPr="008F73F3">
              <w:rPr>
                <w:rFonts w:ascii="Times New Roman" w:hAnsi="Times New Roman" w:cs="Times New Roman"/>
                <w:sz w:val="24"/>
                <w:szCs w:val="24"/>
              </w:rPr>
              <w:t xml:space="preserve">Высота   </w:t>
            </w:r>
            <w:r w:rsidRPr="008F73F3">
              <w:rPr>
                <w:rFonts w:ascii="Times New Roman" w:hAnsi="Times New Roman" w:cs="Times New Roman"/>
                <w:sz w:val="24"/>
                <w:szCs w:val="24"/>
              </w:rPr>
              <w:br/>
              <w:t>ограждения,</w:t>
            </w:r>
            <w:r w:rsidRPr="008F73F3">
              <w:rPr>
                <w:rFonts w:ascii="Times New Roman" w:hAnsi="Times New Roman" w:cs="Times New Roman"/>
                <w:sz w:val="24"/>
                <w:szCs w:val="24"/>
              </w:rPr>
              <w:br/>
              <w:t>м</w:t>
            </w:r>
          </w:p>
        </w:tc>
        <w:tc>
          <w:tcPr>
            <w:tcW w:w="234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center"/>
              <w:rPr>
                <w:rFonts w:ascii="Times New Roman" w:hAnsi="Times New Roman" w:cs="Times New Roman"/>
                <w:sz w:val="24"/>
                <w:szCs w:val="24"/>
              </w:rPr>
            </w:pPr>
            <w:r w:rsidRPr="008F73F3">
              <w:rPr>
                <w:rFonts w:ascii="Times New Roman" w:hAnsi="Times New Roman" w:cs="Times New Roman"/>
                <w:sz w:val="24"/>
                <w:szCs w:val="24"/>
              </w:rPr>
              <w:t xml:space="preserve">Рекомендуемый вид </w:t>
            </w:r>
            <w:r w:rsidRPr="008F73F3">
              <w:rPr>
                <w:rFonts w:ascii="Times New Roman" w:hAnsi="Times New Roman" w:cs="Times New Roman"/>
                <w:sz w:val="24"/>
                <w:szCs w:val="24"/>
              </w:rPr>
              <w:br/>
              <w:t>ограждения</w:t>
            </w:r>
          </w:p>
        </w:tc>
      </w:tr>
      <w:tr w:rsidR="00BE08C2" w:rsidRPr="008F73F3" w:rsidTr="00BE08C2">
        <w:trPr>
          <w:cantSplit/>
          <w:trHeight w:val="240"/>
        </w:trPr>
        <w:tc>
          <w:tcPr>
            <w:tcW w:w="567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center"/>
              <w:rPr>
                <w:rFonts w:ascii="Times New Roman" w:hAnsi="Times New Roman" w:cs="Times New Roman"/>
                <w:sz w:val="24"/>
                <w:szCs w:val="24"/>
              </w:rPr>
            </w:pPr>
            <w:r w:rsidRPr="008F73F3">
              <w:rPr>
                <w:rFonts w:ascii="Times New Roman" w:hAnsi="Times New Roman" w:cs="Times New Roman"/>
                <w:sz w:val="24"/>
                <w:szCs w:val="24"/>
              </w:rPr>
              <w:t>1</w:t>
            </w:r>
          </w:p>
        </w:tc>
        <w:tc>
          <w:tcPr>
            <w:tcW w:w="162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center"/>
              <w:rPr>
                <w:rFonts w:ascii="Times New Roman" w:hAnsi="Times New Roman" w:cs="Times New Roman"/>
                <w:sz w:val="24"/>
                <w:szCs w:val="24"/>
              </w:rPr>
            </w:pPr>
            <w:r w:rsidRPr="008F73F3">
              <w:rPr>
                <w:rFonts w:ascii="Times New Roman" w:hAnsi="Times New Roman" w:cs="Times New Roman"/>
                <w:sz w:val="24"/>
                <w:szCs w:val="24"/>
              </w:rPr>
              <w:t>2</w:t>
            </w:r>
          </w:p>
        </w:tc>
        <w:tc>
          <w:tcPr>
            <w:tcW w:w="234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center"/>
              <w:rPr>
                <w:rFonts w:ascii="Times New Roman" w:hAnsi="Times New Roman" w:cs="Times New Roman"/>
                <w:sz w:val="24"/>
                <w:szCs w:val="24"/>
              </w:rPr>
            </w:pPr>
            <w:r w:rsidRPr="008F73F3">
              <w:rPr>
                <w:rFonts w:ascii="Times New Roman" w:hAnsi="Times New Roman" w:cs="Times New Roman"/>
                <w:sz w:val="24"/>
                <w:szCs w:val="24"/>
              </w:rPr>
              <w:t>3</w:t>
            </w:r>
          </w:p>
        </w:tc>
      </w:tr>
      <w:tr w:rsidR="00BE08C2" w:rsidRPr="008F73F3" w:rsidTr="00BE08C2">
        <w:trPr>
          <w:cantSplit/>
          <w:trHeight w:val="720"/>
        </w:trPr>
        <w:tc>
          <w:tcPr>
            <w:tcW w:w="567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center"/>
              <w:rPr>
                <w:rFonts w:ascii="Times New Roman" w:hAnsi="Times New Roman" w:cs="Times New Roman"/>
                <w:sz w:val="24"/>
                <w:szCs w:val="24"/>
              </w:rPr>
            </w:pPr>
            <w:r w:rsidRPr="008F73F3">
              <w:rPr>
                <w:rFonts w:ascii="Times New Roman" w:hAnsi="Times New Roman" w:cs="Times New Roman"/>
                <w:sz w:val="24"/>
                <w:szCs w:val="24"/>
              </w:rPr>
              <w:t xml:space="preserve">Предприятия и объекты, на территории  </w:t>
            </w:r>
            <w:r w:rsidRPr="008F73F3">
              <w:rPr>
                <w:rFonts w:ascii="Times New Roman" w:hAnsi="Times New Roman" w:cs="Times New Roman"/>
                <w:sz w:val="24"/>
                <w:szCs w:val="24"/>
              </w:rPr>
              <w:br/>
              <w:t>которых предусмотрено регулярное движение</w:t>
            </w:r>
            <w:r w:rsidRPr="008F73F3">
              <w:rPr>
                <w:rFonts w:ascii="Times New Roman" w:hAnsi="Times New Roman" w:cs="Times New Roman"/>
                <w:sz w:val="24"/>
                <w:szCs w:val="24"/>
              </w:rPr>
              <w:br/>
              <w:t xml:space="preserve">наземного транспорта, а также другие     </w:t>
            </w:r>
            <w:r w:rsidRPr="008F73F3">
              <w:rPr>
                <w:rFonts w:ascii="Times New Roman" w:hAnsi="Times New Roman" w:cs="Times New Roman"/>
                <w:sz w:val="24"/>
                <w:szCs w:val="24"/>
              </w:rPr>
              <w:br/>
              <w:t xml:space="preserve">предприятия и объекты, ограждаемые по    </w:t>
            </w:r>
            <w:r w:rsidRPr="008F73F3">
              <w:rPr>
                <w:rFonts w:ascii="Times New Roman" w:hAnsi="Times New Roman" w:cs="Times New Roman"/>
                <w:sz w:val="24"/>
                <w:szCs w:val="24"/>
              </w:rPr>
              <w:br/>
              <w:t>требованиям техники безопасности</w:t>
            </w:r>
          </w:p>
        </w:tc>
        <w:tc>
          <w:tcPr>
            <w:tcW w:w="162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center"/>
              <w:rPr>
                <w:rFonts w:ascii="Times New Roman" w:hAnsi="Times New Roman" w:cs="Times New Roman"/>
                <w:sz w:val="24"/>
                <w:szCs w:val="24"/>
              </w:rPr>
            </w:pPr>
            <w:r w:rsidRPr="008F73F3">
              <w:rPr>
                <w:rFonts w:ascii="Times New Roman" w:hAnsi="Times New Roman" w:cs="Times New Roman"/>
                <w:sz w:val="24"/>
                <w:szCs w:val="24"/>
              </w:rPr>
              <w:t>1,6</w:t>
            </w:r>
          </w:p>
        </w:tc>
        <w:tc>
          <w:tcPr>
            <w:tcW w:w="234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center"/>
              <w:rPr>
                <w:rFonts w:ascii="Times New Roman" w:hAnsi="Times New Roman" w:cs="Times New Roman"/>
                <w:sz w:val="24"/>
                <w:szCs w:val="24"/>
              </w:rPr>
            </w:pPr>
            <w:r w:rsidRPr="008F73F3">
              <w:rPr>
                <w:rFonts w:ascii="Times New Roman" w:hAnsi="Times New Roman" w:cs="Times New Roman"/>
                <w:sz w:val="24"/>
                <w:szCs w:val="24"/>
              </w:rPr>
              <w:t xml:space="preserve">стальная сетка или </w:t>
            </w:r>
            <w:r w:rsidRPr="008F73F3">
              <w:rPr>
                <w:rFonts w:ascii="Times New Roman" w:hAnsi="Times New Roman" w:cs="Times New Roman"/>
                <w:sz w:val="24"/>
                <w:szCs w:val="24"/>
              </w:rPr>
              <w:br/>
              <w:t xml:space="preserve">железобетонное     </w:t>
            </w:r>
            <w:r w:rsidRPr="008F73F3">
              <w:rPr>
                <w:rFonts w:ascii="Times New Roman" w:hAnsi="Times New Roman" w:cs="Times New Roman"/>
                <w:sz w:val="24"/>
                <w:szCs w:val="24"/>
              </w:rPr>
              <w:br/>
              <w:t>решетчатое</w:t>
            </w:r>
          </w:p>
        </w:tc>
      </w:tr>
      <w:tr w:rsidR="00BE08C2" w:rsidRPr="008F73F3" w:rsidTr="00BE08C2">
        <w:trPr>
          <w:cantSplit/>
          <w:trHeight w:val="840"/>
        </w:trPr>
        <w:tc>
          <w:tcPr>
            <w:tcW w:w="567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center"/>
              <w:rPr>
                <w:rFonts w:ascii="Times New Roman" w:hAnsi="Times New Roman" w:cs="Times New Roman"/>
                <w:sz w:val="24"/>
                <w:szCs w:val="24"/>
              </w:rPr>
            </w:pPr>
            <w:r w:rsidRPr="008F73F3">
              <w:rPr>
                <w:rFonts w:ascii="Times New Roman" w:hAnsi="Times New Roman" w:cs="Times New Roman"/>
                <w:sz w:val="24"/>
                <w:szCs w:val="24"/>
              </w:rPr>
              <w:t xml:space="preserve">Предприятия по переработке пищевых,   </w:t>
            </w:r>
            <w:r w:rsidRPr="008F73F3">
              <w:rPr>
                <w:rFonts w:ascii="Times New Roman" w:hAnsi="Times New Roman" w:cs="Times New Roman"/>
                <w:sz w:val="24"/>
                <w:szCs w:val="24"/>
              </w:rPr>
              <w:br/>
              <w:t xml:space="preserve">сельскохозяйственных и других продуктов, </w:t>
            </w:r>
            <w:r w:rsidRPr="008F73F3">
              <w:rPr>
                <w:rFonts w:ascii="Times New Roman" w:hAnsi="Times New Roman" w:cs="Times New Roman"/>
                <w:sz w:val="24"/>
                <w:szCs w:val="24"/>
              </w:rPr>
              <w:br/>
              <w:t xml:space="preserve">ограждаемые по санитарным требованиям    </w:t>
            </w:r>
            <w:r w:rsidRPr="008F73F3">
              <w:rPr>
                <w:rFonts w:ascii="Times New Roman" w:hAnsi="Times New Roman" w:cs="Times New Roman"/>
                <w:sz w:val="24"/>
                <w:szCs w:val="24"/>
              </w:rPr>
              <w:br/>
              <w:t xml:space="preserve">(мясомолочные и рыбообрабатывающие       </w:t>
            </w:r>
            <w:r w:rsidRPr="008F73F3">
              <w:rPr>
                <w:rFonts w:ascii="Times New Roman" w:hAnsi="Times New Roman" w:cs="Times New Roman"/>
                <w:sz w:val="24"/>
                <w:szCs w:val="24"/>
              </w:rPr>
              <w:br/>
              <w:t xml:space="preserve">предприятия, овощеконсервные,            </w:t>
            </w:r>
            <w:r w:rsidRPr="008F73F3">
              <w:rPr>
                <w:rFonts w:ascii="Times New Roman" w:hAnsi="Times New Roman" w:cs="Times New Roman"/>
                <w:sz w:val="24"/>
                <w:szCs w:val="24"/>
              </w:rPr>
              <w:br/>
              <w:t>винодельческие заводы и т.п.)</w:t>
            </w:r>
          </w:p>
        </w:tc>
        <w:tc>
          <w:tcPr>
            <w:tcW w:w="162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center"/>
              <w:rPr>
                <w:rFonts w:ascii="Times New Roman" w:hAnsi="Times New Roman" w:cs="Times New Roman"/>
                <w:sz w:val="24"/>
                <w:szCs w:val="24"/>
              </w:rPr>
            </w:pPr>
            <w:r w:rsidRPr="008F73F3">
              <w:rPr>
                <w:rFonts w:ascii="Times New Roman" w:hAnsi="Times New Roman" w:cs="Times New Roman"/>
                <w:sz w:val="24"/>
                <w:szCs w:val="24"/>
              </w:rPr>
              <w:t xml:space="preserve">не менее   </w:t>
            </w:r>
            <w:r w:rsidRPr="008F73F3">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center"/>
              <w:rPr>
                <w:rFonts w:ascii="Times New Roman" w:hAnsi="Times New Roman" w:cs="Times New Roman"/>
                <w:sz w:val="24"/>
                <w:szCs w:val="24"/>
              </w:rPr>
            </w:pPr>
            <w:r w:rsidRPr="008F73F3">
              <w:rPr>
                <w:rFonts w:ascii="Times New Roman" w:hAnsi="Times New Roman" w:cs="Times New Roman"/>
                <w:sz w:val="24"/>
                <w:szCs w:val="24"/>
              </w:rPr>
              <w:t xml:space="preserve">стальная сетка с   </w:t>
            </w:r>
            <w:r w:rsidRPr="008F73F3">
              <w:rPr>
                <w:rFonts w:ascii="Times New Roman" w:hAnsi="Times New Roman" w:cs="Times New Roman"/>
                <w:sz w:val="24"/>
                <w:szCs w:val="24"/>
              </w:rPr>
              <w:br/>
              <w:t xml:space="preserve">цоколем или        </w:t>
            </w:r>
            <w:r w:rsidRPr="008F73F3">
              <w:rPr>
                <w:rFonts w:ascii="Times New Roman" w:hAnsi="Times New Roman" w:cs="Times New Roman"/>
                <w:sz w:val="24"/>
                <w:szCs w:val="24"/>
              </w:rPr>
              <w:br/>
              <w:t xml:space="preserve">железобетонное     </w:t>
            </w:r>
            <w:r w:rsidRPr="008F73F3">
              <w:rPr>
                <w:rFonts w:ascii="Times New Roman" w:hAnsi="Times New Roman" w:cs="Times New Roman"/>
                <w:sz w:val="24"/>
                <w:szCs w:val="24"/>
              </w:rPr>
              <w:br/>
              <w:t xml:space="preserve">решетчатое с       </w:t>
            </w:r>
            <w:r w:rsidRPr="008F73F3">
              <w:rPr>
                <w:rFonts w:ascii="Times New Roman" w:hAnsi="Times New Roman" w:cs="Times New Roman"/>
                <w:sz w:val="24"/>
                <w:szCs w:val="24"/>
              </w:rPr>
              <w:br/>
              <w:t>цоколем</w:t>
            </w:r>
          </w:p>
        </w:tc>
      </w:tr>
      <w:tr w:rsidR="00BE08C2" w:rsidRPr="008F73F3" w:rsidTr="00BE08C2">
        <w:trPr>
          <w:cantSplit/>
          <w:trHeight w:val="600"/>
        </w:trPr>
        <w:tc>
          <w:tcPr>
            <w:tcW w:w="567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center"/>
              <w:rPr>
                <w:rFonts w:ascii="Times New Roman" w:hAnsi="Times New Roman" w:cs="Times New Roman"/>
                <w:sz w:val="24"/>
                <w:szCs w:val="24"/>
              </w:rPr>
            </w:pPr>
            <w:r w:rsidRPr="008F73F3">
              <w:rPr>
                <w:rFonts w:ascii="Times New Roman" w:hAnsi="Times New Roman" w:cs="Times New Roman"/>
                <w:sz w:val="24"/>
                <w:szCs w:val="24"/>
              </w:rPr>
              <w:t xml:space="preserve">Предприятия по производству ценной    </w:t>
            </w:r>
            <w:r w:rsidRPr="008F73F3">
              <w:rPr>
                <w:rFonts w:ascii="Times New Roman" w:hAnsi="Times New Roman" w:cs="Times New Roman"/>
                <w:sz w:val="24"/>
                <w:szCs w:val="24"/>
              </w:rPr>
              <w:br/>
              <w:t xml:space="preserve">продукции, склады ценных материалов и    </w:t>
            </w:r>
            <w:r w:rsidRPr="008F73F3">
              <w:rPr>
                <w:rFonts w:ascii="Times New Roman" w:hAnsi="Times New Roman" w:cs="Times New Roman"/>
                <w:sz w:val="24"/>
                <w:szCs w:val="24"/>
              </w:rPr>
              <w:br/>
              <w:t xml:space="preserve">оборудования, при размещении их в        </w:t>
            </w:r>
            <w:r w:rsidRPr="008F73F3">
              <w:rPr>
                <w:rFonts w:ascii="Times New Roman" w:hAnsi="Times New Roman" w:cs="Times New Roman"/>
                <w:sz w:val="24"/>
                <w:szCs w:val="24"/>
              </w:rPr>
              <w:br/>
              <w:t>нескольких неохраняемых зданиях</w:t>
            </w:r>
          </w:p>
        </w:tc>
        <w:tc>
          <w:tcPr>
            <w:tcW w:w="162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center"/>
              <w:rPr>
                <w:rFonts w:ascii="Times New Roman" w:hAnsi="Times New Roman" w:cs="Times New Roman"/>
                <w:sz w:val="24"/>
                <w:szCs w:val="24"/>
              </w:rPr>
            </w:pPr>
            <w:r w:rsidRPr="008F73F3">
              <w:rPr>
                <w:rFonts w:ascii="Times New Roman" w:hAnsi="Times New Roman" w:cs="Times New Roman"/>
                <w:sz w:val="24"/>
                <w:szCs w:val="24"/>
              </w:rPr>
              <w:t xml:space="preserve">не менее   </w:t>
            </w:r>
            <w:r w:rsidRPr="008F73F3">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center"/>
              <w:rPr>
                <w:rFonts w:ascii="Times New Roman" w:hAnsi="Times New Roman" w:cs="Times New Roman"/>
                <w:sz w:val="24"/>
                <w:szCs w:val="24"/>
              </w:rPr>
            </w:pPr>
            <w:r w:rsidRPr="008F73F3">
              <w:rPr>
                <w:rFonts w:ascii="Times New Roman" w:hAnsi="Times New Roman" w:cs="Times New Roman"/>
                <w:sz w:val="24"/>
                <w:szCs w:val="24"/>
              </w:rPr>
              <w:t xml:space="preserve">стальная сетка или </w:t>
            </w:r>
            <w:r w:rsidRPr="008F73F3">
              <w:rPr>
                <w:rFonts w:ascii="Times New Roman" w:hAnsi="Times New Roman" w:cs="Times New Roman"/>
                <w:sz w:val="24"/>
                <w:szCs w:val="24"/>
              </w:rPr>
              <w:br/>
              <w:t xml:space="preserve">железобетонное     </w:t>
            </w:r>
            <w:r w:rsidRPr="008F73F3">
              <w:rPr>
                <w:rFonts w:ascii="Times New Roman" w:hAnsi="Times New Roman" w:cs="Times New Roman"/>
                <w:sz w:val="24"/>
                <w:szCs w:val="24"/>
              </w:rPr>
              <w:br/>
              <w:t>решетчатое</w:t>
            </w:r>
          </w:p>
        </w:tc>
      </w:tr>
    </w:tbl>
    <w:p w:rsidR="00BE08C2" w:rsidRPr="008F73F3" w:rsidRDefault="00BE08C2" w:rsidP="00BE08C2">
      <w:pPr>
        <w:ind w:firstLine="709"/>
        <w:jc w:val="both"/>
        <w:rPr>
          <w:b/>
          <w:sz w:val="24"/>
          <w:szCs w:val="24"/>
        </w:rPr>
      </w:pPr>
      <w:r w:rsidRPr="008F73F3">
        <w:rPr>
          <w:sz w:val="24"/>
          <w:szCs w:val="24"/>
        </w:rPr>
        <w:t xml:space="preserve">3) Зоны определены для организации санитарно-защитного озеленения в соответствии с СанПиН 2.2.1/2.1.1.1200-03: </w:t>
      </w:r>
    </w:p>
    <w:p w:rsidR="00BE08C2" w:rsidRPr="008F73F3" w:rsidRDefault="00BE08C2" w:rsidP="00BE08C2">
      <w:pPr>
        <w:ind w:firstLine="709"/>
        <w:jc w:val="both"/>
        <w:rPr>
          <w:b/>
          <w:sz w:val="24"/>
          <w:szCs w:val="24"/>
        </w:rPr>
      </w:pPr>
      <w:r w:rsidRPr="008F73F3">
        <w:rPr>
          <w:sz w:val="24"/>
          <w:szCs w:val="24"/>
        </w:rPr>
        <w:t xml:space="preserve">4) На границе санитарно-защитных зон шириной более </w:t>
      </w:r>
      <w:smartTag w:uri="urn:schemas-microsoft-com:office:smarttags" w:element="metricconverter">
        <w:smartTagPr>
          <w:attr w:name="ProductID" w:val="100 м"/>
        </w:smartTagPr>
        <w:r w:rsidRPr="008F73F3">
          <w:rPr>
            <w:sz w:val="24"/>
            <w:szCs w:val="24"/>
          </w:rPr>
          <w:t>100 м</w:t>
        </w:r>
      </w:smartTag>
      <w:r w:rsidRPr="008F73F3">
        <w:rPr>
          <w:sz w:val="24"/>
          <w:szCs w:val="24"/>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8F73F3">
          <w:rPr>
            <w:sz w:val="24"/>
            <w:szCs w:val="24"/>
          </w:rPr>
          <w:t>30 м</w:t>
        </w:r>
      </w:smartTag>
      <w:r w:rsidRPr="008F73F3">
        <w:rPr>
          <w:sz w:val="24"/>
          <w:szCs w:val="24"/>
        </w:rPr>
        <w:t xml:space="preserve">, а при ширине зоны от 50 до </w:t>
      </w:r>
      <w:smartTag w:uri="urn:schemas-microsoft-com:office:smarttags" w:element="metricconverter">
        <w:smartTagPr>
          <w:attr w:name="ProductID" w:val="100 м"/>
        </w:smartTagPr>
        <w:r w:rsidRPr="008F73F3">
          <w:rPr>
            <w:sz w:val="24"/>
            <w:szCs w:val="24"/>
          </w:rPr>
          <w:t>100 м</w:t>
        </w:r>
      </w:smartTag>
      <w:r w:rsidRPr="008F73F3">
        <w:rPr>
          <w:sz w:val="24"/>
          <w:szCs w:val="24"/>
        </w:rPr>
        <w:t xml:space="preserve"> - полоса шириной не менее </w:t>
      </w:r>
      <w:smartTag w:uri="urn:schemas-microsoft-com:office:smarttags" w:element="metricconverter">
        <w:smartTagPr>
          <w:attr w:name="ProductID" w:val="10 м"/>
        </w:smartTagPr>
        <w:r w:rsidRPr="008F73F3">
          <w:rPr>
            <w:sz w:val="24"/>
            <w:szCs w:val="24"/>
          </w:rPr>
          <w:t>10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5) Ширину полос зеленых насаждений, предназначенных для защиты от шума производственных объектов, следует принимать в соответствии с таблицей 2:</w:t>
      </w:r>
    </w:p>
    <w:p w:rsidR="00BE08C2" w:rsidRPr="008F73F3" w:rsidRDefault="00BE08C2" w:rsidP="00BE08C2">
      <w:pPr>
        <w:jc w:val="right"/>
        <w:outlineLvl w:val="4"/>
        <w:rPr>
          <w:b/>
          <w:sz w:val="24"/>
          <w:szCs w:val="24"/>
        </w:rPr>
      </w:pPr>
      <w:r w:rsidRPr="008F73F3">
        <w:rPr>
          <w:sz w:val="24"/>
          <w:szCs w:val="24"/>
        </w:rPr>
        <w:t xml:space="preserve">Таблица2 </w:t>
      </w:r>
    </w:p>
    <w:tbl>
      <w:tblPr>
        <w:tblW w:w="9639" w:type="dxa"/>
        <w:tblInd w:w="70" w:type="dxa"/>
        <w:tblLayout w:type="fixed"/>
        <w:tblCellMar>
          <w:left w:w="70" w:type="dxa"/>
          <w:right w:w="70" w:type="dxa"/>
        </w:tblCellMar>
        <w:tblLook w:val="0000"/>
      </w:tblPr>
      <w:tblGrid>
        <w:gridCol w:w="7155"/>
        <w:gridCol w:w="2484"/>
      </w:tblGrid>
      <w:tr w:rsidR="00BE08C2" w:rsidRPr="008F73F3" w:rsidTr="00BE08C2">
        <w:trPr>
          <w:cantSplit/>
          <w:trHeight w:val="360"/>
        </w:trPr>
        <w:tc>
          <w:tcPr>
            <w:tcW w:w="71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rPr>
                <w:rFonts w:ascii="Times New Roman" w:hAnsi="Times New Roman" w:cs="Times New Roman"/>
                <w:sz w:val="24"/>
                <w:szCs w:val="24"/>
              </w:rPr>
            </w:pPr>
            <w:r w:rsidRPr="008F73F3">
              <w:rPr>
                <w:rFonts w:ascii="Times New Roman" w:hAnsi="Times New Roman" w:cs="Times New Roman"/>
                <w:sz w:val="24"/>
                <w:szCs w:val="24"/>
              </w:rPr>
              <w:t xml:space="preserve">Полоса                       </w:t>
            </w:r>
          </w:p>
        </w:tc>
        <w:tc>
          <w:tcPr>
            <w:tcW w:w="248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rPr>
                <w:rFonts w:ascii="Times New Roman" w:hAnsi="Times New Roman" w:cs="Times New Roman"/>
                <w:sz w:val="24"/>
                <w:szCs w:val="24"/>
              </w:rPr>
            </w:pPr>
            <w:r w:rsidRPr="008F73F3">
              <w:rPr>
                <w:rFonts w:ascii="Times New Roman" w:hAnsi="Times New Roman" w:cs="Times New Roman"/>
                <w:sz w:val="24"/>
                <w:szCs w:val="24"/>
              </w:rPr>
              <w:t>Ширина полосы, м, не</w:t>
            </w:r>
            <w:r w:rsidRPr="008F73F3">
              <w:rPr>
                <w:rFonts w:ascii="Times New Roman" w:hAnsi="Times New Roman" w:cs="Times New Roman"/>
                <w:sz w:val="24"/>
                <w:szCs w:val="24"/>
              </w:rPr>
              <w:br/>
              <w:t xml:space="preserve">менее        </w:t>
            </w:r>
          </w:p>
        </w:tc>
      </w:tr>
      <w:tr w:rsidR="00BE08C2" w:rsidRPr="008F73F3" w:rsidTr="00BE08C2">
        <w:trPr>
          <w:cantSplit/>
          <w:trHeight w:val="360"/>
        </w:trPr>
        <w:tc>
          <w:tcPr>
            <w:tcW w:w="71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rPr>
                <w:rFonts w:ascii="Times New Roman" w:hAnsi="Times New Roman" w:cs="Times New Roman"/>
                <w:sz w:val="24"/>
                <w:szCs w:val="24"/>
              </w:rPr>
            </w:pPr>
            <w:r w:rsidRPr="008F73F3">
              <w:rPr>
                <w:rFonts w:ascii="Times New Roman" w:hAnsi="Times New Roman" w:cs="Times New Roman"/>
                <w:sz w:val="24"/>
                <w:szCs w:val="24"/>
              </w:rPr>
              <w:t xml:space="preserve">Газон с рядовой посадкой деревьев или деревьев в    </w:t>
            </w:r>
            <w:r w:rsidRPr="008F73F3">
              <w:rPr>
                <w:rFonts w:ascii="Times New Roman" w:hAnsi="Times New Roman" w:cs="Times New Roman"/>
                <w:sz w:val="24"/>
                <w:szCs w:val="24"/>
              </w:rPr>
              <w:br/>
              <w:t xml:space="preserve">одном ряду с кустарниками:                          </w:t>
            </w:r>
          </w:p>
        </w:tc>
        <w:tc>
          <w:tcPr>
            <w:tcW w:w="248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center"/>
              <w:rPr>
                <w:rFonts w:ascii="Times New Roman" w:hAnsi="Times New Roman" w:cs="Times New Roman"/>
                <w:sz w:val="24"/>
                <w:szCs w:val="24"/>
              </w:rPr>
            </w:pPr>
          </w:p>
        </w:tc>
      </w:tr>
      <w:tr w:rsidR="00BE08C2" w:rsidRPr="008F73F3" w:rsidTr="00BE08C2">
        <w:trPr>
          <w:cantSplit/>
          <w:trHeight w:val="240"/>
        </w:trPr>
        <w:tc>
          <w:tcPr>
            <w:tcW w:w="71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rPr>
                <w:rFonts w:ascii="Times New Roman" w:hAnsi="Times New Roman" w:cs="Times New Roman"/>
                <w:sz w:val="24"/>
                <w:szCs w:val="24"/>
              </w:rPr>
            </w:pPr>
            <w:r w:rsidRPr="008F73F3">
              <w:rPr>
                <w:rFonts w:ascii="Times New Roman" w:hAnsi="Times New Roman" w:cs="Times New Roman"/>
                <w:sz w:val="24"/>
                <w:szCs w:val="24"/>
              </w:rPr>
              <w:t xml:space="preserve">однорядная посадка                                  </w:t>
            </w:r>
          </w:p>
        </w:tc>
        <w:tc>
          <w:tcPr>
            <w:tcW w:w="248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center"/>
              <w:rPr>
                <w:rFonts w:ascii="Times New Roman" w:hAnsi="Times New Roman" w:cs="Times New Roman"/>
                <w:sz w:val="24"/>
                <w:szCs w:val="24"/>
              </w:rPr>
            </w:pPr>
            <w:r w:rsidRPr="008F73F3">
              <w:rPr>
                <w:rFonts w:ascii="Times New Roman" w:hAnsi="Times New Roman" w:cs="Times New Roman"/>
                <w:sz w:val="24"/>
                <w:szCs w:val="24"/>
              </w:rPr>
              <w:t>2</w:t>
            </w:r>
          </w:p>
        </w:tc>
      </w:tr>
      <w:tr w:rsidR="00BE08C2" w:rsidRPr="008F73F3" w:rsidTr="00BE08C2">
        <w:trPr>
          <w:cantSplit/>
          <w:trHeight w:val="240"/>
        </w:trPr>
        <w:tc>
          <w:tcPr>
            <w:tcW w:w="71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rPr>
                <w:rFonts w:ascii="Times New Roman" w:hAnsi="Times New Roman" w:cs="Times New Roman"/>
                <w:sz w:val="24"/>
                <w:szCs w:val="24"/>
              </w:rPr>
            </w:pPr>
            <w:r w:rsidRPr="008F73F3">
              <w:rPr>
                <w:rFonts w:ascii="Times New Roman" w:hAnsi="Times New Roman" w:cs="Times New Roman"/>
                <w:sz w:val="24"/>
                <w:szCs w:val="24"/>
              </w:rPr>
              <w:t xml:space="preserve">двухрядная посадка                                  </w:t>
            </w:r>
          </w:p>
        </w:tc>
        <w:tc>
          <w:tcPr>
            <w:tcW w:w="248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center"/>
              <w:rPr>
                <w:rFonts w:ascii="Times New Roman" w:hAnsi="Times New Roman" w:cs="Times New Roman"/>
                <w:sz w:val="24"/>
                <w:szCs w:val="24"/>
              </w:rPr>
            </w:pPr>
            <w:r w:rsidRPr="008F73F3">
              <w:rPr>
                <w:rFonts w:ascii="Times New Roman" w:hAnsi="Times New Roman" w:cs="Times New Roman"/>
                <w:sz w:val="24"/>
                <w:szCs w:val="24"/>
              </w:rPr>
              <w:t>5</w:t>
            </w:r>
          </w:p>
        </w:tc>
      </w:tr>
      <w:tr w:rsidR="00BE08C2" w:rsidRPr="008F73F3" w:rsidTr="00BE08C2">
        <w:trPr>
          <w:cantSplit/>
          <w:trHeight w:val="360"/>
        </w:trPr>
        <w:tc>
          <w:tcPr>
            <w:tcW w:w="71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rPr>
                <w:rFonts w:ascii="Times New Roman" w:hAnsi="Times New Roman" w:cs="Times New Roman"/>
                <w:sz w:val="24"/>
                <w:szCs w:val="24"/>
              </w:rPr>
            </w:pPr>
            <w:r w:rsidRPr="008F73F3">
              <w:rPr>
                <w:rFonts w:ascii="Times New Roman" w:hAnsi="Times New Roman" w:cs="Times New Roman"/>
                <w:sz w:val="24"/>
                <w:szCs w:val="24"/>
              </w:rPr>
              <w:t xml:space="preserve">Газон с однорядной посадкой кустарников высотой, м: </w:t>
            </w:r>
            <w:r w:rsidRPr="008F73F3">
              <w:rPr>
                <w:rFonts w:ascii="Times New Roman" w:hAnsi="Times New Roman" w:cs="Times New Roman"/>
                <w:sz w:val="24"/>
                <w:szCs w:val="24"/>
              </w:rPr>
              <w:br/>
              <w:t xml:space="preserve">свыше 1,8                                           </w:t>
            </w:r>
          </w:p>
        </w:tc>
        <w:tc>
          <w:tcPr>
            <w:tcW w:w="248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center"/>
              <w:rPr>
                <w:rFonts w:ascii="Times New Roman" w:hAnsi="Times New Roman" w:cs="Times New Roman"/>
                <w:sz w:val="24"/>
                <w:szCs w:val="24"/>
              </w:rPr>
            </w:pPr>
            <w:r w:rsidRPr="008F73F3">
              <w:rPr>
                <w:rFonts w:ascii="Times New Roman" w:hAnsi="Times New Roman" w:cs="Times New Roman"/>
                <w:sz w:val="24"/>
                <w:szCs w:val="24"/>
              </w:rPr>
              <w:br/>
              <w:t>1,2</w:t>
            </w:r>
          </w:p>
        </w:tc>
      </w:tr>
      <w:tr w:rsidR="00BE08C2" w:rsidRPr="008F73F3" w:rsidTr="00BE08C2">
        <w:trPr>
          <w:cantSplit/>
          <w:trHeight w:val="240"/>
        </w:trPr>
        <w:tc>
          <w:tcPr>
            <w:tcW w:w="71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rPr>
                <w:rFonts w:ascii="Times New Roman" w:hAnsi="Times New Roman" w:cs="Times New Roman"/>
                <w:sz w:val="24"/>
                <w:szCs w:val="24"/>
              </w:rPr>
            </w:pPr>
            <w:r w:rsidRPr="008F73F3">
              <w:rPr>
                <w:rFonts w:ascii="Times New Roman" w:hAnsi="Times New Roman" w:cs="Times New Roman"/>
                <w:sz w:val="24"/>
                <w:szCs w:val="24"/>
              </w:rPr>
              <w:t xml:space="preserve">свыше 1,2 до 1,8                                    </w:t>
            </w:r>
          </w:p>
        </w:tc>
        <w:tc>
          <w:tcPr>
            <w:tcW w:w="248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center"/>
              <w:rPr>
                <w:rFonts w:ascii="Times New Roman" w:hAnsi="Times New Roman" w:cs="Times New Roman"/>
                <w:sz w:val="24"/>
                <w:szCs w:val="24"/>
              </w:rPr>
            </w:pPr>
            <w:r w:rsidRPr="008F73F3">
              <w:rPr>
                <w:rFonts w:ascii="Times New Roman" w:hAnsi="Times New Roman" w:cs="Times New Roman"/>
                <w:sz w:val="24"/>
                <w:szCs w:val="24"/>
              </w:rPr>
              <w:t>1</w:t>
            </w:r>
          </w:p>
        </w:tc>
      </w:tr>
      <w:tr w:rsidR="00BE08C2" w:rsidRPr="008F73F3" w:rsidTr="00BE08C2">
        <w:trPr>
          <w:cantSplit/>
          <w:trHeight w:val="240"/>
        </w:trPr>
        <w:tc>
          <w:tcPr>
            <w:tcW w:w="71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rPr>
                <w:rFonts w:ascii="Times New Roman" w:hAnsi="Times New Roman" w:cs="Times New Roman"/>
                <w:sz w:val="24"/>
                <w:szCs w:val="24"/>
              </w:rPr>
            </w:pPr>
            <w:r w:rsidRPr="008F73F3">
              <w:rPr>
                <w:rFonts w:ascii="Times New Roman" w:hAnsi="Times New Roman" w:cs="Times New Roman"/>
                <w:sz w:val="24"/>
                <w:szCs w:val="24"/>
              </w:rPr>
              <w:t xml:space="preserve">до 1,2                                              </w:t>
            </w:r>
          </w:p>
        </w:tc>
        <w:tc>
          <w:tcPr>
            <w:tcW w:w="248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center"/>
              <w:rPr>
                <w:rFonts w:ascii="Times New Roman" w:hAnsi="Times New Roman" w:cs="Times New Roman"/>
                <w:sz w:val="24"/>
                <w:szCs w:val="24"/>
              </w:rPr>
            </w:pPr>
            <w:r w:rsidRPr="008F73F3">
              <w:rPr>
                <w:rFonts w:ascii="Times New Roman" w:hAnsi="Times New Roman" w:cs="Times New Roman"/>
                <w:sz w:val="24"/>
                <w:szCs w:val="24"/>
              </w:rPr>
              <w:t>0,8</w:t>
            </w:r>
          </w:p>
        </w:tc>
      </w:tr>
      <w:tr w:rsidR="00BE08C2" w:rsidRPr="008F73F3" w:rsidTr="00BE08C2">
        <w:trPr>
          <w:cantSplit/>
          <w:trHeight w:val="240"/>
        </w:trPr>
        <w:tc>
          <w:tcPr>
            <w:tcW w:w="71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rPr>
                <w:rFonts w:ascii="Times New Roman" w:hAnsi="Times New Roman" w:cs="Times New Roman"/>
                <w:sz w:val="24"/>
                <w:szCs w:val="24"/>
              </w:rPr>
            </w:pPr>
            <w:r w:rsidRPr="008F73F3">
              <w:rPr>
                <w:rFonts w:ascii="Times New Roman" w:hAnsi="Times New Roman" w:cs="Times New Roman"/>
                <w:sz w:val="24"/>
                <w:szCs w:val="24"/>
              </w:rPr>
              <w:t xml:space="preserve">Газон с групповой или куртинной посадкой деревьев   </w:t>
            </w:r>
          </w:p>
        </w:tc>
        <w:tc>
          <w:tcPr>
            <w:tcW w:w="248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center"/>
              <w:rPr>
                <w:rFonts w:ascii="Times New Roman" w:hAnsi="Times New Roman" w:cs="Times New Roman"/>
                <w:sz w:val="24"/>
                <w:szCs w:val="24"/>
              </w:rPr>
            </w:pPr>
            <w:r w:rsidRPr="008F73F3">
              <w:rPr>
                <w:rFonts w:ascii="Times New Roman" w:hAnsi="Times New Roman" w:cs="Times New Roman"/>
                <w:sz w:val="24"/>
                <w:szCs w:val="24"/>
              </w:rPr>
              <w:t>4,5</w:t>
            </w:r>
          </w:p>
        </w:tc>
      </w:tr>
      <w:tr w:rsidR="00BE08C2" w:rsidRPr="008F73F3" w:rsidTr="00BE08C2">
        <w:trPr>
          <w:cantSplit/>
          <w:trHeight w:val="240"/>
        </w:trPr>
        <w:tc>
          <w:tcPr>
            <w:tcW w:w="71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rPr>
                <w:rFonts w:ascii="Times New Roman" w:hAnsi="Times New Roman" w:cs="Times New Roman"/>
                <w:sz w:val="24"/>
                <w:szCs w:val="24"/>
              </w:rPr>
            </w:pPr>
            <w:r w:rsidRPr="008F73F3">
              <w:rPr>
                <w:rFonts w:ascii="Times New Roman" w:hAnsi="Times New Roman" w:cs="Times New Roman"/>
                <w:sz w:val="24"/>
                <w:szCs w:val="24"/>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center"/>
              <w:rPr>
                <w:rFonts w:ascii="Times New Roman" w:hAnsi="Times New Roman" w:cs="Times New Roman"/>
                <w:sz w:val="24"/>
                <w:szCs w:val="24"/>
              </w:rPr>
            </w:pPr>
            <w:r w:rsidRPr="008F73F3">
              <w:rPr>
                <w:rFonts w:ascii="Times New Roman" w:hAnsi="Times New Roman" w:cs="Times New Roman"/>
                <w:sz w:val="24"/>
                <w:szCs w:val="24"/>
              </w:rPr>
              <w:t>3</w:t>
            </w:r>
          </w:p>
        </w:tc>
      </w:tr>
      <w:tr w:rsidR="00BE08C2" w:rsidRPr="008F73F3" w:rsidTr="00BE08C2">
        <w:trPr>
          <w:cantSplit/>
          <w:trHeight w:val="240"/>
        </w:trPr>
        <w:tc>
          <w:tcPr>
            <w:tcW w:w="71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rPr>
                <w:rFonts w:ascii="Times New Roman" w:hAnsi="Times New Roman" w:cs="Times New Roman"/>
                <w:sz w:val="24"/>
                <w:szCs w:val="24"/>
              </w:rPr>
            </w:pPr>
            <w:r w:rsidRPr="008F73F3">
              <w:rPr>
                <w:rFonts w:ascii="Times New Roman" w:hAnsi="Times New Roman" w:cs="Times New Roman"/>
                <w:sz w:val="24"/>
                <w:szCs w:val="24"/>
              </w:rPr>
              <w:t xml:space="preserve">Газон                                               </w:t>
            </w:r>
          </w:p>
        </w:tc>
        <w:tc>
          <w:tcPr>
            <w:tcW w:w="248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jc w:val="center"/>
              <w:rPr>
                <w:rFonts w:ascii="Times New Roman" w:hAnsi="Times New Roman" w:cs="Times New Roman"/>
                <w:sz w:val="24"/>
                <w:szCs w:val="24"/>
              </w:rPr>
            </w:pPr>
            <w:r w:rsidRPr="008F73F3">
              <w:rPr>
                <w:rFonts w:ascii="Times New Roman" w:hAnsi="Times New Roman" w:cs="Times New Roman"/>
                <w:sz w:val="24"/>
                <w:szCs w:val="24"/>
              </w:rPr>
              <w:t>1</w:t>
            </w:r>
          </w:p>
        </w:tc>
      </w:tr>
    </w:tbl>
    <w:p w:rsidR="00BE08C2" w:rsidRPr="008F73F3" w:rsidRDefault="00BE08C2" w:rsidP="00BE08C2">
      <w:pPr>
        <w:ind w:firstLine="709"/>
        <w:jc w:val="both"/>
        <w:rPr>
          <w:b/>
          <w:sz w:val="24"/>
          <w:szCs w:val="24"/>
        </w:rPr>
      </w:pPr>
      <w:r w:rsidRPr="008F73F3">
        <w:rPr>
          <w:sz w:val="24"/>
          <w:szCs w:val="24"/>
        </w:rPr>
        <w:t>6) максимальная высота зданий от уровня земли до верха перекрытия последнего этажа - 20 м;</w:t>
      </w:r>
    </w:p>
    <w:p w:rsidR="00BE08C2" w:rsidRPr="008F73F3" w:rsidRDefault="00BE08C2" w:rsidP="00BE08C2">
      <w:pPr>
        <w:ind w:firstLine="709"/>
        <w:jc w:val="both"/>
        <w:rPr>
          <w:b/>
          <w:sz w:val="24"/>
          <w:szCs w:val="24"/>
        </w:rPr>
      </w:pPr>
      <w:r w:rsidRPr="008F73F3">
        <w:rPr>
          <w:sz w:val="24"/>
          <w:szCs w:val="24"/>
        </w:rPr>
        <w:t>7) минимальный отступ от границ соседнего земельного участка - 1 м;</w:t>
      </w:r>
    </w:p>
    <w:p w:rsidR="00BE08C2" w:rsidRPr="008F73F3" w:rsidRDefault="00BE08C2" w:rsidP="00BE08C2">
      <w:pPr>
        <w:ind w:firstLine="709"/>
        <w:jc w:val="both"/>
        <w:rPr>
          <w:b/>
          <w:sz w:val="24"/>
          <w:szCs w:val="24"/>
        </w:rPr>
      </w:pPr>
      <w:r w:rsidRPr="008F73F3">
        <w:rPr>
          <w:sz w:val="24"/>
          <w:szCs w:val="24"/>
        </w:rPr>
        <w:t>8) максимальный процент застройки участка – 75%.</w:t>
      </w:r>
    </w:p>
    <w:p w:rsidR="00BE08C2" w:rsidRPr="008F73F3" w:rsidRDefault="00BE08C2" w:rsidP="00BE08C2">
      <w:pPr>
        <w:ind w:firstLine="709"/>
        <w:jc w:val="both"/>
        <w:rPr>
          <w:b/>
          <w:sz w:val="24"/>
          <w:szCs w:val="24"/>
        </w:rPr>
      </w:pPr>
      <w:r w:rsidRPr="008F73F3">
        <w:rPr>
          <w:sz w:val="24"/>
          <w:szCs w:val="24"/>
        </w:rPr>
        <w:lastRenderedPageBreak/>
        <w:t xml:space="preserve">9) Показатели минимальной плотности застройки площадок промышленных предприятий в таблице 3:                                                                                                                      </w:t>
      </w:r>
    </w:p>
    <w:p w:rsidR="00BE08C2" w:rsidRPr="008F73F3" w:rsidRDefault="00BE08C2" w:rsidP="00BE08C2">
      <w:pPr>
        <w:ind w:firstLine="709"/>
        <w:jc w:val="right"/>
        <w:rPr>
          <w:b/>
          <w:sz w:val="24"/>
          <w:szCs w:val="24"/>
        </w:rPr>
      </w:pPr>
      <w:r w:rsidRPr="008F73F3">
        <w:rPr>
          <w:sz w:val="24"/>
          <w:szCs w:val="24"/>
        </w:rPr>
        <w:t>Таблица 3</w:t>
      </w:r>
    </w:p>
    <w:tbl>
      <w:tblPr>
        <w:tblW w:w="9639" w:type="dxa"/>
        <w:tblInd w:w="70" w:type="dxa"/>
        <w:tblLayout w:type="fixed"/>
        <w:tblCellMar>
          <w:left w:w="70" w:type="dxa"/>
          <w:right w:w="70" w:type="dxa"/>
        </w:tblCellMar>
        <w:tblLook w:val="0000"/>
      </w:tblPr>
      <w:tblGrid>
        <w:gridCol w:w="7230"/>
        <w:gridCol w:w="2409"/>
      </w:tblGrid>
      <w:tr w:rsidR="00BE08C2" w:rsidRPr="008F73F3" w:rsidTr="00BE08C2">
        <w:trPr>
          <w:cantSplit/>
          <w:trHeight w:val="600"/>
        </w:trPr>
        <w:tc>
          <w:tcPr>
            <w:tcW w:w="723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7090"/>
              </w:tabs>
              <w:jc w:val="center"/>
              <w:rPr>
                <w:rFonts w:ascii="Times New Roman" w:hAnsi="Times New Roman" w:cs="Times New Roman"/>
                <w:sz w:val="24"/>
                <w:szCs w:val="24"/>
              </w:rPr>
            </w:pPr>
            <w:r w:rsidRPr="008F73F3">
              <w:rPr>
                <w:rFonts w:ascii="Times New Roman" w:hAnsi="Times New Roman" w:cs="Times New Roman"/>
                <w:sz w:val="24"/>
                <w:szCs w:val="24"/>
              </w:rPr>
              <w:t xml:space="preserve">Отрасль       </w:t>
            </w:r>
            <w:r w:rsidRPr="008F73F3">
              <w:rPr>
                <w:rFonts w:ascii="Times New Roman" w:hAnsi="Times New Roman" w:cs="Times New Roman"/>
                <w:sz w:val="24"/>
                <w:szCs w:val="24"/>
              </w:rPr>
              <w:br/>
              <w:t>промышленности</w:t>
            </w:r>
          </w:p>
        </w:tc>
        <w:tc>
          <w:tcPr>
            <w:tcW w:w="24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7090"/>
              </w:tabs>
              <w:jc w:val="center"/>
              <w:rPr>
                <w:rFonts w:ascii="Times New Roman" w:hAnsi="Times New Roman" w:cs="Times New Roman"/>
                <w:sz w:val="24"/>
                <w:szCs w:val="24"/>
              </w:rPr>
            </w:pPr>
            <w:r w:rsidRPr="008F73F3">
              <w:rPr>
                <w:rFonts w:ascii="Times New Roman" w:hAnsi="Times New Roman" w:cs="Times New Roman"/>
                <w:sz w:val="24"/>
                <w:szCs w:val="24"/>
              </w:rPr>
              <w:t>Минимальная</w:t>
            </w:r>
            <w:r w:rsidRPr="008F73F3">
              <w:rPr>
                <w:rFonts w:ascii="Times New Roman" w:hAnsi="Times New Roman" w:cs="Times New Roman"/>
                <w:sz w:val="24"/>
                <w:szCs w:val="24"/>
              </w:rPr>
              <w:br/>
              <w:t xml:space="preserve">плотность </w:t>
            </w:r>
            <w:r w:rsidRPr="008F73F3">
              <w:rPr>
                <w:rFonts w:ascii="Times New Roman" w:hAnsi="Times New Roman" w:cs="Times New Roman"/>
                <w:sz w:val="24"/>
                <w:szCs w:val="24"/>
              </w:rPr>
              <w:br/>
              <w:t xml:space="preserve">застройки, </w:t>
            </w:r>
            <w:r w:rsidRPr="008F73F3">
              <w:rPr>
                <w:rFonts w:ascii="Times New Roman" w:hAnsi="Times New Roman" w:cs="Times New Roman"/>
                <w:sz w:val="24"/>
                <w:szCs w:val="24"/>
              </w:rPr>
              <w:br/>
              <w:t>%</w:t>
            </w:r>
          </w:p>
        </w:tc>
      </w:tr>
      <w:tr w:rsidR="00BE08C2" w:rsidRPr="008F73F3" w:rsidTr="00BE08C2">
        <w:trPr>
          <w:cantSplit/>
          <w:trHeight w:val="240"/>
        </w:trPr>
        <w:tc>
          <w:tcPr>
            <w:tcW w:w="723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7090"/>
              </w:tabs>
              <w:jc w:val="center"/>
              <w:rPr>
                <w:rFonts w:ascii="Times New Roman" w:hAnsi="Times New Roman" w:cs="Times New Roman"/>
                <w:sz w:val="24"/>
                <w:szCs w:val="24"/>
              </w:rPr>
            </w:pPr>
            <w:r w:rsidRPr="008F73F3">
              <w:rPr>
                <w:rFonts w:ascii="Times New Roman" w:hAnsi="Times New Roman" w:cs="Times New Roman"/>
                <w:sz w:val="24"/>
                <w:szCs w:val="24"/>
              </w:rPr>
              <w:t>1</w:t>
            </w:r>
          </w:p>
        </w:tc>
        <w:tc>
          <w:tcPr>
            <w:tcW w:w="24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7090"/>
              </w:tabs>
              <w:jc w:val="center"/>
              <w:rPr>
                <w:rFonts w:ascii="Times New Roman" w:hAnsi="Times New Roman" w:cs="Times New Roman"/>
                <w:sz w:val="24"/>
                <w:szCs w:val="24"/>
              </w:rPr>
            </w:pPr>
            <w:r w:rsidRPr="008F73F3">
              <w:rPr>
                <w:rFonts w:ascii="Times New Roman" w:hAnsi="Times New Roman" w:cs="Times New Roman"/>
                <w:sz w:val="24"/>
                <w:szCs w:val="24"/>
              </w:rPr>
              <w:t>2</w:t>
            </w:r>
          </w:p>
        </w:tc>
      </w:tr>
      <w:tr w:rsidR="00BE08C2" w:rsidRPr="008F73F3" w:rsidTr="00BE08C2">
        <w:trPr>
          <w:cantSplit/>
          <w:trHeight w:val="240"/>
        </w:trPr>
        <w:tc>
          <w:tcPr>
            <w:tcW w:w="7230" w:type="dxa"/>
            <w:tcBorders>
              <w:top w:val="single" w:sz="6" w:space="0" w:color="auto"/>
              <w:left w:val="single" w:sz="6" w:space="0" w:color="auto"/>
              <w:bottom w:val="nil"/>
              <w:right w:val="single" w:sz="6" w:space="0" w:color="auto"/>
            </w:tcBorders>
          </w:tcPr>
          <w:p w:rsidR="00BE08C2" w:rsidRPr="008F73F3" w:rsidRDefault="00BE08C2" w:rsidP="00BE08C2">
            <w:pPr>
              <w:pStyle w:val="ConsPlusCell"/>
              <w:widowControl/>
              <w:tabs>
                <w:tab w:val="left" w:pos="7090"/>
              </w:tabs>
              <w:rPr>
                <w:rFonts w:ascii="Times New Roman" w:hAnsi="Times New Roman" w:cs="Times New Roman"/>
                <w:sz w:val="24"/>
                <w:szCs w:val="24"/>
              </w:rPr>
            </w:pPr>
            <w:r w:rsidRPr="008F73F3">
              <w:rPr>
                <w:rFonts w:ascii="Times New Roman" w:hAnsi="Times New Roman" w:cs="Times New Roman"/>
                <w:sz w:val="24"/>
                <w:szCs w:val="24"/>
              </w:rPr>
              <w:t>Химическая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7090"/>
              </w:tabs>
              <w:jc w:val="center"/>
              <w:rPr>
                <w:rFonts w:ascii="Times New Roman" w:hAnsi="Times New Roman" w:cs="Times New Roman"/>
                <w:sz w:val="24"/>
                <w:szCs w:val="24"/>
              </w:rPr>
            </w:pPr>
            <w:r w:rsidRPr="008F73F3">
              <w:rPr>
                <w:rFonts w:ascii="Times New Roman" w:hAnsi="Times New Roman" w:cs="Times New Roman"/>
                <w:sz w:val="24"/>
                <w:szCs w:val="24"/>
              </w:rPr>
              <w:t>28 - 50</w:t>
            </w:r>
          </w:p>
        </w:tc>
      </w:tr>
      <w:tr w:rsidR="00BE08C2" w:rsidRPr="008F73F3" w:rsidTr="00BE08C2">
        <w:trPr>
          <w:cantSplit/>
          <w:trHeight w:val="240"/>
        </w:trPr>
        <w:tc>
          <w:tcPr>
            <w:tcW w:w="7230" w:type="dxa"/>
            <w:tcBorders>
              <w:top w:val="single" w:sz="6" w:space="0" w:color="auto"/>
              <w:left w:val="single" w:sz="6" w:space="0" w:color="auto"/>
              <w:bottom w:val="nil"/>
              <w:right w:val="single" w:sz="6" w:space="0" w:color="auto"/>
            </w:tcBorders>
          </w:tcPr>
          <w:p w:rsidR="00BE08C2" w:rsidRPr="008F73F3" w:rsidRDefault="00BE08C2" w:rsidP="00BE08C2">
            <w:pPr>
              <w:pStyle w:val="ConsPlusCell"/>
              <w:widowControl/>
              <w:tabs>
                <w:tab w:val="left" w:pos="7090"/>
              </w:tabs>
              <w:rPr>
                <w:rFonts w:ascii="Times New Roman" w:hAnsi="Times New Roman" w:cs="Times New Roman"/>
                <w:sz w:val="24"/>
                <w:szCs w:val="24"/>
              </w:rPr>
            </w:pPr>
            <w:r w:rsidRPr="008F73F3">
              <w:rPr>
                <w:rFonts w:ascii="Times New Roman" w:hAnsi="Times New Roman" w:cs="Times New Roman"/>
                <w:sz w:val="24"/>
                <w:szCs w:val="24"/>
              </w:rPr>
              <w:t>Черная  металлургия</w:t>
            </w:r>
          </w:p>
        </w:tc>
        <w:tc>
          <w:tcPr>
            <w:tcW w:w="24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7090"/>
              </w:tabs>
              <w:jc w:val="center"/>
              <w:rPr>
                <w:rFonts w:ascii="Times New Roman" w:hAnsi="Times New Roman" w:cs="Times New Roman"/>
                <w:sz w:val="24"/>
                <w:szCs w:val="24"/>
              </w:rPr>
            </w:pPr>
            <w:r w:rsidRPr="008F73F3">
              <w:rPr>
                <w:rFonts w:ascii="Times New Roman" w:hAnsi="Times New Roman" w:cs="Times New Roman"/>
                <w:sz w:val="24"/>
                <w:szCs w:val="24"/>
              </w:rPr>
              <w:t>25 - 50</w:t>
            </w:r>
          </w:p>
        </w:tc>
      </w:tr>
      <w:tr w:rsidR="00BE08C2" w:rsidRPr="008F73F3" w:rsidTr="00BE08C2">
        <w:trPr>
          <w:cantSplit/>
          <w:trHeight w:val="240"/>
        </w:trPr>
        <w:tc>
          <w:tcPr>
            <w:tcW w:w="7230" w:type="dxa"/>
            <w:tcBorders>
              <w:top w:val="single" w:sz="6" w:space="0" w:color="auto"/>
              <w:left w:val="single" w:sz="6" w:space="0" w:color="auto"/>
              <w:bottom w:val="nil"/>
              <w:right w:val="single" w:sz="6" w:space="0" w:color="auto"/>
            </w:tcBorders>
          </w:tcPr>
          <w:p w:rsidR="00BE08C2" w:rsidRPr="008F73F3" w:rsidRDefault="00BE08C2" w:rsidP="00BE08C2">
            <w:pPr>
              <w:pStyle w:val="ConsPlusCell"/>
              <w:widowControl/>
              <w:tabs>
                <w:tab w:val="left" w:pos="7090"/>
              </w:tabs>
              <w:rPr>
                <w:rFonts w:ascii="Times New Roman" w:hAnsi="Times New Roman" w:cs="Times New Roman"/>
                <w:sz w:val="24"/>
                <w:szCs w:val="24"/>
              </w:rPr>
            </w:pPr>
            <w:r w:rsidRPr="008F73F3">
              <w:rPr>
                <w:rFonts w:ascii="Times New Roman" w:hAnsi="Times New Roman" w:cs="Times New Roman"/>
                <w:sz w:val="24"/>
                <w:szCs w:val="24"/>
              </w:rPr>
              <w:t>Цветная  металлургия</w:t>
            </w:r>
          </w:p>
        </w:tc>
        <w:tc>
          <w:tcPr>
            <w:tcW w:w="24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7090"/>
              </w:tabs>
              <w:jc w:val="center"/>
              <w:rPr>
                <w:rFonts w:ascii="Times New Roman" w:hAnsi="Times New Roman" w:cs="Times New Roman"/>
                <w:sz w:val="24"/>
                <w:szCs w:val="24"/>
              </w:rPr>
            </w:pPr>
            <w:r w:rsidRPr="008F73F3">
              <w:rPr>
                <w:rFonts w:ascii="Times New Roman" w:hAnsi="Times New Roman" w:cs="Times New Roman"/>
                <w:sz w:val="24"/>
                <w:szCs w:val="24"/>
              </w:rPr>
              <w:t>43 - 45</w:t>
            </w:r>
          </w:p>
        </w:tc>
      </w:tr>
      <w:tr w:rsidR="00BE08C2" w:rsidRPr="008F73F3" w:rsidTr="00BE08C2">
        <w:trPr>
          <w:cantSplit/>
          <w:trHeight w:val="360"/>
        </w:trPr>
        <w:tc>
          <w:tcPr>
            <w:tcW w:w="7230" w:type="dxa"/>
            <w:tcBorders>
              <w:top w:val="single" w:sz="6" w:space="0" w:color="auto"/>
              <w:left w:val="single" w:sz="6" w:space="0" w:color="auto"/>
              <w:bottom w:val="nil"/>
              <w:right w:val="single" w:sz="6" w:space="0" w:color="auto"/>
            </w:tcBorders>
          </w:tcPr>
          <w:p w:rsidR="00BE08C2" w:rsidRPr="008F73F3" w:rsidRDefault="00BE08C2" w:rsidP="00BE08C2">
            <w:pPr>
              <w:pStyle w:val="ConsPlusCell"/>
              <w:widowControl/>
              <w:tabs>
                <w:tab w:val="left" w:pos="7090"/>
              </w:tabs>
              <w:rPr>
                <w:rFonts w:ascii="Times New Roman" w:hAnsi="Times New Roman" w:cs="Times New Roman"/>
                <w:sz w:val="24"/>
                <w:szCs w:val="24"/>
              </w:rPr>
            </w:pPr>
            <w:r w:rsidRPr="008F73F3">
              <w:rPr>
                <w:rFonts w:ascii="Times New Roman" w:hAnsi="Times New Roman" w:cs="Times New Roman"/>
                <w:sz w:val="24"/>
                <w:szCs w:val="24"/>
              </w:rPr>
              <w:t>Бумажная</w:t>
            </w:r>
          </w:p>
        </w:tc>
        <w:tc>
          <w:tcPr>
            <w:tcW w:w="24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7090"/>
              </w:tabs>
              <w:jc w:val="center"/>
              <w:rPr>
                <w:rFonts w:ascii="Times New Roman" w:hAnsi="Times New Roman" w:cs="Times New Roman"/>
                <w:sz w:val="24"/>
                <w:szCs w:val="24"/>
              </w:rPr>
            </w:pPr>
            <w:r w:rsidRPr="008F73F3">
              <w:rPr>
                <w:rFonts w:ascii="Times New Roman" w:hAnsi="Times New Roman" w:cs="Times New Roman"/>
                <w:sz w:val="24"/>
                <w:szCs w:val="24"/>
              </w:rPr>
              <w:t>35 - 40</w:t>
            </w:r>
          </w:p>
        </w:tc>
      </w:tr>
      <w:tr w:rsidR="00BE08C2" w:rsidRPr="008F73F3" w:rsidTr="00BE08C2">
        <w:trPr>
          <w:cantSplit/>
          <w:trHeight w:val="339"/>
        </w:trPr>
        <w:tc>
          <w:tcPr>
            <w:tcW w:w="7230" w:type="dxa"/>
            <w:tcBorders>
              <w:top w:val="single" w:sz="6" w:space="0" w:color="auto"/>
              <w:left w:val="single" w:sz="6" w:space="0" w:color="auto"/>
              <w:bottom w:val="nil"/>
              <w:right w:val="single" w:sz="6" w:space="0" w:color="auto"/>
            </w:tcBorders>
          </w:tcPr>
          <w:p w:rsidR="00BE08C2" w:rsidRPr="008F73F3" w:rsidRDefault="00BE08C2" w:rsidP="00BE08C2">
            <w:pPr>
              <w:pStyle w:val="ConsPlusCell"/>
              <w:widowControl/>
              <w:tabs>
                <w:tab w:val="left" w:pos="7090"/>
              </w:tabs>
              <w:rPr>
                <w:rFonts w:ascii="Times New Roman" w:hAnsi="Times New Roman" w:cs="Times New Roman"/>
                <w:sz w:val="24"/>
                <w:szCs w:val="24"/>
              </w:rPr>
            </w:pPr>
            <w:r w:rsidRPr="008F73F3">
              <w:rPr>
                <w:rFonts w:ascii="Times New Roman" w:hAnsi="Times New Roman" w:cs="Times New Roman"/>
                <w:sz w:val="24"/>
                <w:szCs w:val="24"/>
              </w:rPr>
              <w:t>Энергетическая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7090"/>
              </w:tabs>
              <w:jc w:val="center"/>
              <w:rPr>
                <w:rFonts w:ascii="Times New Roman" w:hAnsi="Times New Roman" w:cs="Times New Roman"/>
                <w:sz w:val="24"/>
                <w:szCs w:val="24"/>
              </w:rPr>
            </w:pPr>
            <w:r w:rsidRPr="008F73F3">
              <w:rPr>
                <w:rFonts w:ascii="Times New Roman" w:hAnsi="Times New Roman" w:cs="Times New Roman"/>
                <w:sz w:val="24"/>
                <w:szCs w:val="24"/>
              </w:rPr>
              <w:t>21 - 30</w:t>
            </w:r>
          </w:p>
        </w:tc>
      </w:tr>
      <w:tr w:rsidR="00BE08C2" w:rsidRPr="008F73F3" w:rsidTr="00BE08C2">
        <w:trPr>
          <w:cantSplit/>
          <w:trHeight w:val="360"/>
        </w:trPr>
        <w:tc>
          <w:tcPr>
            <w:tcW w:w="7230" w:type="dxa"/>
            <w:tcBorders>
              <w:top w:val="single" w:sz="6" w:space="0" w:color="auto"/>
              <w:left w:val="single" w:sz="6" w:space="0" w:color="auto"/>
              <w:bottom w:val="nil"/>
              <w:right w:val="single" w:sz="6" w:space="0" w:color="auto"/>
            </w:tcBorders>
          </w:tcPr>
          <w:p w:rsidR="00BE08C2" w:rsidRPr="008F73F3" w:rsidRDefault="00BE08C2" w:rsidP="00BE08C2">
            <w:pPr>
              <w:pStyle w:val="ConsPlusCell"/>
              <w:widowControl/>
              <w:tabs>
                <w:tab w:val="left" w:pos="7090"/>
              </w:tabs>
              <w:rPr>
                <w:rFonts w:ascii="Times New Roman" w:hAnsi="Times New Roman" w:cs="Times New Roman"/>
                <w:sz w:val="24"/>
                <w:szCs w:val="24"/>
              </w:rPr>
            </w:pPr>
            <w:r w:rsidRPr="008F73F3">
              <w:rPr>
                <w:rFonts w:ascii="Times New Roman" w:hAnsi="Times New Roman" w:cs="Times New Roman"/>
                <w:sz w:val="24"/>
                <w:szCs w:val="24"/>
              </w:rPr>
              <w:t>Тяжелое машиностроение</w:t>
            </w:r>
          </w:p>
        </w:tc>
        <w:tc>
          <w:tcPr>
            <w:tcW w:w="24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7090"/>
              </w:tabs>
              <w:jc w:val="center"/>
              <w:rPr>
                <w:rFonts w:ascii="Times New Roman" w:hAnsi="Times New Roman" w:cs="Times New Roman"/>
                <w:sz w:val="24"/>
                <w:szCs w:val="24"/>
              </w:rPr>
            </w:pPr>
            <w:r w:rsidRPr="008F73F3">
              <w:rPr>
                <w:rFonts w:ascii="Times New Roman" w:hAnsi="Times New Roman" w:cs="Times New Roman"/>
                <w:sz w:val="24"/>
                <w:szCs w:val="24"/>
              </w:rPr>
              <w:t>40 - 65</w:t>
            </w:r>
          </w:p>
        </w:tc>
      </w:tr>
      <w:tr w:rsidR="00BE08C2" w:rsidRPr="008F73F3" w:rsidTr="00BE08C2">
        <w:trPr>
          <w:cantSplit/>
          <w:trHeight w:val="240"/>
        </w:trPr>
        <w:tc>
          <w:tcPr>
            <w:tcW w:w="7230" w:type="dxa"/>
            <w:tcBorders>
              <w:top w:val="single" w:sz="6" w:space="0" w:color="auto"/>
              <w:left w:val="single" w:sz="6" w:space="0" w:color="auto"/>
              <w:bottom w:val="nil"/>
              <w:right w:val="single" w:sz="6" w:space="0" w:color="auto"/>
            </w:tcBorders>
          </w:tcPr>
          <w:p w:rsidR="00BE08C2" w:rsidRPr="008F73F3" w:rsidRDefault="00BE08C2" w:rsidP="00BE08C2">
            <w:pPr>
              <w:pStyle w:val="ConsPlusCell"/>
              <w:widowControl/>
              <w:tabs>
                <w:tab w:val="left" w:pos="7090"/>
              </w:tabs>
              <w:rPr>
                <w:rFonts w:ascii="Times New Roman" w:hAnsi="Times New Roman" w:cs="Times New Roman"/>
                <w:sz w:val="24"/>
                <w:szCs w:val="24"/>
              </w:rPr>
            </w:pPr>
            <w:r w:rsidRPr="008F73F3">
              <w:rPr>
                <w:rFonts w:ascii="Times New Roman" w:hAnsi="Times New Roman" w:cs="Times New Roman"/>
                <w:sz w:val="24"/>
                <w:szCs w:val="24"/>
              </w:rPr>
              <w:t>Электротехническая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7090"/>
              </w:tabs>
              <w:jc w:val="center"/>
              <w:rPr>
                <w:rFonts w:ascii="Times New Roman" w:hAnsi="Times New Roman" w:cs="Times New Roman"/>
                <w:sz w:val="24"/>
                <w:szCs w:val="24"/>
              </w:rPr>
            </w:pPr>
            <w:r w:rsidRPr="008F73F3">
              <w:rPr>
                <w:rFonts w:ascii="Times New Roman" w:hAnsi="Times New Roman" w:cs="Times New Roman"/>
                <w:sz w:val="24"/>
                <w:szCs w:val="24"/>
              </w:rPr>
              <w:t>45 - 60</w:t>
            </w:r>
          </w:p>
        </w:tc>
      </w:tr>
      <w:tr w:rsidR="00BE08C2" w:rsidRPr="008F73F3" w:rsidTr="00BE08C2">
        <w:trPr>
          <w:cantSplit/>
          <w:trHeight w:val="360"/>
        </w:trPr>
        <w:tc>
          <w:tcPr>
            <w:tcW w:w="7230" w:type="dxa"/>
            <w:tcBorders>
              <w:top w:val="single" w:sz="6" w:space="0" w:color="auto"/>
              <w:left w:val="single" w:sz="6" w:space="0" w:color="auto"/>
              <w:bottom w:val="nil"/>
              <w:right w:val="single" w:sz="6" w:space="0" w:color="auto"/>
            </w:tcBorders>
          </w:tcPr>
          <w:p w:rsidR="00BE08C2" w:rsidRPr="008F73F3" w:rsidRDefault="00BE08C2" w:rsidP="00BE08C2">
            <w:pPr>
              <w:pStyle w:val="ConsPlusCell"/>
              <w:widowControl/>
              <w:tabs>
                <w:tab w:val="left" w:pos="7090"/>
              </w:tabs>
              <w:rPr>
                <w:rFonts w:ascii="Times New Roman" w:hAnsi="Times New Roman" w:cs="Times New Roman"/>
                <w:sz w:val="24"/>
                <w:szCs w:val="24"/>
              </w:rPr>
            </w:pPr>
            <w:r w:rsidRPr="008F73F3">
              <w:rPr>
                <w:rFonts w:ascii="Times New Roman" w:hAnsi="Times New Roman" w:cs="Times New Roman"/>
                <w:sz w:val="24"/>
                <w:szCs w:val="24"/>
              </w:rPr>
              <w:t>Радиопромышленность</w:t>
            </w:r>
          </w:p>
        </w:tc>
        <w:tc>
          <w:tcPr>
            <w:tcW w:w="24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7090"/>
              </w:tabs>
              <w:jc w:val="center"/>
              <w:rPr>
                <w:rFonts w:ascii="Times New Roman" w:hAnsi="Times New Roman" w:cs="Times New Roman"/>
                <w:sz w:val="24"/>
                <w:szCs w:val="24"/>
              </w:rPr>
            </w:pPr>
            <w:r w:rsidRPr="008F73F3">
              <w:rPr>
                <w:rFonts w:ascii="Times New Roman" w:hAnsi="Times New Roman" w:cs="Times New Roman"/>
                <w:sz w:val="24"/>
                <w:szCs w:val="24"/>
              </w:rPr>
              <w:t>50 - 55</w:t>
            </w:r>
          </w:p>
        </w:tc>
      </w:tr>
      <w:tr w:rsidR="00BE08C2" w:rsidRPr="008F73F3" w:rsidTr="00BE08C2">
        <w:trPr>
          <w:cantSplit/>
          <w:trHeight w:val="358"/>
        </w:trPr>
        <w:tc>
          <w:tcPr>
            <w:tcW w:w="7230" w:type="dxa"/>
            <w:tcBorders>
              <w:top w:val="single" w:sz="6" w:space="0" w:color="auto"/>
              <w:left w:val="single" w:sz="6" w:space="0" w:color="auto"/>
              <w:bottom w:val="nil"/>
              <w:right w:val="single" w:sz="6" w:space="0" w:color="auto"/>
            </w:tcBorders>
          </w:tcPr>
          <w:p w:rsidR="00BE08C2" w:rsidRPr="008F73F3" w:rsidRDefault="00BE08C2" w:rsidP="00BE08C2">
            <w:pPr>
              <w:pStyle w:val="ConsPlusCell"/>
              <w:widowControl/>
              <w:tabs>
                <w:tab w:val="left" w:pos="7090"/>
              </w:tabs>
              <w:rPr>
                <w:rFonts w:ascii="Times New Roman" w:hAnsi="Times New Roman" w:cs="Times New Roman"/>
                <w:sz w:val="24"/>
                <w:szCs w:val="24"/>
              </w:rPr>
            </w:pPr>
            <w:r w:rsidRPr="008F73F3">
              <w:rPr>
                <w:rFonts w:ascii="Times New Roman" w:hAnsi="Times New Roman" w:cs="Times New Roman"/>
                <w:sz w:val="24"/>
                <w:szCs w:val="24"/>
              </w:rPr>
              <w:t>Электронная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7090"/>
              </w:tabs>
              <w:jc w:val="center"/>
              <w:rPr>
                <w:rFonts w:ascii="Times New Roman" w:hAnsi="Times New Roman" w:cs="Times New Roman"/>
                <w:sz w:val="24"/>
                <w:szCs w:val="24"/>
              </w:rPr>
            </w:pPr>
            <w:r w:rsidRPr="008F73F3">
              <w:rPr>
                <w:rFonts w:ascii="Times New Roman" w:hAnsi="Times New Roman" w:cs="Times New Roman"/>
                <w:sz w:val="24"/>
                <w:szCs w:val="24"/>
              </w:rPr>
              <w:t>55 - 60</w:t>
            </w:r>
          </w:p>
        </w:tc>
      </w:tr>
      <w:tr w:rsidR="00BE08C2" w:rsidRPr="008F73F3" w:rsidTr="00BE08C2">
        <w:trPr>
          <w:cantSplit/>
          <w:trHeight w:val="257"/>
        </w:trPr>
        <w:tc>
          <w:tcPr>
            <w:tcW w:w="7230" w:type="dxa"/>
            <w:tcBorders>
              <w:top w:val="single" w:sz="6" w:space="0" w:color="auto"/>
              <w:left w:val="single" w:sz="6" w:space="0" w:color="auto"/>
              <w:bottom w:val="nil"/>
              <w:right w:val="single" w:sz="6" w:space="0" w:color="auto"/>
            </w:tcBorders>
          </w:tcPr>
          <w:p w:rsidR="00BE08C2" w:rsidRPr="008F73F3" w:rsidRDefault="00BE08C2" w:rsidP="00BE08C2">
            <w:pPr>
              <w:pStyle w:val="ConsPlusCell"/>
              <w:widowControl/>
              <w:tabs>
                <w:tab w:val="left" w:pos="7090"/>
              </w:tabs>
              <w:rPr>
                <w:rFonts w:ascii="Times New Roman" w:hAnsi="Times New Roman" w:cs="Times New Roman"/>
                <w:sz w:val="24"/>
                <w:szCs w:val="24"/>
              </w:rPr>
            </w:pPr>
            <w:r w:rsidRPr="008F73F3">
              <w:rPr>
                <w:rFonts w:ascii="Times New Roman" w:hAnsi="Times New Roman" w:cs="Times New Roman"/>
                <w:sz w:val="24"/>
                <w:szCs w:val="24"/>
              </w:rPr>
              <w:t>Станкостроение</w:t>
            </w:r>
          </w:p>
        </w:tc>
        <w:tc>
          <w:tcPr>
            <w:tcW w:w="24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7090"/>
              </w:tabs>
              <w:jc w:val="center"/>
              <w:rPr>
                <w:rFonts w:ascii="Times New Roman" w:hAnsi="Times New Roman" w:cs="Times New Roman"/>
                <w:sz w:val="24"/>
                <w:szCs w:val="24"/>
              </w:rPr>
            </w:pPr>
            <w:r w:rsidRPr="008F73F3">
              <w:rPr>
                <w:rFonts w:ascii="Times New Roman" w:hAnsi="Times New Roman" w:cs="Times New Roman"/>
                <w:sz w:val="24"/>
                <w:szCs w:val="24"/>
              </w:rPr>
              <w:t>50 - 60</w:t>
            </w:r>
          </w:p>
        </w:tc>
      </w:tr>
      <w:tr w:rsidR="00BE08C2" w:rsidRPr="008F73F3" w:rsidTr="00BE08C2">
        <w:trPr>
          <w:cantSplit/>
          <w:trHeight w:val="304"/>
        </w:trPr>
        <w:tc>
          <w:tcPr>
            <w:tcW w:w="7230" w:type="dxa"/>
            <w:tcBorders>
              <w:top w:val="single" w:sz="6" w:space="0" w:color="auto"/>
              <w:left w:val="single" w:sz="6" w:space="0" w:color="auto"/>
              <w:bottom w:val="nil"/>
              <w:right w:val="single" w:sz="6" w:space="0" w:color="auto"/>
            </w:tcBorders>
          </w:tcPr>
          <w:p w:rsidR="00BE08C2" w:rsidRPr="008F73F3" w:rsidRDefault="00BE08C2" w:rsidP="00BE08C2">
            <w:pPr>
              <w:pStyle w:val="ConsPlusCell"/>
              <w:widowControl/>
              <w:tabs>
                <w:tab w:val="left" w:pos="7090"/>
              </w:tabs>
              <w:rPr>
                <w:rFonts w:ascii="Times New Roman" w:hAnsi="Times New Roman" w:cs="Times New Roman"/>
                <w:sz w:val="24"/>
                <w:szCs w:val="24"/>
              </w:rPr>
            </w:pPr>
            <w:r w:rsidRPr="008F73F3">
              <w:rPr>
                <w:rFonts w:ascii="Times New Roman" w:hAnsi="Times New Roman" w:cs="Times New Roman"/>
                <w:sz w:val="24"/>
                <w:szCs w:val="24"/>
              </w:rPr>
              <w:t>Приборостроение</w:t>
            </w:r>
          </w:p>
        </w:tc>
        <w:tc>
          <w:tcPr>
            <w:tcW w:w="24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7090"/>
              </w:tabs>
              <w:jc w:val="center"/>
              <w:rPr>
                <w:rFonts w:ascii="Times New Roman" w:hAnsi="Times New Roman" w:cs="Times New Roman"/>
                <w:sz w:val="24"/>
                <w:szCs w:val="24"/>
              </w:rPr>
            </w:pPr>
            <w:r w:rsidRPr="008F73F3">
              <w:rPr>
                <w:rFonts w:ascii="Times New Roman" w:hAnsi="Times New Roman" w:cs="Times New Roman"/>
                <w:sz w:val="24"/>
                <w:szCs w:val="24"/>
              </w:rPr>
              <w:t>30 - 55</w:t>
            </w:r>
          </w:p>
        </w:tc>
      </w:tr>
      <w:tr w:rsidR="00BE08C2" w:rsidRPr="008F73F3" w:rsidTr="00BE08C2">
        <w:trPr>
          <w:cantSplit/>
          <w:trHeight w:val="240"/>
        </w:trPr>
        <w:tc>
          <w:tcPr>
            <w:tcW w:w="7230" w:type="dxa"/>
            <w:tcBorders>
              <w:top w:val="single" w:sz="6" w:space="0" w:color="auto"/>
              <w:left w:val="single" w:sz="6" w:space="0" w:color="auto"/>
              <w:bottom w:val="nil"/>
              <w:right w:val="single" w:sz="6" w:space="0" w:color="auto"/>
            </w:tcBorders>
          </w:tcPr>
          <w:p w:rsidR="00BE08C2" w:rsidRPr="008F73F3" w:rsidRDefault="00BE08C2" w:rsidP="00BE08C2">
            <w:pPr>
              <w:pStyle w:val="ConsPlusCell"/>
              <w:widowControl/>
              <w:tabs>
                <w:tab w:val="left" w:pos="7090"/>
              </w:tabs>
              <w:rPr>
                <w:rFonts w:ascii="Times New Roman" w:hAnsi="Times New Roman" w:cs="Times New Roman"/>
                <w:sz w:val="24"/>
                <w:szCs w:val="24"/>
              </w:rPr>
            </w:pPr>
            <w:r w:rsidRPr="008F73F3">
              <w:rPr>
                <w:rFonts w:ascii="Times New Roman" w:hAnsi="Times New Roman" w:cs="Times New Roman"/>
                <w:sz w:val="24"/>
                <w:szCs w:val="24"/>
              </w:rPr>
              <w:t>Медицинская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7090"/>
              </w:tabs>
              <w:jc w:val="center"/>
              <w:rPr>
                <w:rFonts w:ascii="Times New Roman" w:hAnsi="Times New Roman" w:cs="Times New Roman"/>
                <w:sz w:val="24"/>
                <w:szCs w:val="24"/>
              </w:rPr>
            </w:pPr>
            <w:r w:rsidRPr="008F73F3">
              <w:rPr>
                <w:rFonts w:ascii="Times New Roman" w:hAnsi="Times New Roman" w:cs="Times New Roman"/>
                <w:sz w:val="24"/>
                <w:szCs w:val="24"/>
              </w:rPr>
              <w:t>32 - 43</w:t>
            </w:r>
          </w:p>
        </w:tc>
      </w:tr>
      <w:tr w:rsidR="00BE08C2" w:rsidRPr="008F73F3" w:rsidTr="00BE08C2">
        <w:trPr>
          <w:cantSplit/>
          <w:trHeight w:val="240"/>
        </w:trPr>
        <w:tc>
          <w:tcPr>
            <w:tcW w:w="7230" w:type="dxa"/>
            <w:tcBorders>
              <w:top w:val="single" w:sz="6" w:space="0" w:color="auto"/>
              <w:left w:val="single" w:sz="6" w:space="0" w:color="auto"/>
              <w:bottom w:val="nil"/>
              <w:right w:val="single" w:sz="6" w:space="0" w:color="auto"/>
            </w:tcBorders>
          </w:tcPr>
          <w:p w:rsidR="00BE08C2" w:rsidRPr="008F73F3" w:rsidRDefault="00BE08C2" w:rsidP="00BE08C2">
            <w:pPr>
              <w:pStyle w:val="ConsPlusCell"/>
              <w:widowControl/>
              <w:tabs>
                <w:tab w:val="left" w:pos="7090"/>
              </w:tabs>
              <w:rPr>
                <w:rFonts w:ascii="Times New Roman" w:hAnsi="Times New Roman" w:cs="Times New Roman"/>
                <w:sz w:val="24"/>
                <w:szCs w:val="24"/>
              </w:rPr>
            </w:pPr>
            <w:r w:rsidRPr="008F73F3">
              <w:rPr>
                <w:rFonts w:ascii="Times New Roman" w:hAnsi="Times New Roman" w:cs="Times New Roman"/>
                <w:sz w:val="24"/>
                <w:szCs w:val="24"/>
              </w:rPr>
              <w:t>Автомобилестроение</w:t>
            </w:r>
          </w:p>
        </w:tc>
        <w:tc>
          <w:tcPr>
            <w:tcW w:w="24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7090"/>
              </w:tabs>
              <w:jc w:val="center"/>
              <w:rPr>
                <w:rFonts w:ascii="Times New Roman" w:hAnsi="Times New Roman" w:cs="Times New Roman"/>
                <w:sz w:val="24"/>
                <w:szCs w:val="24"/>
              </w:rPr>
            </w:pPr>
            <w:r w:rsidRPr="008F73F3">
              <w:rPr>
                <w:rFonts w:ascii="Times New Roman" w:hAnsi="Times New Roman" w:cs="Times New Roman"/>
                <w:sz w:val="24"/>
                <w:szCs w:val="24"/>
              </w:rPr>
              <w:t>50 - 55</w:t>
            </w:r>
          </w:p>
        </w:tc>
      </w:tr>
      <w:tr w:rsidR="00BE08C2" w:rsidRPr="008F73F3" w:rsidTr="00BE08C2">
        <w:trPr>
          <w:cantSplit/>
          <w:trHeight w:val="360"/>
        </w:trPr>
        <w:tc>
          <w:tcPr>
            <w:tcW w:w="7230" w:type="dxa"/>
            <w:tcBorders>
              <w:top w:val="single" w:sz="6" w:space="0" w:color="auto"/>
              <w:left w:val="single" w:sz="6" w:space="0" w:color="auto"/>
              <w:bottom w:val="nil"/>
              <w:right w:val="single" w:sz="6" w:space="0" w:color="auto"/>
            </w:tcBorders>
          </w:tcPr>
          <w:p w:rsidR="00BE08C2" w:rsidRPr="008F73F3" w:rsidRDefault="00BE08C2" w:rsidP="00BE08C2">
            <w:pPr>
              <w:pStyle w:val="ConsPlusCell"/>
              <w:widowControl/>
              <w:tabs>
                <w:tab w:val="left" w:pos="7090"/>
              </w:tabs>
              <w:rPr>
                <w:rFonts w:ascii="Times New Roman" w:hAnsi="Times New Roman" w:cs="Times New Roman"/>
                <w:sz w:val="24"/>
                <w:szCs w:val="24"/>
              </w:rPr>
            </w:pPr>
            <w:r w:rsidRPr="008F73F3">
              <w:rPr>
                <w:rFonts w:ascii="Times New Roman" w:hAnsi="Times New Roman" w:cs="Times New Roman"/>
                <w:sz w:val="24"/>
                <w:szCs w:val="24"/>
              </w:rPr>
              <w:t>Строительное  и  дорожное машиностроение</w:t>
            </w:r>
          </w:p>
        </w:tc>
        <w:tc>
          <w:tcPr>
            <w:tcW w:w="24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7090"/>
              </w:tabs>
              <w:jc w:val="center"/>
              <w:rPr>
                <w:rFonts w:ascii="Times New Roman" w:hAnsi="Times New Roman" w:cs="Times New Roman"/>
                <w:sz w:val="24"/>
                <w:szCs w:val="24"/>
              </w:rPr>
            </w:pPr>
            <w:r w:rsidRPr="008F73F3">
              <w:rPr>
                <w:rFonts w:ascii="Times New Roman" w:hAnsi="Times New Roman" w:cs="Times New Roman"/>
                <w:sz w:val="24"/>
                <w:szCs w:val="24"/>
              </w:rPr>
              <w:t>50 - 63</w:t>
            </w:r>
          </w:p>
        </w:tc>
      </w:tr>
      <w:tr w:rsidR="00BE08C2" w:rsidRPr="008F73F3" w:rsidTr="00BE08C2">
        <w:trPr>
          <w:cantSplit/>
          <w:trHeight w:val="261"/>
        </w:trPr>
        <w:tc>
          <w:tcPr>
            <w:tcW w:w="7230" w:type="dxa"/>
            <w:tcBorders>
              <w:top w:val="single" w:sz="6" w:space="0" w:color="auto"/>
              <w:left w:val="single" w:sz="6" w:space="0" w:color="auto"/>
              <w:bottom w:val="single" w:sz="4" w:space="0" w:color="auto"/>
              <w:right w:val="single" w:sz="6" w:space="0" w:color="auto"/>
            </w:tcBorders>
          </w:tcPr>
          <w:p w:rsidR="00BE08C2" w:rsidRPr="008F73F3" w:rsidRDefault="00BE08C2" w:rsidP="00BE08C2">
            <w:pPr>
              <w:pStyle w:val="ConsPlusCell"/>
              <w:widowControl/>
              <w:tabs>
                <w:tab w:val="left" w:pos="7090"/>
              </w:tabs>
              <w:rPr>
                <w:rFonts w:ascii="Times New Roman" w:hAnsi="Times New Roman" w:cs="Times New Roman"/>
                <w:sz w:val="24"/>
                <w:szCs w:val="24"/>
              </w:rPr>
            </w:pPr>
            <w:r w:rsidRPr="008F73F3">
              <w:rPr>
                <w:rFonts w:ascii="Times New Roman" w:hAnsi="Times New Roman" w:cs="Times New Roman"/>
                <w:sz w:val="24"/>
                <w:szCs w:val="24"/>
              </w:rPr>
              <w:t>Машиностроение  для  легкой  и  пищевой  промышленности</w:t>
            </w:r>
          </w:p>
        </w:tc>
        <w:tc>
          <w:tcPr>
            <w:tcW w:w="2409" w:type="dxa"/>
            <w:tcBorders>
              <w:top w:val="single" w:sz="6" w:space="0" w:color="auto"/>
              <w:left w:val="single" w:sz="6" w:space="0" w:color="auto"/>
              <w:bottom w:val="single" w:sz="4" w:space="0" w:color="auto"/>
              <w:right w:val="single" w:sz="6" w:space="0" w:color="auto"/>
            </w:tcBorders>
          </w:tcPr>
          <w:p w:rsidR="00BE08C2" w:rsidRPr="008F73F3" w:rsidRDefault="00BE08C2" w:rsidP="00BE08C2">
            <w:pPr>
              <w:pStyle w:val="ConsPlusCell"/>
              <w:widowControl/>
              <w:tabs>
                <w:tab w:val="left" w:pos="7090"/>
              </w:tabs>
              <w:jc w:val="center"/>
              <w:rPr>
                <w:rFonts w:ascii="Times New Roman" w:hAnsi="Times New Roman" w:cs="Times New Roman"/>
                <w:sz w:val="24"/>
                <w:szCs w:val="24"/>
              </w:rPr>
            </w:pPr>
            <w:r w:rsidRPr="008F73F3">
              <w:rPr>
                <w:rFonts w:ascii="Times New Roman" w:hAnsi="Times New Roman" w:cs="Times New Roman"/>
                <w:sz w:val="24"/>
                <w:szCs w:val="24"/>
              </w:rPr>
              <w:t>55 - 57</w:t>
            </w:r>
          </w:p>
        </w:tc>
      </w:tr>
      <w:tr w:rsidR="00BE08C2" w:rsidRPr="008F73F3" w:rsidTr="00BE08C2">
        <w:trPr>
          <w:cantSplit/>
          <w:trHeight w:val="264"/>
        </w:trPr>
        <w:tc>
          <w:tcPr>
            <w:tcW w:w="7230" w:type="dxa"/>
            <w:tcBorders>
              <w:top w:val="single" w:sz="6" w:space="0" w:color="auto"/>
              <w:left w:val="single" w:sz="6" w:space="0" w:color="auto"/>
              <w:bottom w:val="single" w:sz="4" w:space="0" w:color="auto"/>
              <w:right w:val="single" w:sz="6" w:space="0" w:color="auto"/>
            </w:tcBorders>
          </w:tcPr>
          <w:p w:rsidR="00BE08C2" w:rsidRPr="008F73F3" w:rsidRDefault="00BE08C2" w:rsidP="00BE08C2">
            <w:pPr>
              <w:pStyle w:val="ConsPlusCell"/>
              <w:widowControl/>
              <w:tabs>
                <w:tab w:val="left" w:pos="7090"/>
              </w:tabs>
              <w:rPr>
                <w:rFonts w:ascii="Times New Roman" w:hAnsi="Times New Roman" w:cs="Times New Roman"/>
                <w:sz w:val="24"/>
                <w:szCs w:val="24"/>
              </w:rPr>
            </w:pPr>
            <w:r w:rsidRPr="008F73F3">
              <w:rPr>
                <w:rFonts w:ascii="Times New Roman" w:hAnsi="Times New Roman" w:cs="Times New Roman"/>
                <w:sz w:val="24"/>
                <w:szCs w:val="24"/>
              </w:rPr>
              <w:t>Лесная  и  деревообрабатывающая  промышленность</w:t>
            </w:r>
          </w:p>
        </w:tc>
        <w:tc>
          <w:tcPr>
            <w:tcW w:w="2409" w:type="dxa"/>
            <w:tcBorders>
              <w:top w:val="single" w:sz="6" w:space="0" w:color="auto"/>
              <w:left w:val="single" w:sz="6" w:space="0" w:color="auto"/>
              <w:bottom w:val="single" w:sz="4" w:space="0" w:color="auto"/>
              <w:right w:val="single" w:sz="6" w:space="0" w:color="auto"/>
            </w:tcBorders>
          </w:tcPr>
          <w:p w:rsidR="00BE08C2" w:rsidRPr="008F73F3" w:rsidRDefault="00BE08C2" w:rsidP="00BE08C2">
            <w:pPr>
              <w:pStyle w:val="ConsPlusCell"/>
              <w:widowControl/>
              <w:tabs>
                <w:tab w:val="left" w:pos="7090"/>
              </w:tabs>
              <w:jc w:val="center"/>
              <w:rPr>
                <w:rFonts w:ascii="Times New Roman" w:hAnsi="Times New Roman" w:cs="Times New Roman"/>
                <w:sz w:val="24"/>
                <w:szCs w:val="24"/>
              </w:rPr>
            </w:pPr>
            <w:r w:rsidRPr="008F73F3">
              <w:rPr>
                <w:rFonts w:ascii="Times New Roman" w:hAnsi="Times New Roman" w:cs="Times New Roman"/>
                <w:sz w:val="24"/>
                <w:szCs w:val="24"/>
              </w:rPr>
              <w:t>20 - 53</w:t>
            </w:r>
          </w:p>
        </w:tc>
      </w:tr>
      <w:tr w:rsidR="00BE08C2" w:rsidRPr="008F73F3" w:rsidTr="00BE08C2">
        <w:trPr>
          <w:cantSplit/>
          <w:trHeight w:val="233"/>
        </w:trPr>
        <w:tc>
          <w:tcPr>
            <w:tcW w:w="7230" w:type="dxa"/>
            <w:tcBorders>
              <w:top w:val="single" w:sz="6" w:space="0" w:color="auto"/>
              <w:left w:val="single" w:sz="6" w:space="0" w:color="auto"/>
              <w:bottom w:val="nil"/>
              <w:right w:val="single" w:sz="6" w:space="0" w:color="auto"/>
            </w:tcBorders>
          </w:tcPr>
          <w:p w:rsidR="00BE08C2" w:rsidRPr="008F73F3" w:rsidRDefault="00BE08C2" w:rsidP="00BE08C2">
            <w:pPr>
              <w:pStyle w:val="ConsPlusCell"/>
              <w:widowControl/>
              <w:tabs>
                <w:tab w:val="left" w:pos="7090"/>
              </w:tabs>
              <w:rPr>
                <w:rFonts w:ascii="Times New Roman" w:hAnsi="Times New Roman" w:cs="Times New Roman"/>
                <w:sz w:val="24"/>
                <w:szCs w:val="24"/>
              </w:rPr>
            </w:pPr>
            <w:r w:rsidRPr="008F73F3">
              <w:rPr>
                <w:rFonts w:ascii="Times New Roman" w:hAnsi="Times New Roman" w:cs="Times New Roman"/>
                <w:sz w:val="24"/>
                <w:szCs w:val="24"/>
              </w:rPr>
              <w:t>Легкая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7090"/>
              </w:tabs>
              <w:jc w:val="center"/>
              <w:rPr>
                <w:rFonts w:ascii="Times New Roman" w:hAnsi="Times New Roman" w:cs="Times New Roman"/>
                <w:sz w:val="24"/>
                <w:szCs w:val="24"/>
              </w:rPr>
            </w:pPr>
            <w:r w:rsidRPr="008F73F3">
              <w:rPr>
                <w:rFonts w:ascii="Times New Roman" w:hAnsi="Times New Roman" w:cs="Times New Roman"/>
                <w:sz w:val="24"/>
                <w:szCs w:val="24"/>
              </w:rPr>
              <w:t>21 - 60</w:t>
            </w:r>
          </w:p>
        </w:tc>
      </w:tr>
      <w:tr w:rsidR="00BE08C2" w:rsidRPr="008F73F3" w:rsidTr="00BE08C2">
        <w:trPr>
          <w:cantSplit/>
          <w:trHeight w:val="253"/>
        </w:trPr>
        <w:tc>
          <w:tcPr>
            <w:tcW w:w="7230" w:type="dxa"/>
            <w:tcBorders>
              <w:top w:val="single" w:sz="6" w:space="0" w:color="auto"/>
              <w:left w:val="single" w:sz="6" w:space="0" w:color="auto"/>
              <w:bottom w:val="nil"/>
              <w:right w:val="single" w:sz="6" w:space="0" w:color="auto"/>
            </w:tcBorders>
          </w:tcPr>
          <w:p w:rsidR="00BE08C2" w:rsidRPr="008F73F3" w:rsidRDefault="00BE08C2" w:rsidP="00BE08C2">
            <w:pPr>
              <w:pStyle w:val="ConsPlusCell"/>
              <w:widowControl/>
              <w:tabs>
                <w:tab w:val="left" w:pos="7090"/>
              </w:tabs>
              <w:rPr>
                <w:rFonts w:ascii="Times New Roman" w:hAnsi="Times New Roman" w:cs="Times New Roman"/>
                <w:sz w:val="24"/>
                <w:szCs w:val="24"/>
              </w:rPr>
            </w:pPr>
            <w:r w:rsidRPr="008F73F3">
              <w:rPr>
                <w:rFonts w:ascii="Times New Roman" w:hAnsi="Times New Roman" w:cs="Times New Roman"/>
                <w:sz w:val="24"/>
                <w:szCs w:val="24"/>
              </w:rPr>
              <w:t>Пищевая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7090"/>
              </w:tabs>
              <w:jc w:val="center"/>
              <w:rPr>
                <w:rFonts w:ascii="Times New Roman" w:hAnsi="Times New Roman" w:cs="Times New Roman"/>
                <w:sz w:val="24"/>
                <w:szCs w:val="24"/>
              </w:rPr>
            </w:pPr>
            <w:r w:rsidRPr="008F73F3">
              <w:rPr>
                <w:rFonts w:ascii="Times New Roman" w:hAnsi="Times New Roman" w:cs="Times New Roman"/>
                <w:sz w:val="24"/>
                <w:szCs w:val="24"/>
              </w:rPr>
              <w:t>33 - 50</w:t>
            </w:r>
          </w:p>
        </w:tc>
      </w:tr>
      <w:tr w:rsidR="00BE08C2" w:rsidRPr="008F73F3" w:rsidTr="00BE08C2">
        <w:trPr>
          <w:cantSplit/>
          <w:trHeight w:val="240"/>
        </w:trPr>
        <w:tc>
          <w:tcPr>
            <w:tcW w:w="7230" w:type="dxa"/>
            <w:tcBorders>
              <w:top w:val="single" w:sz="6" w:space="0" w:color="auto"/>
              <w:left w:val="single" w:sz="6" w:space="0" w:color="auto"/>
              <w:bottom w:val="nil"/>
              <w:right w:val="single" w:sz="6" w:space="0" w:color="auto"/>
            </w:tcBorders>
          </w:tcPr>
          <w:p w:rsidR="00BE08C2" w:rsidRPr="008F73F3" w:rsidRDefault="00BE08C2" w:rsidP="00BE08C2">
            <w:pPr>
              <w:pStyle w:val="ConsPlusCell"/>
              <w:widowControl/>
              <w:tabs>
                <w:tab w:val="left" w:pos="7090"/>
              </w:tabs>
              <w:rPr>
                <w:rFonts w:ascii="Times New Roman" w:hAnsi="Times New Roman" w:cs="Times New Roman"/>
                <w:sz w:val="24"/>
                <w:szCs w:val="24"/>
              </w:rPr>
            </w:pPr>
            <w:r w:rsidRPr="008F73F3">
              <w:rPr>
                <w:rFonts w:ascii="Times New Roman" w:hAnsi="Times New Roman" w:cs="Times New Roman"/>
                <w:sz w:val="24"/>
                <w:szCs w:val="24"/>
              </w:rPr>
              <w:t>Мясо-молочная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7090"/>
              </w:tabs>
              <w:jc w:val="center"/>
              <w:rPr>
                <w:rFonts w:ascii="Times New Roman" w:hAnsi="Times New Roman" w:cs="Times New Roman"/>
                <w:sz w:val="24"/>
                <w:szCs w:val="24"/>
              </w:rPr>
            </w:pPr>
            <w:r w:rsidRPr="008F73F3">
              <w:rPr>
                <w:rFonts w:ascii="Times New Roman" w:hAnsi="Times New Roman" w:cs="Times New Roman"/>
                <w:sz w:val="24"/>
                <w:szCs w:val="24"/>
              </w:rPr>
              <w:t>36 - 45</w:t>
            </w:r>
          </w:p>
        </w:tc>
      </w:tr>
      <w:tr w:rsidR="00BE08C2" w:rsidRPr="008F73F3" w:rsidTr="00BE08C2">
        <w:trPr>
          <w:cantSplit/>
          <w:trHeight w:val="313"/>
        </w:trPr>
        <w:tc>
          <w:tcPr>
            <w:tcW w:w="723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7090"/>
              </w:tabs>
              <w:rPr>
                <w:rFonts w:ascii="Times New Roman" w:hAnsi="Times New Roman" w:cs="Times New Roman"/>
                <w:sz w:val="24"/>
                <w:szCs w:val="24"/>
              </w:rPr>
            </w:pPr>
            <w:r w:rsidRPr="008F73F3">
              <w:rPr>
                <w:rFonts w:ascii="Times New Roman" w:hAnsi="Times New Roman" w:cs="Times New Roman"/>
                <w:sz w:val="24"/>
                <w:szCs w:val="24"/>
              </w:rPr>
              <w:t>Микробиологическая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7090"/>
              </w:tabs>
              <w:jc w:val="center"/>
              <w:rPr>
                <w:rFonts w:ascii="Times New Roman" w:hAnsi="Times New Roman" w:cs="Times New Roman"/>
                <w:sz w:val="24"/>
                <w:szCs w:val="24"/>
              </w:rPr>
            </w:pPr>
            <w:r w:rsidRPr="008F73F3">
              <w:rPr>
                <w:rFonts w:ascii="Times New Roman" w:hAnsi="Times New Roman" w:cs="Times New Roman"/>
                <w:sz w:val="24"/>
                <w:szCs w:val="24"/>
              </w:rPr>
              <w:t>45</w:t>
            </w:r>
          </w:p>
        </w:tc>
      </w:tr>
      <w:tr w:rsidR="00BE08C2" w:rsidRPr="008F73F3" w:rsidTr="00BE08C2">
        <w:trPr>
          <w:cantSplit/>
          <w:trHeight w:val="260"/>
        </w:trPr>
        <w:tc>
          <w:tcPr>
            <w:tcW w:w="7230" w:type="dxa"/>
            <w:tcBorders>
              <w:top w:val="single" w:sz="6" w:space="0" w:color="auto"/>
              <w:left w:val="single" w:sz="6" w:space="0" w:color="auto"/>
              <w:bottom w:val="nil"/>
              <w:right w:val="single" w:sz="6" w:space="0" w:color="auto"/>
            </w:tcBorders>
          </w:tcPr>
          <w:p w:rsidR="00BE08C2" w:rsidRPr="008F73F3" w:rsidRDefault="00BE08C2" w:rsidP="00BE08C2">
            <w:pPr>
              <w:pStyle w:val="ConsPlusCell"/>
              <w:widowControl/>
              <w:tabs>
                <w:tab w:val="left" w:pos="7090"/>
              </w:tabs>
              <w:rPr>
                <w:rFonts w:ascii="Times New Roman" w:hAnsi="Times New Roman" w:cs="Times New Roman"/>
                <w:sz w:val="24"/>
                <w:szCs w:val="24"/>
              </w:rPr>
            </w:pPr>
            <w:r w:rsidRPr="008F73F3">
              <w:rPr>
                <w:rFonts w:ascii="Times New Roman" w:hAnsi="Times New Roman" w:cs="Times New Roman"/>
                <w:sz w:val="24"/>
                <w:szCs w:val="24"/>
              </w:rPr>
              <w:t>Заготовительная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7090"/>
              </w:tabs>
              <w:jc w:val="center"/>
              <w:rPr>
                <w:rFonts w:ascii="Times New Roman" w:hAnsi="Times New Roman" w:cs="Times New Roman"/>
                <w:sz w:val="24"/>
                <w:szCs w:val="24"/>
              </w:rPr>
            </w:pPr>
            <w:r w:rsidRPr="008F73F3">
              <w:rPr>
                <w:rFonts w:ascii="Times New Roman" w:hAnsi="Times New Roman" w:cs="Times New Roman"/>
                <w:sz w:val="24"/>
                <w:szCs w:val="24"/>
              </w:rPr>
              <w:t>41 - 42</w:t>
            </w:r>
          </w:p>
        </w:tc>
      </w:tr>
      <w:tr w:rsidR="00BE08C2" w:rsidRPr="008F73F3" w:rsidTr="00BE08C2">
        <w:trPr>
          <w:cantSplit/>
          <w:trHeight w:val="240"/>
        </w:trPr>
        <w:tc>
          <w:tcPr>
            <w:tcW w:w="7230" w:type="dxa"/>
            <w:tcBorders>
              <w:top w:val="single" w:sz="6" w:space="0" w:color="auto"/>
              <w:left w:val="single" w:sz="6" w:space="0" w:color="auto"/>
              <w:bottom w:val="nil"/>
              <w:right w:val="single" w:sz="6" w:space="0" w:color="auto"/>
            </w:tcBorders>
          </w:tcPr>
          <w:p w:rsidR="00BE08C2" w:rsidRPr="008F73F3" w:rsidRDefault="00BE08C2" w:rsidP="00BE08C2">
            <w:pPr>
              <w:pStyle w:val="ConsPlusCell"/>
              <w:widowControl/>
              <w:tabs>
                <w:tab w:val="left" w:pos="7090"/>
              </w:tabs>
              <w:rPr>
                <w:rFonts w:ascii="Times New Roman" w:hAnsi="Times New Roman" w:cs="Times New Roman"/>
                <w:sz w:val="24"/>
                <w:szCs w:val="24"/>
              </w:rPr>
            </w:pPr>
            <w:r w:rsidRPr="008F73F3">
              <w:rPr>
                <w:rFonts w:ascii="Times New Roman" w:hAnsi="Times New Roman" w:cs="Times New Roman"/>
                <w:sz w:val="24"/>
                <w:szCs w:val="24"/>
              </w:rPr>
              <w:t>Местная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7090"/>
              </w:tabs>
              <w:jc w:val="center"/>
              <w:rPr>
                <w:rFonts w:ascii="Times New Roman" w:hAnsi="Times New Roman" w:cs="Times New Roman"/>
                <w:sz w:val="24"/>
                <w:szCs w:val="24"/>
              </w:rPr>
            </w:pPr>
            <w:r w:rsidRPr="008F73F3">
              <w:rPr>
                <w:rFonts w:ascii="Times New Roman" w:hAnsi="Times New Roman" w:cs="Times New Roman"/>
                <w:sz w:val="24"/>
                <w:szCs w:val="24"/>
              </w:rPr>
              <w:t>52 - 74</w:t>
            </w:r>
          </w:p>
        </w:tc>
      </w:tr>
      <w:tr w:rsidR="00BE08C2" w:rsidRPr="008F73F3" w:rsidTr="00BE08C2">
        <w:trPr>
          <w:cantSplit/>
          <w:trHeight w:val="301"/>
        </w:trPr>
        <w:tc>
          <w:tcPr>
            <w:tcW w:w="7230" w:type="dxa"/>
            <w:tcBorders>
              <w:top w:val="single" w:sz="6" w:space="0" w:color="auto"/>
              <w:left w:val="single" w:sz="6" w:space="0" w:color="auto"/>
              <w:bottom w:val="nil"/>
              <w:right w:val="single" w:sz="6" w:space="0" w:color="auto"/>
            </w:tcBorders>
          </w:tcPr>
          <w:p w:rsidR="00BE08C2" w:rsidRPr="008F73F3" w:rsidRDefault="00BE08C2" w:rsidP="00BE08C2">
            <w:pPr>
              <w:pStyle w:val="ConsPlusCell"/>
              <w:widowControl/>
              <w:tabs>
                <w:tab w:val="left" w:pos="7090"/>
              </w:tabs>
              <w:rPr>
                <w:rFonts w:ascii="Times New Roman" w:hAnsi="Times New Roman" w:cs="Times New Roman"/>
                <w:sz w:val="24"/>
                <w:szCs w:val="24"/>
              </w:rPr>
            </w:pPr>
            <w:r w:rsidRPr="008F73F3">
              <w:rPr>
                <w:rFonts w:ascii="Times New Roman" w:hAnsi="Times New Roman" w:cs="Times New Roman"/>
                <w:sz w:val="24"/>
                <w:szCs w:val="24"/>
              </w:rPr>
              <w:t>Промышленность  строительных  материалов</w:t>
            </w:r>
          </w:p>
        </w:tc>
        <w:tc>
          <w:tcPr>
            <w:tcW w:w="24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7090"/>
              </w:tabs>
              <w:jc w:val="center"/>
              <w:rPr>
                <w:rFonts w:ascii="Times New Roman" w:hAnsi="Times New Roman" w:cs="Times New Roman"/>
                <w:sz w:val="24"/>
                <w:szCs w:val="24"/>
              </w:rPr>
            </w:pPr>
            <w:r w:rsidRPr="008F73F3">
              <w:rPr>
                <w:rFonts w:ascii="Times New Roman" w:hAnsi="Times New Roman" w:cs="Times New Roman"/>
                <w:sz w:val="24"/>
                <w:szCs w:val="24"/>
              </w:rPr>
              <w:t>27 - 60</w:t>
            </w:r>
          </w:p>
        </w:tc>
      </w:tr>
      <w:tr w:rsidR="00BE08C2" w:rsidRPr="008F73F3" w:rsidTr="00BE08C2">
        <w:trPr>
          <w:cantSplit/>
          <w:trHeight w:val="240"/>
        </w:trPr>
        <w:tc>
          <w:tcPr>
            <w:tcW w:w="7230" w:type="dxa"/>
            <w:tcBorders>
              <w:top w:val="single" w:sz="6" w:space="0" w:color="auto"/>
              <w:left w:val="single" w:sz="6" w:space="0" w:color="auto"/>
              <w:bottom w:val="nil"/>
              <w:right w:val="single" w:sz="6" w:space="0" w:color="auto"/>
            </w:tcBorders>
          </w:tcPr>
          <w:p w:rsidR="00BE08C2" w:rsidRPr="008F73F3" w:rsidRDefault="00BE08C2" w:rsidP="00BE08C2">
            <w:pPr>
              <w:pStyle w:val="ConsPlusCell"/>
              <w:widowControl/>
              <w:tabs>
                <w:tab w:val="left" w:pos="7090"/>
              </w:tabs>
              <w:rPr>
                <w:rFonts w:ascii="Times New Roman" w:hAnsi="Times New Roman" w:cs="Times New Roman"/>
                <w:sz w:val="24"/>
                <w:szCs w:val="24"/>
              </w:rPr>
            </w:pPr>
            <w:r w:rsidRPr="008F73F3">
              <w:rPr>
                <w:rFonts w:ascii="Times New Roman" w:hAnsi="Times New Roman" w:cs="Times New Roman"/>
                <w:sz w:val="24"/>
                <w:szCs w:val="24"/>
              </w:rPr>
              <w:t>Строительная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7090"/>
              </w:tabs>
              <w:jc w:val="center"/>
              <w:rPr>
                <w:rFonts w:ascii="Times New Roman" w:hAnsi="Times New Roman" w:cs="Times New Roman"/>
                <w:sz w:val="24"/>
                <w:szCs w:val="24"/>
              </w:rPr>
            </w:pPr>
            <w:r w:rsidRPr="008F73F3">
              <w:rPr>
                <w:rFonts w:ascii="Times New Roman" w:hAnsi="Times New Roman" w:cs="Times New Roman"/>
                <w:sz w:val="24"/>
                <w:szCs w:val="24"/>
              </w:rPr>
              <w:t>40 - 63</w:t>
            </w:r>
          </w:p>
        </w:tc>
      </w:tr>
      <w:tr w:rsidR="00BE08C2" w:rsidRPr="008F73F3" w:rsidTr="00BE08C2">
        <w:trPr>
          <w:cantSplit/>
          <w:trHeight w:val="265"/>
        </w:trPr>
        <w:tc>
          <w:tcPr>
            <w:tcW w:w="7230" w:type="dxa"/>
            <w:tcBorders>
              <w:top w:val="single" w:sz="6" w:space="0" w:color="auto"/>
              <w:left w:val="single" w:sz="6" w:space="0" w:color="auto"/>
              <w:bottom w:val="nil"/>
              <w:right w:val="single" w:sz="6" w:space="0" w:color="auto"/>
            </w:tcBorders>
          </w:tcPr>
          <w:p w:rsidR="00BE08C2" w:rsidRPr="008F73F3" w:rsidRDefault="00BE08C2" w:rsidP="00BE08C2">
            <w:pPr>
              <w:pStyle w:val="ConsPlusCell"/>
              <w:widowControl/>
              <w:tabs>
                <w:tab w:val="left" w:pos="7090"/>
              </w:tabs>
              <w:rPr>
                <w:rFonts w:ascii="Times New Roman" w:hAnsi="Times New Roman" w:cs="Times New Roman"/>
                <w:sz w:val="24"/>
                <w:szCs w:val="24"/>
              </w:rPr>
            </w:pPr>
            <w:r w:rsidRPr="008F73F3">
              <w:rPr>
                <w:rFonts w:ascii="Times New Roman" w:hAnsi="Times New Roman" w:cs="Times New Roman"/>
                <w:sz w:val="24"/>
                <w:szCs w:val="24"/>
              </w:rPr>
              <w:t>Транспорт и дорожное  хозяйство</w:t>
            </w:r>
          </w:p>
        </w:tc>
        <w:tc>
          <w:tcPr>
            <w:tcW w:w="24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7090"/>
              </w:tabs>
              <w:jc w:val="center"/>
              <w:rPr>
                <w:rFonts w:ascii="Times New Roman" w:hAnsi="Times New Roman" w:cs="Times New Roman"/>
                <w:sz w:val="24"/>
                <w:szCs w:val="24"/>
              </w:rPr>
            </w:pPr>
            <w:r w:rsidRPr="008F73F3">
              <w:rPr>
                <w:rFonts w:ascii="Times New Roman" w:hAnsi="Times New Roman" w:cs="Times New Roman"/>
                <w:sz w:val="24"/>
                <w:szCs w:val="24"/>
              </w:rPr>
              <w:t>13 - 65</w:t>
            </w:r>
          </w:p>
        </w:tc>
      </w:tr>
      <w:tr w:rsidR="00BE08C2" w:rsidRPr="008F73F3" w:rsidTr="00BE08C2">
        <w:trPr>
          <w:cantSplit/>
          <w:trHeight w:val="254"/>
        </w:trPr>
        <w:tc>
          <w:tcPr>
            <w:tcW w:w="7230" w:type="dxa"/>
            <w:tcBorders>
              <w:top w:val="single" w:sz="6" w:space="0" w:color="auto"/>
              <w:left w:val="single" w:sz="6" w:space="0" w:color="auto"/>
              <w:bottom w:val="nil"/>
              <w:right w:val="single" w:sz="6" w:space="0" w:color="auto"/>
            </w:tcBorders>
          </w:tcPr>
          <w:p w:rsidR="00BE08C2" w:rsidRPr="008F73F3" w:rsidRDefault="00BE08C2" w:rsidP="00BE08C2">
            <w:pPr>
              <w:pStyle w:val="ConsPlusCell"/>
              <w:widowControl/>
              <w:tabs>
                <w:tab w:val="left" w:pos="7090"/>
              </w:tabs>
              <w:rPr>
                <w:rFonts w:ascii="Times New Roman" w:hAnsi="Times New Roman" w:cs="Times New Roman"/>
                <w:sz w:val="24"/>
                <w:szCs w:val="24"/>
              </w:rPr>
            </w:pPr>
            <w:r w:rsidRPr="008F73F3">
              <w:rPr>
                <w:rFonts w:ascii="Times New Roman" w:hAnsi="Times New Roman" w:cs="Times New Roman"/>
                <w:sz w:val="24"/>
                <w:szCs w:val="24"/>
              </w:rPr>
              <w:t>Бытовое обслуживание</w:t>
            </w:r>
          </w:p>
        </w:tc>
        <w:tc>
          <w:tcPr>
            <w:tcW w:w="24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7090"/>
              </w:tabs>
              <w:jc w:val="center"/>
              <w:rPr>
                <w:rFonts w:ascii="Times New Roman" w:hAnsi="Times New Roman" w:cs="Times New Roman"/>
                <w:sz w:val="24"/>
                <w:szCs w:val="24"/>
              </w:rPr>
            </w:pPr>
            <w:r w:rsidRPr="008F73F3">
              <w:rPr>
                <w:rFonts w:ascii="Times New Roman" w:hAnsi="Times New Roman" w:cs="Times New Roman"/>
                <w:sz w:val="24"/>
                <w:szCs w:val="24"/>
              </w:rPr>
              <w:t>50 - 60</w:t>
            </w:r>
          </w:p>
        </w:tc>
      </w:tr>
      <w:tr w:rsidR="00BE08C2" w:rsidRPr="008F73F3" w:rsidTr="00BE08C2">
        <w:trPr>
          <w:cantSplit/>
          <w:trHeight w:val="290"/>
        </w:trPr>
        <w:tc>
          <w:tcPr>
            <w:tcW w:w="7230" w:type="dxa"/>
            <w:tcBorders>
              <w:top w:val="single" w:sz="6" w:space="0" w:color="auto"/>
              <w:left w:val="single" w:sz="6" w:space="0" w:color="auto"/>
              <w:bottom w:val="nil"/>
              <w:right w:val="single" w:sz="6" w:space="0" w:color="auto"/>
            </w:tcBorders>
          </w:tcPr>
          <w:p w:rsidR="00BE08C2" w:rsidRPr="008F73F3" w:rsidRDefault="00BE08C2" w:rsidP="00BE08C2">
            <w:pPr>
              <w:pStyle w:val="ConsPlusCell"/>
              <w:widowControl/>
              <w:tabs>
                <w:tab w:val="left" w:pos="7090"/>
              </w:tabs>
              <w:rPr>
                <w:rFonts w:ascii="Times New Roman" w:hAnsi="Times New Roman" w:cs="Times New Roman"/>
                <w:sz w:val="24"/>
                <w:szCs w:val="24"/>
              </w:rPr>
            </w:pPr>
            <w:r w:rsidRPr="008F73F3">
              <w:rPr>
                <w:rFonts w:ascii="Times New Roman" w:hAnsi="Times New Roman" w:cs="Times New Roman"/>
                <w:sz w:val="24"/>
                <w:szCs w:val="24"/>
              </w:rPr>
              <w:t>Газовая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7090"/>
              </w:tabs>
              <w:jc w:val="center"/>
              <w:rPr>
                <w:rFonts w:ascii="Times New Roman" w:hAnsi="Times New Roman" w:cs="Times New Roman"/>
                <w:sz w:val="24"/>
                <w:szCs w:val="24"/>
              </w:rPr>
            </w:pPr>
            <w:r w:rsidRPr="008F73F3">
              <w:rPr>
                <w:rFonts w:ascii="Times New Roman" w:hAnsi="Times New Roman" w:cs="Times New Roman"/>
                <w:sz w:val="24"/>
                <w:szCs w:val="24"/>
              </w:rPr>
              <w:t>25 - 45</w:t>
            </w:r>
          </w:p>
        </w:tc>
      </w:tr>
      <w:tr w:rsidR="00BE08C2" w:rsidRPr="008F73F3" w:rsidTr="00BE08C2">
        <w:trPr>
          <w:cantSplit/>
          <w:trHeight w:val="292"/>
        </w:trPr>
        <w:tc>
          <w:tcPr>
            <w:tcW w:w="7230" w:type="dxa"/>
            <w:tcBorders>
              <w:top w:val="single" w:sz="6" w:space="0" w:color="auto"/>
              <w:left w:val="single" w:sz="6" w:space="0" w:color="auto"/>
              <w:bottom w:val="nil"/>
              <w:right w:val="single" w:sz="6" w:space="0" w:color="auto"/>
            </w:tcBorders>
          </w:tcPr>
          <w:p w:rsidR="00BE08C2" w:rsidRPr="008F73F3" w:rsidRDefault="00BE08C2" w:rsidP="00BE08C2">
            <w:pPr>
              <w:pStyle w:val="ConsPlusCell"/>
              <w:widowControl/>
              <w:tabs>
                <w:tab w:val="left" w:pos="7090"/>
              </w:tabs>
              <w:rPr>
                <w:rFonts w:ascii="Times New Roman" w:hAnsi="Times New Roman" w:cs="Times New Roman"/>
                <w:sz w:val="24"/>
                <w:szCs w:val="24"/>
              </w:rPr>
            </w:pPr>
            <w:r w:rsidRPr="008F73F3">
              <w:rPr>
                <w:rFonts w:ascii="Times New Roman" w:hAnsi="Times New Roman" w:cs="Times New Roman"/>
                <w:sz w:val="24"/>
                <w:szCs w:val="24"/>
              </w:rPr>
              <w:t>Нефтехимическая  промышленность</w:t>
            </w:r>
          </w:p>
        </w:tc>
        <w:tc>
          <w:tcPr>
            <w:tcW w:w="2409" w:type="dxa"/>
            <w:tcBorders>
              <w:top w:val="single" w:sz="6" w:space="0" w:color="auto"/>
              <w:left w:val="single" w:sz="6" w:space="0" w:color="auto"/>
              <w:right w:val="single" w:sz="6" w:space="0" w:color="auto"/>
            </w:tcBorders>
          </w:tcPr>
          <w:p w:rsidR="00BE08C2" w:rsidRPr="008F73F3" w:rsidRDefault="00BE08C2" w:rsidP="00BE08C2">
            <w:pPr>
              <w:pStyle w:val="ConsPlusCell"/>
              <w:widowControl/>
              <w:tabs>
                <w:tab w:val="left" w:pos="7090"/>
              </w:tabs>
              <w:jc w:val="center"/>
              <w:rPr>
                <w:rFonts w:ascii="Times New Roman" w:hAnsi="Times New Roman" w:cs="Times New Roman"/>
                <w:sz w:val="24"/>
                <w:szCs w:val="24"/>
              </w:rPr>
            </w:pPr>
            <w:r w:rsidRPr="008F73F3">
              <w:rPr>
                <w:rFonts w:ascii="Times New Roman" w:hAnsi="Times New Roman" w:cs="Times New Roman"/>
                <w:sz w:val="24"/>
                <w:szCs w:val="24"/>
              </w:rPr>
              <w:t>32 - 55</w:t>
            </w:r>
          </w:p>
        </w:tc>
      </w:tr>
      <w:tr w:rsidR="00BE08C2" w:rsidRPr="008F73F3" w:rsidTr="00BE08C2">
        <w:trPr>
          <w:cantSplit/>
          <w:trHeight w:val="360"/>
        </w:trPr>
        <w:tc>
          <w:tcPr>
            <w:tcW w:w="723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7090"/>
              </w:tabs>
              <w:rPr>
                <w:rFonts w:ascii="Times New Roman" w:hAnsi="Times New Roman" w:cs="Times New Roman"/>
                <w:sz w:val="24"/>
                <w:szCs w:val="24"/>
              </w:rPr>
            </w:pPr>
            <w:r w:rsidRPr="008F73F3">
              <w:rPr>
                <w:rFonts w:ascii="Times New Roman" w:hAnsi="Times New Roman" w:cs="Times New Roman"/>
                <w:sz w:val="24"/>
                <w:szCs w:val="24"/>
              </w:rPr>
              <w:t>Полиграфическая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7090"/>
              </w:tabs>
              <w:jc w:val="center"/>
              <w:rPr>
                <w:rFonts w:ascii="Times New Roman" w:hAnsi="Times New Roman" w:cs="Times New Roman"/>
                <w:sz w:val="24"/>
                <w:szCs w:val="24"/>
              </w:rPr>
            </w:pPr>
            <w:r w:rsidRPr="008F73F3">
              <w:rPr>
                <w:rFonts w:ascii="Times New Roman" w:hAnsi="Times New Roman" w:cs="Times New Roman"/>
                <w:sz w:val="24"/>
                <w:szCs w:val="24"/>
              </w:rPr>
              <w:t>50</w:t>
            </w:r>
          </w:p>
        </w:tc>
      </w:tr>
    </w:tbl>
    <w:p w:rsidR="00F10B92" w:rsidRPr="008F73F3" w:rsidRDefault="00F10B92" w:rsidP="00F10B92">
      <w:pPr>
        <w:pStyle w:val="a5"/>
        <w:tabs>
          <w:tab w:val="left" w:pos="709"/>
        </w:tabs>
        <w:ind w:firstLine="709"/>
        <w:jc w:val="both"/>
        <w:rPr>
          <w:rFonts w:cs="Times New Roman"/>
          <w:sz w:val="24"/>
          <w:szCs w:val="24"/>
        </w:rPr>
      </w:pPr>
      <w:r w:rsidRPr="008F73F3">
        <w:rPr>
          <w:rFonts w:cs="Times New Roman"/>
          <w:sz w:val="24"/>
          <w:szCs w:val="24"/>
        </w:rPr>
        <w:t>10)процент застройки подземной части земельного участка не подлежит установлению;</w:t>
      </w:r>
    </w:p>
    <w:p w:rsidR="00F10B92" w:rsidRPr="008F73F3" w:rsidRDefault="00F10B92" w:rsidP="00F10B92">
      <w:pPr>
        <w:pStyle w:val="a5"/>
        <w:tabs>
          <w:tab w:val="left" w:pos="709"/>
        </w:tabs>
        <w:ind w:left="708" w:firstLine="1"/>
        <w:jc w:val="both"/>
        <w:rPr>
          <w:rFonts w:cs="Times New Roman"/>
          <w:sz w:val="24"/>
          <w:szCs w:val="24"/>
        </w:rPr>
      </w:pPr>
      <w:r w:rsidRPr="008F73F3">
        <w:rPr>
          <w:rFonts w:cs="Times New Roman"/>
          <w:sz w:val="24"/>
          <w:szCs w:val="24"/>
        </w:rPr>
        <w:t>11)минимальный процент озеленения земельного участка – 25 %; 12)минимальный коэффициент использования территории – 0,28;</w:t>
      </w:r>
    </w:p>
    <w:p w:rsidR="00F10B92" w:rsidRPr="008F73F3" w:rsidRDefault="00F10B92" w:rsidP="00F10B92">
      <w:pPr>
        <w:pStyle w:val="a5"/>
        <w:tabs>
          <w:tab w:val="left" w:pos="709"/>
        </w:tabs>
        <w:ind w:left="708" w:firstLine="1"/>
        <w:jc w:val="both"/>
        <w:rPr>
          <w:rFonts w:cs="Times New Roman"/>
          <w:sz w:val="24"/>
          <w:szCs w:val="24"/>
        </w:rPr>
      </w:pPr>
      <w:r w:rsidRPr="008F73F3">
        <w:rPr>
          <w:rFonts w:cs="Times New Roman"/>
          <w:sz w:val="24"/>
          <w:szCs w:val="24"/>
        </w:rPr>
        <w:t>13)максимальный коэффициентиспользования территории –не подлежит установлению.</w:t>
      </w:r>
    </w:p>
    <w:p w:rsidR="00F10B92" w:rsidRPr="008F73F3" w:rsidRDefault="00F10B92" w:rsidP="00BE08C2">
      <w:pPr>
        <w:spacing w:line="276" w:lineRule="auto"/>
        <w:ind w:firstLine="709"/>
        <w:jc w:val="both"/>
        <w:rPr>
          <w:sz w:val="24"/>
          <w:szCs w:val="24"/>
        </w:rPr>
      </w:pPr>
    </w:p>
    <w:p w:rsidR="00BE08C2" w:rsidRPr="008F73F3" w:rsidRDefault="00BE08C2" w:rsidP="00BE08C2">
      <w:pPr>
        <w:spacing w:line="276" w:lineRule="auto"/>
        <w:ind w:firstLine="709"/>
        <w:jc w:val="both"/>
        <w:rPr>
          <w:b/>
          <w:sz w:val="24"/>
          <w:szCs w:val="24"/>
        </w:rPr>
      </w:pPr>
      <w:r w:rsidRPr="008F73F3">
        <w:rPr>
          <w:sz w:val="24"/>
          <w:szCs w:val="24"/>
        </w:rPr>
        <w:t>Примечания.</w:t>
      </w:r>
    </w:p>
    <w:p w:rsidR="00BE08C2" w:rsidRPr="008F73F3" w:rsidRDefault="00BE08C2" w:rsidP="00BE08C2">
      <w:pPr>
        <w:spacing w:line="276" w:lineRule="auto"/>
        <w:ind w:firstLine="709"/>
        <w:jc w:val="both"/>
        <w:rPr>
          <w:b/>
          <w:sz w:val="24"/>
          <w:szCs w:val="24"/>
        </w:rPr>
      </w:pPr>
      <w:r w:rsidRPr="008F73F3">
        <w:rPr>
          <w:sz w:val="24"/>
          <w:szCs w:val="24"/>
        </w:rPr>
        <w:t xml:space="preserve">1. Нормативная плотность застройки площадки промышленного предприятия определяется в процентах как отношение площади застройки к площади предприятия в </w:t>
      </w:r>
      <w:r w:rsidRPr="008F73F3">
        <w:rPr>
          <w:sz w:val="24"/>
          <w:szCs w:val="24"/>
        </w:rPr>
        <w:lastRenderedPageBreak/>
        <w:t>ограде (или при отсутствии ограды - в соответствующих ей условных границах) с включением площади занятой веером железнодорожных путей.</w:t>
      </w:r>
    </w:p>
    <w:p w:rsidR="00BE08C2" w:rsidRPr="008F73F3" w:rsidRDefault="00BE08C2" w:rsidP="00BE08C2">
      <w:pPr>
        <w:spacing w:line="276" w:lineRule="auto"/>
        <w:ind w:firstLine="709"/>
        <w:jc w:val="both"/>
        <w:rPr>
          <w:b/>
          <w:sz w:val="24"/>
          <w:szCs w:val="24"/>
        </w:rPr>
      </w:pPr>
      <w:r w:rsidRPr="008F73F3">
        <w:rPr>
          <w:sz w:val="24"/>
          <w:szCs w:val="24"/>
        </w:rPr>
        <w:t>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BE08C2" w:rsidRPr="008F73F3" w:rsidRDefault="00BE08C2" w:rsidP="00BE08C2">
      <w:pPr>
        <w:spacing w:line="276" w:lineRule="auto"/>
        <w:ind w:firstLine="709"/>
        <w:jc w:val="both"/>
        <w:rPr>
          <w:b/>
          <w:sz w:val="24"/>
          <w:szCs w:val="24"/>
        </w:rPr>
      </w:pPr>
      <w:r w:rsidRPr="008F73F3">
        <w:rPr>
          <w:sz w:val="24"/>
          <w:szCs w:val="24"/>
        </w:rPr>
        <w:t>В площадь застройки должны включаться резервные участки на площадке предприятия,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rsidR="00BE08C2" w:rsidRPr="008F73F3" w:rsidRDefault="00BE08C2" w:rsidP="00BE08C2">
      <w:pPr>
        <w:spacing w:line="276" w:lineRule="auto"/>
        <w:ind w:firstLine="709"/>
        <w:jc w:val="both"/>
        <w:rPr>
          <w:b/>
          <w:sz w:val="24"/>
          <w:szCs w:val="24"/>
        </w:rPr>
      </w:pPr>
      <w:r w:rsidRPr="008F73F3">
        <w:rPr>
          <w:sz w:val="24"/>
          <w:szCs w:val="24"/>
        </w:rPr>
        <w:t>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rsidR="00BE08C2" w:rsidRPr="008F73F3" w:rsidRDefault="00BE08C2" w:rsidP="00BE08C2">
      <w:pPr>
        <w:spacing w:line="276" w:lineRule="auto"/>
        <w:ind w:firstLine="709"/>
        <w:jc w:val="both"/>
        <w:rPr>
          <w:b/>
          <w:sz w:val="24"/>
          <w:szCs w:val="24"/>
        </w:rPr>
      </w:pPr>
      <w:r w:rsidRPr="008F73F3">
        <w:rPr>
          <w:sz w:val="24"/>
          <w:szCs w:val="24"/>
        </w:rPr>
        <w:t>3. 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BE08C2" w:rsidRPr="008F73F3" w:rsidRDefault="00BE08C2" w:rsidP="00BE08C2">
      <w:pPr>
        <w:spacing w:line="276" w:lineRule="auto"/>
        <w:ind w:firstLine="709"/>
        <w:jc w:val="both"/>
        <w:rPr>
          <w:b/>
          <w:sz w:val="24"/>
          <w:szCs w:val="24"/>
        </w:rPr>
      </w:pPr>
      <w:r w:rsidRPr="008F73F3">
        <w:rPr>
          <w:sz w:val="24"/>
          <w:szCs w:val="24"/>
        </w:rPr>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rsidR="00BE08C2" w:rsidRPr="008F73F3" w:rsidRDefault="00BE08C2" w:rsidP="00BE08C2">
      <w:pPr>
        <w:spacing w:line="276" w:lineRule="auto"/>
        <w:ind w:firstLine="709"/>
        <w:jc w:val="both"/>
        <w:rPr>
          <w:b/>
          <w:sz w:val="24"/>
          <w:szCs w:val="24"/>
        </w:rPr>
      </w:pPr>
      <w:r w:rsidRPr="008F73F3">
        <w:rPr>
          <w:sz w:val="24"/>
          <w:szCs w:val="24"/>
        </w:rPr>
        <w:t>4. Минимальную плотность застройки допускается уменьшать (при наличии соответствующих технико-экономических обоснований), но не более чем на 10 процентов от установленной настоящим приложением:</w:t>
      </w:r>
    </w:p>
    <w:p w:rsidR="00BE08C2" w:rsidRPr="008F73F3" w:rsidRDefault="00BE08C2" w:rsidP="00BE08C2">
      <w:pPr>
        <w:widowControl/>
        <w:numPr>
          <w:ilvl w:val="0"/>
          <w:numId w:val="7"/>
        </w:numPr>
        <w:tabs>
          <w:tab w:val="clear" w:pos="1440"/>
          <w:tab w:val="num" w:pos="709"/>
        </w:tabs>
        <w:autoSpaceDE/>
        <w:spacing w:line="276" w:lineRule="auto"/>
        <w:ind w:left="0" w:firstLine="709"/>
        <w:jc w:val="both"/>
        <w:rPr>
          <w:b/>
          <w:sz w:val="24"/>
          <w:szCs w:val="24"/>
        </w:rPr>
      </w:pPr>
      <w:r w:rsidRPr="008F73F3">
        <w:rPr>
          <w:sz w:val="24"/>
          <w:szCs w:val="24"/>
        </w:rPr>
        <w:t>при расширении и реконструкции предприятий;</w:t>
      </w:r>
    </w:p>
    <w:p w:rsidR="00BE08C2" w:rsidRPr="008F73F3" w:rsidRDefault="00BE08C2" w:rsidP="00BE08C2">
      <w:pPr>
        <w:widowControl/>
        <w:numPr>
          <w:ilvl w:val="0"/>
          <w:numId w:val="7"/>
        </w:numPr>
        <w:tabs>
          <w:tab w:val="clear" w:pos="1440"/>
          <w:tab w:val="num" w:pos="709"/>
        </w:tabs>
        <w:autoSpaceDE/>
        <w:spacing w:line="276" w:lineRule="auto"/>
        <w:ind w:left="0" w:firstLine="709"/>
        <w:jc w:val="both"/>
        <w:rPr>
          <w:b/>
          <w:sz w:val="24"/>
          <w:szCs w:val="24"/>
        </w:rPr>
      </w:pPr>
      <w:r w:rsidRPr="008F73F3">
        <w:rPr>
          <w:sz w:val="24"/>
          <w:szCs w:val="24"/>
        </w:rPr>
        <w:t>для предприятий машиностроительной промышленности, имеющих в своем составе заготовительные цехи (литейные кузнечно-прессовые, копровые);</w:t>
      </w:r>
    </w:p>
    <w:p w:rsidR="00BE08C2" w:rsidRPr="008F73F3" w:rsidRDefault="00BE08C2" w:rsidP="00BE08C2">
      <w:pPr>
        <w:widowControl/>
        <w:numPr>
          <w:ilvl w:val="0"/>
          <w:numId w:val="7"/>
        </w:numPr>
        <w:tabs>
          <w:tab w:val="clear" w:pos="1440"/>
          <w:tab w:val="num" w:pos="709"/>
        </w:tabs>
        <w:autoSpaceDE/>
        <w:spacing w:line="276" w:lineRule="auto"/>
        <w:ind w:left="0" w:firstLine="709"/>
        <w:jc w:val="both"/>
        <w:rPr>
          <w:b/>
          <w:sz w:val="24"/>
          <w:szCs w:val="24"/>
        </w:rPr>
      </w:pPr>
      <w:r w:rsidRPr="008F73F3">
        <w:rPr>
          <w:sz w:val="24"/>
          <w:szCs w:val="24"/>
        </w:rPr>
        <w:t xml:space="preserve">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w:t>
      </w:r>
      <w:smartTag w:uri="urn:schemas-microsoft-com:office:smarttags" w:element="metricconverter">
        <w:smartTagPr>
          <w:attr w:name="ProductID" w:val="6 м"/>
        </w:smartTagPr>
        <w:r w:rsidRPr="008F73F3">
          <w:rPr>
            <w:sz w:val="24"/>
            <w:szCs w:val="24"/>
          </w:rPr>
          <w:t>6 м</w:t>
        </w:r>
      </w:smartTag>
      <w:r w:rsidRPr="008F73F3">
        <w:rPr>
          <w:sz w:val="24"/>
          <w:szCs w:val="24"/>
        </w:rPr>
        <w:t xml:space="preserve"> на прицепах, трейлерах (мосты тяжелых кранов, заготовки деталей рам тепловозов, вагонов и другие) или межцеховых железнодорожных перевозок негабаритных или крупногабаритных грузов массой более 10 тонн (блоки паровых котлов, корпуса атомных реакторов и другие).</w:t>
      </w:r>
    </w:p>
    <w:p w:rsidR="00BE08C2" w:rsidRPr="008F73F3" w:rsidRDefault="00BE08C2" w:rsidP="00BE08C2">
      <w:pPr>
        <w:pStyle w:val="ConsPlusTitle"/>
        <w:ind w:firstLine="709"/>
        <w:jc w:val="both"/>
        <w:rPr>
          <w:rFonts w:ascii="Times New Roman" w:hAnsi="Times New Roman" w:cs="Times New Roman"/>
          <w:b w:val="0"/>
          <w:sz w:val="24"/>
          <w:szCs w:val="24"/>
        </w:rPr>
      </w:pPr>
      <w:r w:rsidRPr="008F73F3">
        <w:rPr>
          <w:rFonts w:ascii="Times New Roman" w:hAnsi="Times New Roman" w:cs="Times New Roman"/>
          <w:b w:val="0"/>
          <w:sz w:val="24"/>
          <w:szCs w:val="24"/>
        </w:rPr>
        <w:t>5. Должны соблюдаться противопожарные требования в соответствии с действующим законодательством Российской Федерации.</w:t>
      </w:r>
    </w:p>
    <w:p w:rsidR="00BE08C2" w:rsidRPr="008F73F3" w:rsidRDefault="00BE08C2" w:rsidP="00BE08C2">
      <w:pPr>
        <w:pStyle w:val="ConsPlusTitle"/>
        <w:ind w:firstLine="709"/>
        <w:jc w:val="both"/>
        <w:rPr>
          <w:rFonts w:ascii="Times New Roman" w:hAnsi="Times New Roman" w:cs="Times New Roman"/>
          <w:b w:val="0"/>
          <w:sz w:val="24"/>
          <w:szCs w:val="24"/>
        </w:rPr>
      </w:pPr>
      <w:r w:rsidRPr="008F73F3">
        <w:rPr>
          <w:rFonts w:ascii="Times New Roman" w:hAnsi="Times New Roman" w:cs="Times New Roman"/>
          <w:b w:val="0"/>
          <w:sz w:val="24"/>
          <w:szCs w:val="24"/>
        </w:rPr>
        <w:t>6.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F10B92" w:rsidRPr="008F73F3" w:rsidRDefault="00F10B92" w:rsidP="00F10B92">
      <w:pPr>
        <w:pStyle w:val="a5"/>
        <w:tabs>
          <w:tab w:val="left" w:pos="709"/>
        </w:tabs>
        <w:ind w:firstLine="709"/>
        <w:jc w:val="both"/>
        <w:rPr>
          <w:rFonts w:cs="Times New Roman"/>
          <w:sz w:val="24"/>
          <w:szCs w:val="24"/>
        </w:rPr>
      </w:pPr>
      <w:r w:rsidRPr="008F73F3">
        <w:rPr>
          <w:rFonts w:cs="Times New Roman"/>
          <w:sz w:val="24"/>
          <w:szCs w:val="24"/>
        </w:rPr>
        <w:t xml:space="preserve">7. Минимальные отступы от красной линии, от границ земельного участка </w:t>
      </w:r>
      <w:r w:rsidRPr="008F73F3">
        <w:rPr>
          <w:rFonts w:cs="Times New Roman"/>
          <w:sz w:val="24"/>
          <w:szCs w:val="24"/>
        </w:rPr>
        <w:lastRenderedPageBreak/>
        <w:t>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F10B92" w:rsidRPr="008F73F3" w:rsidRDefault="00F10B92" w:rsidP="00F10B92">
      <w:pPr>
        <w:pStyle w:val="a5"/>
        <w:tabs>
          <w:tab w:val="left" w:pos="709"/>
        </w:tabs>
        <w:ind w:firstLine="709"/>
        <w:jc w:val="both"/>
        <w:rPr>
          <w:rFonts w:cs="Times New Roman"/>
          <w:sz w:val="24"/>
          <w:szCs w:val="24"/>
        </w:rPr>
      </w:pPr>
      <w:r w:rsidRPr="008F73F3">
        <w:rPr>
          <w:rFonts w:cs="Times New Roman"/>
          <w:sz w:val="24"/>
          <w:szCs w:val="24"/>
        </w:rPr>
        <w:t>8.Суммарная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F10B92" w:rsidRPr="008F73F3" w:rsidRDefault="00F10B92" w:rsidP="00F10B92">
      <w:pPr>
        <w:pStyle w:val="a5"/>
        <w:tabs>
          <w:tab w:val="left" w:pos="709"/>
        </w:tabs>
        <w:ind w:firstLine="709"/>
        <w:jc w:val="both"/>
        <w:rPr>
          <w:rFonts w:cs="Times New Roman"/>
          <w:sz w:val="24"/>
          <w:szCs w:val="24"/>
        </w:rPr>
      </w:pPr>
      <w:r w:rsidRPr="008F73F3">
        <w:rPr>
          <w:rFonts w:cs="Times New Roman"/>
          <w:sz w:val="24"/>
          <w:szCs w:val="24"/>
        </w:rPr>
        <w:t>9.Кроме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F10B92" w:rsidRPr="008F73F3" w:rsidRDefault="00F10B92" w:rsidP="00F10B92">
      <w:pPr>
        <w:pStyle w:val="a5"/>
        <w:tabs>
          <w:tab w:val="left" w:pos="709"/>
        </w:tabs>
        <w:ind w:firstLine="709"/>
        <w:jc w:val="both"/>
        <w:rPr>
          <w:rFonts w:cs="Times New Roman"/>
          <w:sz w:val="24"/>
          <w:szCs w:val="24"/>
        </w:rPr>
      </w:pPr>
      <w:r w:rsidRPr="008F73F3">
        <w:rPr>
          <w:rFonts w:cs="Times New Roman"/>
          <w:sz w:val="24"/>
          <w:szCs w:val="24"/>
        </w:rPr>
        <w:t>10.В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F10B92" w:rsidRPr="008F73F3" w:rsidRDefault="00F10B92" w:rsidP="00BE08C2">
      <w:pPr>
        <w:pStyle w:val="ConsPlusTitle"/>
        <w:ind w:firstLine="709"/>
        <w:jc w:val="both"/>
        <w:rPr>
          <w:rFonts w:ascii="Times New Roman" w:hAnsi="Times New Roman" w:cs="Times New Roman"/>
          <w:b w:val="0"/>
          <w:sz w:val="24"/>
          <w:szCs w:val="24"/>
        </w:rPr>
      </w:pPr>
    </w:p>
    <w:p w:rsidR="00BE08C2" w:rsidRPr="008F73F3" w:rsidRDefault="00BE08C2" w:rsidP="00BE08C2">
      <w:pPr>
        <w:pStyle w:val="a5"/>
        <w:ind w:firstLine="709"/>
        <w:rPr>
          <w:rFonts w:cs="Times New Roman"/>
          <w:sz w:val="24"/>
          <w:szCs w:val="24"/>
        </w:rPr>
      </w:pPr>
      <w:r w:rsidRPr="008F73F3">
        <w:rPr>
          <w:rFonts w:cs="Times New Roman"/>
          <w:sz w:val="24"/>
          <w:szCs w:val="24"/>
        </w:rPr>
        <w:t>Ограничения использования земельных участков и ОКС:</w:t>
      </w:r>
    </w:p>
    <w:p w:rsidR="00BE08C2" w:rsidRPr="008F73F3" w:rsidRDefault="00BE08C2" w:rsidP="00BE08C2">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8F73F3">
        <w:rPr>
          <w:rFonts w:cs="Times New Roman"/>
          <w:sz w:val="24"/>
          <w:szCs w:val="24"/>
        </w:rPr>
        <w:t>В санитарно-защитной зоне не допускается размещать:</w:t>
      </w:r>
    </w:p>
    <w:p w:rsidR="00BE08C2" w:rsidRPr="008F73F3" w:rsidRDefault="00BE08C2" w:rsidP="00BE08C2">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8F73F3">
        <w:rPr>
          <w:rFonts w:cs="Times New Roman"/>
          <w:sz w:val="24"/>
          <w:szCs w:val="24"/>
        </w:rPr>
        <w:t>жилую застройку, включая отдельные жилые дома;</w:t>
      </w:r>
    </w:p>
    <w:p w:rsidR="00BE08C2" w:rsidRPr="008F73F3" w:rsidRDefault="00BE08C2" w:rsidP="00BE08C2">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8F73F3">
        <w:rPr>
          <w:rFonts w:cs="Times New Roman"/>
          <w:sz w:val="24"/>
          <w:szCs w:val="24"/>
        </w:rPr>
        <w:t>ландшафтно-рекреационные зоны, зоны отдыха;</w:t>
      </w:r>
    </w:p>
    <w:p w:rsidR="00BE08C2" w:rsidRPr="008F73F3" w:rsidRDefault="00BE08C2" w:rsidP="00BE08C2">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8F73F3">
        <w:rPr>
          <w:rFonts w:cs="Times New Roman"/>
          <w:sz w:val="24"/>
          <w:szCs w:val="24"/>
        </w:rPr>
        <w:t>территории курортов, санаториев и домов отдыха;</w:t>
      </w:r>
    </w:p>
    <w:p w:rsidR="00BE08C2" w:rsidRPr="008F73F3" w:rsidRDefault="00BE08C2" w:rsidP="00BE08C2">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8F73F3">
        <w:rPr>
          <w:rFonts w:cs="Times New Roman"/>
          <w:sz w:val="24"/>
          <w:szCs w:val="24"/>
        </w:rPr>
        <w:t>территории садоводческих товариществ, коллективных или индивидуальных дачных и --садово-огородных участков;</w:t>
      </w:r>
    </w:p>
    <w:p w:rsidR="00BE08C2" w:rsidRPr="008F73F3" w:rsidRDefault="00BE08C2" w:rsidP="00BE08C2">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8F73F3">
        <w:rPr>
          <w:rFonts w:cs="Times New Roman"/>
          <w:sz w:val="24"/>
          <w:szCs w:val="24"/>
        </w:rPr>
        <w:t xml:space="preserve">другие территории с нормируемыми показателями качества среды обитания; </w:t>
      </w:r>
    </w:p>
    <w:p w:rsidR="00BE08C2" w:rsidRPr="008F73F3" w:rsidRDefault="00BE08C2" w:rsidP="00BE08C2">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8F73F3">
        <w:rPr>
          <w:rFonts w:cs="Times New Roman"/>
          <w:sz w:val="24"/>
          <w:szCs w:val="24"/>
        </w:rPr>
        <w:t>спортивные сооружения;</w:t>
      </w:r>
    </w:p>
    <w:p w:rsidR="00BE08C2" w:rsidRPr="008F73F3" w:rsidRDefault="00BE08C2" w:rsidP="00BE08C2">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8F73F3">
        <w:rPr>
          <w:rFonts w:cs="Times New Roman"/>
          <w:sz w:val="24"/>
          <w:szCs w:val="24"/>
        </w:rPr>
        <w:t>детские площадки;</w:t>
      </w:r>
    </w:p>
    <w:p w:rsidR="00BE08C2" w:rsidRPr="008F73F3" w:rsidRDefault="00BE08C2" w:rsidP="00BE08C2">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8F73F3">
        <w:rPr>
          <w:rFonts w:cs="Times New Roman"/>
          <w:sz w:val="24"/>
          <w:szCs w:val="24"/>
        </w:rPr>
        <w:t>образовательные и детские учреждения;</w:t>
      </w:r>
    </w:p>
    <w:p w:rsidR="00BE08C2" w:rsidRPr="008F73F3" w:rsidRDefault="00BE08C2" w:rsidP="00BE08C2">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8F73F3">
        <w:rPr>
          <w:rFonts w:cs="Times New Roman"/>
          <w:sz w:val="24"/>
          <w:szCs w:val="24"/>
        </w:rPr>
        <w:t>лечебно-профилактические и оздоровительные учреждения общего пользования.</w:t>
      </w:r>
    </w:p>
    <w:p w:rsidR="00BE08C2" w:rsidRPr="008F73F3" w:rsidRDefault="00BE08C2" w:rsidP="00BE08C2">
      <w:pPr>
        <w:pStyle w:val="a5"/>
        <w:ind w:firstLine="709"/>
        <w:jc w:val="both"/>
        <w:rPr>
          <w:rFonts w:cs="Times New Roman"/>
          <w:sz w:val="24"/>
          <w:szCs w:val="24"/>
        </w:rPr>
      </w:pPr>
      <w:r w:rsidRPr="008F73F3">
        <w:rPr>
          <w:rFonts w:cs="Times New Roman"/>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BE08C2" w:rsidRPr="008F73F3" w:rsidRDefault="00BE08C2" w:rsidP="00BE08C2">
      <w:pPr>
        <w:ind w:firstLine="709"/>
        <w:jc w:val="both"/>
        <w:rPr>
          <w:b/>
          <w:sz w:val="24"/>
          <w:szCs w:val="24"/>
        </w:rPr>
      </w:pPr>
    </w:p>
    <w:p w:rsidR="00BE08C2" w:rsidRPr="008F73F3" w:rsidRDefault="00BE08C2" w:rsidP="00BE08C2">
      <w:pPr>
        <w:ind w:firstLine="709"/>
        <w:jc w:val="center"/>
        <w:rPr>
          <w:b/>
          <w:iCs/>
          <w:sz w:val="24"/>
          <w:szCs w:val="24"/>
        </w:rPr>
      </w:pPr>
      <w:r w:rsidRPr="008F73F3">
        <w:rPr>
          <w:b/>
          <w:sz w:val="24"/>
          <w:szCs w:val="24"/>
        </w:rPr>
        <w:t>Зоны инженерной и транспортной инфраструктур:</w:t>
      </w:r>
    </w:p>
    <w:p w:rsidR="00BE08C2" w:rsidRPr="008F73F3" w:rsidRDefault="00BE08C2" w:rsidP="00BE08C2">
      <w:pPr>
        <w:ind w:firstLine="709"/>
        <w:jc w:val="both"/>
        <w:rPr>
          <w:b/>
          <w:sz w:val="24"/>
          <w:szCs w:val="24"/>
        </w:rPr>
      </w:pPr>
    </w:p>
    <w:p w:rsidR="00BE08C2" w:rsidRPr="008F73F3" w:rsidRDefault="00BE08C2" w:rsidP="00BE08C2">
      <w:pPr>
        <w:ind w:firstLine="709"/>
        <w:jc w:val="center"/>
        <w:rPr>
          <w:b/>
          <w:sz w:val="24"/>
          <w:szCs w:val="24"/>
        </w:rPr>
      </w:pPr>
      <w:r w:rsidRPr="008F73F3">
        <w:rPr>
          <w:b/>
          <w:sz w:val="24"/>
          <w:szCs w:val="24"/>
        </w:rPr>
        <w:t>ИТ Зона инженерно-транспортной инфраструктуры</w:t>
      </w:r>
    </w:p>
    <w:p w:rsidR="00BE08C2" w:rsidRPr="008F73F3" w:rsidRDefault="00BE08C2" w:rsidP="00BE08C2">
      <w:pPr>
        <w:ind w:firstLine="709"/>
        <w:jc w:val="both"/>
        <w:rPr>
          <w:b/>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1"/>
        <w:gridCol w:w="5529"/>
        <w:gridCol w:w="2264"/>
      </w:tblGrid>
      <w:tr w:rsidR="00BE08C2" w:rsidRPr="008F73F3" w:rsidTr="00F82175">
        <w:trPr>
          <w:trHeight w:val="1905"/>
          <w:jc w:val="center"/>
        </w:trPr>
        <w:tc>
          <w:tcPr>
            <w:tcW w:w="1841"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Наименование вида разрешенного использования земельного участка</w:t>
            </w:r>
          </w:p>
          <w:p w:rsidR="00BE08C2" w:rsidRPr="008F73F3" w:rsidRDefault="00BE08C2" w:rsidP="00BE08C2">
            <w:pPr>
              <w:pStyle w:val="a5"/>
              <w:jc w:val="center"/>
              <w:rPr>
                <w:rFonts w:cs="Times New Roman"/>
                <w:sz w:val="24"/>
                <w:szCs w:val="24"/>
              </w:rPr>
            </w:pPr>
          </w:p>
        </w:tc>
        <w:tc>
          <w:tcPr>
            <w:tcW w:w="5529" w:type="dxa"/>
            <w:vAlign w:val="center"/>
            <w:hideMark/>
          </w:tcPr>
          <w:p w:rsidR="00BE08C2" w:rsidRPr="008F73F3" w:rsidRDefault="00BE08C2" w:rsidP="00BE08C2">
            <w:pPr>
              <w:pStyle w:val="a5"/>
              <w:jc w:val="center"/>
              <w:rPr>
                <w:rFonts w:cs="Times New Roman"/>
                <w:sz w:val="24"/>
                <w:szCs w:val="24"/>
              </w:rPr>
            </w:pPr>
            <w:r w:rsidRPr="008F73F3">
              <w:rPr>
                <w:rFonts w:cs="Times New Roman"/>
                <w:sz w:val="24"/>
                <w:szCs w:val="24"/>
              </w:rPr>
              <w:t>Описание вида разрешенного использования земельного участка</w:t>
            </w:r>
          </w:p>
        </w:tc>
        <w:tc>
          <w:tcPr>
            <w:tcW w:w="2264" w:type="dxa"/>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Код (числовое обозначение) вида разрешенного использования земельного участка</w:t>
            </w:r>
          </w:p>
        </w:tc>
      </w:tr>
      <w:tr w:rsidR="00BE08C2" w:rsidRPr="008F73F3" w:rsidTr="00BE08C2">
        <w:trPr>
          <w:jc w:val="center"/>
        </w:trPr>
        <w:tc>
          <w:tcPr>
            <w:tcW w:w="1841"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1</w:t>
            </w:r>
          </w:p>
        </w:tc>
        <w:tc>
          <w:tcPr>
            <w:tcW w:w="5529" w:type="dxa"/>
            <w:vAlign w:val="center"/>
            <w:hideMark/>
          </w:tcPr>
          <w:p w:rsidR="00BE08C2" w:rsidRPr="008F73F3" w:rsidRDefault="00BE08C2" w:rsidP="00BE08C2">
            <w:pPr>
              <w:pStyle w:val="a5"/>
              <w:jc w:val="center"/>
              <w:rPr>
                <w:rFonts w:cs="Times New Roman"/>
                <w:sz w:val="24"/>
                <w:szCs w:val="24"/>
              </w:rPr>
            </w:pPr>
            <w:r w:rsidRPr="008F73F3">
              <w:rPr>
                <w:rFonts w:cs="Times New Roman"/>
                <w:sz w:val="24"/>
                <w:szCs w:val="24"/>
              </w:rPr>
              <w:t>2</w:t>
            </w:r>
          </w:p>
        </w:tc>
        <w:tc>
          <w:tcPr>
            <w:tcW w:w="2264"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3</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ОСНОВНЫЕ ВИДЫ РАЗРЕШЕННОГО ИСПОЛЬЗОВАНИЯ ЗЕМЕЛЬНЫХ УЧАСТКОВ</w:t>
            </w:r>
          </w:p>
        </w:tc>
      </w:tr>
      <w:tr w:rsidR="008F73F3" w:rsidRPr="008F73F3" w:rsidTr="00B63062">
        <w:trPr>
          <w:trHeight w:val="1932"/>
          <w:jc w:val="center"/>
        </w:trPr>
        <w:tc>
          <w:tcPr>
            <w:tcW w:w="1841" w:type="dxa"/>
            <w:vAlign w:val="center"/>
            <w:hideMark/>
          </w:tcPr>
          <w:p w:rsidR="008F73F3" w:rsidRPr="008F73F3" w:rsidRDefault="008F73F3" w:rsidP="00BE08C2">
            <w:pPr>
              <w:pStyle w:val="afff2"/>
              <w:jc w:val="center"/>
              <w:rPr>
                <w:rFonts w:ascii="Times New Roman" w:hAnsi="Times New Roman" w:cs="Times New Roman"/>
              </w:rPr>
            </w:pPr>
            <w:bookmarkStart w:id="24" w:name="sub_10113"/>
            <w:r w:rsidRPr="008F73F3">
              <w:rPr>
                <w:rFonts w:ascii="Times New Roman" w:hAnsi="Times New Roman" w:cs="Times New Roman"/>
              </w:rPr>
              <w:t>Гидротехнические сооружения</w:t>
            </w:r>
            <w:bookmarkEnd w:id="24"/>
          </w:p>
        </w:tc>
        <w:tc>
          <w:tcPr>
            <w:tcW w:w="5529" w:type="dxa"/>
            <w:vAlign w:val="center"/>
            <w:hideMark/>
          </w:tcPr>
          <w:p w:rsidR="008F73F3" w:rsidRPr="008F73F3" w:rsidRDefault="008F73F3" w:rsidP="00BE08C2">
            <w:pPr>
              <w:pStyle w:val="afff2"/>
              <w:jc w:val="center"/>
              <w:rPr>
                <w:rFonts w:ascii="Times New Roman" w:hAnsi="Times New Roman" w:cs="Times New Roman"/>
              </w:rPr>
            </w:pPr>
            <w:r w:rsidRPr="008F73F3">
              <w:rPr>
                <w:rFonts w:ascii="Times New Roman" w:hAnsi="Times New Roman" w:cs="Times New Roman"/>
              </w:rPr>
              <w:t xml:space="preserve">Размещение гидротехнических сооружений, </w:t>
            </w:r>
          </w:p>
          <w:p w:rsidR="008F73F3" w:rsidRPr="008F73F3" w:rsidRDefault="008F73F3" w:rsidP="00BE08C2">
            <w:pPr>
              <w:pStyle w:val="afff2"/>
              <w:jc w:val="center"/>
              <w:rPr>
                <w:rFonts w:ascii="Times New Roman" w:hAnsi="Times New Roman" w:cs="Times New Roman"/>
              </w:rPr>
            </w:pPr>
            <w:r w:rsidRPr="008F73F3">
              <w:rPr>
                <w:rFonts w:ascii="Times New Roman" w:hAnsi="Times New Roman" w:cs="Times New Roman"/>
              </w:rPr>
              <w:t>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2264" w:type="dxa"/>
            <w:vAlign w:val="center"/>
            <w:hideMark/>
          </w:tcPr>
          <w:p w:rsidR="008F73F3" w:rsidRPr="008F73F3" w:rsidRDefault="008F73F3" w:rsidP="00BE08C2">
            <w:pPr>
              <w:pStyle w:val="afff2"/>
              <w:jc w:val="center"/>
              <w:rPr>
                <w:rFonts w:ascii="Times New Roman" w:hAnsi="Times New Roman" w:cs="Times New Roman"/>
              </w:rPr>
            </w:pPr>
            <w:r w:rsidRPr="008F73F3">
              <w:rPr>
                <w:rFonts w:ascii="Times New Roman" w:hAnsi="Times New Roman" w:cs="Times New Roman"/>
              </w:rPr>
              <w:t>11.3</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bookmarkStart w:id="25" w:name="sub_1075"/>
            <w:r w:rsidRPr="008F73F3">
              <w:rPr>
                <w:rFonts w:ascii="Times New Roman" w:hAnsi="Times New Roman" w:cs="Times New Roman"/>
              </w:rPr>
              <w:lastRenderedPageBreak/>
              <w:t>Трубопроводный транспорт</w:t>
            </w:r>
            <w:bookmarkEnd w:id="25"/>
          </w:p>
        </w:tc>
        <w:tc>
          <w:tcPr>
            <w:tcW w:w="5529"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2264"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7.5</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bookmarkStart w:id="26" w:name="sub_1067"/>
            <w:r w:rsidRPr="008F73F3">
              <w:rPr>
                <w:rFonts w:ascii="Times New Roman" w:hAnsi="Times New Roman" w:cs="Times New Roman"/>
              </w:rPr>
              <w:t>Энергетика</w:t>
            </w:r>
            <w:bookmarkEnd w:id="26"/>
          </w:p>
        </w:tc>
        <w:tc>
          <w:tcPr>
            <w:tcW w:w="5529"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8F73F3">
                <w:rPr>
                  <w:rStyle w:val="a7"/>
                  <w:rFonts w:ascii="Times New Roman" w:hAnsi="Times New Roman" w:cs="Times New Roman"/>
                  <w:b w:val="0"/>
                  <w:color w:val="auto"/>
                </w:rPr>
                <w:t>кодом 3.1</w:t>
              </w:r>
            </w:hyperlink>
          </w:p>
        </w:tc>
        <w:tc>
          <w:tcPr>
            <w:tcW w:w="2264"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6.7</w:t>
            </w:r>
          </w:p>
        </w:tc>
      </w:tr>
      <w:tr w:rsidR="00D33949" w:rsidRPr="008F73F3" w:rsidTr="00BE08C2">
        <w:trPr>
          <w:trHeight w:val="319"/>
          <w:jc w:val="center"/>
        </w:trPr>
        <w:tc>
          <w:tcPr>
            <w:tcW w:w="1841" w:type="dxa"/>
            <w:vAlign w:val="center"/>
            <w:hideMark/>
          </w:tcPr>
          <w:p w:rsidR="00D33949" w:rsidRPr="008F73F3" w:rsidRDefault="00D33949" w:rsidP="00842E0E">
            <w:pPr>
              <w:pStyle w:val="afff2"/>
              <w:jc w:val="center"/>
              <w:rPr>
                <w:rFonts w:ascii="Times New Roman" w:hAnsi="Times New Roman" w:cs="Times New Roman"/>
              </w:rPr>
            </w:pPr>
            <w:r w:rsidRPr="008F73F3">
              <w:rPr>
                <w:rFonts w:ascii="Times New Roman" w:hAnsi="Times New Roman" w:cs="Times New Roman"/>
                <w:shd w:val="clear" w:color="auto" w:fill="FFFFFF"/>
              </w:rPr>
              <w:t>Хранение автотранспорта</w:t>
            </w:r>
          </w:p>
        </w:tc>
        <w:tc>
          <w:tcPr>
            <w:tcW w:w="5529" w:type="dxa"/>
            <w:vAlign w:val="center"/>
            <w:hideMark/>
          </w:tcPr>
          <w:p w:rsidR="00D33949" w:rsidRPr="008F73F3" w:rsidRDefault="00D33949" w:rsidP="00842E0E">
            <w:pPr>
              <w:pStyle w:val="afff2"/>
              <w:jc w:val="center"/>
              <w:rPr>
                <w:rFonts w:ascii="Times New Roman" w:hAnsi="Times New Roman" w:cs="Times New Roman"/>
              </w:rPr>
            </w:pPr>
            <w:r w:rsidRPr="008F73F3">
              <w:rPr>
                <w:rFonts w:ascii="Times New Roman" w:hAnsi="Times New Roman" w:cs="Times New Roman"/>
                <w:bCs/>
                <w:shd w:val="clear" w:color="auto" w:fill="FFFFFF"/>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54" w:anchor="block_1049" w:history="1">
              <w:r w:rsidRPr="008F73F3">
                <w:rPr>
                  <w:rStyle w:val="aff7"/>
                  <w:rFonts w:ascii="Times New Roman" w:hAnsi="Times New Roman" w:cs="Times New Roman"/>
                  <w:bCs/>
                  <w:color w:val="auto"/>
                  <w:u w:val="none"/>
                </w:rPr>
                <w:t>кодом 4.9</w:t>
              </w:r>
            </w:hyperlink>
          </w:p>
        </w:tc>
        <w:tc>
          <w:tcPr>
            <w:tcW w:w="2264" w:type="dxa"/>
            <w:vAlign w:val="center"/>
            <w:hideMark/>
          </w:tcPr>
          <w:p w:rsidR="00D33949" w:rsidRPr="008F73F3" w:rsidRDefault="00D33949" w:rsidP="00842E0E">
            <w:pPr>
              <w:pStyle w:val="afff2"/>
              <w:jc w:val="center"/>
              <w:rPr>
                <w:rFonts w:ascii="Times New Roman" w:hAnsi="Times New Roman" w:cs="Times New Roman"/>
              </w:rPr>
            </w:pPr>
            <w:r w:rsidRPr="008F73F3">
              <w:rPr>
                <w:rFonts w:ascii="Times New Roman" w:hAnsi="Times New Roman" w:cs="Times New Roman"/>
              </w:rPr>
              <w:t>2.7.1</w:t>
            </w:r>
          </w:p>
        </w:tc>
      </w:tr>
      <w:tr w:rsidR="00D33949" w:rsidRPr="008F73F3" w:rsidTr="00BE08C2">
        <w:trPr>
          <w:trHeight w:val="319"/>
          <w:jc w:val="center"/>
        </w:trPr>
        <w:tc>
          <w:tcPr>
            <w:tcW w:w="1841" w:type="dxa"/>
            <w:vAlign w:val="center"/>
            <w:hideMark/>
          </w:tcPr>
          <w:p w:rsidR="00D33949" w:rsidRPr="008F73F3" w:rsidRDefault="00D33949" w:rsidP="00842E0E">
            <w:pPr>
              <w:pStyle w:val="afff2"/>
              <w:jc w:val="center"/>
              <w:rPr>
                <w:rFonts w:ascii="Times New Roman" w:hAnsi="Times New Roman" w:cs="Times New Roman"/>
              </w:rPr>
            </w:pPr>
            <w:r w:rsidRPr="008F73F3">
              <w:rPr>
                <w:rFonts w:ascii="Times New Roman" w:hAnsi="Times New Roman" w:cs="Times New Roman"/>
              </w:rPr>
              <w:t>Железнодорожный транспорт</w:t>
            </w:r>
          </w:p>
        </w:tc>
        <w:tc>
          <w:tcPr>
            <w:tcW w:w="5529" w:type="dxa"/>
            <w:vAlign w:val="center"/>
            <w:hideMark/>
          </w:tcPr>
          <w:p w:rsidR="00D33949" w:rsidRPr="008F73F3" w:rsidRDefault="00D33949" w:rsidP="00842E0E">
            <w:pPr>
              <w:pStyle w:val="afff2"/>
              <w:jc w:val="center"/>
              <w:rPr>
                <w:rFonts w:ascii="Times New Roman" w:hAnsi="Times New Roman" w:cs="Times New Roman"/>
              </w:rPr>
            </w:pPr>
            <w:r w:rsidRPr="008F73F3">
              <w:rPr>
                <w:rFonts w:ascii="Times New Roman" w:hAnsi="Times New Roman" w:cs="Times New Roman"/>
                <w:bCs/>
                <w:shd w:val="clear" w:color="auto" w:fill="FFFFFF"/>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r:id="rId55" w:anchor="block_1711" w:history="1">
              <w:r w:rsidRPr="008F73F3">
                <w:rPr>
                  <w:rStyle w:val="aff7"/>
                  <w:rFonts w:ascii="Times New Roman" w:hAnsi="Times New Roman" w:cs="Times New Roman"/>
                  <w:bCs/>
                  <w:color w:val="auto"/>
                  <w:u w:val="none"/>
                </w:rPr>
                <w:t>кодами 7.1.1 - 7.1.2</w:t>
              </w:r>
            </w:hyperlink>
            <w:r w:rsidRPr="008F73F3">
              <w:rPr>
                <w:rFonts w:ascii="Times New Roman" w:hAnsi="Times New Roman" w:cs="Times New Roman"/>
                <w:bCs/>
              </w:rPr>
              <w:br/>
            </w:r>
          </w:p>
        </w:tc>
        <w:tc>
          <w:tcPr>
            <w:tcW w:w="2264" w:type="dxa"/>
            <w:vAlign w:val="center"/>
            <w:hideMark/>
          </w:tcPr>
          <w:p w:rsidR="00D33949" w:rsidRPr="008F73F3" w:rsidRDefault="00D33949" w:rsidP="00842E0E">
            <w:pPr>
              <w:pStyle w:val="afff2"/>
              <w:jc w:val="center"/>
              <w:rPr>
                <w:rFonts w:ascii="Times New Roman" w:hAnsi="Times New Roman" w:cs="Times New Roman"/>
              </w:rPr>
            </w:pPr>
            <w:r w:rsidRPr="008F73F3">
              <w:rPr>
                <w:rFonts w:ascii="Times New Roman" w:hAnsi="Times New Roman" w:cs="Times New Roman"/>
              </w:rPr>
              <w:t>7.1</w:t>
            </w:r>
          </w:p>
        </w:tc>
      </w:tr>
      <w:tr w:rsidR="00D33949" w:rsidRPr="008F73F3" w:rsidTr="00BE08C2">
        <w:trPr>
          <w:trHeight w:val="319"/>
          <w:jc w:val="center"/>
        </w:trPr>
        <w:tc>
          <w:tcPr>
            <w:tcW w:w="1841" w:type="dxa"/>
            <w:vAlign w:val="center"/>
            <w:hideMark/>
          </w:tcPr>
          <w:p w:rsidR="00D33949" w:rsidRPr="008F73F3" w:rsidRDefault="00D33949" w:rsidP="00842E0E">
            <w:pPr>
              <w:pStyle w:val="afff2"/>
              <w:jc w:val="center"/>
              <w:rPr>
                <w:rFonts w:ascii="Times New Roman" w:hAnsi="Times New Roman" w:cs="Times New Roman"/>
              </w:rPr>
            </w:pPr>
            <w:r w:rsidRPr="008F73F3">
              <w:rPr>
                <w:rFonts w:ascii="Times New Roman" w:hAnsi="Times New Roman" w:cs="Times New Roman"/>
              </w:rPr>
              <w:t>Автомобильный транспорт</w:t>
            </w:r>
          </w:p>
        </w:tc>
        <w:tc>
          <w:tcPr>
            <w:tcW w:w="5529" w:type="dxa"/>
            <w:vAlign w:val="center"/>
            <w:hideMark/>
          </w:tcPr>
          <w:p w:rsidR="00D33949" w:rsidRPr="008F73F3" w:rsidRDefault="00D33949" w:rsidP="00842E0E">
            <w:pPr>
              <w:pStyle w:val="s1"/>
              <w:spacing w:before="0" w:beforeAutospacing="0" w:after="0" w:afterAutospacing="0"/>
              <w:rPr>
                <w:bCs/>
              </w:rPr>
            </w:pPr>
            <w:r w:rsidRPr="008F73F3">
              <w:rPr>
                <w:bCs/>
              </w:rPr>
              <w:t>Размещение зданий и сооружений автомобильного транспорта.</w:t>
            </w:r>
          </w:p>
          <w:p w:rsidR="00D33949" w:rsidRPr="008F73F3" w:rsidRDefault="00D33949" w:rsidP="00842E0E">
            <w:pPr>
              <w:pStyle w:val="s1"/>
              <w:spacing w:before="0" w:beforeAutospacing="0" w:after="0" w:afterAutospacing="0"/>
              <w:rPr>
                <w:bCs/>
              </w:rPr>
            </w:pPr>
            <w:r w:rsidRPr="008F73F3">
              <w:rPr>
                <w:bCs/>
              </w:rPr>
              <w:t>Содержание данного вида разрешенного использования включает в себя содержание видов разрешенного использования с </w:t>
            </w:r>
            <w:hyperlink r:id="rId56" w:anchor="block_1721" w:history="1">
              <w:r w:rsidRPr="008F73F3">
                <w:rPr>
                  <w:rStyle w:val="aff7"/>
                  <w:bCs/>
                  <w:color w:val="auto"/>
                  <w:u w:val="none"/>
                </w:rPr>
                <w:t>кодами 7.2.1 - 7.2.3</w:t>
              </w:r>
            </w:hyperlink>
          </w:p>
          <w:p w:rsidR="00D33949" w:rsidRPr="008F73F3" w:rsidRDefault="00D33949" w:rsidP="00842E0E">
            <w:pPr>
              <w:rPr>
                <w:sz w:val="24"/>
                <w:szCs w:val="24"/>
              </w:rPr>
            </w:pPr>
          </w:p>
        </w:tc>
        <w:tc>
          <w:tcPr>
            <w:tcW w:w="2264" w:type="dxa"/>
            <w:vAlign w:val="center"/>
            <w:hideMark/>
          </w:tcPr>
          <w:p w:rsidR="00D33949" w:rsidRPr="008F73F3" w:rsidRDefault="00D33949" w:rsidP="00842E0E">
            <w:pPr>
              <w:pStyle w:val="afff2"/>
              <w:jc w:val="center"/>
              <w:rPr>
                <w:rFonts w:ascii="Times New Roman" w:hAnsi="Times New Roman" w:cs="Times New Roman"/>
              </w:rPr>
            </w:pPr>
            <w:r w:rsidRPr="008F73F3">
              <w:rPr>
                <w:rFonts w:ascii="Times New Roman" w:hAnsi="Times New Roman" w:cs="Times New Roman"/>
              </w:rPr>
              <w:t>7.2</w:t>
            </w:r>
          </w:p>
        </w:tc>
      </w:tr>
      <w:tr w:rsidR="00D33949" w:rsidRPr="008F73F3" w:rsidTr="00842E0E">
        <w:trPr>
          <w:trHeight w:val="319"/>
          <w:jc w:val="center"/>
        </w:trPr>
        <w:tc>
          <w:tcPr>
            <w:tcW w:w="1841" w:type="dxa"/>
            <w:hideMark/>
          </w:tcPr>
          <w:p w:rsidR="00D33949" w:rsidRPr="008F73F3" w:rsidRDefault="00D33949">
            <w:pPr>
              <w:pStyle w:val="s1"/>
              <w:spacing w:before="0" w:beforeAutospacing="0" w:after="0" w:afterAutospacing="0"/>
              <w:jc w:val="both"/>
            </w:pPr>
            <w:r w:rsidRPr="008F73F3">
              <w:t>Связь</w:t>
            </w:r>
          </w:p>
        </w:tc>
        <w:tc>
          <w:tcPr>
            <w:tcW w:w="5529" w:type="dxa"/>
            <w:hideMark/>
          </w:tcPr>
          <w:p w:rsidR="00D33949" w:rsidRPr="008F73F3" w:rsidRDefault="00D33949">
            <w:pPr>
              <w:pStyle w:val="s1"/>
              <w:spacing w:before="0" w:beforeAutospacing="0" w:after="0" w:afterAutospacing="0"/>
              <w:jc w:val="both"/>
            </w:pPr>
            <w:r w:rsidRPr="008F73F3">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57" w:anchor="/document/70736874/entry/1311" w:history="1">
              <w:r w:rsidRPr="008F73F3">
                <w:rPr>
                  <w:rStyle w:val="aff7"/>
                  <w:color w:val="auto"/>
                  <w:u w:val="none"/>
                </w:rPr>
                <w:t>кодами 3.1.1</w:t>
              </w:r>
            </w:hyperlink>
            <w:r w:rsidRPr="008F73F3">
              <w:t>, </w:t>
            </w:r>
            <w:hyperlink r:id="rId58" w:anchor="/document/70736874/entry/1323" w:history="1">
              <w:r w:rsidRPr="008F73F3">
                <w:rPr>
                  <w:rStyle w:val="aff7"/>
                  <w:color w:val="auto"/>
                  <w:u w:val="none"/>
                </w:rPr>
                <w:t>3.2.3</w:t>
              </w:r>
            </w:hyperlink>
          </w:p>
        </w:tc>
        <w:tc>
          <w:tcPr>
            <w:tcW w:w="2264" w:type="dxa"/>
            <w:hideMark/>
          </w:tcPr>
          <w:p w:rsidR="00D33949" w:rsidRPr="008F73F3" w:rsidRDefault="00D33949">
            <w:pPr>
              <w:pStyle w:val="s1"/>
              <w:spacing w:before="0" w:beforeAutospacing="0" w:after="0" w:afterAutospacing="0"/>
              <w:jc w:val="center"/>
            </w:pPr>
            <w:r w:rsidRPr="008F73F3">
              <w:t>6.8</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Склады</w:t>
            </w:r>
          </w:p>
        </w:tc>
        <w:tc>
          <w:tcPr>
            <w:tcW w:w="5529"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w:t>
            </w:r>
            <w:r w:rsidRPr="008F73F3">
              <w:rPr>
                <w:rFonts w:ascii="Times New Roman" w:hAnsi="Times New Roman" w:cs="Times New Roman"/>
              </w:rPr>
              <w:lastRenderedPageBreak/>
              <w:t>продовольственные склады, за исключением железнодорожных перевалочных складов</w:t>
            </w:r>
          </w:p>
        </w:tc>
        <w:tc>
          <w:tcPr>
            <w:tcW w:w="2264"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lastRenderedPageBreak/>
              <w:t>6.9</w:t>
            </w:r>
          </w:p>
        </w:tc>
      </w:tr>
      <w:tr w:rsidR="008F73F3" w:rsidRPr="008F73F3" w:rsidTr="00171550">
        <w:trPr>
          <w:trHeight w:val="3312"/>
          <w:jc w:val="center"/>
        </w:trPr>
        <w:tc>
          <w:tcPr>
            <w:tcW w:w="1841" w:type="dxa"/>
            <w:vAlign w:val="center"/>
            <w:hideMark/>
          </w:tcPr>
          <w:p w:rsidR="008F73F3" w:rsidRPr="008F73F3" w:rsidRDefault="008F73F3" w:rsidP="00BE08C2">
            <w:pPr>
              <w:pStyle w:val="afff2"/>
              <w:jc w:val="center"/>
              <w:rPr>
                <w:rFonts w:ascii="Times New Roman" w:hAnsi="Times New Roman" w:cs="Times New Roman"/>
              </w:rPr>
            </w:pPr>
            <w:bookmarkStart w:id="27" w:name="sub_1093"/>
            <w:r w:rsidRPr="008F73F3">
              <w:rPr>
                <w:rFonts w:ascii="Times New Roman" w:hAnsi="Times New Roman" w:cs="Times New Roman"/>
              </w:rPr>
              <w:lastRenderedPageBreak/>
              <w:t>Историко-культурная деятельность</w:t>
            </w:r>
            <w:bookmarkEnd w:id="27"/>
          </w:p>
        </w:tc>
        <w:tc>
          <w:tcPr>
            <w:tcW w:w="5529" w:type="dxa"/>
            <w:vAlign w:val="center"/>
            <w:hideMark/>
          </w:tcPr>
          <w:p w:rsidR="008F73F3" w:rsidRPr="008F73F3" w:rsidRDefault="008F73F3" w:rsidP="00BE08C2">
            <w:pPr>
              <w:pStyle w:val="afff2"/>
              <w:jc w:val="center"/>
              <w:rPr>
                <w:rFonts w:ascii="Times New Roman" w:hAnsi="Times New Roman" w:cs="Times New Roman"/>
              </w:rPr>
            </w:pPr>
            <w:r w:rsidRPr="008F73F3">
              <w:rPr>
                <w:rFonts w:ascii="Times New Roman" w:hAnsi="Times New Roman" w:cs="Times New Roman"/>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w:t>
            </w:r>
          </w:p>
          <w:p w:rsidR="008F73F3" w:rsidRPr="008F73F3" w:rsidRDefault="008F73F3" w:rsidP="00BE08C2">
            <w:pPr>
              <w:pStyle w:val="afff2"/>
              <w:jc w:val="center"/>
              <w:rPr>
                <w:rFonts w:ascii="Times New Roman" w:hAnsi="Times New Roman" w:cs="Times New Roman"/>
              </w:rPr>
            </w:pPr>
            <w:r w:rsidRPr="008F73F3">
              <w:rPr>
                <w:rFonts w:ascii="Times New Roman" w:hAnsi="Times New Roman" w:cs="Times New Roman"/>
              </w:rPr>
              <w:t>хозяйственная деятельность, обеспечивающая познавательный туризм</w:t>
            </w:r>
          </w:p>
        </w:tc>
        <w:tc>
          <w:tcPr>
            <w:tcW w:w="2264" w:type="dxa"/>
            <w:vAlign w:val="center"/>
            <w:hideMark/>
          </w:tcPr>
          <w:p w:rsidR="008F73F3" w:rsidRPr="008F73F3" w:rsidRDefault="008F73F3" w:rsidP="00BE08C2">
            <w:pPr>
              <w:pStyle w:val="afff2"/>
              <w:jc w:val="center"/>
              <w:rPr>
                <w:rFonts w:ascii="Times New Roman" w:hAnsi="Times New Roman" w:cs="Times New Roman"/>
              </w:rPr>
            </w:pPr>
            <w:r w:rsidRPr="008F73F3">
              <w:rPr>
                <w:rFonts w:ascii="Times New Roman" w:hAnsi="Times New Roman" w:cs="Times New Roman"/>
              </w:rPr>
              <w:t>9.3</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ВСПОМОГАТЕЛЬНЫЕ ВИДЫ РАЗРЕШЕННОГО ИСПОЛЬЗОВАНИЯ ЗЕМЕЛЬНЫХ УЧАСТКОВ</w:t>
            </w:r>
          </w:p>
        </w:tc>
      </w:tr>
      <w:tr w:rsidR="00D33949" w:rsidRPr="008F73F3" w:rsidTr="00BE08C2">
        <w:trPr>
          <w:jc w:val="center"/>
        </w:trPr>
        <w:tc>
          <w:tcPr>
            <w:tcW w:w="1841" w:type="dxa"/>
            <w:vAlign w:val="center"/>
            <w:hideMark/>
          </w:tcPr>
          <w:p w:rsidR="00D33949" w:rsidRPr="008F73F3" w:rsidRDefault="00D33949" w:rsidP="00842E0E">
            <w:pPr>
              <w:jc w:val="center"/>
              <w:rPr>
                <w:sz w:val="24"/>
                <w:szCs w:val="24"/>
              </w:rPr>
            </w:pPr>
            <w:r w:rsidRPr="008F73F3">
              <w:rPr>
                <w:sz w:val="24"/>
                <w:szCs w:val="24"/>
              </w:rPr>
              <w:t>Коммунальное обслуживание</w:t>
            </w:r>
          </w:p>
        </w:tc>
        <w:tc>
          <w:tcPr>
            <w:tcW w:w="5529" w:type="dxa"/>
            <w:vAlign w:val="center"/>
            <w:hideMark/>
          </w:tcPr>
          <w:p w:rsidR="00D33949" w:rsidRPr="008F73F3" w:rsidRDefault="00D33949" w:rsidP="00842E0E">
            <w:pPr>
              <w:jc w:val="center"/>
              <w:rPr>
                <w:sz w:val="24"/>
                <w:szCs w:val="24"/>
              </w:rPr>
            </w:pPr>
            <w:r w:rsidRPr="008F73F3">
              <w:rPr>
                <w:bCs/>
                <w:sz w:val="24"/>
                <w:szCs w:val="24"/>
                <w:shd w:val="clear" w:color="auto" w:fill="FFFFFF"/>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59" w:anchor="block_1311" w:history="1">
              <w:r w:rsidRPr="008F73F3">
                <w:rPr>
                  <w:rStyle w:val="aff7"/>
                  <w:bCs/>
                  <w:color w:val="auto"/>
                  <w:sz w:val="24"/>
                  <w:szCs w:val="24"/>
                  <w:u w:val="none"/>
                </w:rPr>
                <w:t>кодами 3.1.1-3.1.2</w:t>
              </w:r>
            </w:hyperlink>
          </w:p>
        </w:tc>
        <w:tc>
          <w:tcPr>
            <w:tcW w:w="2264" w:type="dxa"/>
            <w:vAlign w:val="center"/>
            <w:hideMark/>
          </w:tcPr>
          <w:p w:rsidR="00D33949" w:rsidRPr="008F73F3" w:rsidRDefault="00D33949" w:rsidP="00842E0E">
            <w:pPr>
              <w:jc w:val="center"/>
              <w:rPr>
                <w:sz w:val="24"/>
                <w:szCs w:val="24"/>
              </w:rPr>
            </w:pPr>
            <w:r w:rsidRPr="008F73F3">
              <w:rPr>
                <w:sz w:val="24"/>
                <w:szCs w:val="24"/>
              </w:rPr>
              <w:t>3.1</w:t>
            </w:r>
          </w:p>
        </w:tc>
      </w:tr>
      <w:tr w:rsidR="00D33949" w:rsidRPr="008F73F3" w:rsidTr="00BE08C2">
        <w:trPr>
          <w:trHeight w:val="336"/>
          <w:jc w:val="center"/>
        </w:trPr>
        <w:tc>
          <w:tcPr>
            <w:tcW w:w="1841" w:type="dxa"/>
            <w:vAlign w:val="center"/>
            <w:hideMark/>
          </w:tcPr>
          <w:p w:rsidR="00D33949" w:rsidRPr="008F73F3" w:rsidRDefault="00D33949" w:rsidP="00842E0E">
            <w:pPr>
              <w:pStyle w:val="afff2"/>
              <w:jc w:val="center"/>
              <w:rPr>
                <w:rFonts w:ascii="Times New Roman" w:hAnsi="Times New Roman" w:cs="Times New Roman"/>
              </w:rPr>
            </w:pPr>
            <w:r w:rsidRPr="008F73F3">
              <w:rPr>
                <w:rFonts w:ascii="Times New Roman" w:hAnsi="Times New Roman" w:cs="Times New Roman"/>
              </w:rPr>
              <w:t>Земельные участки (территории) общего пользования</w:t>
            </w:r>
          </w:p>
        </w:tc>
        <w:tc>
          <w:tcPr>
            <w:tcW w:w="5529" w:type="dxa"/>
            <w:vAlign w:val="center"/>
            <w:hideMark/>
          </w:tcPr>
          <w:p w:rsidR="00D33949" w:rsidRPr="008F73F3" w:rsidRDefault="00D33949" w:rsidP="00842E0E">
            <w:pPr>
              <w:pStyle w:val="s1"/>
              <w:spacing w:before="0" w:beforeAutospacing="0" w:after="0" w:afterAutospacing="0"/>
              <w:rPr>
                <w:bCs/>
              </w:rPr>
            </w:pPr>
            <w:r w:rsidRPr="008F73F3">
              <w:rPr>
                <w:bCs/>
              </w:rPr>
              <w:t>Земельные участки общего пользования.</w:t>
            </w:r>
          </w:p>
          <w:p w:rsidR="00D33949" w:rsidRPr="008F73F3" w:rsidRDefault="00D33949" w:rsidP="00842E0E">
            <w:pPr>
              <w:pStyle w:val="s1"/>
              <w:spacing w:before="0" w:beforeAutospacing="0" w:after="0" w:afterAutospacing="0"/>
              <w:rPr>
                <w:bCs/>
              </w:rPr>
            </w:pPr>
            <w:r w:rsidRPr="008F73F3">
              <w:rPr>
                <w:bCs/>
              </w:rPr>
              <w:t>Содержание данного вида разрешенного использования включает в себя содержание видов разрешенного использования с </w:t>
            </w:r>
            <w:hyperlink r:id="rId60" w:anchor="block_11201" w:history="1">
              <w:r w:rsidRPr="008F73F3">
                <w:rPr>
                  <w:rStyle w:val="aff7"/>
                  <w:bCs/>
                  <w:color w:val="auto"/>
                  <w:u w:val="none"/>
                </w:rPr>
                <w:t>кодами 12.0.1 - 12.0.2</w:t>
              </w:r>
            </w:hyperlink>
          </w:p>
          <w:p w:rsidR="00D33949" w:rsidRPr="008F73F3" w:rsidRDefault="00D33949" w:rsidP="00842E0E">
            <w:pPr>
              <w:pStyle w:val="afff2"/>
              <w:jc w:val="center"/>
              <w:rPr>
                <w:rFonts w:ascii="Times New Roman" w:hAnsi="Times New Roman" w:cs="Times New Roman"/>
              </w:rPr>
            </w:pPr>
          </w:p>
        </w:tc>
        <w:tc>
          <w:tcPr>
            <w:tcW w:w="2264" w:type="dxa"/>
            <w:vAlign w:val="center"/>
            <w:hideMark/>
          </w:tcPr>
          <w:p w:rsidR="00D33949" w:rsidRPr="008F73F3" w:rsidRDefault="00D33949" w:rsidP="00842E0E">
            <w:pPr>
              <w:pStyle w:val="afff2"/>
              <w:jc w:val="center"/>
              <w:rPr>
                <w:rFonts w:ascii="Times New Roman" w:hAnsi="Times New Roman" w:cs="Times New Roman"/>
              </w:rPr>
            </w:pPr>
            <w:r w:rsidRPr="008F73F3">
              <w:rPr>
                <w:rFonts w:ascii="Times New Roman" w:hAnsi="Times New Roman" w:cs="Times New Roman"/>
              </w:rPr>
              <w:t>12.0</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sz w:val="24"/>
                <w:szCs w:val="24"/>
              </w:rPr>
            </w:pPr>
            <w:r w:rsidRPr="008F73F3">
              <w:rPr>
                <w:sz w:val="24"/>
                <w:szCs w:val="24"/>
              </w:rPr>
              <w:t>УСЛОВНО РАЗРЕШЕННЫЕ ВИДЫ  ИСПОЛЬЗОВАНИЯ ЗЕМЕЛЬНЫХ УЧАСТКОВ</w:t>
            </w:r>
          </w:p>
          <w:p w:rsidR="00F82175" w:rsidRPr="008F73F3" w:rsidRDefault="00F82175" w:rsidP="00BE08C2">
            <w:pPr>
              <w:spacing w:before="100" w:beforeAutospacing="1" w:after="100" w:afterAutospacing="1"/>
              <w:jc w:val="center"/>
              <w:rPr>
                <w:b/>
                <w:bCs/>
                <w:sz w:val="24"/>
                <w:szCs w:val="24"/>
              </w:rPr>
            </w:pPr>
          </w:p>
        </w:tc>
      </w:tr>
      <w:tr w:rsidR="00590FC0" w:rsidRPr="008F73F3" w:rsidTr="00B97B04">
        <w:trPr>
          <w:trHeight w:val="1924"/>
          <w:jc w:val="center"/>
        </w:trPr>
        <w:tc>
          <w:tcPr>
            <w:tcW w:w="1841" w:type="dxa"/>
            <w:hideMark/>
          </w:tcPr>
          <w:p w:rsidR="00590FC0" w:rsidRPr="008F73F3" w:rsidRDefault="00590FC0" w:rsidP="00E1724C">
            <w:pPr>
              <w:pStyle w:val="s16"/>
              <w:spacing w:before="0" w:beforeAutospacing="0" w:after="0" w:afterAutospacing="0"/>
            </w:pPr>
            <w:r w:rsidRPr="008F73F3">
              <w:t>Заправка транспортных средств</w:t>
            </w:r>
          </w:p>
        </w:tc>
        <w:tc>
          <w:tcPr>
            <w:tcW w:w="5529" w:type="dxa"/>
            <w:hideMark/>
          </w:tcPr>
          <w:p w:rsidR="00590FC0" w:rsidRPr="008F73F3" w:rsidRDefault="00590FC0" w:rsidP="00E1724C">
            <w:pPr>
              <w:pStyle w:val="s1"/>
              <w:spacing w:before="0" w:beforeAutospacing="0" w:after="0" w:afterAutospacing="0"/>
              <w:jc w:val="both"/>
            </w:pPr>
            <w:r w:rsidRPr="008F73F3">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2264" w:type="dxa"/>
            <w:hideMark/>
          </w:tcPr>
          <w:p w:rsidR="00590FC0" w:rsidRPr="008F73F3" w:rsidRDefault="00590FC0" w:rsidP="00E1724C">
            <w:pPr>
              <w:pStyle w:val="s1"/>
              <w:spacing w:before="0" w:beforeAutospacing="0" w:after="0" w:afterAutospacing="0"/>
              <w:jc w:val="center"/>
            </w:pPr>
            <w:r w:rsidRPr="008F73F3">
              <w:t>4.9.1.1</w:t>
            </w:r>
          </w:p>
        </w:tc>
      </w:tr>
      <w:tr w:rsidR="00590FC0" w:rsidRPr="008F73F3" w:rsidTr="00B97B04">
        <w:trPr>
          <w:trHeight w:val="1924"/>
          <w:jc w:val="center"/>
        </w:trPr>
        <w:tc>
          <w:tcPr>
            <w:tcW w:w="1841" w:type="dxa"/>
            <w:hideMark/>
          </w:tcPr>
          <w:p w:rsidR="00590FC0" w:rsidRPr="008F73F3" w:rsidRDefault="00590FC0" w:rsidP="00E1724C">
            <w:pPr>
              <w:pStyle w:val="s16"/>
              <w:spacing w:before="0" w:beforeAutospacing="0" w:after="0" w:afterAutospacing="0"/>
            </w:pPr>
            <w:r w:rsidRPr="008F73F3">
              <w:t>Автомобильные мойки</w:t>
            </w:r>
          </w:p>
        </w:tc>
        <w:tc>
          <w:tcPr>
            <w:tcW w:w="5529" w:type="dxa"/>
            <w:hideMark/>
          </w:tcPr>
          <w:p w:rsidR="00590FC0" w:rsidRPr="008F73F3" w:rsidRDefault="00590FC0" w:rsidP="00E1724C">
            <w:pPr>
              <w:pStyle w:val="s1"/>
              <w:spacing w:before="0" w:beforeAutospacing="0" w:after="0" w:afterAutospacing="0"/>
              <w:jc w:val="both"/>
            </w:pPr>
            <w:r w:rsidRPr="008F73F3">
              <w:t>Размещение автомобильных моек, а также размещение магазинов сопутствующей торговли</w:t>
            </w:r>
          </w:p>
        </w:tc>
        <w:tc>
          <w:tcPr>
            <w:tcW w:w="2264" w:type="dxa"/>
            <w:hideMark/>
          </w:tcPr>
          <w:p w:rsidR="00590FC0" w:rsidRPr="008F73F3" w:rsidRDefault="00590FC0" w:rsidP="00E1724C">
            <w:pPr>
              <w:pStyle w:val="s1"/>
              <w:spacing w:before="0" w:beforeAutospacing="0" w:after="0" w:afterAutospacing="0"/>
              <w:jc w:val="center"/>
            </w:pPr>
            <w:r w:rsidRPr="008F73F3">
              <w:t>4.9.1.3</w:t>
            </w:r>
          </w:p>
        </w:tc>
      </w:tr>
    </w:tbl>
    <w:p w:rsidR="00BE08C2" w:rsidRPr="008F73F3" w:rsidRDefault="00BE08C2" w:rsidP="00BE08C2">
      <w:pPr>
        <w:ind w:firstLine="709"/>
        <w:jc w:val="both"/>
        <w:rPr>
          <w:b/>
          <w:sz w:val="24"/>
          <w:szCs w:val="24"/>
        </w:rPr>
      </w:pPr>
    </w:p>
    <w:p w:rsidR="00BE08C2" w:rsidRPr="008F73F3" w:rsidRDefault="00BE08C2" w:rsidP="00BE08C2">
      <w:pPr>
        <w:tabs>
          <w:tab w:val="num" w:pos="1128"/>
        </w:tabs>
        <w:ind w:firstLine="709"/>
        <w:jc w:val="both"/>
        <w:rPr>
          <w:b/>
          <w:sz w:val="24"/>
          <w:szCs w:val="24"/>
        </w:rPr>
      </w:pPr>
      <w:r w:rsidRPr="008F73F3">
        <w:rPr>
          <w:iCs/>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BE08C2" w:rsidRPr="008F73F3" w:rsidRDefault="00BE08C2" w:rsidP="00BE08C2">
      <w:pPr>
        <w:tabs>
          <w:tab w:val="num" w:pos="1128"/>
        </w:tabs>
        <w:ind w:firstLine="709"/>
        <w:jc w:val="both"/>
        <w:rPr>
          <w:b/>
          <w:sz w:val="24"/>
          <w:szCs w:val="24"/>
        </w:rPr>
      </w:pPr>
    </w:p>
    <w:p w:rsidR="00BE08C2" w:rsidRPr="008F73F3" w:rsidRDefault="00BE08C2" w:rsidP="00BE08C2">
      <w:pPr>
        <w:ind w:firstLine="709"/>
        <w:jc w:val="both"/>
        <w:rPr>
          <w:b/>
          <w:spacing w:val="-6"/>
          <w:sz w:val="24"/>
          <w:szCs w:val="24"/>
        </w:rPr>
      </w:pPr>
      <w:r w:rsidRPr="008F73F3">
        <w:rPr>
          <w:spacing w:val="-6"/>
          <w:sz w:val="24"/>
          <w:szCs w:val="24"/>
        </w:rPr>
        <w:t>1) Минимальная (максимальная) площадь земельного участка 1 – 50000 кв. м.</w:t>
      </w:r>
    </w:p>
    <w:p w:rsidR="00BE08C2" w:rsidRPr="008F73F3" w:rsidRDefault="00BE08C2" w:rsidP="00BE08C2">
      <w:pPr>
        <w:ind w:firstLine="709"/>
        <w:jc w:val="both"/>
        <w:rPr>
          <w:b/>
          <w:sz w:val="24"/>
          <w:szCs w:val="24"/>
        </w:rPr>
      </w:pPr>
      <w:r w:rsidRPr="008F73F3">
        <w:rPr>
          <w:sz w:val="24"/>
          <w:szCs w:val="24"/>
        </w:rPr>
        <w:t xml:space="preserve">2) Минимальный отступ строений от передней границы участка (в случае, если </w:t>
      </w:r>
      <w:r w:rsidRPr="008F73F3">
        <w:rPr>
          <w:sz w:val="24"/>
          <w:szCs w:val="24"/>
        </w:rPr>
        <w:lastRenderedPageBreak/>
        <w:t>иной не установлен линией регулирования застройки) – 3 м, в условиях сложившейся застройки допускается размещение по линии застройки (в отдельных случаях по красной линии), по фасадной границе земельного участка при условии согласования с органами местного самоуправления.</w:t>
      </w:r>
    </w:p>
    <w:p w:rsidR="00BE08C2" w:rsidRPr="008F73F3" w:rsidRDefault="00BE08C2" w:rsidP="00BE08C2">
      <w:pPr>
        <w:ind w:firstLine="709"/>
        <w:jc w:val="both"/>
        <w:rPr>
          <w:b/>
          <w:sz w:val="24"/>
          <w:szCs w:val="24"/>
        </w:rPr>
      </w:pPr>
      <w:r w:rsidRPr="008F73F3">
        <w:rPr>
          <w:sz w:val="24"/>
          <w:szCs w:val="24"/>
        </w:rPr>
        <w:t>3) Минимальный отступ от границ с соседними участками – 1 м.</w:t>
      </w:r>
    </w:p>
    <w:p w:rsidR="00BE08C2" w:rsidRPr="008F73F3" w:rsidRDefault="00BE08C2" w:rsidP="00BE08C2">
      <w:pPr>
        <w:ind w:firstLine="709"/>
        <w:jc w:val="both"/>
        <w:rPr>
          <w:b/>
          <w:sz w:val="24"/>
          <w:szCs w:val="24"/>
        </w:rPr>
      </w:pPr>
      <w:r w:rsidRPr="008F73F3">
        <w:rPr>
          <w:sz w:val="24"/>
          <w:szCs w:val="24"/>
        </w:rPr>
        <w:t>4) Максимальное количество надземных этажей зданий – 5 этажей.</w:t>
      </w:r>
    </w:p>
    <w:p w:rsidR="00BE08C2" w:rsidRPr="008F73F3" w:rsidRDefault="00BE08C2" w:rsidP="00BE08C2">
      <w:pPr>
        <w:ind w:firstLine="709"/>
        <w:jc w:val="both"/>
        <w:rPr>
          <w:b/>
          <w:sz w:val="24"/>
          <w:szCs w:val="24"/>
        </w:rPr>
      </w:pPr>
      <w:r w:rsidRPr="008F73F3">
        <w:rPr>
          <w:sz w:val="24"/>
          <w:szCs w:val="24"/>
        </w:rPr>
        <w:t>5) Максимальная высота зданий – 100 м.</w:t>
      </w:r>
    </w:p>
    <w:p w:rsidR="00BE08C2" w:rsidRPr="008F73F3" w:rsidRDefault="00BE08C2" w:rsidP="00BE08C2">
      <w:pPr>
        <w:ind w:firstLine="709"/>
        <w:jc w:val="both"/>
        <w:rPr>
          <w:b/>
          <w:sz w:val="24"/>
          <w:szCs w:val="24"/>
        </w:rPr>
      </w:pPr>
      <w:r w:rsidRPr="008F73F3">
        <w:rPr>
          <w:sz w:val="24"/>
          <w:szCs w:val="24"/>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BE08C2" w:rsidRPr="008F73F3" w:rsidRDefault="00BE08C2" w:rsidP="00BE08C2">
      <w:pPr>
        <w:ind w:firstLine="709"/>
        <w:jc w:val="both"/>
        <w:rPr>
          <w:iCs/>
          <w:sz w:val="24"/>
          <w:szCs w:val="24"/>
        </w:rPr>
      </w:pPr>
      <w:r w:rsidRPr="008F73F3">
        <w:rPr>
          <w:iCs/>
          <w:sz w:val="24"/>
          <w:szCs w:val="24"/>
        </w:rPr>
        <w:t>7) Максимальный процент застройки земельного участка устанавливается равным – 90%.</w:t>
      </w:r>
    </w:p>
    <w:p w:rsidR="00F10B92" w:rsidRPr="008F73F3" w:rsidRDefault="00F10B92" w:rsidP="00F10B92">
      <w:pPr>
        <w:pStyle w:val="a5"/>
        <w:tabs>
          <w:tab w:val="left" w:pos="709"/>
        </w:tabs>
        <w:ind w:firstLine="709"/>
        <w:jc w:val="both"/>
        <w:rPr>
          <w:rFonts w:cs="Times New Roman"/>
          <w:sz w:val="24"/>
          <w:szCs w:val="24"/>
        </w:rPr>
      </w:pPr>
      <w:r w:rsidRPr="008F73F3">
        <w:rPr>
          <w:rFonts w:cs="Times New Roman"/>
          <w:sz w:val="24"/>
          <w:szCs w:val="24"/>
        </w:rPr>
        <w:t>8)процент застройки подземной части земельного участка не подлежит установлению;</w:t>
      </w:r>
    </w:p>
    <w:p w:rsidR="00F10B92" w:rsidRPr="008F73F3" w:rsidRDefault="00F10B92" w:rsidP="00F10B92">
      <w:pPr>
        <w:pStyle w:val="a5"/>
        <w:tabs>
          <w:tab w:val="left" w:pos="709"/>
        </w:tabs>
        <w:ind w:left="708" w:firstLine="1"/>
        <w:jc w:val="both"/>
        <w:rPr>
          <w:rFonts w:cs="Times New Roman"/>
          <w:sz w:val="24"/>
          <w:szCs w:val="24"/>
        </w:rPr>
      </w:pPr>
      <w:r w:rsidRPr="008F73F3">
        <w:rPr>
          <w:rFonts w:cs="Times New Roman"/>
          <w:sz w:val="24"/>
          <w:szCs w:val="24"/>
        </w:rPr>
        <w:t xml:space="preserve">9)минимальный процент озеленения земельного участка – 15 %; </w:t>
      </w:r>
    </w:p>
    <w:p w:rsidR="00F10B92" w:rsidRPr="008F73F3" w:rsidRDefault="00F10B92" w:rsidP="00F10B92">
      <w:pPr>
        <w:pStyle w:val="a5"/>
        <w:tabs>
          <w:tab w:val="left" w:pos="709"/>
        </w:tabs>
        <w:ind w:firstLine="709"/>
        <w:jc w:val="both"/>
        <w:rPr>
          <w:rFonts w:cs="Times New Roman"/>
          <w:sz w:val="24"/>
          <w:szCs w:val="24"/>
        </w:rPr>
      </w:pPr>
      <w:r w:rsidRPr="008F73F3">
        <w:rPr>
          <w:rFonts w:cs="Times New Roman"/>
          <w:sz w:val="24"/>
          <w:szCs w:val="24"/>
        </w:rPr>
        <w:t>10)минимальный коэффициент использования территории – не подлежит установлению.</w:t>
      </w:r>
    </w:p>
    <w:p w:rsidR="00F10B92" w:rsidRPr="008F73F3" w:rsidRDefault="00F10B92" w:rsidP="00F10B92">
      <w:pPr>
        <w:pStyle w:val="a5"/>
        <w:tabs>
          <w:tab w:val="left" w:pos="709"/>
        </w:tabs>
        <w:ind w:firstLine="709"/>
        <w:jc w:val="both"/>
        <w:rPr>
          <w:rFonts w:cs="Times New Roman"/>
          <w:sz w:val="24"/>
          <w:szCs w:val="24"/>
        </w:rPr>
      </w:pPr>
      <w:r w:rsidRPr="008F73F3">
        <w:rPr>
          <w:rFonts w:cs="Times New Roman"/>
          <w:sz w:val="24"/>
          <w:szCs w:val="24"/>
        </w:rPr>
        <w:t>11)максимальный коэффициент использования территории – 1,4.</w:t>
      </w:r>
    </w:p>
    <w:p w:rsidR="00BE08C2" w:rsidRPr="008F73F3" w:rsidRDefault="00F10B92" w:rsidP="00BE08C2">
      <w:pPr>
        <w:ind w:firstLine="709"/>
        <w:jc w:val="both"/>
        <w:rPr>
          <w:b/>
          <w:sz w:val="24"/>
          <w:szCs w:val="24"/>
        </w:rPr>
      </w:pPr>
      <w:r w:rsidRPr="008F73F3">
        <w:rPr>
          <w:sz w:val="24"/>
          <w:szCs w:val="24"/>
        </w:rPr>
        <w:t>12</w:t>
      </w:r>
      <w:r w:rsidR="00BE08C2" w:rsidRPr="008F73F3">
        <w:rPr>
          <w:sz w:val="24"/>
          <w:szCs w:val="24"/>
        </w:rPr>
        <w:t>)Подъезд пожарных автомобилей должен быть обеспечен к зданиям, сооружениям и строениям производственных объектов по всей их длине должен быть обеспечен подъезд пожарных автомобилей:</w:t>
      </w:r>
    </w:p>
    <w:p w:rsidR="00BE08C2" w:rsidRPr="008F73F3" w:rsidRDefault="00BE08C2" w:rsidP="00BE08C2">
      <w:pPr>
        <w:ind w:firstLine="709"/>
        <w:jc w:val="both"/>
        <w:rPr>
          <w:b/>
          <w:sz w:val="24"/>
          <w:szCs w:val="24"/>
        </w:rPr>
      </w:pPr>
      <w:r w:rsidRPr="008F73F3">
        <w:rPr>
          <w:sz w:val="24"/>
          <w:szCs w:val="24"/>
        </w:rPr>
        <w:t>1) с одной стороны - при ширине здания, сооружения или строения не более 18 метров;</w:t>
      </w:r>
    </w:p>
    <w:p w:rsidR="00BE08C2" w:rsidRPr="008F73F3" w:rsidRDefault="00BE08C2" w:rsidP="00BE08C2">
      <w:pPr>
        <w:ind w:firstLine="709"/>
        <w:jc w:val="both"/>
        <w:rPr>
          <w:b/>
          <w:sz w:val="24"/>
          <w:szCs w:val="24"/>
        </w:rPr>
      </w:pPr>
      <w:r w:rsidRPr="008F73F3">
        <w:rPr>
          <w:sz w:val="24"/>
          <w:szCs w:val="24"/>
        </w:rPr>
        <w:t>2) с двух сторон - при ширине здания, сооружения или строения более 18 метров, а также при устройстве замкнутых и полузамкнутых дворов.</w:t>
      </w:r>
    </w:p>
    <w:p w:rsidR="00BE08C2" w:rsidRPr="008F73F3" w:rsidRDefault="00F10B92" w:rsidP="00BE08C2">
      <w:pPr>
        <w:ind w:firstLine="709"/>
        <w:jc w:val="both"/>
        <w:rPr>
          <w:b/>
          <w:sz w:val="24"/>
          <w:szCs w:val="24"/>
        </w:rPr>
      </w:pPr>
      <w:r w:rsidRPr="008F73F3">
        <w:rPr>
          <w:sz w:val="24"/>
          <w:szCs w:val="24"/>
        </w:rPr>
        <w:t>13</w:t>
      </w:r>
      <w:r w:rsidR="00BE08C2" w:rsidRPr="008F73F3">
        <w:rPr>
          <w:sz w:val="24"/>
          <w:szCs w:val="24"/>
        </w:rPr>
        <w:t>)Допускается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BE08C2" w:rsidRPr="008F73F3" w:rsidRDefault="00BE08C2" w:rsidP="00BE08C2">
      <w:pPr>
        <w:keepLines/>
        <w:suppressAutoHyphens/>
        <w:overflowPunct w:val="0"/>
        <w:spacing w:line="320" w:lineRule="exact"/>
        <w:ind w:firstLine="709"/>
        <w:jc w:val="both"/>
        <w:textAlignment w:val="baseline"/>
        <w:rPr>
          <w:b/>
          <w:sz w:val="24"/>
          <w:szCs w:val="24"/>
        </w:rPr>
      </w:pPr>
      <w:r w:rsidRPr="008F73F3">
        <w:rPr>
          <w:sz w:val="24"/>
          <w:szCs w:val="24"/>
        </w:rPr>
        <w:t>1</w:t>
      </w:r>
      <w:r w:rsidR="00F10B92" w:rsidRPr="008F73F3">
        <w:rPr>
          <w:sz w:val="24"/>
          <w:szCs w:val="24"/>
        </w:rPr>
        <w:t>4</w:t>
      </w:r>
      <w:r w:rsidRPr="008F73F3">
        <w:rPr>
          <w:sz w:val="24"/>
          <w:szCs w:val="24"/>
        </w:rPr>
        <w:t>)Высоту и вид ограждения следует принимать в соответствии с таблицей 1:</w:t>
      </w:r>
    </w:p>
    <w:p w:rsidR="00BE08C2" w:rsidRPr="008F73F3" w:rsidRDefault="00BE08C2" w:rsidP="00BE08C2">
      <w:pPr>
        <w:jc w:val="right"/>
        <w:rPr>
          <w:b/>
          <w:sz w:val="24"/>
          <w:szCs w:val="24"/>
        </w:rPr>
      </w:pPr>
      <w:r w:rsidRPr="008F73F3">
        <w:rPr>
          <w:sz w:val="24"/>
          <w:szCs w:val="24"/>
        </w:rPr>
        <w:t>Таблица 1</w:t>
      </w:r>
    </w:p>
    <w:tbl>
      <w:tblPr>
        <w:tblW w:w="9639" w:type="dxa"/>
        <w:tblInd w:w="70" w:type="dxa"/>
        <w:tblLayout w:type="fixed"/>
        <w:tblCellMar>
          <w:left w:w="70" w:type="dxa"/>
          <w:right w:w="70" w:type="dxa"/>
        </w:tblCellMar>
        <w:tblLook w:val="0000"/>
      </w:tblPr>
      <w:tblGrid>
        <w:gridCol w:w="5670"/>
        <w:gridCol w:w="1620"/>
        <w:gridCol w:w="2349"/>
      </w:tblGrid>
      <w:tr w:rsidR="00BE08C2" w:rsidRPr="008F73F3" w:rsidTr="00BE08C2">
        <w:trPr>
          <w:cantSplit/>
          <w:trHeight w:val="480"/>
        </w:trPr>
        <w:tc>
          <w:tcPr>
            <w:tcW w:w="567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5530"/>
              </w:tabs>
              <w:jc w:val="center"/>
              <w:rPr>
                <w:rFonts w:ascii="Times New Roman" w:hAnsi="Times New Roman" w:cs="Times New Roman"/>
                <w:sz w:val="24"/>
                <w:szCs w:val="24"/>
              </w:rPr>
            </w:pPr>
            <w:r w:rsidRPr="008F73F3">
              <w:rPr>
                <w:rFonts w:ascii="Times New Roman" w:hAnsi="Times New Roman" w:cs="Times New Roman"/>
                <w:sz w:val="24"/>
                <w:szCs w:val="24"/>
              </w:rPr>
              <w:t xml:space="preserve">Предприятия, здания и          </w:t>
            </w:r>
            <w:r w:rsidRPr="008F73F3">
              <w:rPr>
                <w:rFonts w:ascii="Times New Roman" w:hAnsi="Times New Roman" w:cs="Times New Roman"/>
                <w:sz w:val="24"/>
                <w:szCs w:val="24"/>
              </w:rPr>
              <w:br/>
              <w:t>сооружения</w:t>
            </w:r>
          </w:p>
        </w:tc>
        <w:tc>
          <w:tcPr>
            <w:tcW w:w="162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5530"/>
              </w:tabs>
              <w:jc w:val="center"/>
              <w:rPr>
                <w:rFonts w:ascii="Times New Roman" w:hAnsi="Times New Roman" w:cs="Times New Roman"/>
                <w:sz w:val="24"/>
                <w:szCs w:val="24"/>
              </w:rPr>
            </w:pPr>
            <w:r w:rsidRPr="008F73F3">
              <w:rPr>
                <w:rFonts w:ascii="Times New Roman" w:hAnsi="Times New Roman" w:cs="Times New Roman"/>
                <w:sz w:val="24"/>
                <w:szCs w:val="24"/>
              </w:rPr>
              <w:t xml:space="preserve">Высота   </w:t>
            </w:r>
            <w:r w:rsidRPr="008F73F3">
              <w:rPr>
                <w:rFonts w:ascii="Times New Roman" w:hAnsi="Times New Roman" w:cs="Times New Roman"/>
                <w:sz w:val="24"/>
                <w:szCs w:val="24"/>
              </w:rPr>
              <w:br/>
              <w:t>ограждения,</w:t>
            </w:r>
            <w:r w:rsidRPr="008F73F3">
              <w:rPr>
                <w:rFonts w:ascii="Times New Roman" w:hAnsi="Times New Roman" w:cs="Times New Roman"/>
                <w:sz w:val="24"/>
                <w:szCs w:val="24"/>
              </w:rPr>
              <w:br/>
              <w:t>м</w:t>
            </w:r>
          </w:p>
        </w:tc>
        <w:tc>
          <w:tcPr>
            <w:tcW w:w="234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5530"/>
              </w:tabs>
              <w:jc w:val="center"/>
              <w:rPr>
                <w:rFonts w:ascii="Times New Roman" w:hAnsi="Times New Roman" w:cs="Times New Roman"/>
                <w:sz w:val="24"/>
                <w:szCs w:val="24"/>
              </w:rPr>
            </w:pPr>
            <w:r w:rsidRPr="008F73F3">
              <w:rPr>
                <w:rFonts w:ascii="Times New Roman" w:hAnsi="Times New Roman" w:cs="Times New Roman"/>
                <w:sz w:val="24"/>
                <w:szCs w:val="24"/>
              </w:rPr>
              <w:t xml:space="preserve">Рекомендуемый вид </w:t>
            </w:r>
            <w:r w:rsidRPr="008F73F3">
              <w:rPr>
                <w:rFonts w:ascii="Times New Roman" w:hAnsi="Times New Roman" w:cs="Times New Roman"/>
                <w:sz w:val="24"/>
                <w:szCs w:val="24"/>
              </w:rPr>
              <w:br/>
              <w:t>ограждения</w:t>
            </w:r>
          </w:p>
        </w:tc>
      </w:tr>
      <w:tr w:rsidR="00BE08C2" w:rsidRPr="008F73F3" w:rsidTr="00BE08C2">
        <w:trPr>
          <w:cantSplit/>
          <w:trHeight w:val="240"/>
        </w:trPr>
        <w:tc>
          <w:tcPr>
            <w:tcW w:w="567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5530"/>
              </w:tabs>
              <w:jc w:val="center"/>
              <w:rPr>
                <w:rFonts w:ascii="Times New Roman" w:hAnsi="Times New Roman" w:cs="Times New Roman"/>
                <w:sz w:val="24"/>
                <w:szCs w:val="24"/>
              </w:rPr>
            </w:pPr>
            <w:r w:rsidRPr="008F73F3">
              <w:rPr>
                <w:rFonts w:ascii="Times New Roman" w:hAnsi="Times New Roman" w:cs="Times New Roman"/>
                <w:sz w:val="24"/>
                <w:szCs w:val="24"/>
              </w:rPr>
              <w:t>1</w:t>
            </w:r>
          </w:p>
        </w:tc>
        <w:tc>
          <w:tcPr>
            <w:tcW w:w="162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5530"/>
              </w:tabs>
              <w:jc w:val="center"/>
              <w:rPr>
                <w:rFonts w:ascii="Times New Roman" w:hAnsi="Times New Roman" w:cs="Times New Roman"/>
                <w:sz w:val="24"/>
                <w:szCs w:val="24"/>
              </w:rPr>
            </w:pPr>
            <w:r w:rsidRPr="008F73F3">
              <w:rPr>
                <w:rFonts w:ascii="Times New Roman" w:hAnsi="Times New Roman" w:cs="Times New Roman"/>
                <w:sz w:val="24"/>
                <w:szCs w:val="24"/>
              </w:rPr>
              <w:t>2</w:t>
            </w:r>
          </w:p>
        </w:tc>
        <w:tc>
          <w:tcPr>
            <w:tcW w:w="234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5530"/>
              </w:tabs>
              <w:jc w:val="center"/>
              <w:rPr>
                <w:rFonts w:ascii="Times New Roman" w:hAnsi="Times New Roman" w:cs="Times New Roman"/>
                <w:sz w:val="24"/>
                <w:szCs w:val="24"/>
              </w:rPr>
            </w:pPr>
            <w:r w:rsidRPr="008F73F3">
              <w:rPr>
                <w:rFonts w:ascii="Times New Roman" w:hAnsi="Times New Roman" w:cs="Times New Roman"/>
                <w:sz w:val="24"/>
                <w:szCs w:val="24"/>
              </w:rPr>
              <w:t>3</w:t>
            </w:r>
          </w:p>
        </w:tc>
      </w:tr>
      <w:tr w:rsidR="00BE08C2" w:rsidRPr="008F73F3" w:rsidTr="00BE08C2">
        <w:trPr>
          <w:cantSplit/>
          <w:trHeight w:val="960"/>
        </w:trPr>
        <w:tc>
          <w:tcPr>
            <w:tcW w:w="567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5530"/>
              </w:tabs>
              <w:jc w:val="center"/>
              <w:rPr>
                <w:rFonts w:ascii="Times New Roman" w:hAnsi="Times New Roman" w:cs="Times New Roman"/>
                <w:sz w:val="24"/>
                <w:szCs w:val="24"/>
              </w:rPr>
            </w:pPr>
            <w:r w:rsidRPr="008F73F3">
              <w:rPr>
                <w:rFonts w:ascii="Times New Roman" w:hAnsi="Times New Roman" w:cs="Times New Roman"/>
                <w:sz w:val="24"/>
                <w:szCs w:val="24"/>
              </w:rPr>
              <w:t xml:space="preserve">Объекты на территории населенных      </w:t>
            </w:r>
            <w:r w:rsidRPr="008F73F3">
              <w:rPr>
                <w:rFonts w:ascii="Times New Roman" w:hAnsi="Times New Roman" w:cs="Times New Roman"/>
                <w:sz w:val="24"/>
                <w:szCs w:val="24"/>
              </w:rPr>
              <w:br/>
              <w:t xml:space="preserve">пунктов, ограждаемые по требованиям      </w:t>
            </w:r>
            <w:r w:rsidRPr="008F73F3">
              <w:rPr>
                <w:rFonts w:ascii="Times New Roman" w:hAnsi="Times New Roman" w:cs="Times New Roman"/>
                <w:sz w:val="24"/>
                <w:szCs w:val="24"/>
              </w:rPr>
              <w:br/>
              <w:t xml:space="preserve">техники безопасности или по              </w:t>
            </w:r>
            <w:r w:rsidRPr="008F73F3">
              <w:rPr>
                <w:rFonts w:ascii="Times New Roman" w:hAnsi="Times New Roman" w:cs="Times New Roman"/>
                <w:sz w:val="24"/>
                <w:szCs w:val="24"/>
              </w:rPr>
              <w:br/>
              <w:t xml:space="preserve">санитарно-гигиеническим требованиям      </w:t>
            </w:r>
            <w:r w:rsidRPr="008F73F3">
              <w:rPr>
                <w:rFonts w:ascii="Times New Roman" w:hAnsi="Times New Roman" w:cs="Times New Roman"/>
                <w:sz w:val="24"/>
                <w:szCs w:val="24"/>
              </w:rPr>
              <w:br/>
              <w:t xml:space="preserve">(открытые распределительные устройства,  </w:t>
            </w:r>
            <w:r w:rsidRPr="008F73F3">
              <w:rPr>
                <w:rFonts w:ascii="Times New Roman" w:hAnsi="Times New Roman" w:cs="Times New Roman"/>
                <w:sz w:val="24"/>
                <w:szCs w:val="24"/>
              </w:rPr>
              <w:br/>
              <w:t xml:space="preserve">подстанции, артскважины, водозаборы и    </w:t>
            </w:r>
            <w:r w:rsidRPr="008F73F3">
              <w:rPr>
                <w:rFonts w:ascii="Times New Roman" w:hAnsi="Times New Roman" w:cs="Times New Roman"/>
                <w:sz w:val="24"/>
                <w:szCs w:val="24"/>
              </w:rPr>
              <w:br/>
              <w:t>т.п.)</w:t>
            </w:r>
          </w:p>
        </w:tc>
        <w:tc>
          <w:tcPr>
            <w:tcW w:w="162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5530"/>
              </w:tabs>
              <w:jc w:val="center"/>
              <w:rPr>
                <w:rFonts w:ascii="Times New Roman" w:hAnsi="Times New Roman" w:cs="Times New Roman"/>
                <w:sz w:val="24"/>
                <w:szCs w:val="24"/>
              </w:rPr>
            </w:pPr>
            <w:r w:rsidRPr="008F73F3">
              <w:rPr>
                <w:rFonts w:ascii="Times New Roman" w:hAnsi="Times New Roman" w:cs="Times New Roman"/>
                <w:sz w:val="24"/>
                <w:szCs w:val="24"/>
              </w:rPr>
              <w:t xml:space="preserve">не менее   </w:t>
            </w:r>
            <w:r w:rsidRPr="008F73F3">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5530"/>
              </w:tabs>
              <w:jc w:val="center"/>
              <w:rPr>
                <w:rFonts w:ascii="Times New Roman" w:hAnsi="Times New Roman" w:cs="Times New Roman"/>
                <w:sz w:val="24"/>
                <w:szCs w:val="24"/>
              </w:rPr>
            </w:pPr>
            <w:r w:rsidRPr="008F73F3">
              <w:rPr>
                <w:rFonts w:ascii="Times New Roman" w:hAnsi="Times New Roman" w:cs="Times New Roman"/>
                <w:sz w:val="24"/>
                <w:szCs w:val="24"/>
              </w:rPr>
              <w:t xml:space="preserve">стальная сетка или </w:t>
            </w:r>
            <w:r w:rsidRPr="008F73F3">
              <w:rPr>
                <w:rFonts w:ascii="Times New Roman" w:hAnsi="Times New Roman" w:cs="Times New Roman"/>
                <w:sz w:val="24"/>
                <w:szCs w:val="24"/>
              </w:rPr>
              <w:br/>
              <w:t xml:space="preserve">железобетонное     </w:t>
            </w:r>
            <w:r w:rsidRPr="008F73F3">
              <w:rPr>
                <w:rFonts w:ascii="Times New Roman" w:hAnsi="Times New Roman" w:cs="Times New Roman"/>
                <w:sz w:val="24"/>
                <w:szCs w:val="24"/>
              </w:rPr>
              <w:br/>
              <w:t>решетчатое</w:t>
            </w:r>
          </w:p>
        </w:tc>
      </w:tr>
      <w:tr w:rsidR="00BE08C2" w:rsidRPr="008F73F3" w:rsidTr="00BE08C2">
        <w:trPr>
          <w:cantSplit/>
          <w:trHeight w:val="360"/>
        </w:trPr>
        <w:tc>
          <w:tcPr>
            <w:tcW w:w="567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5530"/>
              </w:tabs>
              <w:jc w:val="center"/>
              <w:rPr>
                <w:rFonts w:ascii="Times New Roman" w:hAnsi="Times New Roman" w:cs="Times New Roman"/>
                <w:sz w:val="24"/>
                <w:szCs w:val="24"/>
              </w:rPr>
            </w:pPr>
            <w:r w:rsidRPr="008F73F3">
              <w:rPr>
                <w:rFonts w:ascii="Times New Roman" w:hAnsi="Times New Roman" w:cs="Times New Roman"/>
                <w:sz w:val="24"/>
                <w:szCs w:val="24"/>
              </w:rPr>
              <w:t>То же вне населенных пунктов</w:t>
            </w:r>
          </w:p>
        </w:tc>
        <w:tc>
          <w:tcPr>
            <w:tcW w:w="162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5530"/>
              </w:tabs>
              <w:jc w:val="center"/>
              <w:rPr>
                <w:rFonts w:ascii="Times New Roman" w:hAnsi="Times New Roman" w:cs="Times New Roman"/>
                <w:sz w:val="24"/>
                <w:szCs w:val="24"/>
              </w:rPr>
            </w:pPr>
            <w:r w:rsidRPr="008F73F3">
              <w:rPr>
                <w:rFonts w:ascii="Times New Roman" w:hAnsi="Times New Roman" w:cs="Times New Roman"/>
                <w:sz w:val="24"/>
                <w:szCs w:val="24"/>
              </w:rPr>
              <w:t xml:space="preserve">не менее   </w:t>
            </w:r>
            <w:r w:rsidRPr="008F73F3">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5530"/>
              </w:tabs>
              <w:jc w:val="center"/>
              <w:rPr>
                <w:rFonts w:ascii="Times New Roman" w:hAnsi="Times New Roman" w:cs="Times New Roman"/>
                <w:sz w:val="24"/>
                <w:szCs w:val="24"/>
              </w:rPr>
            </w:pPr>
            <w:r w:rsidRPr="008F73F3">
              <w:rPr>
                <w:rFonts w:ascii="Times New Roman" w:hAnsi="Times New Roman" w:cs="Times New Roman"/>
                <w:sz w:val="24"/>
                <w:szCs w:val="24"/>
              </w:rPr>
              <w:t>колючая проволока</w:t>
            </w:r>
          </w:p>
        </w:tc>
      </w:tr>
      <w:tr w:rsidR="00BE08C2" w:rsidRPr="008F73F3" w:rsidTr="00BE08C2">
        <w:trPr>
          <w:cantSplit/>
          <w:trHeight w:val="360"/>
        </w:trPr>
        <w:tc>
          <w:tcPr>
            <w:tcW w:w="567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5530"/>
              </w:tabs>
              <w:jc w:val="center"/>
              <w:rPr>
                <w:rFonts w:ascii="Times New Roman" w:hAnsi="Times New Roman" w:cs="Times New Roman"/>
                <w:sz w:val="24"/>
                <w:szCs w:val="24"/>
              </w:rPr>
            </w:pPr>
            <w:r w:rsidRPr="008F73F3">
              <w:rPr>
                <w:rFonts w:ascii="Times New Roman" w:hAnsi="Times New Roman" w:cs="Times New Roman"/>
                <w:sz w:val="24"/>
                <w:szCs w:val="24"/>
              </w:rPr>
              <w:t>То же на территории предприятий</w:t>
            </w:r>
          </w:p>
        </w:tc>
        <w:tc>
          <w:tcPr>
            <w:tcW w:w="162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5530"/>
              </w:tabs>
              <w:jc w:val="center"/>
              <w:rPr>
                <w:rFonts w:ascii="Times New Roman" w:hAnsi="Times New Roman" w:cs="Times New Roman"/>
                <w:sz w:val="24"/>
                <w:szCs w:val="24"/>
              </w:rPr>
            </w:pPr>
            <w:r w:rsidRPr="008F73F3">
              <w:rPr>
                <w:rFonts w:ascii="Times New Roman" w:hAnsi="Times New Roman" w:cs="Times New Roman"/>
                <w:sz w:val="24"/>
                <w:szCs w:val="24"/>
              </w:rPr>
              <w:t xml:space="preserve">не менее   </w:t>
            </w:r>
            <w:r w:rsidRPr="008F73F3">
              <w:rPr>
                <w:rFonts w:ascii="Times New Roman" w:hAnsi="Times New Roman" w:cs="Times New Roman"/>
                <w:sz w:val="24"/>
                <w:szCs w:val="24"/>
              </w:rPr>
              <w:br/>
              <w:t>1,2</w:t>
            </w:r>
          </w:p>
        </w:tc>
        <w:tc>
          <w:tcPr>
            <w:tcW w:w="234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5530"/>
              </w:tabs>
              <w:jc w:val="center"/>
              <w:rPr>
                <w:rFonts w:ascii="Times New Roman" w:hAnsi="Times New Roman" w:cs="Times New Roman"/>
                <w:sz w:val="24"/>
                <w:szCs w:val="24"/>
              </w:rPr>
            </w:pPr>
            <w:r w:rsidRPr="008F73F3">
              <w:rPr>
                <w:rFonts w:ascii="Times New Roman" w:hAnsi="Times New Roman" w:cs="Times New Roman"/>
                <w:sz w:val="24"/>
                <w:szCs w:val="24"/>
              </w:rPr>
              <w:t>стальная сетка</w:t>
            </w:r>
          </w:p>
        </w:tc>
      </w:tr>
      <w:tr w:rsidR="00BE08C2" w:rsidRPr="008F73F3" w:rsidTr="00BE08C2">
        <w:trPr>
          <w:cantSplit/>
          <w:trHeight w:val="720"/>
        </w:trPr>
        <w:tc>
          <w:tcPr>
            <w:tcW w:w="567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5530"/>
              </w:tabs>
              <w:jc w:val="center"/>
              <w:rPr>
                <w:rFonts w:ascii="Times New Roman" w:hAnsi="Times New Roman" w:cs="Times New Roman"/>
                <w:sz w:val="24"/>
                <w:szCs w:val="24"/>
              </w:rPr>
            </w:pPr>
            <w:r w:rsidRPr="008F73F3">
              <w:rPr>
                <w:rFonts w:ascii="Times New Roman" w:hAnsi="Times New Roman" w:cs="Times New Roman"/>
                <w:sz w:val="24"/>
                <w:szCs w:val="24"/>
              </w:rPr>
              <w:lastRenderedPageBreak/>
              <w:t xml:space="preserve">Объекты транспортного назначения,     </w:t>
            </w:r>
            <w:r w:rsidRPr="008F73F3">
              <w:rPr>
                <w:rFonts w:ascii="Times New Roman" w:hAnsi="Times New Roman" w:cs="Times New Roman"/>
                <w:sz w:val="24"/>
                <w:szCs w:val="24"/>
              </w:rPr>
              <w:br/>
              <w:t xml:space="preserve">ограждаемые по требованиям техники       </w:t>
            </w:r>
            <w:r w:rsidRPr="008F73F3">
              <w:rPr>
                <w:rFonts w:ascii="Times New Roman" w:hAnsi="Times New Roman" w:cs="Times New Roman"/>
                <w:sz w:val="24"/>
                <w:szCs w:val="24"/>
              </w:rPr>
              <w:br/>
              <w:t xml:space="preserve">безопасности (опасные участки скоростных </w:t>
            </w:r>
            <w:r w:rsidRPr="008F73F3">
              <w:rPr>
                <w:rFonts w:ascii="Times New Roman" w:hAnsi="Times New Roman" w:cs="Times New Roman"/>
                <w:sz w:val="24"/>
                <w:szCs w:val="24"/>
              </w:rPr>
              <w:br/>
              <w:t xml:space="preserve">железных дорог в пределах населенных     </w:t>
            </w:r>
            <w:r w:rsidRPr="008F73F3">
              <w:rPr>
                <w:rFonts w:ascii="Times New Roman" w:hAnsi="Times New Roman" w:cs="Times New Roman"/>
                <w:sz w:val="24"/>
                <w:szCs w:val="24"/>
              </w:rPr>
              <w:br/>
              <w:t>пунктов, аэродромы и т.п.)</w:t>
            </w:r>
          </w:p>
        </w:tc>
        <w:tc>
          <w:tcPr>
            <w:tcW w:w="162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5530"/>
              </w:tabs>
              <w:jc w:val="center"/>
              <w:rPr>
                <w:rFonts w:ascii="Times New Roman" w:hAnsi="Times New Roman" w:cs="Times New Roman"/>
                <w:sz w:val="24"/>
                <w:szCs w:val="24"/>
              </w:rPr>
            </w:pPr>
            <w:r w:rsidRPr="008F73F3">
              <w:rPr>
                <w:rFonts w:ascii="Times New Roman" w:hAnsi="Times New Roman" w:cs="Times New Roman"/>
                <w:sz w:val="24"/>
                <w:szCs w:val="24"/>
              </w:rPr>
              <w:t xml:space="preserve">не менее   </w:t>
            </w:r>
            <w:r w:rsidRPr="008F73F3">
              <w:rPr>
                <w:rFonts w:ascii="Times New Roman" w:hAnsi="Times New Roman" w:cs="Times New Roman"/>
                <w:sz w:val="24"/>
                <w:szCs w:val="24"/>
              </w:rPr>
              <w:br/>
              <w:t>1,2</w:t>
            </w:r>
          </w:p>
        </w:tc>
        <w:tc>
          <w:tcPr>
            <w:tcW w:w="2349"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tabs>
                <w:tab w:val="left" w:pos="5530"/>
              </w:tabs>
              <w:jc w:val="center"/>
              <w:rPr>
                <w:rFonts w:ascii="Times New Roman" w:hAnsi="Times New Roman" w:cs="Times New Roman"/>
                <w:sz w:val="24"/>
                <w:szCs w:val="24"/>
              </w:rPr>
            </w:pPr>
            <w:r w:rsidRPr="008F73F3">
              <w:rPr>
                <w:rFonts w:ascii="Times New Roman" w:hAnsi="Times New Roman" w:cs="Times New Roman"/>
                <w:sz w:val="24"/>
                <w:szCs w:val="24"/>
              </w:rPr>
              <w:t xml:space="preserve">стальная сетка,    </w:t>
            </w:r>
            <w:r w:rsidRPr="008F73F3">
              <w:rPr>
                <w:rFonts w:ascii="Times New Roman" w:hAnsi="Times New Roman" w:cs="Times New Roman"/>
                <w:sz w:val="24"/>
                <w:szCs w:val="24"/>
              </w:rPr>
              <w:br/>
              <w:t xml:space="preserve">колючая проволока  </w:t>
            </w:r>
            <w:r w:rsidRPr="008F73F3">
              <w:rPr>
                <w:rFonts w:ascii="Times New Roman" w:hAnsi="Times New Roman" w:cs="Times New Roman"/>
                <w:sz w:val="24"/>
                <w:szCs w:val="24"/>
              </w:rPr>
              <w:br/>
              <w:t>(вне             населенных пунктов)</w:t>
            </w:r>
          </w:p>
        </w:tc>
      </w:tr>
    </w:tbl>
    <w:p w:rsidR="00BE08C2" w:rsidRPr="008F73F3" w:rsidRDefault="00BE08C2" w:rsidP="00BE08C2">
      <w:pPr>
        <w:ind w:firstLine="709"/>
        <w:jc w:val="both"/>
        <w:rPr>
          <w:b/>
          <w:sz w:val="24"/>
          <w:szCs w:val="24"/>
        </w:rPr>
      </w:pPr>
    </w:p>
    <w:p w:rsidR="00BE08C2" w:rsidRPr="008F73F3" w:rsidRDefault="00BE08C2" w:rsidP="00BE08C2">
      <w:pPr>
        <w:ind w:firstLine="709"/>
        <w:jc w:val="both"/>
        <w:rPr>
          <w:b/>
          <w:sz w:val="24"/>
          <w:szCs w:val="24"/>
        </w:rPr>
      </w:pPr>
      <w:r w:rsidRPr="008F73F3">
        <w:rPr>
          <w:sz w:val="24"/>
          <w:szCs w:val="24"/>
        </w:rPr>
        <w:t xml:space="preserve">На границе санитарно-защитных зон шириной более </w:t>
      </w:r>
      <w:smartTag w:uri="urn:schemas-microsoft-com:office:smarttags" w:element="metricconverter">
        <w:smartTagPr>
          <w:attr w:name="ProductID" w:val="100 м"/>
        </w:smartTagPr>
        <w:r w:rsidRPr="008F73F3">
          <w:rPr>
            <w:sz w:val="24"/>
            <w:szCs w:val="24"/>
          </w:rPr>
          <w:t>100 м</w:t>
        </w:r>
      </w:smartTag>
      <w:r w:rsidRPr="008F73F3">
        <w:rPr>
          <w:sz w:val="24"/>
          <w:szCs w:val="24"/>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8F73F3">
          <w:rPr>
            <w:sz w:val="24"/>
            <w:szCs w:val="24"/>
          </w:rPr>
          <w:t>30 м</w:t>
        </w:r>
      </w:smartTag>
      <w:r w:rsidRPr="008F73F3">
        <w:rPr>
          <w:sz w:val="24"/>
          <w:szCs w:val="24"/>
        </w:rPr>
        <w:t xml:space="preserve">, а при ширине зоны от 50 до </w:t>
      </w:r>
      <w:smartTag w:uri="urn:schemas-microsoft-com:office:smarttags" w:element="metricconverter">
        <w:smartTagPr>
          <w:attr w:name="ProductID" w:val="100 м"/>
        </w:smartTagPr>
        <w:r w:rsidRPr="008F73F3">
          <w:rPr>
            <w:sz w:val="24"/>
            <w:szCs w:val="24"/>
          </w:rPr>
          <w:t>100 м</w:t>
        </w:r>
      </w:smartTag>
      <w:r w:rsidRPr="008F73F3">
        <w:rPr>
          <w:sz w:val="24"/>
          <w:szCs w:val="24"/>
        </w:rPr>
        <w:t xml:space="preserve"> - полоса шириной не менее </w:t>
      </w:r>
      <w:smartTag w:uri="urn:schemas-microsoft-com:office:smarttags" w:element="metricconverter">
        <w:smartTagPr>
          <w:attr w:name="ProductID" w:val="10 м"/>
        </w:smartTagPr>
        <w:r w:rsidRPr="008F73F3">
          <w:rPr>
            <w:sz w:val="24"/>
            <w:szCs w:val="24"/>
          </w:rPr>
          <w:t>10 м</w:t>
        </w:r>
      </w:smartTag>
      <w:r w:rsidRPr="008F73F3">
        <w:rPr>
          <w:sz w:val="24"/>
          <w:szCs w:val="24"/>
        </w:rPr>
        <w:t>.</w:t>
      </w:r>
    </w:p>
    <w:p w:rsidR="00BE08C2" w:rsidRPr="008F73F3" w:rsidRDefault="00BE08C2" w:rsidP="00BE08C2">
      <w:pPr>
        <w:ind w:firstLine="709"/>
        <w:jc w:val="both"/>
        <w:rPr>
          <w:b/>
          <w:sz w:val="24"/>
          <w:szCs w:val="24"/>
        </w:rPr>
      </w:pPr>
      <w:r w:rsidRPr="008F73F3">
        <w:rPr>
          <w:sz w:val="24"/>
          <w:szCs w:val="24"/>
        </w:rPr>
        <w:t xml:space="preserve">Предприятия и объекты, у каждого из которых размер санитарно-защитных зон превышает </w:t>
      </w:r>
      <w:smartTag w:uri="urn:schemas-microsoft-com:office:smarttags" w:element="metricconverter">
        <w:smartTagPr>
          <w:attr w:name="ProductID" w:val="500 м"/>
        </w:smartTagPr>
        <w:r w:rsidRPr="008F73F3">
          <w:rPr>
            <w:sz w:val="24"/>
            <w:szCs w:val="24"/>
          </w:rPr>
          <w:t>500 м</w:t>
        </w:r>
      </w:smartTag>
      <w:r w:rsidRPr="008F73F3">
        <w:rPr>
          <w:sz w:val="24"/>
          <w:szCs w:val="24"/>
        </w:rPr>
        <w:t>, следует размещать на обособленных земельных участках производственных зон сельских населенных пунктов.</w:t>
      </w:r>
    </w:p>
    <w:p w:rsidR="00BE08C2" w:rsidRPr="008F73F3" w:rsidRDefault="00BE08C2" w:rsidP="00BE08C2">
      <w:pPr>
        <w:ind w:firstLine="709"/>
        <w:jc w:val="both"/>
        <w:rPr>
          <w:b/>
          <w:sz w:val="24"/>
          <w:szCs w:val="24"/>
        </w:rPr>
      </w:pPr>
      <w:r w:rsidRPr="008F73F3">
        <w:rPr>
          <w:sz w:val="24"/>
          <w:szCs w:val="24"/>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BE08C2" w:rsidRPr="008F73F3" w:rsidRDefault="00BE08C2" w:rsidP="00BE08C2">
      <w:pPr>
        <w:keepLines/>
        <w:suppressAutoHyphens/>
        <w:overflowPunct w:val="0"/>
        <w:spacing w:line="320" w:lineRule="exact"/>
        <w:ind w:firstLine="709"/>
        <w:jc w:val="both"/>
        <w:textAlignment w:val="baseline"/>
        <w:rPr>
          <w:b/>
          <w:sz w:val="24"/>
          <w:szCs w:val="24"/>
        </w:rPr>
      </w:pPr>
      <w:r w:rsidRPr="008F73F3">
        <w:rPr>
          <w:sz w:val="24"/>
          <w:szCs w:val="24"/>
        </w:rPr>
        <w:t>1</w:t>
      </w:r>
      <w:r w:rsidR="00F10B92" w:rsidRPr="008F73F3">
        <w:rPr>
          <w:sz w:val="24"/>
          <w:szCs w:val="24"/>
        </w:rPr>
        <w:t>5</w:t>
      </w:r>
      <w:r w:rsidRPr="008F73F3">
        <w:rPr>
          <w:sz w:val="24"/>
          <w:szCs w:val="24"/>
        </w:rPr>
        <w:t>) Ширину полос зеленых насаждений, предназначенных для защиты от шума производственных объектов, следует принимать в соответствии с таблицей 2:</w:t>
      </w:r>
    </w:p>
    <w:p w:rsidR="00BE08C2" w:rsidRPr="008F73F3" w:rsidRDefault="00BE08C2" w:rsidP="00BE08C2">
      <w:pPr>
        <w:jc w:val="center"/>
        <w:outlineLvl w:val="4"/>
        <w:rPr>
          <w:b/>
          <w:sz w:val="24"/>
          <w:szCs w:val="24"/>
        </w:rPr>
      </w:pPr>
    </w:p>
    <w:p w:rsidR="00BE08C2" w:rsidRPr="008F73F3" w:rsidRDefault="00BE08C2" w:rsidP="00BE08C2">
      <w:pPr>
        <w:jc w:val="right"/>
        <w:outlineLvl w:val="4"/>
        <w:rPr>
          <w:b/>
          <w:sz w:val="24"/>
          <w:szCs w:val="24"/>
        </w:rPr>
      </w:pPr>
      <w:r w:rsidRPr="008F73F3">
        <w:rPr>
          <w:sz w:val="24"/>
          <w:szCs w:val="24"/>
        </w:rPr>
        <w:t>Таблица 2</w:t>
      </w:r>
    </w:p>
    <w:tbl>
      <w:tblPr>
        <w:tblW w:w="9639" w:type="dxa"/>
        <w:tblInd w:w="70" w:type="dxa"/>
        <w:tblLayout w:type="fixed"/>
        <w:tblCellMar>
          <w:left w:w="70" w:type="dxa"/>
          <w:right w:w="70" w:type="dxa"/>
        </w:tblCellMar>
        <w:tblLook w:val="0000"/>
      </w:tblPr>
      <w:tblGrid>
        <w:gridCol w:w="7155"/>
        <w:gridCol w:w="2484"/>
      </w:tblGrid>
      <w:tr w:rsidR="00BE08C2" w:rsidRPr="008F73F3" w:rsidTr="00BE08C2">
        <w:trPr>
          <w:cantSplit/>
          <w:trHeight w:val="360"/>
        </w:trPr>
        <w:tc>
          <w:tcPr>
            <w:tcW w:w="71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firstLine="709"/>
              <w:jc w:val="center"/>
              <w:rPr>
                <w:rFonts w:ascii="Times New Roman" w:hAnsi="Times New Roman" w:cs="Times New Roman"/>
                <w:sz w:val="24"/>
                <w:szCs w:val="24"/>
              </w:rPr>
            </w:pPr>
            <w:r w:rsidRPr="008F73F3">
              <w:rPr>
                <w:rFonts w:ascii="Times New Roman" w:hAnsi="Times New Roman" w:cs="Times New Roman"/>
                <w:sz w:val="24"/>
                <w:szCs w:val="24"/>
              </w:rPr>
              <w:t>Полоса</w:t>
            </w:r>
          </w:p>
        </w:tc>
        <w:tc>
          <w:tcPr>
            <w:tcW w:w="248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firstLine="709"/>
              <w:jc w:val="center"/>
              <w:rPr>
                <w:rFonts w:ascii="Times New Roman" w:hAnsi="Times New Roman" w:cs="Times New Roman"/>
                <w:sz w:val="24"/>
                <w:szCs w:val="24"/>
              </w:rPr>
            </w:pPr>
            <w:r w:rsidRPr="008F73F3">
              <w:rPr>
                <w:rFonts w:ascii="Times New Roman" w:hAnsi="Times New Roman" w:cs="Times New Roman"/>
                <w:sz w:val="24"/>
                <w:szCs w:val="24"/>
              </w:rPr>
              <w:t>Ширина полосы, м, не</w:t>
            </w:r>
            <w:r w:rsidRPr="008F73F3">
              <w:rPr>
                <w:rFonts w:ascii="Times New Roman" w:hAnsi="Times New Roman" w:cs="Times New Roman"/>
                <w:sz w:val="24"/>
                <w:szCs w:val="24"/>
              </w:rPr>
              <w:br/>
              <w:t>менее</w:t>
            </w:r>
          </w:p>
        </w:tc>
      </w:tr>
      <w:tr w:rsidR="00BE08C2" w:rsidRPr="008F73F3" w:rsidTr="00BE08C2">
        <w:trPr>
          <w:cantSplit/>
          <w:trHeight w:val="360"/>
        </w:trPr>
        <w:tc>
          <w:tcPr>
            <w:tcW w:w="71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firstLine="709"/>
              <w:jc w:val="center"/>
              <w:rPr>
                <w:rFonts w:ascii="Times New Roman" w:hAnsi="Times New Roman" w:cs="Times New Roman"/>
                <w:sz w:val="24"/>
                <w:szCs w:val="24"/>
              </w:rPr>
            </w:pPr>
            <w:r w:rsidRPr="008F73F3">
              <w:rPr>
                <w:rFonts w:ascii="Times New Roman" w:hAnsi="Times New Roman" w:cs="Times New Roman"/>
                <w:sz w:val="24"/>
                <w:szCs w:val="24"/>
              </w:rPr>
              <w:t xml:space="preserve">Газон с рядовой посадкой деревьев или деревьев в    </w:t>
            </w:r>
            <w:r w:rsidRPr="008F73F3">
              <w:rPr>
                <w:rFonts w:ascii="Times New Roman" w:hAnsi="Times New Roman" w:cs="Times New Roman"/>
                <w:sz w:val="24"/>
                <w:szCs w:val="24"/>
              </w:rPr>
              <w:br/>
              <w:t>одном ряду с кустарниками:</w:t>
            </w:r>
          </w:p>
        </w:tc>
        <w:tc>
          <w:tcPr>
            <w:tcW w:w="248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firstLine="709"/>
              <w:jc w:val="center"/>
              <w:rPr>
                <w:rFonts w:ascii="Times New Roman" w:hAnsi="Times New Roman" w:cs="Times New Roman"/>
                <w:sz w:val="24"/>
                <w:szCs w:val="24"/>
              </w:rPr>
            </w:pPr>
          </w:p>
        </w:tc>
      </w:tr>
      <w:tr w:rsidR="00BE08C2" w:rsidRPr="008F73F3" w:rsidTr="00BE08C2">
        <w:trPr>
          <w:cantSplit/>
          <w:trHeight w:val="240"/>
        </w:trPr>
        <w:tc>
          <w:tcPr>
            <w:tcW w:w="71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firstLine="709"/>
              <w:jc w:val="center"/>
              <w:rPr>
                <w:rFonts w:ascii="Times New Roman" w:hAnsi="Times New Roman" w:cs="Times New Roman"/>
                <w:sz w:val="24"/>
                <w:szCs w:val="24"/>
              </w:rPr>
            </w:pPr>
            <w:r w:rsidRPr="008F73F3">
              <w:rPr>
                <w:rFonts w:ascii="Times New Roman" w:hAnsi="Times New Roman" w:cs="Times New Roman"/>
                <w:sz w:val="24"/>
                <w:szCs w:val="24"/>
              </w:rPr>
              <w:t>однорядная посадка</w:t>
            </w:r>
          </w:p>
        </w:tc>
        <w:tc>
          <w:tcPr>
            <w:tcW w:w="248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firstLine="709"/>
              <w:jc w:val="center"/>
              <w:rPr>
                <w:rFonts w:ascii="Times New Roman" w:hAnsi="Times New Roman" w:cs="Times New Roman"/>
                <w:sz w:val="24"/>
                <w:szCs w:val="24"/>
              </w:rPr>
            </w:pPr>
            <w:r w:rsidRPr="008F73F3">
              <w:rPr>
                <w:rFonts w:ascii="Times New Roman" w:hAnsi="Times New Roman" w:cs="Times New Roman"/>
                <w:sz w:val="24"/>
                <w:szCs w:val="24"/>
              </w:rPr>
              <w:t>2</w:t>
            </w:r>
          </w:p>
        </w:tc>
      </w:tr>
      <w:tr w:rsidR="00BE08C2" w:rsidRPr="008F73F3" w:rsidTr="00BE08C2">
        <w:trPr>
          <w:cantSplit/>
          <w:trHeight w:val="240"/>
        </w:trPr>
        <w:tc>
          <w:tcPr>
            <w:tcW w:w="71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firstLine="709"/>
              <w:jc w:val="center"/>
              <w:rPr>
                <w:rFonts w:ascii="Times New Roman" w:hAnsi="Times New Roman" w:cs="Times New Roman"/>
                <w:sz w:val="24"/>
                <w:szCs w:val="24"/>
              </w:rPr>
            </w:pPr>
            <w:r w:rsidRPr="008F73F3">
              <w:rPr>
                <w:rFonts w:ascii="Times New Roman" w:hAnsi="Times New Roman" w:cs="Times New Roman"/>
                <w:sz w:val="24"/>
                <w:szCs w:val="24"/>
              </w:rPr>
              <w:t>двухрядная посадка</w:t>
            </w:r>
          </w:p>
        </w:tc>
        <w:tc>
          <w:tcPr>
            <w:tcW w:w="248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firstLine="709"/>
              <w:jc w:val="center"/>
              <w:rPr>
                <w:rFonts w:ascii="Times New Roman" w:hAnsi="Times New Roman" w:cs="Times New Roman"/>
                <w:sz w:val="24"/>
                <w:szCs w:val="24"/>
              </w:rPr>
            </w:pPr>
            <w:r w:rsidRPr="008F73F3">
              <w:rPr>
                <w:rFonts w:ascii="Times New Roman" w:hAnsi="Times New Roman" w:cs="Times New Roman"/>
                <w:sz w:val="24"/>
                <w:szCs w:val="24"/>
              </w:rPr>
              <w:t>5</w:t>
            </w:r>
          </w:p>
        </w:tc>
      </w:tr>
      <w:tr w:rsidR="00BE08C2" w:rsidRPr="008F73F3" w:rsidTr="00BE08C2">
        <w:trPr>
          <w:cantSplit/>
          <w:trHeight w:val="360"/>
        </w:trPr>
        <w:tc>
          <w:tcPr>
            <w:tcW w:w="71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firstLine="709"/>
              <w:jc w:val="center"/>
              <w:rPr>
                <w:rFonts w:ascii="Times New Roman" w:hAnsi="Times New Roman" w:cs="Times New Roman"/>
                <w:sz w:val="24"/>
                <w:szCs w:val="24"/>
              </w:rPr>
            </w:pPr>
            <w:r w:rsidRPr="008F73F3">
              <w:rPr>
                <w:rFonts w:ascii="Times New Roman" w:hAnsi="Times New Roman" w:cs="Times New Roman"/>
                <w:sz w:val="24"/>
                <w:szCs w:val="24"/>
              </w:rPr>
              <w:t xml:space="preserve">Газон с однорядной посадкой кустарников высотой, м: </w:t>
            </w:r>
            <w:r w:rsidRPr="008F73F3">
              <w:rPr>
                <w:rFonts w:ascii="Times New Roman" w:hAnsi="Times New Roman" w:cs="Times New Roman"/>
                <w:sz w:val="24"/>
                <w:szCs w:val="24"/>
              </w:rPr>
              <w:br/>
              <w:t>свыше 1,8</w:t>
            </w:r>
          </w:p>
        </w:tc>
        <w:tc>
          <w:tcPr>
            <w:tcW w:w="248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firstLine="709"/>
              <w:jc w:val="center"/>
              <w:rPr>
                <w:rFonts w:ascii="Times New Roman" w:hAnsi="Times New Roman" w:cs="Times New Roman"/>
                <w:sz w:val="24"/>
                <w:szCs w:val="24"/>
              </w:rPr>
            </w:pPr>
            <w:r w:rsidRPr="008F73F3">
              <w:rPr>
                <w:rFonts w:ascii="Times New Roman" w:hAnsi="Times New Roman" w:cs="Times New Roman"/>
                <w:sz w:val="24"/>
                <w:szCs w:val="24"/>
              </w:rPr>
              <w:br/>
              <w:t>1,2</w:t>
            </w:r>
          </w:p>
        </w:tc>
      </w:tr>
      <w:tr w:rsidR="00BE08C2" w:rsidRPr="008F73F3" w:rsidTr="00BE08C2">
        <w:trPr>
          <w:cantSplit/>
          <w:trHeight w:val="240"/>
        </w:trPr>
        <w:tc>
          <w:tcPr>
            <w:tcW w:w="71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firstLine="709"/>
              <w:jc w:val="center"/>
              <w:rPr>
                <w:rFonts w:ascii="Times New Roman" w:hAnsi="Times New Roman" w:cs="Times New Roman"/>
                <w:sz w:val="24"/>
                <w:szCs w:val="24"/>
              </w:rPr>
            </w:pPr>
            <w:r w:rsidRPr="008F73F3">
              <w:rPr>
                <w:rFonts w:ascii="Times New Roman" w:hAnsi="Times New Roman" w:cs="Times New Roman"/>
                <w:sz w:val="24"/>
                <w:szCs w:val="24"/>
              </w:rPr>
              <w:t>свыше 1,2 до 1,8</w:t>
            </w:r>
          </w:p>
        </w:tc>
        <w:tc>
          <w:tcPr>
            <w:tcW w:w="248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firstLine="709"/>
              <w:jc w:val="center"/>
              <w:rPr>
                <w:rFonts w:ascii="Times New Roman" w:hAnsi="Times New Roman" w:cs="Times New Roman"/>
                <w:sz w:val="24"/>
                <w:szCs w:val="24"/>
              </w:rPr>
            </w:pPr>
            <w:r w:rsidRPr="008F73F3">
              <w:rPr>
                <w:rFonts w:ascii="Times New Roman" w:hAnsi="Times New Roman" w:cs="Times New Roman"/>
                <w:sz w:val="24"/>
                <w:szCs w:val="24"/>
              </w:rPr>
              <w:t>1</w:t>
            </w:r>
          </w:p>
        </w:tc>
      </w:tr>
      <w:tr w:rsidR="00BE08C2" w:rsidRPr="008F73F3" w:rsidTr="00BE08C2">
        <w:trPr>
          <w:cantSplit/>
          <w:trHeight w:val="240"/>
        </w:trPr>
        <w:tc>
          <w:tcPr>
            <w:tcW w:w="71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firstLine="709"/>
              <w:jc w:val="center"/>
              <w:rPr>
                <w:rFonts w:ascii="Times New Roman" w:hAnsi="Times New Roman" w:cs="Times New Roman"/>
                <w:sz w:val="24"/>
                <w:szCs w:val="24"/>
              </w:rPr>
            </w:pPr>
            <w:r w:rsidRPr="008F73F3">
              <w:rPr>
                <w:rFonts w:ascii="Times New Roman" w:hAnsi="Times New Roman" w:cs="Times New Roman"/>
                <w:sz w:val="24"/>
                <w:szCs w:val="24"/>
              </w:rPr>
              <w:t>до 1,2</w:t>
            </w:r>
          </w:p>
        </w:tc>
        <w:tc>
          <w:tcPr>
            <w:tcW w:w="248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firstLine="709"/>
              <w:jc w:val="center"/>
              <w:rPr>
                <w:rFonts w:ascii="Times New Roman" w:hAnsi="Times New Roman" w:cs="Times New Roman"/>
                <w:sz w:val="24"/>
                <w:szCs w:val="24"/>
              </w:rPr>
            </w:pPr>
            <w:r w:rsidRPr="008F73F3">
              <w:rPr>
                <w:rFonts w:ascii="Times New Roman" w:hAnsi="Times New Roman" w:cs="Times New Roman"/>
                <w:sz w:val="24"/>
                <w:szCs w:val="24"/>
              </w:rPr>
              <w:t>0,8</w:t>
            </w:r>
          </w:p>
        </w:tc>
      </w:tr>
      <w:tr w:rsidR="00BE08C2" w:rsidRPr="008F73F3" w:rsidTr="00BE08C2">
        <w:trPr>
          <w:cantSplit/>
          <w:trHeight w:val="240"/>
        </w:trPr>
        <w:tc>
          <w:tcPr>
            <w:tcW w:w="71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firstLine="709"/>
              <w:jc w:val="center"/>
              <w:rPr>
                <w:rFonts w:ascii="Times New Roman" w:hAnsi="Times New Roman" w:cs="Times New Roman"/>
                <w:sz w:val="24"/>
                <w:szCs w:val="24"/>
              </w:rPr>
            </w:pPr>
            <w:r w:rsidRPr="008F73F3">
              <w:rPr>
                <w:rFonts w:ascii="Times New Roman" w:hAnsi="Times New Roman" w:cs="Times New Roman"/>
                <w:sz w:val="24"/>
                <w:szCs w:val="24"/>
              </w:rPr>
              <w:t>Газон с групповой или куртинной посадкой деревьев</w:t>
            </w:r>
          </w:p>
        </w:tc>
        <w:tc>
          <w:tcPr>
            <w:tcW w:w="248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firstLine="709"/>
              <w:jc w:val="center"/>
              <w:rPr>
                <w:rFonts w:ascii="Times New Roman" w:hAnsi="Times New Roman" w:cs="Times New Roman"/>
                <w:sz w:val="24"/>
                <w:szCs w:val="24"/>
              </w:rPr>
            </w:pPr>
            <w:r w:rsidRPr="008F73F3">
              <w:rPr>
                <w:rFonts w:ascii="Times New Roman" w:hAnsi="Times New Roman" w:cs="Times New Roman"/>
                <w:sz w:val="24"/>
                <w:szCs w:val="24"/>
              </w:rPr>
              <w:t>4,5</w:t>
            </w:r>
          </w:p>
        </w:tc>
      </w:tr>
      <w:tr w:rsidR="00BE08C2" w:rsidRPr="008F73F3" w:rsidTr="00BE08C2">
        <w:trPr>
          <w:cantSplit/>
          <w:trHeight w:val="240"/>
        </w:trPr>
        <w:tc>
          <w:tcPr>
            <w:tcW w:w="71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firstLine="709"/>
              <w:jc w:val="center"/>
              <w:rPr>
                <w:rFonts w:ascii="Times New Roman" w:hAnsi="Times New Roman" w:cs="Times New Roman"/>
                <w:sz w:val="24"/>
                <w:szCs w:val="24"/>
              </w:rPr>
            </w:pPr>
            <w:r w:rsidRPr="008F73F3">
              <w:rPr>
                <w:rFonts w:ascii="Times New Roman" w:hAnsi="Times New Roman" w:cs="Times New Roman"/>
                <w:sz w:val="24"/>
                <w:szCs w:val="24"/>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firstLine="709"/>
              <w:jc w:val="center"/>
              <w:rPr>
                <w:rFonts w:ascii="Times New Roman" w:hAnsi="Times New Roman" w:cs="Times New Roman"/>
                <w:sz w:val="24"/>
                <w:szCs w:val="24"/>
              </w:rPr>
            </w:pPr>
            <w:r w:rsidRPr="008F73F3">
              <w:rPr>
                <w:rFonts w:ascii="Times New Roman" w:hAnsi="Times New Roman" w:cs="Times New Roman"/>
                <w:sz w:val="24"/>
                <w:szCs w:val="24"/>
              </w:rPr>
              <w:t>3</w:t>
            </w:r>
          </w:p>
        </w:tc>
      </w:tr>
      <w:tr w:rsidR="00BE08C2" w:rsidRPr="008F73F3" w:rsidTr="00BE08C2">
        <w:trPr>
          <w:cantSplit/>
          <w:trHeight w:val="240"/>
        </w:trPr>
        <w:tc>
          <w:tcPr>
            <w:tcW w:w="71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firstLine="709"/>
              <w:jc w:val="center"/>
              <w:rPr>
                <w:rFonts w:ascii="Times New Roman" w:hAnsi="Times New Roman" w:cs="Times New Roman"/>
                <w:sz w:val="24"/>
                <w:szCs w:val="24"/>
              </w:rPr>
            </w:pPr>
            <w:r w:rsidRPr="008F73F3">
              <w:rPr>
                <w:rFonts w:ascii="Times New Roman" w:hAnsi="Times New Roman" w:cs="Times New Roman"/>
                <w:sz w:val="24"/>
                <w:szCs w:val="24"/>
              </w:rPr>
              <w:t>Газон</w:t>
            </w:r>
          </w:p>
        </w:tc>
        <w:tc>
          <w:tcPr>
            <w:tcW w:w="248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pStyle w:val="ConsPlusCell"/>
              <w:widowControl/>
              <w:ind w:firstLine="709"/>
              <w:jc w:val="center"/>
              <w:rPr>
                <w:rFonts w:ascii="Times New Roman" w:hAnsi="Times New Roman" w:cs="Times New Roman"/>
                <w:sz w:val="24"/>
                <w:szCs w:val="24"/>
              </w:rPr>
            </w:pPr>
            <w:r w:rsidRPr="008F73F3">
              <w:rPr>
                <w:rFonts w:ascii="Times New Roman" w:hAnsi="Times New Roman" w:cs="Times New Roman"/>
                <w:sz w:val="24"/>
                <w:szCs w:val="24"/>
              </w:rPr>
              <w:t>1</w:t>
            </w:r>
          </w:p>
        </w:tc>
      </w:tr>
    </w:tbl>
    <w:p w:rsidR="00BE08C2" w:rsidRPr="008F73F3" w:rsidRDefault="00BE08C2" w:rsidP="00BE08C2">
      <w:pPr>
        <w:pStyle w:val="ConsPlusTitle"/>
        <w:ind w:firstLine="709"/>
        <w:jc w:val="both"/>
        <w:rPr>
          <w:rFonts w:ascii="Times New Roman" w:hAnsi="Times New Roman" w:cs="Times New Roman"/>
          <w:b w:val="0"/>
          <w:sz w:val="24"/>
          <w:szCs w:val="24"/>
        </w:rPr>
      </w:pPr>
      <w:r w:rsidRPr="008F73F3">
        <w:rPr>
          <w:rFonts w:ascii="Times New Roman" w:hAnsi="Times New Roman" w:cs="Times New Roman"/>
          <w:b w:val="0"/>
          <w:sz w:val="24"/>
          <w:szCs w:val="24"/>
        </w:rPr>
        <w:t>1</w:t>
      </w:r>
      <w:r w:rsidR="00F10B92" w:rsidRPr="008F73F3">
        <w:rPr>
          <w:rFonts w:ascii="Times New Roman" w:hAnsi="Times New Roman" w:cs="Times New Roman"/>
          <w:b w:val="0"/>
          <w:sz w:val="24"/>
          <w:szCs w:val="24"/>
        </w:rPr>
        <w:t>6</w:t>
      </w:r>
      <w:r w:rsidRPr="008F73F3">
        <w:rPr>
          <w:rFonts w:ascii="Times New Roman" w:hAnsi="Times New Roman" w:cs="Times New Roman"/>
          <w:b w:val="0"/>
          <w:sz w:val="24"/>
          <w:szCs w:val="24"/>
        </w:rPr>
        <w:t>) Должны соблюдаться противопожарные требования в соответствии с действующим законодательством Российской Федерации.</w:t>
      </w:r>
    </w:p>
    <w:p w:rsidR="00BE08C2" w:rsidRPr="008F73F3" w:rsidRDefault="00BE08C2" w:rsidP="00BE08C2">
      <w:pPr>
        <w:pStyle w:val="ConsPlusTitle"/>
        <w:ind w:firstLine="709"/>
        <w:jc w:val="both"/>
        <w:rPr>
          <w:rFonts w:ascii="Times New Roman" w:hAnsi="Times New Roman" w:cs="Times New Roman"/>
          <w:b w:val="0"/>
          <w:sz w:val="24"/>
          <w:szCs w:val="24"/>
        </w:rPr>
      </w:pPr>
      <w:r w:rsidRPr="008F73F3">
        <w:rPr>
          <w:rFonts w:ascii="Times New Roman" w:hAnsi="Times New Roman" w:cs="Times New Roman"/>
          <w:b w:val="0"/>
          <w:sz w:val="24"/>
          <w:szCs w:val="24"/>
        </w:rPr>
        <w:t>1</w:t>
      </w:r>
      <w:r w:rsidR="00F10B92" w:rsidRPr="008F73F3">
        <w:rPr>
          <w:rFonts w:ascii="Times New Roman" w:hAnsi="Times New Roman" w:cs="Times New Roman"/>
          <w:b w:val="0"/>
          <w:sz w:val="24"/>
          <w:szCs w:val="24"/>
        </w:rPr>
        <w:t>7</w:t>
      </w:r>
      <w:r w:rsidRPr="008F73F3">
        <w:rPr>
          <w:rFonts w:ascii="Times New Roman" w:hAnsi="Times New Roman" w:cs="Times New Roman"/>
          <w:b w:val="0"/>
          <w:sz w:val="24"/>
          <w:szCs w:val="24"/>
        </w:rPr>
        <w:t>)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F10B92" w:rsidRPr="008F73F3" w:rsidRDefault="00F10B92" w:rsidP="00F10B92">
      <w:pPr>
        <w:pStyle w:val="a5"/>
        <w:tabs>
          <w:tab w:val="left" w:pos="709"/>
        </w:tabs>
        <w:ind w:firstLine="709"/>
        <w:jc w:val="both"/>
        <w:rPr>
          <w:rFonts w:cs="Times New Roman"/>
          <w:sz w:val="24"/>
          <w:szCs w:val="24"/>
        </w:rPr>
      </w:pPr>
      <w:r w:rsidRPr="008F73F3">
        <w:rPr>
          <w:rFonts w:cs="Times New Roman"/>
          <w:sz w:val="24"/>
          <w:szCs w:val="24"/>
        </w:rPr>
        <w:t>18)Суммарная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F10B92" w:rsidRPr="008F73F3" w:rsidRDefault="00F10B92" w:rsidP="00F10B92">
      <w:pPr>
        <w:pStyle w:val="a5"/>
        <w:tabs>
          <w:tab w:val="left" w:pos="709"/>
        </w:tabs>
        <w:ind w:firstLine="709"/>
        <w:jc w:val="both"/>
        <w:rPr>
          <w:rFonts w:cs="Times New Roman"/>
          <w:sz w:val="24"/>
          <w:szCs w:val="24"/>
        </w:rPr>
      </w:pPr>
      <w:r w:rsidRPr="008F73F3">
        <w:rPr>
          <w:rFonts w:cs="Times New Roman"/>
          <w:sz w:val="24"/>
          <w:szCs w:val="24"/>
        </w:rPr>
        <w:t>19)Кроме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F10B92" w:rsidRPr="008F73F3" w:rsidRDefault="00F10B92" w:rsidP="00F10B92">
      <w:pPr>
        <w:pStyle w:val="a5"/>
        <w:tabs>
          <w:tab w:val="left" w:pos="709"/>
        </w:tabs>
        <w:ind w:firstLine="709"/>
        <w:jc w:val="both"/>
        <w:rPr>
          <w:rFonts w:cs="Times New Roman"/>
          <w:sz w:val="24"/>
          <w:szCs w:val="24"/>
        </w:rPr>
      </w:pPr>
      <w:r w:rsidRPr="008F73F3">
        <w:rPr>
          <w:rFonts w:cs="Times New Roman"/>
          <w:sz w:val="24"/>
          <w:szCs w:val="24"/>
        </w:rPr>
        <w:t>20)В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BE08C2" w:rsidRPr="008F73F3" w:rsidRDefault="00BE08C2" w:rsidP="00BE08C2">
      <w:pPr>
        <w:pStyle w:val="a5"/>
        <w:ind w:firstLine="709"/>
        <w:jc w:val="both"/>
        <w:rPr>
          <w:rFonts w:cs="Times New Roman"/>
          <w:sz w:val="24"/>
          <w:szCs w:val="24"/>
        </w:rPr>
      </w:pPr>
      <w:r w:rsidRPr="008F73F3">
        <w:rPr>
          <w:rFonts w:cs="Times New Roman"/>
          <w:sz w:val="24"/>
          <w:szCs w:val="24"/>
        </w:rPr>
        <w:t>Ограничения использования земельных участков и ОКС:</w:t>
      </w:r>
    </w:p>
    <w:p w:rsidR="00BE08C2" w:rsidRPr="008F73F3" w:rsidRDefault="00BE08C2" w:rsidP="00BE08C2">
      <w:pPr>
        <w:tabs>
          <w:tab w:val="left" w:pos="1200"/>
        </w:tabs>
        <w:spacing w:line="192" w:lineRule="auto"/>
        <w:ind w:firstLine="709"/>
        <w:jc w:val="both"/>
        <w:rPr>
          <w:b/>
          <w:sz w:val="24"/>
          <w:szCs w:val="24"/>
        </w:rPr>
      </w:pPr>
      <w:r w:rsidRPr="008F73F3">
        <w:rPr>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BE08C2" w:rsidRPr="008F73F3" w:rsidRDefault="00BE08C2" w:rsidP="00BE08C2">
      <w:pPr>
        <w:ind w:firstLine="709"/>
        <w:jc w:val="center"/>
        <w:rPr>
          <w:b/>
          <w:sz w:val="24"/>
          <w:szCs w:val="24"/>
        </w:rPr>
      </w:pPr>
      <w:r w:rsidRPr="008F73F3">
        <w:rPr>
          <w:b/>
          <w:sz w:val="24"/>
          <w:szCs w:val="24"/>
        </w:rPr>
        <w:lastRenderedPageBreak/>
        <w:t>Зоны сельскохозяйственного использования:</w:t>
      </w:r>
    </w:p>
    <w:p w:rsidR="00BE08C2" w:rsidRPr="008F73F3" w:rsidRDefault="00BE08C2" w:rsidP="00BE08C2">
      <w:pPr>
        <w:ind w:firstLine="709"/>
        <w:jc w:val="both"/>
        <w:rPr>
          <w:b/>
          <w:sz w:val="24"/>
          <w:szCs w:val="24"/>
        </w:rPr>
      </w:pPr>
    </w:p>
    <w:p w:rsidR="00BE08C2" w:rsidRPr="008F73F3" w:rsidRDefault="00BE08C2" w:rsidP="00BE08C2">
      <w:pPr>
        <w:ind w:firstLine="709"/>
        <w:jc w:val="center"/>
        <w:rPr>
          <w:b/>
          <w:iCs/>
          <w:sz w:val="24"/>
          <w:szCs w:val="24"/>
        </w:rPr>
      </w:pPr>
      <w:r w:rsidRPr="008F73F3">
        <w:rPr>
          <w:b/>
          <w:sz w:val="24"/>
          <w:szCs w:val="24"/>
        </w:rPr>
        <w:t>СХ-1. Зона сельскохозяйственных угодий</w:t>
      </w:r>
    </w:p>
    <w:p w:rsidR="00BE08C2" w:rsidRPr="008F73F3" w:rsidRDefault="00BE08C2" w:rsidP="00BE08C2">
      <w:pPr>
        <w:ind w:firstLine="709"/>
        <w:jc w:val="both"/>
        <w:rPr>
          <w:b/>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3"/>
        <w:gridCol w:w="5954"/>
        <w:gridCol w:w="1697"/>
      </w:tblGrid>
      <w:tr w:rsidR="00BE08C2" w:rsidRPr="008F73F3" w:rsidTr="00BE08C2">
        <w:trPr>
          <w:jc w:val="center"/>
        </w:trPr>
        <w:tc>
          <w:tcPr>
            <w:tcW w:w="1983"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Наименование вида разрешенного использования земельного участка</w:t>
            </w:r>
          </w:p>
          <w:p w:rsidR="00BE08C2" w:rsidRPr="008F73F3" w:rsidRDefault="00BE08C2" w:rsidP="00BE08C2">
            <w:pPr>
              <w:pStyle w:val="a5"/>
              <w:jc w:val="center"/>
              <w:rPr>
                <w:rFonts w:cs="Times New Roman"/>
                <w:sz w:val="24"/>
                <w:szCs w:val="24"/>
              </w:rPr>
            </w:pPr>
          </w:p>
        </w:tc>
        <w:tc>
          <w:tcPr>
            <w:tcW w:w="5954" w:type="dxa"/>
            <w:vAlign w:val="center"/>
            <w:hideMark/>
          </w:tcPr>
          <w:p w:rsidR="00BE08C2" w:rsidRPr="008F73F3" w:rsidRDefault="00BE08C2" w:rsidP="00BE08C2">
            <w:pPr>
              <w:pStyle w:val="a5"/>
              <w:jc w:val="center"/>
              <w:rPr>
                <w:rFonts w:cs="Times New Roman"/>
                <w:sz w:val="24"/>
                <w:szCs w:val="24"/>
              </w:rPr>
            </w:pPr>
            <w:r w:rsidRPr="008F73F3">
              <w:rPr>
                <w:rFonts w:cs="Times New Roman"/>
                <w:sz w:val="24"/>
                <w:szCs w:val="24"/>
              </w:rPr>
              <w:t>Описание вида разрешенного использования земельного участка</w:t>
            </w:r>
          </w:p>
        </w:tc>
        <w:tc>
          <w:tcPr>
            <w:tcW w:w="1697" w:type="dxa"/>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Код (числовое обозначение) вида разрешенного использования земельного участка</w:t>
            </w:r>
          </w:p>
        </w:tc>
      </w:tr>
      <w:tr w:rsidR="00BE08C2" w:rsidRPr="008F73F3" w:rsidTr="00BE08C2">
        <w:trPr>
          <w:jc w:val="center"/>
        </w:trPr>
        <w:tc>
          <w:tcPr>
            <w:tcW w:w="1983"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1</w:t>
            </w:r>
          </w:p>
        </w:tc>
        <w:tc>
          <w:tcPr>
            <w:tcW w:w="5954" w:type="dxa"/>
            <w:vAlign w:val="center"/>
            <w:hideMark/>
          </w:tcPr>
          <w:p w:rsidR="00BE08C2" w:rsidRPr="008F73F3" w:rsidRDefault="00BE08C2" w:rsidP="00BE08C2">
            <w:pPr>
              <w:pStyle w:val="a5"/>
              <w:jc w:val="center"/>
              <w:rPr>
                <w:rFonts w:cs="Times New Roman"/>
                <w:sz w:val="24"/>
                <w:szCs w:val="24"/>
              </w:rPr>
            </w:pPr>
            <w:r w:rsidRPr="008F73F3">
              <w:rPr>
                <w:rFonts w:cs="Times New Roman"/>
                <w:sz w:val="24"/>
                <w:szCs w:val="24"/>
              </w:rPr>
              <w:t>2</w:t>
            </w:r>
          </w:p>
        </w:tc>
        <w:tc>
          <w:tcPr>
            <w:tcW w:w="1697"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3</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ОСНОВНЫЕ ВИДЫ РАЗРЕШЕННОГО ИСПОЛЬЗОВАНИЯ ЗЕМЕЛЬНЫХ УЧАСТКОВ</w:t>
            </w:r>
          </w:p>
        </w:tc>
      </w:tr>
      <w:tr w:rsidR="00BE08C2" w:rsidRPr="008F73F3" w:rsidTr="00BE08C2">
        <w:trPr>
          <w:trHeight w:val="319"/>
          <w:jc w:val="center"/>
        </w:trPr>
        <w:tc>
          <w:tcPr>
            <w:tcW w:w="1983" w:type="dxa"/>
            <w:vAlign w:val="center"/>
            <w:hideMark/>
          </w:tcPr>
          <w:p w:rsidR="00BE08C2" w:rsidRPr="008F73F3" w:rsidRDefault="00BE08C2" w:rsidP="00BE08C2">
            <w:pPr>
              <w:pStyle w:val="afff2"/>
              <w:jc w:val="center"/>
              <w:rPr>
                <w:rFonts w:ascii="Times New Roman" w:hAnsi="Times New Roman" w:cs="Times New Roman"/>
              </w:rPr>
            </w:pPr>
            <w:bookmarkStart w:id="28" w:name="sub_10116"/>
            <w:r w:rsidRPr="008F73F3">
              <w:rPr>
                <w:rFonts w:ascii="Times New Roman" w:hAnsi="Times New Roman" w:cs="Times New Roman"/>
              </w:rPr>
              <w:t>Ведение личного подсобного хозяйства на полевых участках</w:t>
            </w:r>
            <w:bookmarkEnd w:id="28"/>
          </w:p>
        </w:tc>
        <w:tc>
          <w:tcPr>
            <w:tcW w:w="5954"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Производство сельскохозяйственной продукции без права возведения объектов капитального строительства</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1.16</w:t>
            </w:r>
          </w:p>
        </w:tc>
      </w:tr>
      <w:tr w:rsidR="008F73F3" w:rsidRPr="008F73F3" w:rsidTr="00264C01">
        <w:trPr>
          <w:trHeight w:val="1656"/>
          <w:jc w:val="center"/>
        </w:trPr>
        <w:tc>
          <w:tcPr>
            <w:tcW w:w="1983" w:type="dxa"/>
            <w:vAlign w:val="center"/>
            <w:hideMark/>
          </w:tcPr>
          <w:p w:rsidR="008F73F3" w:rsidRPr="008F73F3" w:rsidRDefault="008F73F3" w:rsidP="00BE08C2">
            <w:pPr>
              <w:pStyle w:val="afff2"/>
              <w:jc w:val="center"/>
              <w:rPr>
                <w:rFonts w:ascii="Times New Roman" w:hAnsi="Times New Roman" w:cs="Times New Roman"/>
              </w:rPr>
            </w:pPr>
            <w:bookmarkStart w:id="29" w:name="sub_1012"/>
            <w:r w:rsidRPr="008F73F3">
              <w:rPr>
                <w:rFonts w:ascii="Times New Roman" w:hAnsi="Times New Roman" w:cs="Times New Roman"/>
              </w:rPr>
              <w:t xml:space="preserve">Выращивание зерновых и иных </w:t>
            </w:r>
          </w:p>
          <w:bookmarkEnd w:id="29"/>
          <w:p w:rsidR="008F73F3" w:rsidRPr="008F73F3" w:rsidRDefault="008F73F3" w:rsidP="00BE08C2">
            <w:pPr>
              <w:pStyle w:val="afff2"/>
              <w:jc w:val="center"/>
              <w:rPr>
                <w:rFonts w:ascii="Times New Roman" w:hAnsi="Times New Roman" w:cs="Times New Roman"/>
              </w:rPr>
            </w:pPr>
            <w:r w:rsidRPr="008F73F3">
              <w:rPr>
                <w:rFonts w:ascii="Times New Roman" w:hAnsi="Times New Roman" w:cs="Times New Roman"/>
              </w:rPr>
              <w:t>сельскохозяйственных культур</w:t>
            </w:r>
          </w:p>
        </w:tc>
        <w:tc>
          <w:tcPr>
            <w:tcW w:w="5954" w:type="dxa"/>
            <w:vAlign w:val="center"/>
            <w:hideMark/>
          </w:tcPr>
          <w:p w:rsidR="008F73F3" w:rsidRPr="008F73F3" w:rsidRDefault="008F73F3" w:rsidP="00BE08C2">
            <w:pPr>
              <w:pStyle w:val="afff2"/>
              <w:jc w:val="center"/>
              <w:rPr>
                <w:rFonts w:ascii="Times New Roman" w:hAnsi="Times New Roman" w:cs="Times New Roman"/>
              </w:rPr>
            </w:pPr>
            <w:r w:rsidRPr="008F73F3">
              <w:rPr>
                <w:rFonts w:ascii="Times New Roman" w:hAnsi="Times New Roman" w:cs="Times New Roman"/>
              </w:rPr>
              <w:t xml:space="preserve">Осуществление хозяйственной деятельности на сельскохозяйственных угодьях, связанной с производством зерновых, бобовых, кормовых, </w:t>
            </w:r>
            <w:r w:rsidRPr="008F73F3">
              <w:rPr>
                <w:rFonts w:ascii="Times New Roman" w:hAnsi="Times New Roman" w:cs="Times New Roman"/>
              </w:rPr>
              <w:br/>
            </w:r>
          </w:p>
          <w:p w:rsidR="008F73F3" w:rsidRPr="008F73F3" w:rsidRDefault="008F73F3" w:rsidP="00BE08C2">
            <w:pPr>
              <w:pStyle w:val="afff2"/>
              <w:jc w:val="center"/>
              <w:rPr>
                <w:rFonts w:ascii="Times New Roman" w:hAnsi="Times New Roman" w:cs="Times New Roman"/>
              </w:rPr>
            </w:pPr>
            <w:r w:rsidRPr="008F73F3">
              <w:rPr>
                <w:rFonts w:ascii="Times New Roman" w:hAnsi="Times New Roman" w:cs="Times New Roman"/>
              </w:rPr>
              <w:t>технических, масличных, эфиромасличных, и иных сельскохозяйственных культур</w:t>
            </w:r>
          </w:p>
        </w:tc>
        <w:tc>
          <w:tcPr>
            <w:tcW w:w="1697" w:type="dxa"/>
            <w:vAlign w:val="center"/>
            <w:hideMark/>
          </w:tcPr>
          <w:p w:rsidR="008F73F3" w:rsidRPr="008F73F3" w:rsidRDefault="008F73F3" w:rsidP="00BE08C2">
            <w:pPr>
              <w:pStyle w:val="afff2"/>
              <w:jc w:val="center"/>
              <w:rPr>
                <w:rFonts w:ascii="Times New Roman" w:hAnsi="Times New Roman" w:cs="Times New Roman"/>
              </w:rPr>
            </w:pPr>
            <w:r w:rsidRPr="008F73F3">
              <w:rPr>
                <w:rFonts w:ascii="Times New Roman" w:hAnsi="Times New Roman" w:cs="Times New Roman"/>
              </w:rPr>
              <w:t>1.2</w:t>
            </w:r>
          </w:p>
        </w:tc>
      </w:tr>
      <w:tr w:rsidR="00BE08C2" w:rsidRPr="008F73F3" w:rsidTr="00BE08C2">
        <w:trPr>
          <w:trHeight w:val="319"/>
          <w:jc w:val="center"/>
        </w:trPr>
        <w:tc>
          <w:tcPr>
            <w:tcW w:w="1983" w:type="dxa"/>
            <w:vAlign w:val="center"/>
            <w:hideMark/>
          </w:tcPr>
          <w:p w:rsidR="00BE08C2" w:rsidRPr="008F73F3" w:rsidRDefault="00BE08C2" w:rsidP="00BE08C2">
            <w:pPr>
              <w:pStyle w:val="afff2"/>
              <w:jc w:val="center"/>
              <w:rPr>
                <w:rFonts w:ascii="Times New Roman" w:hAnsi="Times New Roman" w:cs="Times New Roman"/>
              </w:rPr>
            </w:pPr>
            <w:bookmarkStart w:id="30" w:name="sub_1013"/>
            <w:r w:rsidRPr="008F73F3">
              <w:rPr>
                <w:rFonts w:ascii="Times New Roman" w:hAnsi="Times New Roman" w:cs="Times New Roman"/>
              </w:rPr>
              <w:t>Овощеводство</w:t>
            </w:r>
            <w:bookmarkEnd w:id="30"/>
          </w:p>
        </w:tc>
        <w:tc>
          <w:tcPr>
            <w:tcW w:w="5954"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1.3</w:t>
            </w:r>
          </w:p>
        </w:tc>
      </w:tr>
      <w:tr w:rsidR="00BE08C2" w:rsidRPr="008F73F3" w:rsidTr="00BE08C2">
        <w:trPr>
          <w:trHeight w:val="319"/>
          <w:jc w:val="center"/>
        </w:trPr>
        <w:tc>
          <w:tcPr>
            <w:tcW w:w="1983" w:type="dxa"/>
            <w:vAlign w:val="center"/>
            <w:hideMark/>
          </w:tcPr>
          <w:p w:rsidR="00BE08C2" w:rsidRPr="008F73F3" w:rsidRDefault="00BE08C2" w:rsidP="00BE08C2">
            <w:pPr>
              <w:pStyle w:val="afff2"/>
              <w:jc w:val="center"/>
              <w:rPr>
                <w:rFonts w:ascii="Times New Roman" w:hAnsi="Times New Roman" w:cs="Times New Roman"/>
              </w:rPr>
            </w:pPr>
            <w:bookmarkStart w:id="31" w:name="sub_1014"/>
            <w:r w:rsidRPr="008F73F3">
              <w:rPr>
                <w:rFonts w:ascii="Times New Roman" w:hAnsi="Times New Roman" w:cs="Times New Roman"/>
              </w:rPr>
              <w:t>Выращивание тонизирующих, лекарственных, цветочных культур</w:t>
            </w:r>
            <w:bookmarkEnd w:id="31"/>
          </w:p>
        </w:tc>
        <w:tc>
          <w:tcPr>
            <w:tcW w:w="5954"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1.4</w:t>
            </w:r>
          </w:p>
        </w:tc>
      </w:tr>
      <w:tr w:rsidR="00BE08C2" w:rsidRPr="008F73F3" w:rsidTr="00BE08C2">
        <w:trPr>
          <w:trHeight w:val="319"/>
          <w:jc w:val="center"/>
        </w:trPr>
        <w:tc>
          <w:tcPr>
            <w:tcW w:w="1983"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Садоводство</w:t>
            </w:r>
          </w:p>
        </w:tc>
        <w:tc>
          <w:tcPr>
            <w:tcW w:w="5954" w:type="dxa"/>
            <w:vAlign w:val="center"/>
            <w:hideMark/>
          </w:tcPr>
          <w:p w:rsidR="00F82175" w:rsidRPr="008F73F3" w:rsidRDefault="00F82175" w:rsidP="00BE08C2">
            <w:pPr>
              <w:pStyle w:val="afff2"/>
              <w:jc w:val="center"/>
              <w:rPr>
                <w:rFonts w:ascii="Times New Roman" w:hAnsi="Times New Roman" w:cs="Times New Roman"/>
              </w:rPr>
            </w:pPr>
          </w:p>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p w:rsidR="00F82175" w:rsidRPr="008F73F3" w:rsidRDefault="00F82175" w:rsidP="00F82175">
            <w:pPr>
              <w:rPr>
                <w:sz w:val="24"/>
                <w:szCs w:val="24"/>
              </w:rPr>
            </w:pP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1.5</w:t>
            </w:r>
          </w:p>
        </w:tc>
      </w:tr>
      <w:tr w:rsidR="00BE08C2" w:rsidRPr="008F73F3" w:rsidTr="00BE08C2">
        <w:trPr>
          <w:trHeight w:val="319"/>
          <w:jc w:val="center"/>
        </w:trPr>
        <w:tc>
          <w:tcPr>
            <w:tcW w:w="1983"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Скотоводство</w:t>
            </w:r>
          </w:p>
        </w:tc>
        <w:tc>
          <w:tcPr>
            <w:tcW w:w="5954"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F82175" w:rsidRPr="008F73F3" w:rsidRDefault="00BE08C2" w:rsidP="008F73F3">
            <w:pPr>
              <w:pStyle w:val="afff2"/>
              <w:jc w:val="center"/>
              <w:rPr>
                <w:rFonts w:ascii="Times New Roman" w:hAnsi="Times New Roman" w:cs="Times New Roman"/>
              </w:rPr>
            </w:pPr>
            <w:r w:rsidRPr="008F73F3">
              <w:rPr>
                <w:rFonts w:ascii="Times New Roman" w:hAnsi="Times New Roman" w:cs="Times New Roman"/>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1.8</w:t>
            </w:r>
          </w:p>
        </w:tc>
      </w:tr>
      <w:tr w:rsidR="00BE08C2" w:rsidRPr="008F73F3" w:rsidTr="00BE08C2">
        <w:trPr>
          <w:trHeight w:val="319"/>
          <w:jc w:val="center"/>
        </w:trPr>
        <w:tc>
          <w:tcPr>
            <w:tcW w:w="1983"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lastRenderedPageBreak/>
              <w:t>Историко-культурная деятельность</w:t>
            </w:r>
          </w:p>
        </w:tc>
        <w:tc>
          <w:tcPr>
            <w:tcW w:w="5954" w:type="dxa"/>
            <w:vAlign w:val="center"/>
            <w:hideMark/>
          </w:tcPr>
          <w:p w:rsidR="00F82175" w:rsidRPr="008F73F3" w:rsidRDefault="00F82175" w:rsidP="00BE08C2">
            <w:pPr>
              <w:pStyle w:val="afff2"/>
              <w:jc w:val="center"/>
              <w:rPr>
                <w:rFonts w:ascii="Times New Roman" w:hAnsi="Times New Roman" w:cs="Times New Roman"/>
              </w:rPr>
            </w:pPr>
          </w:p>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F82175" w:rsidRPr="008F73F3" w:rsidRDefault="00F82175" w:rsidP="00F82175">
            <w:pPr>
              <w:rPr>
                <w:sz w:val="24"/>
                <w:szCs w:val="24"/>
              </w:rPr>
            </w:pP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9.3</w:t>
            </w:r>
          </w:p>
        </w:tc>
      </w:tr>
      <w:tr w:rsidR="00BE08C2" w:rsidRPr="008F73F3" w:rsidTr="008F73F3">
        <w:trPr>
          <w:trHeight w:val="886"/>
          <w:jc w:val="center"/>
        </w:trPr>
        <w:tc>
          <w:tcPr>
            <w:tcW w:w="9634" w:type="dxa"/>
            <w:gridSpan w:val="3"/>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ВСПОМОГАТЕЛЬНЫЕ ВИДЫ РАЗРЕШЕННОГО ИСПОЛЬЗОВАНИЯ ЗЕМЕЛЬНЫХ УЧАСТКОВ</w:t>
            </w:r>
          </w:p>
        </w:tc>
      </w:tr>
      <w:tr w:rsidR="00BE08C2" w:rsidRPr="008F73F3" w:rsidTr="00BE08C2">
        <w:trPr>
          <w:jc w:val="center"/>
        </w:trPr>
        <w:tc>
          <w:tcPr>
            <w:tcW w:w="1983" w:type="dxa"/>
            <w:vAlign w:val="center"/>
            <w:hideMark/>
          </w:tcPr>
          <w:p w:rsidR="00BE08C2" w:rsidRPr="008F73F3" w:rsidRDefault="00BE08C2" w:rsidP="00BE08C2">
            <w:pPr>
              <w:jc w:val="center"/>
              <w:rPr>
                <w:b/>
                <w:sz w:val="24"/>
                <w:szCs w:val="24"/>
              </w:rPr>
            </w:pPr>
          </w:p>
        </w:tc>
        <w:tc>
          <w:tcPr>
            <w:tcW w:w="5954" w:type="dxa"/>
            <w:vAlign w:val="center"/>
            <w:hideMark/>
          </w:tcPr>
          <w:p w:rsidR="00BE08C2" w:rsidRPr="008F73F3" w:rsidRDefault="00BE08C2" w:rsidP="00BE08C2">
            <w:pPr>
              <w:jc w:val="center"/>
              <w:rPr>
                <w:b/>
                <w:sz w:val="24"/>
                <w:szCs w:val="24"/>
              </w:rPr>
            </w:pPr>
          </w:p>
        </w:tc>
        <w:tc>
          <w:tcPr>
            <w:tcW w:w="1697" w:type="dxa"/>
            <w:vAlign w:val="center"/>
            <w:hideMark/>
          </w:tcPr>
          <w:p w:rsidR="00BE08C2" w:rsidRPr="008F73F3" w:rsidRDefault="00BE08C2" w:rsidP="00BE08C2">
            <w:pPr>
              <w:jc w:val="center"/>
              <w:rPr>
                <w:b/>
                <w:sz w:val="24"/>
                <w:szCs w:val="24"/>
              </w:rPr>
            </w:pPr>
          </w:p>
        </w:tc>
      </w:tr>
      <w:tr w:rsidR="00C0789C" w:rsidRPr="008F73F3" w:rsidTr="00842E0E">
        <w:trPr>
          <w:jc w:val="center"/>
        </w:trPr>
        <w:tc>
          <w:tcPr>
            <w:tcW w:w="1983" w:type="dxa"/>
            <w:hideMark/>
          </w:tcPr>
          <w:p w:rsidR="00C0789C" w:rsidRPr="008F73F3" w:rsidRDefault="00C0789C">
            <w:pPr>
              <w:pStyle w:val="s16"/>
              <w:spacing w:before="0" w:beforeAutospacing="0" w:after="0" w:afterAutospacing="0"/>
            </w:pPr>
            <w:r w:rsidRPr="008F73F3">
              <w:t>Предоставление коммунальных услуг</w:t>
            </w:r>
          </w:p>
        </w:tc>
        <w:tc>
          <w:tcPr>
            <w:tcW w:w="5954" w:type="dxa"/>
            <w:hideMark/>
          </w:tcPr>
          <w:p w:rsidR="00C0789C" w:rsidRPr="008F73F3" w:rsidRDefault="00C0789C">
            <w:pPr>
              <w:pStyle w:val="s1"/>
              <w:spacing w:before="0" w:beforeAutospacing="0" w:after="0" w:afterAutospacing="0"/>
              <w:jc w:val="both"/>
            </w:pPr>
            <w:r w:rsidRPr="008F73F3">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7" w:type="dxa"/>
            <w:hideMark/>
          </w:tcPr>
          <w:p w:rsidR="00C0789C" w:rsidRPr="008F73F3" w:rsidRDefault="00C0789C">
            <w:pPr>
              <w:pStyle w:val="s1"/>
              <w:spacing w:before="0" w:beforeAutospacing="0" w:after="0" w:afterAutospacing="0"/>
              <w:jc w:val="center"/>
            </w:pPr>
            <w:r w:rsidRPr="008F73F3">
              <w:t>3.1.1</w:t>
            </w:r>
          </w:p>
        </w:tc>
      </w:tr>
      <w:tr w:rsidR="00BE08C2" w:rsidRPr="008F73F3" w:rsidTr="00BE08C2">
        <w:trPr>
          <w:trHeight w:val="336"/>
          <w:jc w:val="center"/>
        </w:trPr>
        <w:tc>
          <w:tcPr>
            <w:tcW w:w="1983"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Питомники</w:t>
            </w:r>
          </w:p>
        </w:tc>
        <w:tc>
          <w:tcPr>
            <w:tcW w:w="5954"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сооружений, необходимых для указанных видов сельскохозяйственного производства</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1.17</w:t>
            </w:r>
          </w:p>
        </w:tc>
      </w:tr>
      <w:tr w:rsidR="00C0789C" w:rsidRPr="008F73F3" w:rsidTr="00BE08C2">
        <w:trPr>
          <w:trHeight w:val="336"/>
          <w:jc w:val="center"/>
        </w:trPr>
        <w:tc>
          <w:tcPr>
            <w:tcW w:w="1983" w:type="dxa"/>
            <w:vAlign w:val="center"/>
            <w:hideMark/>
          </w:tcPr>
          <w:p w:rsidR="00C0789C" w:rsidRPr="008F73F3" w:rsidRDefault="00C0789C" w:rsidP="00842E0E">
            <w:pPr>
              <w:pStyle w:val="afff2"/>
              <w:jc w:val="center"/>
              <w:rPr>
                <w:rFonts w:ascii="Times New Roman" w:hAnsi="Times New Roman" w:cs="Times New Roman"/>
              </w:rPr>
            </w:pPr>
            <w:bookmarkStart w:id="32" w:name="sub_10120"/>
            <w:r w:rsidRPr="008F73F3">
              <w:rPr>
                <w:rFonts w:ascii="Times New Roman" w:hAnsi="Times New Roman" w:cs="Times New Roman"/>
              </w:rPr>
              <w:t>Земельные участки (территории) общего пользования</w:t>
            </w:r>
            <w:bookmarkEnd w:id="32"/>
          </w:p>
        </w:tc>
        <w:tc>
          <w:tcPr>
            <w:tcW w:w="5954" w:type="dxa"/>
            <w:vAlign w:val="center"/>
            <w:hideMark/>
          </w:tcPr>
          <w:p w:rsidR="00C0789C" w:rsidRPr="008F73F3" w:rsidRDefault="00C0789C" w:rsidP="00842E0E">
            <w:pPr>
              <w:pStyle w:val="s1"/>
              <w:spacing w:before="0" w:beforeAutospacing="0" w:after="0" w:afterAutospacing="0"/>
              <w:rPr>
                <w:bCs/>
              </w:rPr>
            </w:pPr>
            <w:r w:rsidRPr="008F73F3">
              <w:rPr>
                <w:bCs/>
              </w:rPr>
              <w:t>Земельные участки общего пользования.</w:t>
            </w:r>
          </w:p>
          <w:p w:rsidR="00C0789C" w:rsidRPr="008F73F3" w:rsidRDefault="00C0789C" w:rsidP="00842E0E">
            <w:pPr>
              <w:pStyle w:val="s1"/>
              <w:spacing w:before="0" w:beforeAutospacing="0" w:after="0" w:afterAutospacing="0"/>
            </w:pPr>
            <w:r w:rsidRPr="008F73F3">
              <w:rPr>
                <w:bCs/>
              </w:rPr>
              <w:t>Содержание данного вида разрешенного использования включает в себя содержание видов разрешенного использования с </w:t>
            </w:r>
            <w:hyperlink r:id="rId61" w:anchor="block_11201" w:history="1">
              <w:r w:rsidRPr="008F73F3">
                <w:rPr>
                  <w:rStyle w:val="aff7"/>
                  <w:bCs/>
                  <w:color w:val="auto"/>
                  <w:u w:val="none"/>
                </w:rPr>
                <w:t>кодами 12.0.1 - 12.0.2</w:t>
              </w:r>
            </w:hyperlink>
          </w:p>
        </w:tc>
        <w:tc>
          <w:tcPr>
            <w:tcW w:w="1697" w:type="dxa"/>
            <w:vAlign w:val="center"/>
            <w:hideMark/>
          </w:tcPr>
          <w:p w:rsidR="00C0789C" w:rsidRPr="008F73F3" w:rsidRDefault="00C0789C" w:rsidP="00842E0E">
            <w:pPr>
              <w:pStyle w:val="afff2"/>
              <w:jc w:val="center"/>
              <w:rPr>
                <w:rFonts w:ascii="Times New Roman" w:hAnsi="Times New Roman" w:cs="Times New Roman"/>
              </w:rPr>
            </w:pPr>
            <w:r w:rsidRPr="008F73F3">
              <w:rPr>
                <w:rFonts w:ascii="Times New Roman" w:hAnsi="Times New Roman" w:cs="Times New Roman"/>
              </w:rPr>
              <w:t>12.0</w:t>
            </w:r>
          </w:p>
        </w:tc>
      </w:tr>
      <w:tr w:rsidR="00BE08C2" w:rsidRPr="008F73F3" w:rsidTr="00BE08C2">
        <w:trPr>
          <w:jc w:val="center"/>
        </w:trPr>
        <w:tc>
          <w:tcPr>
            <w:tcW w:w="9634" w:type="dxa"/>
            <w:gridSpan w:val="3"/>
            <w:vAlign w:val="center"/>
            <w:hideMark/>
          </w:tcPr>
          <w:p w:rsidR="008F73F3" w:rsidRDefault="008F73F3" w:rsidP="00BE08C2">
            <w:pPr>
              <w:spacing w:before="100" w:beforeAutospacing="1" w:after="100" w:afterAutospacing="1"/>
              <w:jc w:val="center"/>
              <w:rPr>
                <w:sz w:val="24"/>
                <w:szCs w:val="24"/>
              </w:rPr>
            </w:pPr>
          </w:p>
          <w:p w:rsidR="00BE08C2" w:rsidRPr="008F73F3" w:rsidRDefault="00BE08C2" w:rsidP="00BE08C2">
            <w:pPr>
              <w:spacing w:before="100" w:beforeAutospacing="1" w:after="100" w:afterAutospacing="1"/>
              <w:jc w:val="center"/>
              <w:rPr>
                <w:b/>
                <w:bCs/>
                <w:sz w:val="24"/>
                <w:szCs w:val="24"/>
              </w:rPr>
            </w:pPr>
            <w:r w:rsidRPr="008F73F3">
              <w:rPr>
                <w:sz w:val="24"/>
                <w:szCs w:val="24"/>
              </w:rPr>
              <w:t>УСЛОВНО РАЗРЕШЕННЫЕ ВИДЫ  ИСПОЛЬЗОВАНИЯ ЗЕМЕЛЬНЫХ УЧАСТКОВ</w:t>
            </w:r>
          </w:p>
        </w:tc>
      </w:tr>
      <w:tr w:rsidR="00BE08C2" w:rsidRPr="008F73F3" w:rsidTr="00BE08C2">
        <w:trPr>
          <w:trHeight w:val="789"/>
          <w:jc w:val="center"/>
        </w:trPr>
        <w:tc>
          <w:tcPr>
            <w:tcW w:w="1983" w:type="dxa"/>
            <w:vAlign w:val="center"/>
            <w:hideMark/>
          </w:tcPr>
          <w:p w:rsidR="00BE08C2" w:rsidRPr="008F73F3" w:rsidRDefault="00BE08C2" w:rsidP="00BE08C2">
            <w:pPr>
              <w:pStyle w:val="afff2"/>
              <w:jc w:val="center"/>
              <w:rPr>
                <w:rFonts w:ascii="Times New Roman" w:hAnsi="Times New Roman" w:cs="Times New Roman"/>
              </w:rPr>
            </w:pPr>
            <w:bookmarkStart w:id="33" w:name="sub_10115"/>
            <w:r w:rsidRPr="008F73F3">
              <w:rPr>
                <w:rFonts w:ascii="Times New Roman" w:hAnsi="Times New Roman" w:cs="Times New Roman"/>
              </w:rPr>
              <w:t>Хранение и переработка</w:t>
            </w:r>
            <w:bookmarkEnd w:id="33"/>
          </w:p>
          <w:p w:rsidR="00BE08C2" w:rsidRPr="008F73F3" w:rsidRDefault="00C0789C" w:rsidP="00BE08C2">
            <w:pPr>
              <w:pStyle w:val="afff2"/>
              <w:jc w:val="center"/>
              <w:rPr>
                <w:rFonts w:ascii="Times New Roman" w:hAnsi="Times New Roman" w:cs="Times New Roman"/>
              </w:rPr>
            </w:pPr>
            <w:r w:rsidRPr="008F73F3">
              <w:rPr>
                <w:rFonts w:ascii="Times New Roman" w:hAnsi="Times New Roman" w:cs="Times New Roman"/>
              </w:rPr>
              <w:t>с</w:t>
            </w:r>
            <w:r w:rsidR="00BE08C2" w:rsidRPr="008F73F3">
              <w:rPr>
                <w:rFonts w:ascii="Times New Roman" w:hAnsi="Times New Roman" w:cs="Times New Roman"/>
              </w:rPr>
              <w:t>ельскохозяйст</w:t>
            </w:r>
            <w:r w:rsidR="00F82175" w:rsidRPr="008F73F3">
              <w:rPr>
                <w:rFonts w:ascii="Times New Roman" w:hAnsi="Times New Roman" w:cs="Times New Roman"/>
              </w:rPr>
              <w:t>-</w:t>
            </w:r>
            <w:r w:rsidR="00BE08C2" w:rsidRPr="008F73F3">
              <w:rPr>
                <w:rFonts w:ascii="Times New Roman" w:hAnsi="Times New Roman" w:cs="Times New Roman"/>
              </w:rPr>
              <w:t>венной</w:t>
            </w:r>
          </w:p>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продукции</w:t>
            </w:r>
          </w:p>
        </w:tc>
        <w:tc>
          <w:tcPr>
            <w:tcW w:w="5954"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1.15</w:t>
            </w:r>
          </w:p>
        </w:tc>
      </w:tr>
      <w:tr w:rsidR="00F82175" w:rsidRPr="008F73F3" w:rsidTr="00BE08C2">
        <w:trPr>
          <w:trHeight w:val="1924"/>
          <w:jc w:val="center"/>
        </w:trPr>
        <w:tc>
          <w:tcPr>
            <w:tcW w:w="1983" w:type="dxa"/>
            <w:vAlign w:val="center"/>
            <w:hideMark/>
          </w:tcPr>
          <w:p w:rsidR="00F82175" w:rsidRPr="008F73F3" w:rsidRDefault="00F82175" w:rsidP="00BE08C2">
            <w:pPr>
              <w:pStyle w:val="afff2"/>
              <w:jc w:val="center"/>
              <w:rPr>
                <w:rFonts w:ascii="Times New Roman" w:hAnsi="Times New Roman" w:cs="Times New Roman"/>
              </w:rPr>
            </w:pPr>
            <w:bookmarkStart w:id="34" w:name="sub_10118"/>
            <w:r w:rsidRPr="008F73F3">
              <w:rPr>
                <w:rFonts w:ascii="Times New Roman" w:hAnsi="Times New Roman" w:cs="Times New Roman"/>
              </w:rPr>
              <w:t>Обеспечение</w:t>
            </w:r>
            <w:bookmarkEnd w:id="34"/>
          </w:p>
          <w:p w:rsidR="00F82175" w:rsidRPr="008F73F3" w:rsidRDefault="00F82175" w:rsidP="00BE08C2">
            <w:pPr>
              <w:pStyle w:val="afff2"/>
              <w:jc w:val="center"/>
              <w:rPr>
                <w:rFonts w:ascii="Times New Roman" w:hAnsi="Times New Roman" w:cs="Times New Roman"/>
              </w:rPr>
            </w:pPr>
            <w:r w:rsidRPr="008F73F3">
              <w:rPr>
                <w:rFonts w:ascii="Times New Roman" w:hAnsi="Times New Roman" w:cs="Times New Roman"/>
              </w:rPr>
              <w:t>сельскохозяйственного</w:t>
            </w:r>
          </w:p>
          <w:p w:rsidR="00F82175" w:rsidRPr="008F73F3" w:rsidRDefault="00F82175" w:rsidP="00BE08C2">
            <w:pPr>
              <w:pStyle w:val="afff2"/>
              <w:jc w:val="center"/>
              <w:rPr>
                <w:rFonts w:ascii="Times New Roman" w:hAnsi="Times New Roman" w:cs="Times New Roman"/>
              </w:rPr>
            </w:pPr>
            <w:r w:rsidRPr="008F73F3">
              <w:rPr>
                <w:rFonts w:ascii="Times New Roman" w:hAnsi="Times New Roman" w:cs="Times New Roman"/>
              </w:rPr>
              <w:t>производства</w:t>
            </w:r>
          </w:p>
        </w:tc>
        <w:tc>
          <w:tcPr>
            <w:tcW w:w="5954" w:type="dxa"/>
            <w:vAlign w:val="center"/>
            <w:hideMark/>
          </w:tcPr>
          <w:p w:rsidR="00F82175" w:rsidRPr="008F73F3" w:rsidRDefault="00F82175" w:rsidP="00BE08C2">
            <w:pPr>
              <w:pStyle w:val="afff2"/>
              <w:jc w:val="center"/>
              <w:rPr>
                <w:rFonts w:ascii="Times New Roman" w:hAnsi="Times New Roman" w:cs="Times New Roman"/>
              </w:rPr>
            </w:pPr>
            <w:r w:rsidRPr="008F73F3">
              <w:rPr>
                <w:rFonts w:ascii="Times New Roman" w:hAnsi="Times New Roman" w:cs="Times New Roman"/>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697" w:type="dxa"/>
            <w:vAlign w:val="center"/>
            <w:hideMark/>
          </w:tcPr>
          <w:p w:rsidR="00F82175" w:rsidRPr="008F73F3" w:rsidRDefault="00F82175" w:rsidP="00BE08C2">
            <w:pPr>
              <w:pStyle w:val="afff2"/>
              <w:jc w:val="center"/>
              <w:rPr>
                <w:rFonts w:ascii="Times New Roman" w:hAnsi="Times New Roman" w:cs="Times New Roman"/>
              </w:rPr>
            </w:pPr>
            <w:r w:rsidRPr="008F73F3">
              <w:rPr>
                <w:rFonts w:ascii="Times New Roman" w:hAnsi="Times New Roman" w:cs="Times New Roman"/>
              </w:rPr>
              <w:t>1.18</w:t>
            </w:r>
          </w:p>
        </w:tc>
      </w:tr>
    </w:tbl>
    <w:p w:rsidR="00BE08C2" w:rsidRPr="008F73F3" w:rsidRDefault="00BE08C2" w:rsidP="00BE08C2">
      <w:pPr>
        <w:ind w:firstLine="709"/>
        <w:jc w:val="both"/>
        <w:rPr>
          <w:b/>
          <w:sz w:val="24"/>
          <w:szCs w:val="24"/>
        </w:rPr>
      </w:pPr>
    </w:p>
    <w:p w:rsidR="00BE08C2" w:rsidRPr="008F73F3" w:rsidRDefault="00BE08C2" w:rsidP="00BE08C2">
      <w:pPr>
        <w:ind w:firstLine="709"/>
        <w:jc w:val="both"/>
        <w:rPr>
          <w:b/>
          <w:sz w:val="24"/>
          <w:szCs w:val="24"/>
        </w:rPr>
      </w:pPr>
      <w:r w:rsidRPr="008F73F3">
        <w:rPr>
          <w:sz w:val="24"/>
          <w:szCs w:val="24"/>
        </w:rPr>
        <w:lastRenderedPageBreak/>
        <w:t xml:space="preserve">Предельные (минимальные и (или) максимальные) размеры </w:t>
      </w:r>
    </w:p>
    <w:p w:rsidR="00BE08C2" w:rsidRPr="008F73F3" w:rsidRDefault="00BE08C2" w:rsidP="00BE08C2">
      <w:pPr>
        <w:ind w:firstLine="709"/>
        <w:jc w:val="both"/>
        <w:rPr>
          <w:b/>
          <w:sz w:val="24"/>
          <w:szCs w:val="24"/>
        </w:rPr>
      </w:pPr>
      <w:r w:rsidRPr="008F73F3">
        <w:rPr>
          <w:sz w:val="24"/>
          <w:szCs w:val="24"/>
        </w:rPr>
        <w:t xml:space="preserve">земельных участков и предельные параметры разрешенного строительства, реконструкции объектов капитального строительства: </w:t>
      </w:r>
    </w:p>
    <w:p w:rsidR="00BE08C2" w:rsidRPr="008F73F3" w:rsidRDefault="00BE08C2" w:rsidP="00BE08C2">
      <w:pPr>
        <w:ind w:firstLine="709"/>
        <w:jc w:val="both"/>
        <w:rPr>
          <w:b/>
          <w:sz w:val="24"/>
          <w:szCs w:val="24"/>
        </w:rPr>
      </w:pPr>
    </w:p>
    <w:p w:rsidR="00BE08C2" w:rsidRPr="008F73F3" w:rsidRDefault="00BE08C2" w:rsidP="00BE08C2">
      <w:pPr>
        <w:ind w:firstLine="709"/>
        <w:jc w:val="both"/>
        <w:rPr>
          <w:b/>
          <w:sz w:val="24"/>
          <w:szCs w:val="24"/>
        </w:rPr>
      </w:pPr>
      <w:r w:rsidRPr="008F73F3">
        <w:rPr>
          <w:sz w:val="24"/>
          <w:szCs w:val="24"/>
        </w:rPr>
        <w:t xml:space="preserve">1) Минимальная (максимальная) площадь земельных участков предназначенных для сельскохозяйственного использования в черте населенного пункта 300 – 100000 кв.м. </w:t>
      </w:r>
    </w:p>
    <w:p w:rsidR="00BE08C2" w:rsidRPr="008F73F3" w:rsidRDefault="00BE08C2" w:rsidP="00BE08C2">
      <w:pPr>
        <w:ind w:firstLine="709"/>
        <w:jc w:val="both"/>
        <w:rPr>
          <w:b/>
          <w:sz w:val="24"/>
          <w:szCs w:val="24"/>
        </w:rPr>
      </w:pPr>
      <w:r w:rsidRPr="008F73F3">
        <w:rPr>
          <w:sz w:val="24"/>
          <w:szCs w:val="24"/>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BE08C2" w:rsidRPr="008F73F3" w:rsidRDefault="00BE08C2" w:rsidP="00BE08C2">
      <w:pPr>
        <w:ind w:firstLine="709"/>
        <w:jc w:val="both"/>
        <w:rPr>
          <w:b/>
          <w:sz w:val="24"/>
          <w:szCs w:val="24"/>
        </w:rPr>
      </w:pPr>
      <w:r w:rsidRPr="008F73F3">
        <w:rPr>
          <w:sz w:val="24"/>
          <w:szCs w:val="24"/>
        </w:rPr>
        <w:t>Для объектов инженерного обеспечения и объектов вспомогательного инженерного назначения от 1 кв. м.</w:t>
      </w:r>
    </w:p>
    <w:p w:rsidR="00BE08C2" w:rsidRPr="008F73F3" w:rsidRDefault="00BE08C2" w:rsidP="00BE08C2">
      <w:pPr>
        <w:ind w:firstLine="709"/>
        <w:jc w:val="both"/>
        <w:rPr>
          <w:b/>
          <w:sz w:val="24"/>
          <w:szCs w:val="24"/>
        </w:rPr>
      </w:pPr>
      <w:r w:rsidRPr="008F73F3">
        <w:rPr>
          <w:sz w:val="24"/>
          <w:szCs w:val="24"/>
        </w:rPr>
        <w:t>2) Минимальный отступ строений от красной линии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BE08C2" w:rsidRPr="008F73F3" w:rsidRDefault="00BE08C2" w:rsidP="00BE08C2">
      <w:pPr>
        <w:ind w:firstLine="709"/>
        <w:jc w:val="both"/>
        <w:rPr>
          <w:b/>
          <w:sz w:val="24"/>
          <w:szCs w:val="24"/>
        </w:rPr>
      </w:pPr>
      <w:r w:rsidRPr="008F73F3">
        <w:rPr>
          <w:sz w:val="24"/>
          <w:szCs w:val="24"/>
        </w:rPr>
        <w:t>3) Минимальный отступ от границ с соседними участками – 1 м.</w:t>
      </w:r>
    </w:p>
    <w:p w:rsidR="00BE08C2" w:rsidRPr="008F73F3" w:rsidRDefault="00BE08C2" w:rsidP="00BE08C2">
      <w:pPr>
        <w:ind w:firstLine="709"/>
        <w:jc w:val="both"/>
        <w:rPr>
          <w:b/>
          <w:sz w:val="24"/>
          <w:szCs w:val="24"/>
        </w:rPr>
      </w:pPr>
      <w:r w:rsidRPr="008F73F3">
        <w:rPr>
          <w:sz w:val="24"/>
          <w:szCs w:val="24"/>
        </w:rPr>
        <w:t>4) Максимальное количество надземных этажей зданий – 5 этажей.</w:t>
      </w:r>
    </w:p>
    <w:p w:rsidR="00BE08C2" w:rsidRPr="008F73F3" w:rsidRDefault="00BE08C2" w:rsidP="00BE08C2">
      <w:pPr>
        <w:ind w:firstLine="709"/>
        <w:jc w:val="both"/>
        <w:rPr>
          <w:b/>
          <w:sz w:val="24"/>
          <w:szCs w:val="24"/>
        </w:rPr>
      </w:pPr>
      <w:r w:rsidRPr="008F73F3">
        <w:rPr>
          <w:sz w:val="24"/>
          <w:szCs w:val="24"/>
        </w:rPr>
        <w:t>5) Максимальная высота зданий – 20 м.</w:t>
      </w:r>
    </w:p>
    <w:p w:rsidR="00BE08C2" w:rsidRPr="008F73F3" w:rsidRDefault="00BE08C2" w:rsidP="00BE08C2">
      <w:pPr>
        <w:ind w:firstLine="709"/>
        <w:jc w:val="both"/>
        <w:rPr>
          <w:b/>
          <w:sz w:val="24"/>
          <w:szCs w:val="24"/>
        </w:rPr>
      </w:pPr>
      <w:r w:rsidRPr="008F73F3">
        <w:rPr>
          <w:sz w:val="24"/>
          <w:szCs w:val="24"/>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BE08C2" w:rsidRPr="008F73F3" w:rsidRDefault="00BE08C2" w:rsidP="00BE08C2">
      <w:pPr>
        <w:ind w:firstLine="709"/>
        <w:jc w:val="both"/>
        <w:rPr>
          <w:sz w:val="24"/>
          <w:szCs w:val="24"/>
        </w:rPr>
      </w:pPr>
      <w:r w:rsidRPr="008F73F3">
        <w:rPr>
          <w:sz w:val="24"/>
          <w:szCs w:val="24"/>
        </w:rPr>
        <w:t>7) Максимальный процент застройки земельного участка – 30%.</w:t>
      </w:r>
    </w:p>
    <w:p w:rsidR="00F10B92" w:rsidRPr="008F73F3" w:rsidRDefault="00F10B92" w:rsidP="00F10B92">
      <w:pPr>
        <w:pStyle w:val="a5"/>
        <w:tabs>
          <w:tab w:val="left" w:pos="709"/>
        </w:tabs>
        <w:ind w:firstLine="709"/>
        <w:jc w:val="both"/>
        <w:rPr>
          <w:rFonts w:cs="Times New Roman"/>
          <w:sz w:val="24"/>
          <w:szCs w:val="24"/>
        </w:rPr>
      </w:pPr>
      <w:r w:rsidRPr="008F73F3">
        <w:rPr>
          <w:rFonts w:cs="Times New Roman"/>
          <w:sz w:val="24"/>
          <w:szCs w:val="24"/>
        </w:rPr>
        <w:t>8)минимальный процент озеленения земельного участка – не подлежит установлению;</w:t>
      </w:r>
    </w:p>
    <w:p w:rsidR="00F10B92" w:rsidRPr="008F73F3" w:rsidRDefault="00F10B92" w:rsidP="00F10B92">
      <w:pPr>
        <w:pStyle w:val="a5"/>
        <w:tabs>
          <w:tab w:val="left" w:pos="709"/>
        </w:tabs>
        <w:ind w:firstLine="709"/>
        <w:jc w:val="both"/>
        <w:rPr>
          <w:rFonts w:cs="Times New Roman"/>
          <w:sz w:val="24"/>
          <w:szCs w:val="24"/>
        </w:rPr>
      </w:pPr>
      <w:r w:rsidRPr="008F73F3">
        <w:rPr>
          <w:rFonts w:cs="Times New Roman"/>
          <w:sz w:val="24"/>
          <w:szCs w:val="24"/>
        </w:rPr>
        <w:t>9)минимальный коэффициент использования территории – 0,2;</w:t>
      </w:r>
    </w:p>
    <w:p w:rsidR="00F10B92" w:rsidRPr="008F73F3" w:rsidRDefault="00F10B92" w:rsidP="00F10B92">
      <w:pPr>
        <w:pStyle w:val="a5"/>
        <w:tabs>
          <w:tab w:val="left" w:pos="709"/>
        </w:tabs>
        <w:ind w:firstLine="709"/>
        <w:jc w:val="both"/>
        <w:rPr>
          <w:rFonts w:cs="Times New Roman"/>
          <w:sz w:val="24"/>
          <w:szCs w:val="24"/>
        </w:rPr>
      </w:pPr>
      <w:r w:rsidRPr="008F73F3">
        <w:rPr>
          <w:rFonts w:cs="Times New Roman"/>
          <w:sz w:val="24"/>
          <w:szCs w:val="24"/>
        </w:rPr>
        <w:t>10)максимальный коэффициент использования территории – 1,8.</w:t>
      </w:r>
    </w:p>
    <w:p w:rsidR="00F10B92" w:rsidRPr="008F73F3" w:rsidRDefault="00F10B92" w:rsidP="00F10B92">
      <w:pPr>
        <w:pStyle w:val="a5"/>
        <w:tabs>
          <w:tab w:val="left" w:pos="709"/>
        </w:tabs>
        <w:ind w:firstLine="709"/>
        <w:jc w:val="both"/>
        <w:rPr>
          <w:rFonts w:cs="Times New Roman"/>
          <w:sz w:val="24"/>
          <w:szCs w:val="24"/>
        </w:rPr>
      </w:pPr>
      <w:r w:rsidRPr="008F73F3">
        <w:rPr>
          <w:rFonts w:cs="Times New Roman"/>
          <w:sz w:val="24"/>
          <w:szCs w:val="24"/>
        </w:rPr>
        <w:t>11)Суммарная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BE08C2" w:rsidRPr="008F73F3" w:rsidRDefault="00F10B92" w:rsidP="00BE08C2">
      <w:pPr>
        <w:ind w:firstLine="709"/>
        <w:jc w:val="both"/>
        <w:rPr>
          <w:b/>
          <w:sz w:val="24"/>
          <w:szCs w:val="24"/>
        </w:rPr>
      </w:pPr>
      <w:r w:rsidRPr="008F73F3">
        <w:rPr>
          <w:sz w:val="24"/>
          <w:szCs w:val="24"/>
        </w:rPr>
        <w:t>12)</w:t>
      </w:r>
      <w:r w:rsidR="00BE08C2" w:rsidRPr="008F73F3">
        <w:rPr>
          <w:sz w:val="24"/>
          <w:szCs w:val="24"/>
        </w:rPr>
        <w:t>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BE08C2" w:rsidRPr="008F73F3" w:rsidRDefault="00F10B92" w:rsidP="00BE08C2">
      <w:pPr>
        <w:ind w:firstLine="709"/>
        <w:jc w:val="both"/>
        <w:rPr>
          <w:sz w:val="24"/>
          <w:szCs w:val="24"/>
        </w:rPr>
      </w:pPr>
      <w:r w:rsidRPr="008F73F3">
        <w:rPr>
          <w:sz w:val="24"/>
          <w:szCs w:val="24"/>
        </w:rPr>
        <w:t>13</w:t>
      </w:r>
      <w:r w:rsidR="00BE08C2" w:rsidRPr="008F73F3">
        <w:rPr>
          <w:sz w:val="24"/>
          <w:szCs w:val="24"/>
        </w:rPr>
        <w:t>)</w:t>
      </w:r>
      <w:r w:rsidR="00BE08C2" w:rsidRPr="008F73F3">
        <w:rPr>
          <w:sz w:val="24"/>
          <w:szCs w:val="24"/>
        </w:rPr>
        <w:tab/>
        <w:t>Должны соблюдаться противопожарные требования в соответствии с действующим законодательством Российской Федерации.</w:t>
      </w:r>
    </w:p>
    <w:p w:rsidR="00F10B92" w:rsidRPr="008F73F3" w:rsidRDefault="00F10B92" w:rsidP="00BE08C2">
      <w:pPr>
        <w:ind w:firstLine="709"/>
        <w:jc w:val="both"/>
        <w:rPr>
          <w:b/>
          <w:sz w:val="24"/>
          <w:szCs w:val="24"/>
        </w:rPr>
      </w:pPr>
    </w:p>
    <w:p w:rsidR="00BE08C2" w:rsidRPr="008F73F3" w:rsidRDefault="00BE08C2" w:rsidP="00BE08C2">
      <w:pPr>
        <w:ind w:firstLine="709"/>
        <w:jc w:val="both"/>
        <w:rPr>
          <w:b/>
          <w:sz w:val="24"/>
          <w:szCs w:val="24"/>
        </w:rPr>
      </w:pPr>
      <w:r w:rsidRPr="008F73F3">
        <w:rPr>
          <w:sz w:val="24"/>
          <w:szCs w:val="24"/>
        </w:rPr>
        <w:tab/>
        <w:t>Ограничения использования земельных участков и ОКС:</w:t>
      </w:r>
    </w:p>
    <w:p w:rsidR="00BE08C2" w:rsidRPr="008F73F3" w:rsidRDefault="00BE08C2" w:rsidP="00BE08C2">
      <w:pPr>
        <w:ind w:firstLine="709"/>
        <w:jc w:val="both"/>
        <w:rPr>
          <w:b/>
          <w:sz w:val="24"/>
          <w:szCs w:val="24"/>
        </w:rPr>
      </w:pPr>
      <w:r w:rsidRPr="008F73F3">
        <w:rPr>
          <w:sz w:val="24"/>
          <w:szCs w:val="24"/>
        </w:rPr>
        <w:t>Запрещается строительство объектов капитального строительства, несовместимых с функциональным назначением территории</w:t>
      </w:r>
    </w:p>
    <w:p w:rsidR="00BE08C2" w:rsidRPr="008F73F3" w:rsidRDefault="00BE08C2" w:rsidP="00BE08C2">
      <w:pPr>
        <w:ind w:firstLine="709"/>
        <w:jc w:val="both"/>
        <w:rPr>
          <w:b/>
          <w:sz w:val="24"/>
          <w:szCs w:val="24"/>
        </w:rPr>
      </w:pPr>
      <w:r w:rsidRPr="008F73F3">
        <w:rPr>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BE08C2" w:rsidRPr="008F73F3" w:rsidRDefault="00BE08C2" w:rsidP="00BE08C2">
      <w:pPr>
        <w:ind w:firstLine="709"/>
        <w:jc w:val="both"/>
        <w:rPr>
          <w:b/>
          <w:sz w:val="24"/>
          <w:szCs w:val="24"/>
        </w:rPr>
      </w:pPr>
      <w:r w:rsidRPr="008F73F3">
        <w:rPr>
          <w:sz w:val="24"/>
          <w:szCs w:val="24"/>
        </w:rPr>
        <w:t>Объекты коммунально-складского назначения: допускается размещение предприятий III-IV классов опасности.</w:t>
      </w:r>
    </w:p>
    <w:p w:rsidR="00BE08C2" w:rsidRPr="008F73F3" w:rsidRDefault="00BE08C2" w:rsidP="00BE08C2">
      <w:pPr>
        <w:ind w:firstLine="709"/>
        <w:jc w:val="both"/>
        <w:rPr>
          <w:b/>
          <w:sz w:val="24"/>
          <w:szCs w:val="24"/>
          <w:shd w:val="clear" w:color="auto" w:fill="FF00FF"/>
        </w:rPr>
      </w:pPr>
      <w:r w:rsidRPr="008F73F3">
        <w:rPr>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BE08C2" w:rsidRDefault="00BE08C2" w:rsidP="00BE08C2">
      <w:pPr>
        <w:ind w:firstLine="709"/>
        <w:jc w:val="both"/>
        <w:rPr>
          <w:b/>
          <w:sz w:val="24"/>
          <w:szCs w:val="24"/>
        </w:rPr>
      </w:pPr>
    </w:p>
    <w:p w:rsidR="008F73F3" w:rsidRDefault="008F73F3" w:rsidP="00BE08C2">
      <w:pPr>
        <w:ind w:firstLine="709"/>
        <w:jc w:val="both"/>
        <w:rPr>
          <w:b/>
          <w:sz w:val="24"/>
          <w:szCs w:val="24"/>
        </w:rPr>
      </w:pPr>
    </w:p>
    <w:p w:rsidR="008F73F3" w:rsidRDefault="008F73F3" w:rsidP="00BE08C2">
      <w:pPr>
        <w:ind w:firstLine="709"/>
        <w:jc w:val="both"/>
        <w:rPr>
          <w:b/>
          <w:sz w:val="24"/>
          <w:szCs w:val="24"/>
        </w:rPr>
      </w:pPr>
    </w:p>
    <w:p w:rsidR="008F73F3" w:rsidRDefault="008F73F3" w:rsidP="00BE08C2">
      <w:pPr>
        <w:ind w:firstLine="709"/>
        <w:jc w:val="both"/>
        <w:rPr>
          <w:b/>
          <w:sz w:val="24"/>
          <w:szCs w:val="24"/>
        </w:rPr>
      </w:pPr>
    </w:p>
    <w:p w:rsidR="008F73F3" w:rsidRDefault="008F73F3" w:rsidP="00BE08C2">
      <w:pPr>
        <w:ind w:firstLine="709"/>
        <w:jc w:val="both"/>
        <w:rPr>
          <w:b/>
          <w:sz w:val="24"/>
          <w:szCs w:val="24"/>
        </w:rPr>
      </w:pPr>
    </w:p>
    <w:p w:rsidR="008F73F3" w:rsidRDefault="008F73F3" w:rsidP="00BE08C2">
      <w:pPr>
        <w:ind w:firstLine="709"/>
        <w:jc w:val="both"/>
        <w:rPr>
          <w:b/>
          <w:sz w:val="24"/>
          <w:szCs w:val="24"/>
        </w:rPr>
      </w:pPr>
    </w:p>
    <w:p w:rsidR="008F73F3" w:rsidRPr="008F73F3" w:rsidRDefault="008F73F3" w:rsidP="00BE08C2">
      <w:pPr>
        <w:ind w:firstLine="709"/>
        <w:jc w:val="both"/>
        <w:rPr>
          <w:b/>
          <w:sz w:val="24"/>
          <w:szCs w:val="24"/>
        </w:rPr>
      </w:pPr>
    </w:p>
    <w:p w:rsidR="00BE08C2" w:rsidRPr="008F73F3" w:rsidRDefault="00BE08C2" w:rsidP="00F82175">
      <w:pPr>
        <w:ind w:firstLine="709"/>
        <w:jc w:val="center"/>
        <w:rPr>
          <w:b/>
          <w:sz w:val="24"/>
          <w:szCs w:val="24"/>
        </w:rPr>
      </w:pPr>
      <w:r w:rsidRPr="008F73F3">
        <w:rPr>
          <w:b/>
          <w:sz w:val="24"/>
          <w:szCs w:val="24"/>
        </w:rPr>
        <w:lastRenderedPageBreak/>
        <w:t>СХ-2. Зона объектов сельскохозяйственного назначения</w:t>
      </w:r>
    </w:p>
    <w:p w:rsidR="00BE08C2" w:rsidRPr="008F73F3" w:rsidRDefault="00BE08C2" w:rsidP="00BE08C2">
      <w:pPr>
        <w:ind w:firstLine="709"/>
        <w:jc w:val="both"/>
        <w:rPr>
          <w:b/>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1"/>
        <w:gridCol w:w="6096"/>
        <w:gridCol w:w="1697"/>
      </w:tblGrid>
      <w:tr w:rsidR="00BE08C2" w:rsidRPr="008F73F3" w:rsidTr="00BE08C2">
        <w:trPr>
          <w:jc w:val="center"/>
        </w:trPr>
        <w:tc>
          <w:tcPr>
            <w:tcW w:w="1841"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Наименование вида разрешенного использования земельного участка</w:t>
            </w:r>
          </w:p>
          <w:p w:rsidR="00BE08C2" w:rsidRPr="008F73F3" w:rsidRDefault="00BE08C2" w:rsidP="00BE08C2">
            <w:pPr>
              <w:pStyle w:val="a5"/>
              <w:jc w:val="center"/>
              <w:rPr>
                <w:rFonts w:cs="Times New Roman"/>
                <w:sz w:val="24"/>
                <w:szCs w:val="24"/>
              </w:rPr>
            </w:pPr>
          </w:p>
        </w:tc>
        <w:tc>
          <w:tcPr>
            <w:tcW w:w="6096" w:type="dxa"/>
            <w:vAlign w:val="center"/>
            <w:hideMark/>
          </w:tcPr>
          <w:p w:rsidR="00BE08C2" w:rsidRPr="008F73F3" w:rsidRDefault="00BE08C2" w:rsidP="00BE08C2">
            <w:pPr>
              <w:pStyle w:val="a5"/>
              <w:jc w:val="center"/>
              <w:rPr>
                <w:rFonts w:cs="Times New Roman"/>
                <w:sz w:val="24"/>
                <w:szCs w:val="24"/>
              </w:rPr>
            </w:pPr>
            <w:r w:rsidRPr="008F73F3">
              <w:rPr>
                <w:rFonts w:cs="Times New Roman"/>
                <w:sz w:val="24"/>
                <w:szCs w:val="24"/>
              </w:rPr>
              <w:t>Описание вида разрешенного использования земельного участка</w:t>
            </w:r>
          </w:p>
        </w:tc>
        <w:tc>
          <w:tcPr>
            <w:tcW w:w="1697" w:type="dxa"/>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Код (числовое обозначение) вида разрешенного использования земельного участка</w:t>
            </w:r>
          </w:p>
        </w:tc>
      </w:tr>
      <w:tr w:rsidR="00BE08C2" w:rsidRPr="008F73F3" w:rsidTr="00BE08C2">
        <w:trPr>
          <w:jc w:val="center"/>
        </w:trPr>
        <w:tc>
          <w:tcPr>
            <w:tcW w:w="1841"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1</w:t>
            </w:r>
          </w:p>
        </w:tc>
        <w:tc>
          <w:tcPr>
            <w:tcW w:w="6096" w:type="dxa"/>
            <w:vAlign w:val="center"/>
            <w:hideMark/>
          </w:tcPr>
          <w:p w:rsidR="00BE08C2" w:rsidRPr="008F73F3" w:rsidRDefault="00BE08C2" w:rsidP="00BE08C2">
            <w:pPr>
              <w:pStyle w:val="a5"/>
              <w:jc w:val="center"/>
              <w:rPr>
                <w:rFonts w:cs="Times New Roman"/>
                <w:sz w:val="24"/>
                <w:szCs w:val="24"/>
              </w:rPr>
            </w:pPr>
            <w:r w:rsidRPr="008F73F3">
              <w:rPr>
                <w:rFonts w:cs="Times New Roman"/>
                <w:sz w:val="24"/>
                <w:szCs w:val="24"/>
              </w:rPr>
              <w:t>2</w:t>
            </w:r>
          </w:p>
        </w:tc>
        <w:tc>
          <w:tcPr>
            <w:tcW w:w="1697" w:type="dxa"/>
            <w:vAlign w:val="center"/>
            <w:hideMark/>
          </w:tcPr>
          <w:p w:rsidR="00BE08C2" w:rsidRPr="008F73F3" w:rsidRDefault="00BE08C2" w:rsidP="00BE08C2">
            <w:pPr>
              <w:spacing w:before="100" w:beforeAutospacing="1" w:after="100" w:afterAutospacing="1"/>
              <w:jc w:val="center"/>
              <w:rPr>
                <w:b/>
                <w:sz w:val="24"/>
                <w:szCs w:val="24"/>
              </w:rPr>
            </w:pP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ОСНОВНЫЕ ВИДЫ РАЗРЕШЕННОГО ИСПОЛЬЗОВАНИЯ ЗЕМЕЛЬНЫХ УЧАСТКОВ</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Ведение личного подсобного хозяйства на полевых участках</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Производство сельскохозяйственной продукции без права возведения объектов капитального строительства</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1.16</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Выращивание зерновых и иных сельскохозяйственных культур</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1.2</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Овощеводство</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1.3</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Выращивание тонизирующих, лекарственных, цветочных культур</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1.4</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Садоводство</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1.5</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bookmarkStart w:id="35" w:name="sub_10114"/>
            <w:r w:rsidRPr="008F73F3">
              <w:rPr>
                <w:rFonts w:ascii="Times New Roman" w:hAnsi="Times New Roman" w:cs="Times New Roman"/>
              </w:rPr>
              <w:t>Научное обеспечение сельского хозяйства</w:t>
            </w:r>
            <w:bookmarkEnd w:id="35"/>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1.14</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bookmarkStart w:id="36" w:name="sub_113"/>
            <w:r w:rsidRPr="008F73F3">
              <w:rPr>
                <w:rFonts w:ascii="Times New Roman" w:hAnsi="Times New Roman" w:cs="Times New Roman"/>
              </w:rPr>
              <w:t>Рыбоводство</w:t>
            </w:r>
            <w:bookmarkEnd w:id="36"/>
          </w:p>
        </w:tc>
        <w:tc>
          <w:tcPr>
            <w:tcW w:w="6096" w:type="dxa"/>
            <w:vAlign w:val="center"/>
            <w:hideMark/>
          </w:tcPr>
          <w:p w:rsidR="00BE08C2" w:rsidRDefault="00BE08C2" w:rsidP="00BE08C2">
            <w:pPr>
              <w:pStyle w:val="afff2"/>
              <w:jc w:val="center"/>
              <w:rPr>
                <w:rFonts w:ascii="Times New Roman" w:hAnsi="Times New Roman" w:cs="Times New Roman"/>
              </w:rPr>
            </w:pPr>
            <w:r w:rsidRPr="008F73F3">
              <w:rPr>
                <w:rFonts w:ascii="Times New Roman" w:hAnsi="Times New Roman" w:cs="Times New Roman"/>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p w:rsidR="008F73F3" w:rsidRDefault="008F73F3" w:rsidP="008F73F3"/>
          <w:p w:rsidR="008F73F3" w:rsidRDefault="008F73F3" w:rsidP="008F73F3"/>
          <w:p w:rsidR="008F73F3" w:rsidRDefault="008F73F3" w:rsidP="008F73F3"/>
          <w:p w:rsidR="008F73F3" w:rsidRPr="008F73F3" w:rsidRDefault="008F73F3" w:rsidP="008F73F3"/>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1.13</w:t>
            </w:r>
          </w:p>
        </w:tc>
      </w:tr>
      <w:tr w:rsidR="00F82175" w:rsidRPr="008F73F3" w:rsidTr="00BE08C2">
        <w:trPr>
          <w:trHeight w:val="319"/>
          <w:jc w:val="center"/>
        </w:trPr>
        <w:tc>
          <w:tcPr>
            <w:tcW w:w="1841" w:type="dxa"/>
            <w:vAlign w:val="center"/>
            <w:hideMark/>
          </w:tcPr>
          <w:p w:rsidR="00F82175" w:rsidRPr="008F73F3" w:rsidRDefault="00F82175" w:rsidP="00BE08C2">
            <w:pPr>
              <w:pStyle w:val="afff2"/>
              <w:jc w:val="center"/>
              <w:rPr>
                <w:rFonts w:ascii="Times New Roman" w:hAnsi="Times New Roman" w:cs="Times New Roman"/>
              </w:rPr>
            </w:pPr>
            <w:r w:rsidRPr="008F73F3">
              <w:rPr>
                <w:rFonts w:ascii="Times New Roman" w:hAnsi="Times New Roman" w:cs="Times New Roman"/>
              </w:rPr>
              <w:lastRenderedPageBreak/>
              <w:t>1</w:t>
            </w:r>
          </w:p>
        </w:tc>
        <w:tc>
          <w:tcPr>
            <w:tcW w:w="6096" w:type="dxa"/>
            <w:vAlign w:val="center"/>
            <w:hideMark/>
          </w:tcPr>
          <w:p w:rsidR="00F82175" w:rsidRPr="008F73F3" w:rsidRDefault="00F82175" w:rsidP="00BE08C2">
            <w:pPr>
              <w:pStyle w:val="afff2"/>
              <w:jc w:val="center"/>
              <w:rPr>
                <w:rFonts w:ascii="Times New Roman" w:hAnsi="Times New Roman" w:cs="Times New Roman"/>
              </w:rPr>
            </w:pPr>
            <w:r w:rsidRPr="008F73F3">
              <w:rPr>
                <w:rFonts w:ascii="Times New Roman" w:hAnsi="Times New Roman" w:cs="Times New Roman"/>
              </w:rPr>
              <w:t>2</w:t>
            </w:r>
          </w:p>
        </w:tc>
        <w:tc>
          <w:tcPr>
            <w:tcW w:w="1697" w:type="dxa"/>
            <w:vAlign w:val="center"/>
            <w:hideMark/>
          </w:tcPr>
          <w:p w:rsidR="00F82175" w:rsidRPr="008F73F3" w:rsidRDefault="00F82175" w:rsidP="00BE08C2">
            <w:pPr>
              <w:pStyle w:val="afff2"/>
              <w:jc w:val="center"/>
              <w:rPr>
                <w:rFonts w:ascii="Times New Roman" w:hAnsi="Times New Roman" w:cs="Times New Roman"/>
              </w:rPr>
            </w:pPr>
            <w:r w:rsidRPr="008F73F3">
              <w:rPr>
                <w:rFonts w:ascii="Times New Roman" w:hAnsi="Times New Roman" w:cs="Times New Roman"/>
              </w:rPr>
              <w:t>3</w:t>
            </w:r>
          </w:p>
        </w:tc>
      </w:tr>
      <w:tr w:rsidR="00F82175" w:rsidRPr="008F73F3" w:rsidTr="00015D7F">
        <w:trPr>
          <w:trHeight w:val="2484"/>
          <w:jc w:val="center"/>
        </w:trPr>
        <w:tc>
          <w:tcPr>
            <w:tcW w:w="1841" w:type="dxa"/>
            <w:vAlign w:val="center"/>
            <w:hideMark/>
          </w:tcPr>
          <w:p w:rsidR="00F82175" w:rsidRPr="008F73F3" w:rsidRDefault="00F82175" w:rsidP="00BE08C2">
            <w:pPr>
              <w:pStyle w:val="afff2"/>
              <w:jc w:val="center"/>
              <w:rPr>
                <w:rFonts w:ascii="Times New Roman" w:hAnsi="Times New Roman" w:cs="Times New Roman"/>
              </w:rPr>
            </w:pPr>
            <w:bookmarkStart w:id="37" w:name="sub_112"/>
            <w:r w:rsidRPr="008F73F3">
              <w:rPr>
                <w:rFonts w:ascii="Times New Roman" w:hAnsi="Times New Roman" w:cs="Times New Roman"/>
              </w:rPr>
              <w:t>Пчеловодство</w:t>
            </w:r>
            <w:bookmarkEnd w:id="37"/>
          </w:p>
        </w:tc>
        <w:tc>
          <w:tcPr>
            <w:tcW w:w="6096" w:type="dxa"/>
            <w:vAlign w:val="center"/>
            <w:hideMark/>
          </w:tcPr>
          <w:p w:rsidR="00F82175" w:rsidRPr="008F73F3" w:rsidRDefault="00F82175" w:rsidP="00BE08C2">
            <w:pPr>
              <w:pStyle w:val="afff2"/>
              <w:jc w:val="center"/>
              <w:rPr>
                <w:rFonts w:ascii="Times New Roman" w:hAnsi="Times New Roman" w:cs="Times New Roman"/>
              </w:rPr>
            </w:pPr>
            <w:r w:rsidRPr="008F73F3">
              <w:rPr>
                <w:rFonts w:ascii="Times New Roman" w:hAnsi="Times New Roman" w:cs="Times New Roman"/>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w:t>
            </w:r>
          </w:p>
          <w:p w:rsidR="00F82175" w:rsidRPr="008F73F3" w:rsidRDefault="00F82175" w:rsidP="00BE08C2">
            <w:pPr>
              <w:pStyle w:val="afff2"/>
              <w:jc w:val="center"/>
              <w:rPr>
                <w:rFonts w:ascii="Times New Roman" w:hAnsi="Times New Roman" w:cs="Times New Roman"/>
              </w:rPr>
            </w:pPr>
            <w:r w:rsidRPr="008F73F3">
              <w:rPr>
                <w:rFonts w:ascii="Times New Roman" w:hAnsi="Times New Roman" w:cs="Times New Roman"/>
              </w:rPr>
              <w:t>насекомых;</w:t>
            </w:r>
          </w:p>
          <w:p w:rsidR="00F82175" w:rsidRPr="008F73F3" w:rsidRDefault="00F82175" w:rsidP="00BE08C2">
            <w:pPr>
              <w:pStyle w:val="afff2"/>
              <w:jc w:val="center"/>
              <w:rPr>
                <w:rFonts w:ascii="Times New Roman" w:hAnsi="Times New Roman" w:cs="Times New Roman"/>
              </w:rPr>
            </w:pPr>
            <w:r w:rsidRPr="008F73F3">
              <w:rPr>
                <w:rFonts w:ascii="Times New Roman" w:hAnsi="Times New Roman" w:cs="Times New Roman"/>
              </w:rPr>
              <w:t>размещение ульев, иных объектов и оборудования, необходимого для пчеловодства и разведениях иных полезных насекомых;</w:t>
            </w:r>
          </w:p>
          <w:p w:rsidR="00F82175" w:rsidRPr="008F73F3" w:rsidRDefault="00F82175" w:rsidP="00BE08C2">
            <w:pPr>
              <w:pStyle w:val="afff2"/>
              <w:jc w:val="center"/>
              <w:rPr>
                <w:rFonts w:ascii="Times New Roman" w:hAnsi="Times New Roman" w:cs="Times New Roman"/>
              </w:rPr>
            </w:pPr>
            <w:r w:rsidRPr="008F73F3">
              <w:rPr>
                <w:rFonts w:ascii="Times New Roman" w:hAnsi="Times New Roman" w:cs="Times New Roman"/>
              </w:rPr>
              <w:t>размещение сооружений используемых для хранения и первичной переработки продукции пчеловодства</w:t>
            </w:r>
          </w:p>
        </w:tc>
        <w:tc>
          <w:tcPr>
            <w:tcW w:w="1697" w:type="dxa"/>
            <w:vAlign w:val="center"/>
            <w:hideMark/>
          </w:tcPr>
          <w:p w:rsidR="00F82175" w:rsidRPr="008F73F3" w:rsidRDefault="00F82175" w:rsidP="00BE08C2">
            <w:pPr>
              <w:pStyle w:val="afff2"/>
              <w:jc w:val="center"/>
              <w:rPr>
                <w:rFonts w:ascii="Times New Roman" w:hAnsi="Times New Roman" w:cs="Times New Roman"/>
              </w:rPr>
            </w:pPr>
            <w:r w:rsidRPr="008F73F3">
              <w:rPr>
                <w:rFonts w:ascii="Times New Roman" w:hAnsi="Times New Roman" w:cs="Times New Roman"/>
              </w:rPr>
              <w:t>1.12</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bookmarkStart w:id="38" w:name="sub_111"/>
            <w:r w:rsidRPr="008F73F3">
              <w:rPr>
                <w:rFonts w:ascii="Times New Roman" w:hAnsi="Times New Roman" w:cs="Times New Roman"/>
              </w:rPr>
              <w:t>Свиноводство</w:t>
            </w:r>
            <w:bookmarkEnd w:id="38"/>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Осуществление хозяйственной деятельности, связанной с разведением свиней;</w:t>
            </w:r>
          </w:p>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разведение племенных животных, производство и использование племенной продукции (материала)</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1.11</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bookmarkStart w:id="39" w:name="sub_110"/>
            <w:r w:rsidRPr="008F73F3">
              <w:rPr>
                <w:rFonts w:ascii="Times New Roman" w:hAnsi="Times New Roman" w:cs="Times New Roman"/>
              </w:rPr>
              <w:t>Птицеводство</w:t>
            </w:r>
            <w:bookmarkEnd w:id="39"/>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Осуществление хозяйственной деятельности, связанной с разведением домашних пород птиц, в том числе водоплавающих;</w:t>
            </w:r>
          </w:p>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разведение племенных животных, производство и использование племенной продукции (материала)</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1.10</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bookmarkStart w:id="40" w:name="sub_1018"/>
            <w:r w:rsidRPr="008F73F3">
              <w:rPr>
                <w:rFonts w:ascii="Times New Roman" w:hAnsi="Times New Roman" w:cs="Times New Roman"/>
              </w:rPr>
              <w:t>Скотоводство</w:t>
            </w:r>
            <w:bookmarkEnd w:id="40"/>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1.8</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Хранение и переработка</w:t>
            </w:r>
          </w:p>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сельскохозяйственной</w:t>
            </w:r>
          </w:p>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продукции</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1.15</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Обеспечение</w:t>
            </w:r>
          </w:p>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сельскохозяйственного</w:t>
            </w:r>
          </w:p>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производства</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1.18</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Историко-культурная деятельность</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w:t>
            </w:r>
            <w:r w:rsidRPr="008F73F3">
              <w:rPr>
                <w:rFonts w:ascii="Times New Roman" w:hAnsi="Times New Roman" w:cs="Times New Roman"/>
              </w:rPr>
              <w:lastRenderedPageBreak/>
              <w:t>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lastRenderedPageBreak/>
              <w:t>9.3</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lastRenderedPageBreak/>
              <w:t>ВСПОМОГАТЕЛЬНЫЕ ВИДЫ РАЗРЕШЕННОГО ИСПОЛЬЗОВАНИЯ ЗЕМЕЛЬНЫХ УЧАСТКОВ</w:t>
            </w:r>
          </w:p>
        </w:tc>
      </w:tr>
      <w:tr w:rsidR="00BE08C2" w:rsidRPr="008F73F3" w:rsidTr="00BE08C2">
        <w:trPr>
          <w:jc w:val="center"/>
        </w:trPr>
        <w:tc>
          <w:tcPr>
            <w:tcW w:w="1841" w:type="dxa"/>
            <w:vAlign w:val="center"/>
            <w:hideMark/>
          </w:tcPr>
          <w:p w:rsidR="00BE08C2" w:rsidRPr="008F73F3" w:rsidRDefault="00BE08C2" w:rsidP="00BE08C2">
            <w:pPr>
              <w:jc w:val="center"/>
              <w:rPr>
                <w:b/>
                <w:sz w:val="24"/>
                <w:szCs w:val="24"/>
              </w:rPr>
            </w:pPr>
          </w:p>
        </w:tc>
        <w:tc>
          <w:tcPr>
            <w:tcW w:w="6096" w:type="dxa"/>
            <w:vAlign w:val="center"/>
            <w:hideMark/>
          </w:tcPr>
          <w:p w:rsidR="00BE08C2" w:rsidRPr="008F73F3" w:rsidRDefault="00BE08C2" w:rsidP="00BE08C2">
            <w:pPr>
              <w:jc w:val="center"/>
              <w:rPr>
                <w:b/>
                <w:sz w:val="24"/>
                <w:szCs w:val="24"/>
              </w:rPr>
            </w:pPr>
          </w:p>
        </w:tc>
        <w:tc>
          <w:tcPr>
            <w:tcW w:w="1697" w:type="dxa"/>
            <w:vAlign w:val="center"/>
            <w:hideMark/>
          </w:tcPr>
          <w:p w:rsidR="00BE08C2" w:rsidRPr="008F73F3" w:rsidRDefault="00BE08C2" w:rsidP="00BE08C2">
            <w:pPr>
              <w:jc w:val="center"/>
              <w:rPr>
                <w:b/>
                <w:sz w:val="24"/>
                <w:szCs w:val="24"/>
              </w:rPr>
            </w:pPr>
          </w:p>
        </w:tc>
      </w:tr>
      <w:tr w:rsidR="00BE08C2" w:rsidRPr="008F73F3" w:rsidTr="00BE08C2">
        <w:trPr>
          <w:trHeight w:val="336"/>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Питомники</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сооружений, необходимых для указанных видов сельскохозяйственного производства</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1.17</w:t>
            </w:r>
          </w:p>
        </w:tc>
      </w:tr>
      <w:tr w:rsidR="00C0789C" w:rsidRPr="008F73F3" w:rsidTr="00BE08C2">
        <w:trPr>
          <w:trHeight w:val="336"/>
          <w:jc w:val="center"/>
        </w:trPr>
        <w:tc>
          <w:tcPr>
            <w:tcW w:w="1841" w:type="dxa"/>
            <w:vAlign w:val="center"/>
            <w:hideMark/>
          </w:tcPr>
          <w:p w:rsidR="00C0789C" w:rsidRPr="008F73F3" w:rsidRDefault="00C0789C" w:rsidP="00842E0E">
            <w:pPr>
              <w:pStyle w:val="afff2"/>
              <w:jc w:val="center"/>
              <w:rPr>
                <w:rFonts w:ascii="Times New Roman" w:hAnsi="Times New Roman" w:cs="Times New Roman"/>
              </w:rPr>
            </w:pPr>
            <w:r w:rsidRPr="008F73F3">
              <w:rPr>
                <w:rFonts w:ascii="Times New Roman" w:hAnsi="Times New Roman" w:cs="Times New Roman"/>
              </w:rPr>
              <w:t>Земельные участки (территории) общего пользования</w:t>
            </w:r>
          </w:p>
        </w:tc>
        <w:tc>
          <w:tcPr>
            <w:tcW w:w="6096" w:type="dxa"/>
            <w:vAlign w:val="center"/>
            <w:hideMark/>
          </w:tcPr>
          <w:p w:rsidR="00C0789C" w:rsidRPr="008F73F3" w:rsidRDefault="00C0789C" w:rsidP="00842E0E">
            <w:pPr>
              <w:pStyle w:val="s1"/>
              <w:spacing w:before="0" w:beforeAutospacing="0" w:after="0" w:afterAutospacing="0"/>
              <w:rPr>
                <w:bCs/>
              </w:rPr>
            </w:pPr>
          </w:p>
          <w:p w:rsidR="00C0789C" w:rsidRPr="008F73F3" w:rsidRDefault="00C0789C" w:rsidP="00842E0E">
            <w:pPr>
              <w:pStyle w:val="s1"/>
              <w:spacing w:before="0" w:beforeAutospacing="0" w:after="0" w:afterAutospacing="0"/>
              <w:rPr>
                <w:bCs/>
              </w:rPr>
            </w:pPr>
            <w:r w:rsidRPr="008F73F3">
              <w:rPr>
                <w:bCs/>
              </w:rPr>
              <w:t>Земельные участки общего пользования.</w:t>
            </w:r>
          </w:p>
          <w:p w:rsidR="00C0789C" w:rsidRPr="008F73F3" w:rsidRDefault="00C0789C" w:rsidP="00842E0E">
            <w:pPr>
              <w:pStyle w:val="s1"/>
              <w:spacing w:before="0" w:beforeAutospacing="0" w:after="0" w:afterAutospacing="0"/>
              <w:rPr>
                <w:bCs/>
              </w:rPr>
            </w:pPr>
            <w:r w:rsidRPr="008F73F3">
              <w:rPr>
                <w:bCs/>
              </w:rPr>
              <w:t>Содержание данного вида разрешенного использования включает в себя содержание видов разрешенного использования с </w:t>
            </w:r>
            <w:hyperlink r:id="rId62" w:anchor="block_11201" w:history="1">
              <w:r w:rsidRPr="008F73F3">
                <w:rPr>
                  <w:rStyle w:val="aff7"/>
                  <w:bCs/>
                  <w:color w:val="auto"/>
                  <w:u w:val="none"/>
                </w:rPr>
                <w:t>кодами 12.0.1 - 12.0.2</w:t>
              </w:r>
            </w:hyperlink>
          </w:p>
          <w:p w:rsidR="00C0789C" w:rsidRPr="008F73F3" w:rsidRDefault="00C0789C" w:rsidP="00842E0E">
            <w:pPr>
              <w:pStyle w:val="afff2"/>
              <w:jc w:val="center"/>
              <w:rPr>
                <w:rFonts w:ascii="Times New Roman" w:hAnsi="Times New Roman" w:cs="Times New Roman"/>
              </w:rPr>
            </w:pPr>
          </w:p>
        </w:tc>
        <w:tc>
          <w:tcPr>
            <w:tcW w:w="1697" w:type="dxa"/>
            <w:vAlign w:val="center"/>
            <w:hideMark/>
          </w:tcPr>
          <w:p w:rsidR="00C0789C" w:rsidRPr="008F73F3" w:rsidRDefault="00C0789C" w:rsidP="00842E0E">
            <w:pPr>
              <w:pStyle w:val="afff2"/>
              <w:jc w:val="center"/>
              <w:rPr>
                <w:rFonts w:ascii="Times New Roman" w:hAnsi="Times New Roman" w:cs="Times New Roman"/>
              </w:rPr>
            </w:pPr>
            <w:r w:rsidRPr="008F73F3">
              <w:rPr>
                <w:rFonts w:ascii="Times New Roman" w:hAnsi="Times New Roman" w:cs="Times New Roman"/>
              </w:rPr>
              <w:t>12.0</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УСЛОВНО РАЗРЕШЕННЫЕ ВИДЫ  ИСПОЛЬЗОВАНИЯ ЗЕМЕЛЬНЫХ УЧАСТКОВ</w:t>
            </w:r>
          </w:p>
        </w:tc>
      </w:tr>
      <w:tr w:rsidR="002E38B0" w:rsidRPr="008F73F3" w:rsidTr="00842E0E">
        <w:trPr>
          <w:trHeight w:val="1924"/>
          <w:jc w:val="center"/>
        </w:trPr>
        <w:tc>
          <w:tcPr>
            <w:tcW w:w="1841" w:type="dxa"/>
            <w:hideMark/>
          </w:tcPr>
          <w:p w:rsidR="002E38B0" w:rsidRPr="008F73F3" w:rsidRDefault="002E38B0">
            <w:pPr>
              <w:pStyle w:val="s1"/>
              <w:spacing w:before="0" w:beforeAutospacing="0" w:after="0" w:afterAutospacing="0"/>
              <w:jc w:val="both"/>
            </w:pPr>
            <w:r w:rsidRPr="008F73F3">
              <w:t>Коммунальное обслуживание</w:t>
            </w:r>
          </w:p>
        </w:tc>
        <w:tc>
          <w:tcPr>
            <w:tcW w:w="6096" w:type="dxa"/>
            <w:hideMark/>
          </w:tcPr>
          <w:p w:rsidR="002E38B0" w:rsidRPr="008F73F3" w:rsidRDefault="002E38B0">
            <w:pPr>
              <w:pStyle w:val="s1"/>
              <w:spacing w:before="0" w:beforeAutospacing="0" w:after="0" w:afterAutospacing="0"/>
              <w:jc w:val="both"/>
            </w:pPr>
            <w:r w:rsidRPr="008F73F3">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63" w:anchor="/document/70736874/entry/1311" w:history="1">
              <w:r w:rsidRPr="008F73F3">
                <w:rPr>
                  <w:rStyle w:val="aff7"/>
                  <w:color w:val="auto"/>
                  <w:u w:val="none"/>
                </w:rPr>
                <w:t>кодами 3.1.1-3.1.2</w:t>
              </w:r>
            </w:hyperlink>
          </w:p>
        </w:tc>
        <w:tc>
          <w:tcPr>
            <w:tcW w:w="1697" w:type="dxa"/>
            <w:hideMark/>
          </w:tcPr>
          <w:p w:rsidR="002E38B0" w:rsidRPr="008F73F3" w:rsidRDefault="002E38B0">
            <w:pPr>
              <w:pStyle w:val="s1"/>
              <w:spacing w:before="0" w:beforeAutospacing="0" w:after="0" w:afterAutospacing="0"/>
              <w:jc w:val="center"/>
            </w:pPr>
            <w:r w:rsidRPr="008F73F3">
              <w:t>3.1</w:t>
            </w:r>
          </w:p>
        </w:tc>
      </w:tr>
    </w:tbl>
    <w:p w:rsidR="00BE08C2" w:rsidRPr="008F73F3" w:rsidRDefault="00BE08C2" w:rsidP="00BE08C2">
      <w:pPr>
        <w:ind w:firstLine="709"/>
        <w:jc w:val="both"/>
        <w:rPr>
          <w:b/>
          <w:sz w:val="24"/>
          <w:szCs w:val="24"/>
        </w:rPr>
      </w:pPr>
    </w:p>
    <w:p w:rsidR="00BE08C2" w:rsidRPr="008F73F3" w:rsidRDefault="00BE08C2" w:rsidP="00BE08C2">
      <w:pPr>
        <w:tabs>
          <w:tab w:val="left" w:pos="1128"/>
        </w:tabs>
        <w:ind w:firstLine="709"/>
        <w:jc w:val="both"/>
        <w:rPr>
          <w:rFonts w:eastAsia="SimSun"/>
          <w:b/>
          <w:bCs/>
          <w:sz w:val="24"/>
          <w:szCs w:val="24"/>
          <w:lang w:eastAsia="zh-CN"/>
        </w:rPr>
      </w:pPr>
      <w:r w:rsidRPr="008F73F3">
        <w:rPr>
          <w:rFonts w:eastAsia="SimSun"/>
          <w:iCs/>
          <w:sz w:val="24"/>
          <w:szCs w:val="24"/>
          <w:lang w:eastAsia="zh-CN"/>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BE08C2" w:rsidRPr="008F73F3" w:rsidRDefault="00BE08C2" w:rsidP="00BE08C2">
      <w:pPr>
        <w:tabs>
          <w:tab w:val="left" w:pos="1128"/>
        </w:tabs>
        <w:ind w:firstLine="709"/>
        <w:jc w:val="both"/>
        <w:rPr>
          <w:rFonts w:eastAsia="SimSun"/>
          <w:b/>
          <w:bCs/>
          <w:sz w:val="24"/>
          <w:szCs w:val="24"/>
          <w:lang w:eastAsia="zh-CN"/>
        </w:rPr>
      </w:pP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1)Минимальная (максимальная) площадь земельного участка 300 – 1000000 кв.м. Для объектов инженерного обеспечения и объектов вспомогательного инженерного назначения от 1 кв. м.</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2) Минимальный отступ строений от красной линии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3) Минимальный отступ от границ с соседними участками – 1 м.</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4) Максимальное количество надземных этажей зданий – 5 этажей.</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5) Максимальная высота зданий – 20 м.</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BE08C2" w:rsidRPr="008F73F3" w:rsidRDefault="00BE08C2" w:rsidP="00BE08C2">
      <w:pPr>
        <w:ind w:firstLine="709"/>
        <w:jc w:val="both"/>
        <w:rPr>
          <w:rFonts w:eastAsia="SimSun"/>
          <w:iCs/>
          <w:sz w:val="24"/>
          <w:szCs w:val="24"/>
          <w:lang w:eastAsia="zh-CN"/>
        </w:rPr>
      </w:pPr>
      <w:r w:rsidRPr="008F73F3">
        <w:rPr>
          <w:rFonts w:eastAsia="SimSun"/>
          <w:iCs/>
          <w:sz w:val="24"/>
          <w:szCs w:val="24"/>
          <w:lang w:eastAsia="zh-CN"/>
        </w:rPr>
        <w:t>7) Максимальный процент застройки земельного участка – 30%.</w:t>
      </w:r>
    </w:p>
    <w:p w:rsidR="00F10B92" w:rsidRPr="008F73F3" w:rsidRDefault="00F10B92" w:rsidP="00F10B92">
      <w:pPr>
        <w:pStyle w:val="a5"/>
        <w:tabs>
          <w:tab w:val="left" w:pos="709"/>
        </w:tabs>
        <w:ind w:firstLine="709"/>
        <w:jc w:val="both"/>
        <w:rPr>
          <w:rFonts w:cs="Times New Roman"/>
          <w:sz w:val="24"/>
          <w:szCs w:val="24"/>
        </w:rPr>
      </w:pPr>
      <w:r w:rsidRPr="008F73F3">
        <w:rPr>
          <w:rFonts w:cs="Times New Roman"/>
          <w:sz w:val="24"/>
          <w:szCs w:val="24"/>
        </w:rPr>
        <w:t>8)минимальный процент озеленения земельного участка – не подлежит установлению;</w:t>
      </w:r>
    </w:p>
    <w:p w:rsidR="00F10B92" w:rsidRPr="008F73F3" w:rsidRDefault="00F10B92" w:rsidP="00F10B92">
      <w:pPr>
        <w:pStyle w:val="a5"/>
        <w:tabs>
          <w:tab w:val="left" w:pos="709"/>
        </w:tabs>
        <w:ind w:firstLine="709"/>
        <w:jc w:val="both"/>
        <w:rPr>
          <w:rFonts w:cs="Times New Roman"/>
          <w:sz w:val="24"/>
          <w:szCs w:val="24"/>
        </w:rPr>
      </w:pPr>
      <w:r w:rsidRPr="008F73F3">
        <w:rPr>
          <w:rFonts w:cs="Times New Roman"/>
          <w:sz w:val="24"/>
          <w:szCs w:val="24"/>
        </w:rPr>
        <w:t>9)минимальный коэффициент использования территории – 0,2;</w:t>
      </w:r>
    </w:p>
    <w:p w:rsidR="00F10B92" w:rsidRPr="008F73F3" w:rsidRDefault="00F10B92" w:rsidP="00F10B92">
      <w:pPr>
        <w:pStyle w:val="a5"/>
        <w:tabs>
          <w:tab w:val="left" w:pos="709"/>
        </w:tabs>
        <w:ind w:firstLine="709"/>
        <w:jc w:val="both"/>
        <w:rPr>
          <w:rFonts w:cs="Times New Roman"/>
          <w:sz w:val="24"/>
          <w:szCs w:val="24"/>
        </w:rPr>
      </w:pPr>
      <w:r w:rsidRPr="008F73F3">
        <w:rPr>
          <w:rFonts w:cs="Times New Roman"/>
          <w:sz w:val="24"/>
          <w:szCs w:val="24"/>
        </w:rPr>
        <w:t>10)максимальный коэффициент использования территории – 1,8.</w:t>
      </w:r>
    </w:p>
    <w:p w:rsidR="00F10B92" w:rsidRPr="008F73F3" w:rsidRDefault="00F10B92" w:rsidP="00F10B92">
      <w:pPr>
        <w:pStyle w:val="a5"/>
        <w:tabs>
          <w:tab w:val="left" w:pos="709"/>
        </w:tabs>
        <w:ind w:firstLine="709"/>
        <w:jc w:val="both"/>
        <w:rPr>
          <w:rFonts w:cs="Times New Roman"/>
          <w:sz w:val="24"/>
          <w:szCs w:val="24"/>
        </w:rPr>
      </w:pPr>
      <w:r w:rsidRPr="008F73F3">
        <w:rPr>
          <w:rFonts w:cs="Times New Roman"/>
          <w:sz w:val="24"/>
          <w:szCs w:val="24"/>
        </w:rPr>
        <w:t>11)Суммарная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BE08C2" w:rsidRPr="008F73F3" w:rsidRDefault="00F10B92" w:rsidP="00BE08C2">
      <w:pPr>
        <w:ind w:firstLine="709"/>
        <w:jc w:val="both"/>
        <w:rPr>
          <w:rFonts w:eastAsia="SimSun"/>
          <w:b/>
          <w:bCs/>
          <w:sz w:val="24"/>
          <w:szCs w:val="24"/>
          <w:lang w:eastAsia="zh-CN"/>
        </w:rPr>
      </w:pPr>
      <w:r w:rsidRPr="008F73F3">
        <w:rPr>
          <w:rFonts w:eastAsia="SimSun"/>
          <w:sz w:val="24"/>
          <w:szCs w:val="24"/>
          <w:lang w:eastAsia="zh-CN"/>
        </w:rPr>
        <w:lastRenderedPageBreak/>
        <w:t>12)</w:t>
      </w:r>
      <w:r w:rsidR="00BE08C2" w:rsidRPr="008F73F3">
        <w:rPr>
          <w:rFonts w:eastAsia="SimSun"/>
          <w:sz w:val="24"/>
          <w:szCs w:val="24"/>
          <w:lang w:eastAsia="zh-CN"/>
        </w:rPr>
        <w:t>Подъезд пожарных автомобилей должен быть обеспечен к зданиям, сооружениям и строениям производственных объектов по всей их длине должен быть обеспечен подъезд пожарных автомобилей:</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 с одной стороны - при ширине здания, сооружения или строения не более 18 метров;</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 с двух сторон - при ширине здания, сооружения или строения более 18 метров, а также при устройстве замкнутых и полузамкнутых дворов.</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BE08C2" w:rsidRPr="008F73F3" w:rsidRDefault="00F10B92" w:rsidP="00BE08C2">
      <w:pPr>
        <w:ind w:firstLine="709"/>
        <w:jc w:val="both"/>
        <w:rPr>
          <w:rFonts w:eastAsia="SimSun"/>
          <w:b/>
          <w:bCs/>
          <w:sz w:val="24"/>
          <w:szCs w:val="24"/>
          <w:lang w:eastAsia="zh-CN"/>
        </w:rPr>
      </w:pPr>
      <w:r w:rsidRPr="008F73F3">
        <w:rPr>
          <w:rFonts w:eastAsia="SimSun"/>
          <w:sz w:val="24"/>
          <w:szCs w:val="24"/>
          <w:lang w:eastAsia="zh-CN"/>
        </w:rPr>
        <w:t>13</w:t>
      </w:r>
      <w:r w:rsidR="00BE08C2" w:rsidRPr="008F73F3">
        <w:rPr>
          <w:rFonts w:eastAsia="SimSun"/>
          <w:sz w:val="24"/>
          <w:szCs w:val="24"/>
          <w:lang w:eastAsia="zh-CN"/>
        </w:rPr>
        <w:t>)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rsidR="00BE08C2" w:rsidRPr="008F73F3" w:rsidRDefault="00F10B92" w:rsidP="00BE08C2">
      <w:pPr>
        <w:ind w:firstLine="709"/>
        <w:jc w:val="both"/>
        <w:rPr>
          <w:rFonts w:eastAsia="SimSun"/>
          <w:b/>
          <w:bCs/>
          <w:sz w:val="24"/>
          <w:szCs w:val="24"/>
          <w:lang w:eastAsia="zh-CN"/>
        </w:rPr>
      </w:pPr>
      <w:r w:rsidRPr="008F73F3">
        <w:rPr>
          <w:rFonts w:eastAsia="SimSun"/>
          <w:sz w:val="24"/>
          <w:szCs w:val="24"/>
          <w:lang w:eastAsia="zh-CN"/>
        </w:rPr>
        <w:t>14</w:t>
      </w:r>
      <w:r w:rsidR="00BE08C2" w:rsidRPr="008F73F3">
        <w:rPr>
          <w:rFonts w:eastAsia="SimSun"/>
          <w:sz w:val="24"/>
          <w:szCs w:val="24"/>
          <w:lang w:eastAsia="zh-CN"/>
        </w:rPr>
        <w:t>)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1</w:t>
      </w:r>
      <w:r w:rsidR="00F10B92" w:rsidRPr="008F73F3">
        <w:rPr>
          <w:rFonts w:eastAsia="SimSun"/>
          <w:sz w:val="24"/>
          <w:szCs w:val="24"/>
          <w:lang w:eastAsia="zh-CN"/>
        </w:rPr>
        <w:t>5</w:t>
      </w:r>
      <w:r w:rsidRPr="008F73F3">
        <w:rPr>
          <w:rFonts w:eastAsia="SimSun"/>
          <w:sz w:val="24"/>
          <w:szCs w:val="24"/>
          <w:lang w:eastAsia="zh-CN"/>
        </w:rPr>
        <w:t>) Ширину полос зеленых насаждений, предназначенных для защиты от шума производственных объектов, следует принимать в соответствии с таблицей 1:</w:t>
      </w:r>
    </w:p>
    <w:p w:rsidR="00BE08C2" w:rsidRPr="008F73F3" w:rsidRDefault="00BE08C2" w:rsidP="00BE08C2">
      <w:pPr>
        <w:ind w:firstLine="709"/>
        <w:jc w:val="right"/>
        <w:rPr>
          <w:rFonts w:eastAsia="SimSun"/>
          <w:b/>
          <w:bCs/>
          <w:sz w:val="24"/>
          <w:szCs w:val="24"/>
          <w:lang w:eastAsia="zh-CN"/>
        </w:rPr>
      </w:pPr>
      <w:r w:rsidRPr="008F73F3">
        <w:rPr>
          <w:rFonts w:eastAsia="SimSun"/>
          <w:sz w:val="24"/>
          <w:szCs w:val="24"/>
          <w:lang w:eastAsia="zh-CN"/>
        </w:rPr>
        <w:t>Таблица 1</w:t>
      </w:r>
    </w:p>
    <w:tbl>
      <w:tblPr>
        <w:tblW w:w="0" w:type="auto"/>
        <w:tblInd w:w="70" w:type="dxa"/>
        <w:tblLayout w:type="fixed"/>
        <w:tblCellMar>
          <w:left w:w="70" w:type="dxa"/>
          <w:right w:w="70" w:type="dxa"/>
        </w:tblCellMar>
        <w:tblLook w:val="0000"/>
      </w:tblPr>
      <w:tblGrid>
        <w:gridCol w:w="7155"/>
        <w:gridCol w:w="2484"/>
      </w:tblGrid>
      <w:tr w:rsidR="00BE08C2" w:rsidRPr="008F73F3" w:rsidTr="00BE08C2">
        <w:trPr>
          <w:cantSplit/>
          <w:trHeight w:val="360"/>
        </w:trPr>
        <w:tc>
          <w:tcPr>
            <w:tcW w:w="7155"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Полоса</w:t>
            </w:r>
          </w:p>
        </w:tc>
        <w:tc>
          <w:tcPr>
            <w:tcW w:w="248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Ширина полосы, м, не</w:t>
            </w:r>
            <w:r w:rsidRPr="008F73F3">
              <w:rPr>
                <w:sz w:val="24"/>
                <w:szCs w:val="24"/>
              </w:rPr>
              <w:br/>
              <w:t>менее</w:t>
            </w:r>
          </w:p>
        </w:tc>
      </w:tr>
      <w:tr w:rsidR="00BE08C2" w:rsidRPr="008F73F3" w:rsidTr="00BE08C2">
        <w:trPr>
          <w:cantSplit/>
          <w:trHeight w:val="360"/>
        </w:trPr>
        <w:tc>
          <w:tcPr>
            <w:tcW w:w="7155"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Газон с рядовой посадкой деревьев или деревьев в    </w:t>
            </w:r>
            <w:r w:rsidRPr="008F73F3">
              <w:rPr>
                <w:sz w:val="24"/>
                <w:szCs w:val="24"/>
              </w:rPr>
              <w:br/>
              <w:t>одном ряду с кустарниками:</w:t>
            </w:r>
          </w:p>
        </w:tc>
        <w:tc>
          <w:tcPr>
            <w:tcW w:w="248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p>
        </w:tc>
      </w:tr>
      <w:tr w:rsidR="00BE08C2" w:rsidRPr="008F73F3" w:rsidTr="00BE08C2">
        <w:trPr>
          <w:cantSplit/>
          <w:trHeight w:val="240"/>
        </w:trPr>
        <w:tc>
          <w:tcPr>
            <w:tcW w:w="7155"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однорядная посадка</w:t>
            </w:r>
          </w:p>
        </w:tc>
        <w:tc>
          <w:tcPr>
            <w:tcW w:w="248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2</w:t>
            </w:r>
          </w:p>
        </w:tc>
      </w:tr>
      <w:tr w:rsidR="00BE08C2" w:rsidRPr="008F73F3" w:rsidTr="00BE08C2">
        <w:trPr>
          <w:cantSplit/>
          <w:trHeight w:val="240"/>
        </w:trPr>
        <w:tc>
          <w:tcPr>
            <w:tcW w:w="7155"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двухрядная посадка</w:t>
            </w:r>
          </w:p>
        </w:tc>
        <w:tc>
          <w:tcPr>
            <w:tcW w:w="248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5</w:t>
            </w:r>
          </w:p>
        </w:tc>
      </w:tr>
      <w:tr w:rsidR="00BE08C2" w:rsidRPr="008F73F3" w:rsidTr="00BE08C2">
        <w:trPr>
          <w:cantSplit/>
          <w:trHeight w:val="360"/>
        </w:trPr>
        <w:tc>
          <w:tcPr>
            <w:tcW w:w="7155"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Газон с однорядной посадкой кустарников высотой, м: </w:t>
            </w:r>
            <w:r w:rsidRPr="008F73F3">
              <w:rPr>
                <w:sz w:val="24"/>
                <w:szCs w:val="24"/>
              </w:rPr>
              <w:br/>
              <w:t>свыше 1,8</w:t>
            </w:r>
          </w:p>
        </w:tc>
        <w:tc>
          <w:tcPr>
            <w:tcW w:w="248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br/>
              <w:t>1,2</w:t>
            </w:r>
          </w:p>
        </w:tc>
      </w:tr>
      <w:tr w:rsidR="00BE08C2" w:rsidRPr="008F73F3" w:rsidTr="00BE08C2">
        <w:trPr>
          <w:cantSplit/>
          <w:trHeight w:val="240"/>
        </w:trPr>
        <w:tc>
          <w:tcPr>
            <w:tcW w:w="7155"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свыше 1,2 до 1,8</w:t>
            </w:r>
          </w:p>
        </w:tc>
        <w:tc>
          <w:tcPr>
            <w:tcW w:w="248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1</w:t>
            </w:r>
          </w:p>
        </w:tc>
      </w:tr>
      <w:tr w:rsidR="00BE08C2" w:rsidRPr="008F73F3" w:rsidTr="00BE08C2">
        <w:trPr>
          <w:cantSplit/>
          <w:trHeight w:val="240"/>
        </w:trPr>
        <w:tc>
          <w:tcPr>
            <w:tcW w:w="7155"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до 1,2</w:t>
            </w:r>
          </w:p>
        </w:tc>
        <w:tc>
          <w:tcPr>
            <w:tcW w:w="248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0,8</w:t>
            </w:r>
          </w:p>
        </w:tc>
      </w:tr>
      <w:tr w:rsidR="00BE08C2" w:rsidRPr="008F73F3" w:rsidTr="00BE08C2">
        <w:trPr>
          <w:cantSplit/>
          <w:trHeight w:val="240"/>
        </w:trPr>
        <w:tc>
          <w:tcPr>
            <w:tcW w:w="7155"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Газон с групповой или куртинной посадкой деревьев</w:t>
            </w:r>
          </w:p>
        </w:tc>
        <w:tc>
          <w:tcPr>
            <w:tcW w:w="248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4,5</w:t>
            </w:r>
          </w:p>
        </w:tc>
      </w:tr>
      <w:tr w:rsidR="00BE08C2" w:rsidRPr="008F73F3" w:rsidTr="00BE08C2">
        <w:trPr>
          <w:cantSplit/>
          <w:trHeight w:val="240"/>
        </w:trPr>
        <w:tc>
          <w:tcPr>
            <w:tcW w:w="7155"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Газон с групповой или куртинной посадкой кустарников</w:t>
            </w:r>
          </w:p>
        </w:tc>
        <w:tc>
          <w:tcPr>
            <w:tcW w:w="248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3</w:t>
            </w:r>
          </w:p>
        </w:tc>
      </w:tr>
      <w:tr w:rsidR="00BE08C2" w:rsidRPr="008F73F3" w:rsidTr="00BE08C2">
        <w:trPr>
          <w:cantSplit/>
          <w:trHeight w:val="240"/>
        </w:trPr>
        <w:tc>
          <w:tcPr>
            <w:tcW w:w="7155"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Газон</w:t>
            </w:r>
          </w:p>
        </w:tc>
        <w:tc>
          <w:tcPr>
            <w:tcW w:w="248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1</w:t>
            </w:r>
          </w:p>
        </w:tc>
      </w:tr>
    </w:tbl>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 м2 на одного работающего в наиболее многочисленную смену.</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К зданиям и сооружениям по всей их длине должен быть обеспечен свободный подъезд пожарных автомобилей: с одной стороны здания или сооружения - при ширине их до 18 м и с двух сторон - при ширине более 18 м.</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Расстояние от края проезжей части дорог или спланированной поверхности, обеспечивающей подъезд пожарных машин, до зданий или сооружений должно быть не более 25 м.</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lastRenderedPageBreak/>
        <w:t>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1</w:t>
      </w:r>
      <w:r w:rsidR="00F10B92" w:rsidRPr="008F73F3">
        <w:rPr>
          <w:rFonts w:eastAsia="SimSun"/>
          <w:sz w:val="24"/>
          <w:szCs w:val="24"/>
          <w:lang w:eastAsia="zh-CN"/>
        </w:rPr>
        <w:t>6</w:t>
      </w:r>
      <w:r w:rsidRPr="008F73F3">
        <w:rPr>
          <w:rFonts w:eastAsia="SimSun"/>
          <w:sz w:val="24"/>
          <w:szCs w:val="24"/>
          <w:lang w:eastAsia="zh-CN"/>
        </w:rPr>
        <w:t>)Высоту и вид ограждения следует принимать в соответствии с таблицей 2:</w:t>
      </w:r>
    </w:p>
    <w:p w:rsidR="00BE08C2" w:rsidRPr="008F73F3" w:rsidRDefault="00BE08C2" w:rsidP="00BE08C2">
      <w:pPr>
        <w:ind w:firstLine="709"/>
        <w:jc w:val="right"/>
        <w:rPr>
          <w:rFonts w:eastAsia="SimSun"/>
          <w:b/>
          <w:bCs/>
          <w:sz w:val="24"/>
          <w:szCs w:val="24"/>
          <w:lang w:eastAsia="zh-CN"/>
        </w:rPr>
      </w:pPr>
      <w:r w:rsidRPr="008F73F3">
        <w:rPr>
          <w:rFonts w:eastAsia="SimSun"/>
          <w:sz w:val="24"/>
          <w:szCs w:val="24"/>
          <w:lang w:eastAsia="zh-CN"/>
        </w:rPr>
        <w:t>Таблица 2</w:t>
      </w:r>
    </w:p>
    <w:tbl>
      <w:tblPr>
        <w:tblW w:w="0" w:type="auto"/>
        <w:tblInd w:w="70" w:type="dxa"/>
        <w:tblLayout w:type="fixed"/>
        <w:tblCellMar>
          <w:left w:w="70" w:type="dxa"/>
          <w:right w:w="70" w:type="dxa"/>
        </w:tblCellMar>
        <w:tblLook w:val="0000"/>
      </w:tblPr>
      <w:tblGrid>
        <w:gridCol w:w="5670"/>
        <w:gridCol w:w="1620"/>
        <w:gridCol w:w="2081"/>
      </w:tblGrid>
      <w:tr w:rsidR="00BE08C2" w:rsidRPr="008F73F3" w:rsidTr="00BE08C2">
        <w:trPr>
          <w:cantSplit/>
          <w:trHeight w:val="480"/>
        </w:trPr>
        <w:tc>
          <w:tcPr>
            <w:tcW w:w="567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Предприятия, здания и          </w:t>
            </w:r>
            <w:r w:rsidRPr="008F73F3">
              <w:rPr>
                <w:sz w:val="24"/>
                <w:szCs w:val="24"/>
              </w:rPr>
              <w:br/>
              <w:t>сооружения</w:t>
            </w:r>
          </w:p>
        </w:tc>
        <w:tc>
          <w:tcPr>
            <w:tcW w:w="162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Высота   </w:t>
            </w:r>
            <w:r w:rsidRPr="008F73F3">
              <w:rPr>
                <w:sz w:val="24"/>
                <w:szCs w:val="24"/>
              </w:rPr>
              <w:br/>
              <w:t>ограждения,</w:t>
            </w:r>
            <w:r w:rsidRPr="008F73F3">
              <w:rPr>
                <w:sz w:val="24"/>
                <w:szCs w:val="24"/>
              </w:rPr>
              <w:br/>
              <w:t>м</w:t>
            </w:r>
          </w:p>
        </w:tc>
        <w:tc>
          <w:tcPr>
            <w:tcW w:w="2081"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Рекомендуемый вид </w:t>
            </w:r>
            <w:r w:rsidRPr="008F73F3">
              <w:rPr>
                <w:sz w:val="24"/>
                <w:szCs w:val="24"/>
              </w:rPr>
              <w:br/>
              <w:t>ограждения</w:t>
            </w:r>
          </w:p>
        </w:tc>
      </w:tr>
      <w:tr w:rsidR="00BE08C2" w:rsidRPr="008F73F3" w:rsidTr="00BE08C2">
        <w:trPr>
          <w:cantSplit/>
          <w:trHeight w:val="240"/>
        </w:trPr>
        <w:tc>
          <w:tcPr>
            <w:tcW w:w="567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1</w:t>
            </w:r>
          </w:p>
        </w:tc>
        <w:tc>
          <w:tcPr>
            <w:tcW w:w="162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2</w:t>
            </w:r>
          </w:p>
        </w:tc>
        <w:tc>
          <w:tcPr>
            <w:tcW w:w="2081"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3</w:t>
            </w:r>
          </w:p>
        </w:tc>
      </w:tr>
      <w:tr w:rsidR="00BE08C2" w:rsidRPr="008F73F3" w:rsidTr="00BE08C2">
        <w:trPr>
          <w:cantSplit/>
          <w:trHeight w:val="720"/>
        </w:trPr>
        <w:tc>
          <w:tcPr>
            <w:tcW w:w="567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6. Сельскохозяйственные предприятия,     </w:t>
            </w:r>
            <w:r w:rsidRPr="008F73F3">
              <w:rPr>
                <w:sz w:val="24"/>
                <w:szCs w:val="24"/>
              </w:rPr>
              <w:br/>
              <w:t xml:space="preserve">ограждаемые по ветеринарным или          </w:t>
            </w:r>
            <w:r w:rsidRPr="008F73F3">
              <w:rPr>
                <w:sz w:val="24"/>
                <w:szCs w:val="24"/>
              </w:rPr>
              <w:br/>
              <w:t>санитарным требованиям</w:t>
            </w:r>
          </w:p>
        </w:tc>
        <w:tc>
          <w:tcPr>
            <w:tcW w:w="162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не менее   </w:t>
            </w:r>
            <w:r w:rsidRPr="008F73F3">
              <w:rPr>
                <w:sz w:val="24"/>
                <w:szCs w:val="24"/>
              </w:rPr>
              <w:br/>
              <w:t>1,6</w:t>
            </w:r>
          </w:p>
        </w:tc>
        <w:tc>
          <w:tcPr>
            <w:tcW w:w="2081"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стальная сетка с   </w:t>
            </w:r>
            <w:r w:rsidRPr="008F73F3">
              <w:rPr>
                <w:sz w:val="24"/>
                <w:szCs w:val="24"/>
              </w:rPr>
              <w:br/>
              <w:t xml:space="preserve">цоколем или        </w:t>
            </w:r>
            <w:r w:rsidRPr="008F73F3">
              <w:rPr>
                <w:sz w:val="24"/>
                <w:szCs w:val="24"/>
              </w:rPr>
              <w:br/>
              <w:t xml:space="preserve">железобетонное     </w:t>
            </w:r>
            <w:r w:rsidRPr="008F73F3">
              <w:rPr>
                <w:sz w:val="24"/>
                <w:szCs w:val="24"/>
              </w:rPr>
              <w:br/>
              <w:t xml:space="preserve">решетчатое с       </w:t>
            </w:r>
            <w:r w:rsidRPr="008F73F3">
              <w:rPr>
                <w:sz w:val="24"/>
                <w:szCs w:val="24"/>
              </w:rPr>
              <w:br/>
              <w:t>цоколем</w:t>
            </w:r>
          </w:p>
        </w:tc>
      </w:tr>
    </w:tbl>
    <w:p w:rsidR="00BE08C2" w:rsidRPr="008F73F3" w:rsidRDefault="00BE08C2" w:rsidP="00BE08C2">
      <w:pPr>
        <w:ind w:firstLine="709"/>
        <w:rPr>
          <w:rFonts w:eastAsia="SimSun"/>
          <w:b/>
          <w:bCs/>
          <w:sz w:val="24"/>
          <w:szCs w:val="24"/>
        </w:rPr>
      </w:pPr>
      <w:r w:rsidRPr="008F73F3">
        <w:rPr>
          <w:rFonts w:eastAsia="SimSun"/>
          <w:sz w:val="24"/>
          <w:szCs w:val="24"/>
        </w:rPr>
        <w:t>1</w:t>
      </w:r>
      <w:r w:rsidR="00F10B92" w:rsidRPr="008F73F3">
        <w:rPr>
          <w:rFonts w:eastAsia="SimSun"/>
          <w:sz w:val="24"/>
          <w:szCs w:val="24"/>
        </w:rPr>
        <w:t>7</w:t>
      </w:r>
      <w:r w:rsidRPr="008F73F3">
        <w:rPr>
          <w:rFonts w:eastAsia="SimSun"/>
          <w:sz w:val="24"/>
          <w:szCs w:val="24"/>
        </w:rPr>
        <w:t xml:space="preserve">) Зоны определены для организации санитарно-защитного озеленения в соответствии сСанПиН2.2.1/2.1.1.1200-03: </w:t>
      </w:r>
    </w:p>
    <w:p w:rsidR="00BE08C2" w:rsidRPr="008F73F3" w:rsidRDefault="00BE08C2" w:rsidP="00BE08C2">
      <w:pPr>
        <w:ind w:firstLine="709"/>
        <w:rPr>
          <w:rFonts w:eastAsia="SimSun"/>
          <w:b/>
          <w:bCs/>
          <w:sz w:val="24"/>
          <w:szCs w:val="24"/>
        </w:rPr>
      </w:pPr>
      <w:r w:rsidRPr="008F73F3">
        <w:rPr>
          <w:rFonts w:eastAsia="SimSun"/>
          <w:sz w:val="24"/>
          <w:szCs w:val="24"/>
          <w:lang w:eastAsia="zh-CN"/>
        </w:rPr>
        <w:t xml:space="preserve">– </w:t>
      </w:r>
      <w:r w:rsidRPr="008F73F3">
        <w:rPr>
          <w:rFonts w:eastAsia="SimSun"/>
          <w:sz w:val="24"/>
          <w:szCs w:val="24"/>
        </w:rPr>
        <w:t xml:space="preserve">озеленение санитарно-защитной зоны для предприятий </w:t>
      </w:r>
      <w:r w:rsidRPr="008F73F3">
        <w:rPr>
          <w:rFonts w:eastAsia="SimSun"/>
          <w:sz w:val="24"/>
          <w:szCs w:val="24"/>
          <w:lang w:val="en-US"/>
        </w:rPr>
        <w:t>IV</w:t>
      </w:r>
      <w:r w:rsidRPr="008F73F3">
        <w:rPr>
          <w:rFonts w:eastAsia="SimSun"/>
          <w:sz w:val="24"/>
          <w:szCs w:val="24"/>
        </w:rPr>
        <w:t xml:space="preserve">и </w:t>
      </w:r>
      <w:r w:rsidRPr="008F73F3">
        <w:rPr>
          <w:rFonts w:eastAsia="SimSun"/>
          <w:sz w:val="24"/>
          <w:szCs w:val="24"/>
          <w:lang w:val="en-US"/>
        </w:rPr>
        <w:t>V</w:t>
      </w:r>
      <w:r w:rsidRPr="008F73F3">
        <w:rPr>
          <w:rFonts w:eastAsia="SimSun"/>
          <w:sz w:val="24"/>
          <w:szCs w:val="24"/>
        </w:rPr>
        <w:t xml:space="preserve"> класса не более 60 % площади; для предприятий II и III класса - не менее 50 %; </w:t>
      </w:r>
    </w:p>
    <w:p w:rsidR="00BE08C2" w:rsidRPr="008F73F3" w:rsidRDefault="00BE08C2" w:rsidP="00BE08C2">
      <w:pPr>
        <w:ind w:firstLine="709"/>
        <w:rPr>
          <w:rFonts w:eastAsia="SimSun"/>
          <w:b/>
          <w:bCs/>
          <w:sz w:val="24"/>
          <w:szCs w:val="24"/>
        </w:rPr>
      </w:pPr>
      <w:r w:rsidRPr="008F73F3">
        <w:rPr>
          <w:rFonts w:eastAsia="SimSun"/>
          <w:sz w:val="24"/>
          <w:szCs w:val="24"/>
          <w:lang w:eastAsia="zh-CN"/>
        </w:rPr>
        <w:t>–</w:t>
      </w:r>
      <w:r w:rsidRPr="008F73F3">
        <w:rPr>
          <w:rFonts w:eastAsia="SimSun"/>
          <w:sz w:val="24"/>
          <w:szCs w:val="24"/>
        </w:rPr>
        <w:t xml:space="preserve"> для предприятий I класса и зон большой протяженности - не менее 40 % ее территории.</w:t>
      </w:r>
    </w:p>
    <w:p w:rsidR="00BE08C2" w:rsidRPr="008F73F3" w:rsidRDefault="00BE08C2" w:rsidP="00BE08C2">
      <w:pPr>
        <w:ind w:firstLine="709"/>
        <w:rPr>
          <w:rFonts w:eastAsia="SimSun"/>
          <w:b/>
          <w:bCs/>
          <w:sz w:val="24"/>
          <w:szCs w:val="24"/>
          <w:lang w:eastAsia="zh-CN"/>
        </w:rPr>
      </w:pPr>
      <w:r w:rsidRPr="008F73F3">
        <w:rPr>
          <w:rFonts w:eastAsia="SimSun"/>
          <w:sz w:val="24"/>
          <w:szCs w:val="24"/>
          <w:lang w:eastAsia="zh-CN"/>
        </w:rPr>
        <w:t>1</w:t>
      </w:r>
      <w:r w:rsidR="00F10B92" w:rsidRPr="008F73F3">
        <w:rPr>
          <w:rFonts w:eastAsia="SimSun"/>
          <w:sz w:val="24"/>
          <w:szCs w:val="24"/>
          <w:lang w:eastAsia="zh-CN"/>
        </w:rPr>
        <w:t>8</w:t>
      </w:r>
      <w:r w:rsidRPr="008F73F3">
        <w:rPr>
          <w:rFonts w:eastAsia="SimSun"/>
          <w:sz w:val="24"/>
          <w:szCs w:val="24"/>
          <w:lang w:eastAsia="zh-CN"/>
        </w:rPr>
        <w:t>) Минимальная плотность  застройки площадок сельскохозяйственных предприятий в таблице 3:</w:t>
      </w:r>
    </w:p>
    <w:p w:rsidR="00BE08C2" w:rsidRPr="008F73F3" w:rsidRDefault="00BE08C2" w:rsidP="00BE08C2">
      <w:pPr>
        <w:ind w:firstLine="709"/>
        <w:jc w:val="right"/>
        <w:rPr>
          <w:rFonts w:eastAsia="SimSun"/>
          <w:b/>
          <w:bCs/>
          <w:sz w:val="24"/>
          <w:szCs w:val="24"/>
          <w:lang w:eastAsia="zh-CN"/>
        </w:rPr>
      </w:pPr>
      <w:r w:rsidRPr="008F73F3">
        <w:rPr>
          <w:rFonts w:eastAsia="SimSun"/>
          <w:sz w:val="24"/>
          <w:szCs w:val="24"/>
          <w:lang w:eastAsia="zh-CN"/>
        </w:rPr>
        <w:t>Таблица 3</w:t>
      </w:r>
    </w:p>
    <w:tbl>
      <w:tblPr>
        <w:tblW w:w="0" w:type="auto"/>
        <w:tblInd w:w="70" w:type="dxa"/>
        <w:tblLayout w:type="fixed"/>
        <w:tblCellMar>
          <w:left w:w="70" w:type="dxa"/>
          <w:right w:w="70" w:type="dxa"/>
        </w:tblCellMar>
        <w:tblLook w:val="0000"/>
      </w:tblPr>
      <w:tblGrid>
        <w:gridCol w:w="2835"/>
        <w:gridCol w:w="5400"/>
        <w:gridCol w:w="1404"/>
      </w:tblGrid>
      <w:tr w:rsidR="00BE08C2" w:rsidRPr="008F73F3" w:rsidTr="00BE08C2">
        <w:trPr>
          <w:cantSplit/>
          <w:trHeight w:val="600"/>
        </w:trPr>
        <w:tc>
          <w:tcPr>
            <w:tcW w:w="8235" w:type="dxa"/>
            <w:gridSpan w:val="2"/>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Предприятие</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Минимальная </w:t>
            </w:r>
            <w:r w:rsidRPr="008F73F3">
              <w:rPr>
                <w:sz w:val="24"/>
                <w:szCs w:val="24"/>
              </w:rPr>
              <w:br/>
              <w:t xml:space="preserve">плотность  </w:t>
            </w:r>
            <w:r w:rsidRPr="008F73F3">
              <w:rPr>
                <w:sz w:val="24"/>
                <w:szCs w:val="24"/>
              </w:rPr>
              <w:br/>
              <w:t xml:space="preserve">застройки, </w:t>
            </w:r>
            <w:r w:rsidRPr="008F73F3">
              <w:rPr>
                <w:sz w:val="24"/>
                <w:szCs w:val="24"/>
              </w:rPr>
              <w:br/>
              <w:t>процент</w:t>
            </w:r>
          </w:p>
        </w:tc>
      </w:tr>
      <w:tr w:rsidR="00BE08C2" w:rsidRPr="008F73F3" w:rsidTr="00BE08C2">
        <w:trPr>
          <w:cantSplit/>
          <w:trHeight w:val="240"/>
        </w:trPr>
        <w:tc>
          <w:tcPr>
            <w:tcW w:w="2835"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1</w:t>
            </w: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2</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3</w:t>
            </w:r>
          </w:p>
        </w:tc>
      </w:tr>
      <w:tr w:rsidR="00BE08C2" w:rsidRPr="008F73F3" w:rsidTr="00BE08C2">
        <w:trPr>
          <w:cantSplit/>
          <w:trHeight w:hRule="exact" w:val="1063"/>
        </w:trPr>
        <w:tc>
          <w:tcPr>
            <w:tcW w:w="2835" w:type="dxa"/>
            <w:vMerge w:val="restart"/>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Крупного рогатого   </w:t>
            </w:r>
            <w:r w:rsidRPr="008F73F3">
              <w:rPr>
                <w:sz w:val="24"/>
                <w:szCs w:val="24"/>
              </w:rPr>
              <w:br/>
              <w:t>скота</w:t>
            </w:r>
          </w:p>
          <w:p w:rsidR="00BE08C2" w:rsidRPr="008F73F3" w:rsidRDefault="00BE08C2" w:rsidP="00BE08C2">
            <w:pPr>
              <w:snapToGrid w:val="0"/>
              <w:jc w:val="center"/>
              <w:rPr>
                <w:b/>
                <w:bCs/>
                <w:sz w:val="24"/>
                <w:szCs w:val="24"/>
              </w:rPr>
            </w:pPr>
          </w:p>
          <w:p w:rsidR="00BE08C2" w:rsidRPr="008F73F3" w:rsidRDefault="00BE08C2" w:rsidP="00BE08C2">
            <w:pPr>
              <w:snapToGrid w:val="0"/>
              <w:jc w:val="center"/>
              <w:rPr>
                <w:b/>
                <w:bCs/>
                <w:sz w:val="24"/>
                <w:szCs w:val="24"/>
              </w:rPr>
            </w:pPr>
          </w:p>
          <w:p w:rsidR="00BE08C2" w:rsidRPr="008F73F3" w:rsidRDefault="00BE08C2" w:rsidP="00BE08C2">
            <w:pPr>
              <w:snapToGrid w:val="0"/>
              <w:jc w:val="center"/>
              <w:rPr>
                <w:b/>
                <w:bCs/>
                <w:sz w:val="24"/>
                <w:szCs w:val="24"/>
              </w:rPr>
            </w:pPr>
          </w:p>
          <w:p w:rsidR="00BE08C2" w:rsidRPr="008F73F3" w:rsidRDefault="00BE08C2" w:rsidP="00BE08C2">
            <w:pPr>
              <w:snapToGrid w:val="0"/>
              <w:jc w:val="center"/>
              <w:rPr>
                <w:b/>
                <w:bCs/>
                <w:sz w:val="24"/>
                <w:szCs w:val="24"/>
              </w:rPr>
            </w:pPr>
          </w:p>
          <w:p w:rsidR="00BE08C2" w:rsidRPr="008F73F3" w:rsidRDefault="00BE08C2" w:rsidP="00BE08C2">
            <w:pPr>
              <w:snapToGrid w:val="0"/>
              <w:jc w:val="center"/>
              <w:rPr>
                <w:b/>
                <w:bCs/>
                <w:sz w:val="24"/>
                <w:szCs w:val="24"/>
              </w:rPr>
            </w:pPr>
          </w:p>
          <w:p w:rsidR="00BE08C2" w:rsidRPr="008F73F3" w:rsidRDefault="00BE08C2" w:rsidP="00BE08C2">
            <w:pPr>
              <w:snapToGrid w:val="0"/>
              <w:jc w:val="center"/>
              <w:rPr>
                <w:b/>
                <w:bCs/>
                <w:sz w:val="24"/>
                <w:szCs w:val="24"/>
              </w:rPr>
            </w:pPr>
          </w:p>
          <w:p w:rsidR="00BE08C2" w:rsidRPr="008F73F3" w:rsidRDefault="00BE08C2" w:rsidP="00BE08C2">
            <w:pPr>
              <w:snapToGrid w:val="0"/>
              <w:jc w:val="center"/>
              <w:rPr>
                <w:b/>
                <w:bCs/>
                <w:sz w:val="24"/>
                <w:szCs w:val="24"/>
              </w:rPr>
            </w:pPr>
          </w:p>
          <w:p w:rsidR="00BE08C2" w:rsidRPr="008F73F3" w:rsidRDefault="00BE08C2" w:rsidP="00BE08C2">
            <w:pPr>
              <w:snapToGrid w:val="0"/>
              <w:jc w:val="center"/>
              <w:rPr>
                <w:b/>
                <w:bCs/>
                <w:sz w:val="24"/>
                <w:szCs w:val="24"/>
              </w:rPr>
            </w:pPr>
          </w:p>
          <w:p w:rsidR="00BE08C2" w:rsidRPr="008F73F3" w:rsidRDefault="00BE08C2" w:rsidP="00BE08C2">
            <w:pPr>
              <w:snapToGrid w:val="0"/>
              <w:jc w:val="center"/>
              <w:rPr>
                <w:b/>
                <w:bCs/>
                <w:sz w:val="24"/>
                <w:szCs w:val="24"/>
              </w:rPr>
            </w:pPr>
          </w:p>
          <w:p w:rsidR="00BE08C2" w:rsidRPr="008F73F3" w:rsidRDefault="00BE08C2" w:rsidP="00BE08C2">
            <w:pPr>
              <w:snapToGrid w:val="0"/>
              <w:jc w:val="center"/>
              <w:rPr>
                <w:b/>
                <w:bCs/>
                <w:sz w:val="24"/>
                <w:szCs w:val="24"/>
              </w:rPr>
            </w:pPr>
          </w:p>
          <w:p w:rsidR="00BE08C2" w:rsidRPr="008F73F3" w:rsidRDefault="00BE08C2" w:rsidP="00BE08C2">
            <w:pPr>
              <w:snapToGrid w:val="0"/>
              <w:jc w:val="center"/>
              <w:rPr>
                <w:b/>
                <w:bCs/>
                <w:sz w:val="24"/>
                <w:szCs w:val="24"/>
              </w:rPr>
            </w:pPr>
          </w:p>
          <w:p w:rsidR="00BE08C2" w:rsidRPr="008F73F3" w:rsidRDefault="00BE08C2" w:rsidP="00BE08C2">
            <w:pPr>
              <w:snapToGrid w:val="0"/>
              <w:jc w:val="center"/>
              <w:rPr>
                <w:b/>
                <w:bCs/>
                <w:sz w:val="24"/>
                <w:szCs w:val="24"/>
              </w:rPr>
            </w:pPr>
          </w:p>
          <w:p w:rsidR="00BE08C2" w:rsidRPr="008F73F3" w:rsidRDefault="00BE08C2" w:rsidP="00BE08C2">
            <w:pPr>
              <w:snapToGrid w:val="0"/>
              <w:jc w:val="center"/>
              <w:rPr>
                <w:b/>
                <w:bCs/>
                <w:sz w:val="24"/>
                <w:szCs w:val="24"/>
              </w:rPr>
            </w:pPr>
            <w:r w:rsidRPr="008F73F3">
              <w:rPr>
                <w:sz w:val="24"/>
                <w:szCs w:val="24"/>
              </w:rPr>
              <w:t>1</w:t>
            </w: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молочные при привязном содержании коров</w:t>
            </w:r>
            <w:r w:rsidRPr="008F73F3">
              <w:rPr>
                <w:sz w:val="24"/>
                <w:szCs w:val="24"/>
              </w:rPr>
              <w:br/>
              <w:t xml:space="preserve">количество коров в стаде 50 - 60       </w:t>
            </w:r>
            <w:r w:rsidRPr="008F73F3">
              <w:rPr>
                <w:sz w:val="24"/>
                <w:szCs w:val="24"/>
              </w:rPr>
              <w:br/>
              <w:t>процентов</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51 &lt;*&gt;/45</w:t>
            </w: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на 800 коров</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55/50</w:t>
            </w:r>
          </w:p>
        </w:tc>
      </w:tr>
      <w:tr w:rsidR="00BE08C2" w:rsidRPr="008F73F3" w:rsidTr="00BE08C2">
        <w:trPr>
          <w:cantSplit/>
          <w:trHeight w:hRule="exact" w:val="643"/>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количество коров в стаде 90 процентов  </w:t>
            </w:r>
            <w:r w:rsidRPr="008F73F3">
              <w:rPr>
                <w:sz w:val="24"/>
                <w:szCs w:val="24"/>
              </w:rPr>
              <w:b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br/>
              <w:t>51/45</w:t>
            </w: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на 800 и 1200 коров</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55/49</w:t>
            </w:r>
          </w:p>
        </w:tc>
      </w:tr>
      <w:tr w:rsidR="00BE08C2" w:rsidRPr="008F73F3" w:rsidTr="00BE08C2">
        <w:trPr>
          <w:cantSplit/>
          <w:trHeight w:hRule="exact" w:val="838"/>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молочные при беспривязном содержании   </w:t>
            </w:r>
            <w:r w:rsidRPr="008F73F3">
              <w:rPr>
                <w:sz w:val="24"/>
                <w:szCs w:val="24"/>
              </w:rPr>
              <w:br/>
              <w:t>коров количество коров в стаде 50, 60 и</w:t>
            </w:r>
            <w:r w:rsidRPr="008F73F3">
              <w:rPr>
                <w:sz w:val="24"/>
                <w:szCs w:val="24"/>
              </w:rPr>
              <w:br/>
              <w:t>90 процентов на 800 коров</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br/>
            </w:r>
            <w:r w:rsidRPr="008F73F3">
              <w:rPr>
                <w:sz w:val="24"/>
                <w:szCs w:val="24"/>
              </w:rPr>
              <w:br/>
              <w:t>53</w:t>
            </w: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на 1200 коров</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56</w:t>
            </w: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на 2000 коров</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60</w:t>
            </w: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2</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3</w:t>
            </w:r>
          </w:p>
        </w:tc>
      </w:tr>
      <w:tr w:rsidR="00BE08C2" w:rsidRPr="008F73F3" w:rsidTr="00BE08C2">
        <w:trPr>
          <w:cantSplit/>
          <w:trHeight w:hRule="exact" w:val="562"/>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мясные и мясные репродукторные         </w:t>
            </w:r>
            <w:r w:rsidRPr="008F73F3">
              <w:rPr>
                <w:sz w:val="24"/>
                <w:szCs w:val="24"/>
              </w:rPr>
              <w:br/>
              <w:t>на 800 и 1200 коров</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br/>
              <w:t>52 &lt;**&gt;/35</w:t>
            </w:r>
          </w:p>
        </w:tc>
      </w:tr>
      <w:tr w:rsidR="00BE08C2" w:rsidRPr="008F73F3" w:rsidTr="00BE08C2">
        <w:trPr>
          <w:cantSplit/>
          <w:trHeight w:hRule="exact" w:val="562"/>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доращивания и откорма молодняка        </w:t>
            </w:r>
            <w:r w:rsidRPr="008F73F3">
              <w:rPr>
                <w:sz w:val="24"/>
                <w:szCs w:val="24"/>
              </w:rPr>
              <w:br/>
              <w:t>на 6000 и 12000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br/>
              <w:t>45</w:t>
            </w:r>
          </w:p>
        </w:tc>
      </w:tr>
      <w:tr w:rsidR="00BE08C2" w:rsidRPr="008F73F3" w:rsidTr="00BE08C2">
        <w:trPr>
          <w:cantSplit/>
          <w:trHeight w:hRule="exact" w:val="838"/>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выращивание телят, доращивания и       </w:t>
            </w:r>
            <w:r w:rsidRPr="008F73F3">
              <w:rPr>
                <w:sz w:val="24"/>
                <w:szCs w:val="24"/>
              </w:rPr>
              <w:br/>
              <w:t xml:space="preserve">откорма молодняка                      </w:t>
            </w:r>
            <w:r w:rsidRPr="008F73F3">
              <w:rPr>
                <w:sz w:val="24"/>
                <w:szCs w:val="24"/>
              </w:rPr>
              <w:b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br/>
            </w:r>
            <w:r w:rsidRPr="008F73F3">
              <w:rPr>
                <w:sz w:val="24"/>
                <w:szCs w:val="24"/>
              </w:rPr>
              <w:br/>
              <w:t>41</w:t>
            </w: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46</w:t>
            </w:r>
          </w:p>
        </w:tc>
      </w:tr>
      <w:tr w:rsidR="00BE08C2" w:rsidRPr="008F73F3" w:rsidTr="00BE08C2">
        <w:trPr>
          <w:cantSplit/>
          <w:trHeight w:hRule="exact" w:val="562"/>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откормка крупного рогатого скота       </w:t>
            </w:r>
            <w:r w:rsidRPr="008F73F3">
              <w:rPr>
                <w:sz w:val="24"/>
                <w:szCs w:val="24"/>
              </w:rPr>
              <w:br/>
              <w:t>на 1000 скотомест</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br/>
              <w:t>32</w:t>
            </w: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на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34</w:t>
            </w: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36</w:t>
            </w: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42</w:t>
            </w:r>
          </w:p>
        </w:tc>
      </w:tr>
      <w:tr w:rsidR="00BE08C2" w:rsidRPr="008F73F3" w:rsidTr="00BE08C2">
        <w:trPr>
          <w:cantSplit/>
          <w:trHeight w:hRule="exact" w:val="562"/>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откормочные площадки                   </w:t>
            </w:r>
            <w:r w:rsidRPr="008F73F3">
              <w:rPr>
                <w:sz w:val="24"/>
                <w:szCs w:val="24"/>
              </w:rPr>
              <w:br/>
              <w:t>на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на 4000 скотомест</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племенные</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молочные</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45</w:t>
            </w: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на 800 коров</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55</w:t>
            </w:r>
          </w:p>
        </w:tc>
      </w:tr>
      <w:tr w:rsidR="00BE08C2" w:rsidRPr="008F73F3" w:rsidTr="00BE08C2">
        <w:trPr>
          <w:cantSplit/>
          <w:trHeight w:hRule="exact" w:val="562"/>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мясные                                 </w:t>
            </w:r>
            <w:r w:rsidRPr="008F73F3">
              <w:rPr>
                <w:sz w:val="24"/>
                <w:szCs w:val="24"/>
              </w:rPr>
              <w:br/>
              <w:t>на 400, 600 и 800 коров</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40</w:t>
            </w:r>
          </w:p>
        </w:tc>
      </w:tr>
      <w:tr w:rsidR="00BE08C2" w:rsidRPr="008F73F3" w:rsidTr="00BE08C2">
        <w:trPr>
          <w:cantSplit/>
          <w:trHeight w:hRule="exact" w:val="562"/>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выращивания ремонтных телок            </w:t>
            </w:r>
            <w:r w:rsidRPr="008F73F3">
              <w:rPr>
                <w:sz w:val="24"/>
                <w:szCs w:val="24"/>
              </w:rPr>
              <w:br/>
              <w:t>на 1000 и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br/>
              <w:t>52</w:t>
            </w: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54</w:t>
            </w:r>
          </w:p>
        </w:tc>
      </w:tr>
      <w:tr w:rsidR="00BE08C2" w:rsidRPr="008F73F3" w:rsidTr="00BE08C2">
        <w:trPr>
          <w:cantSplit/>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57</w:t>
            </w:r>
          </w:p>
        </w:tc>
      </w:tr>
      <w:tr w:rsidR="00BE08C2" w:rsidRPr="008F73F3" w:rsidTr="00BE08C2">
        <w:trPr>
          <w:cantSplit/>
          <w:trHeight w:hRule="exact" w:val="562"/>
        </w:trPr>
        <w:tc>
          <w:tcPr>
            <w:tcW w:w="2835" w:type="dxa"/>
            <w:vMerge w:val="restart"/>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Свиноводческие</w:t>
            </w: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товарные                               </w:t>
            </w:r>
            <w:r w:rsidRPr="008F73F3">
              <w:rPr>
                <w:sz w:val="24"/>
                <w:szCs w:val="24"/>
              </w:rPr>
              <w:br/>
              <w:t>репродукторные</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на 4000 голов</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36</w:t>
            </w: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на 8000 голов</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43</w:t>
            </w: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на 12000 голов</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47</w:t>
            </w:r>
          </w:p>
        </w:tc>
      </w:tr>
      <w:tr w:rsidR="00BE08C2" w:rsidRPr="008F73F3" w:rsidTr="00BE08C2">
        <w:trPr>
          <w:cantSplit/>
          <w:trHeight w:hRule="exact" w:val="562"/>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откормочные                            </w:t>
            </w:r>
            <w:r w:rsidRPr="008F73F3">
              <w:rPr>
                <w:sz w:val="24"/>
                <w:szCs w:val="24"/>
              </w:rPr>
              <w:br/>
              <w:t>на 6000 и 12000 голов</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br/>
              <w:t>39</w:t>
            </w:r>
          </w:p>
        </w:tc>
      </w:tr>
      <w:tr w:rsidR="00BE08C2" w:rsidRPr="008F73F3" w:rsidTr="00BE08C2">
        <w:trPr>
          <w:cantSplit/>
          <w:trHeight w:hRule="exact" w:val="562"/>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с законченным производственным циклом  </w:t>
            </w:r>
            <w:r w:rsidRPr="008F73F3">
              <w:rPr>
                <w:sz w:val="24"/>
                <w:szCs w:val="24"/>
              </w:rPr>
              <w:br/>
              <w:t>на 2000 голов</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br/>
              <w:t>32</w:t>
            </w: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на 4000 голов</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37</w:t>
            </w: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на 6000 и 12 000 голов</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41</w:t>
            </w: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племенные</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на 100 маток</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38</w:t>
            </w: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на 200 маток</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40</w:t>
            </w:r>
          </w:p>
        </w:tc>
      </w:tr>
      <w:tr w:rsidR="00BE08C2" w:rsidRPr="008F73F3" w:rsidTr="00BE08C2">
        <w:trPr>
          <w:cantSplit/>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на 300 маток</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50</w:t>
            </w:r>
          </w:p>
        </w:tc>
      </w:tr>
      <w:tr w:rsidR="00BE08C2" w:rsidRPr="008F73F3" w:rsidTr="00BE08C2">
        <w:trPr>
          <w:cantSplit/>
          <w:trHeight w:hRule="exact" w:val="838"/>
        </w:trPr>
        <w:tc>
          <w:tcPr>
            <w:tcW w:w="2835" w:type="dxa"/>
            <w:vMerge w:val="restart"/>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Овцеводческие</w:t>
            </w:r>
          </w:p>
          <w:p w:rsidR="00BE08C2" w:rsidRPr="008F73F3" w:rsidRDefault="00BE08C2" w:rsidP="00BE08C2">
            <w:pPr>
              <w:snapToGrid w:val="0"/>
              <w:jc w:val="center"/>
              <w:rPr>
                <w:b/>
                <w:bCs/>
                <w:sz w:val="24"/>
                <w:szCs w:val="24"/>
              </w:rPr>
            </w:pPr>
          </w:p>
          <w:p w:rsidR="00BE08C2" w:rsidRPr="008F73F3" w:rsidRDefault="00BE08C2" w:rsidP="00BE08C2">
            <w:pPr>
              <w:snapToGrid w:val="0"/>
              <w:jc w:val="center"/>
              <w:rPr>
                <w:b/>
                <w:bCs/>
                <w:sz w:val="24"/>
                <w:szCs w:val="24"/>
              </w:rPr>
            </w:pPr>
          </w:p>
          <w:p w:rsidR="00BE08C2" w:rsidRPr="008F73F3" w:rsidRDefault="00BE08C2" w:rsidP="00BE08C2">
            <w:pPr>
              <w:snapToGrid w:val="0"/>
              <w:jc w:val="center"/>
              <w:rPr>
                <w:b/>
                <w:bCs/>
                <w:sz w:val="24"/>
                <w:szCs w:val="24"/>
              </w:rPr>
            </w:pPr>
          </w:p>
          <w:p w:rsidR="00BE08C2" w:rsidRPr="008F73F3" w:rsidRDefault="00BE08C2" w:rsidP="00BE08C2">
            <w:pPr>
              <w:snapToGrid w:val="0"/>
              <w:jc w:val="center"/>
              <w:rPr>
                <w:b/>
                <w:bCs/>
                <w:sz w:val="24"/>
                <w:szCs w:val="24"/>
              </w:rPr>
            </w:pPr>
          </w:p>
          <w:p w:rsidR="00BE08C2" w:rsidRPr="008F73F3" w:rsidRDefault="00BE08C2" w:rsidP="00BE08C2">
            <w:pPr>
              <w:snapToGrid w:val="0"/>
              <w:jc w:val="center"/>
              <w:rPr>
                <w:b/>
                <w:bCs/>
                <w:sz w:val="24"/>
                <w:szCs w:val="24"/>
              </w:rPr>
            </w:pPr>
          </w:p>
          <w:p w:rsidR="00BE08C2" w:rsidRPr="008F73F3" w:rsidRDefault="00BE08C2" w:rsidP="00BE08C2">
            <w:pPr>
              <w:snapToGrid w:val="0"/>
              <w:jc w:val="center"/>
              <w:rPr>
                <w:b/>
                <w:bCs/>
                <w:sz w:val="24"/>
                <w:szCs w:val="24"/>
              </w:rPr>
            </w:pPr>
          </w:p>
          <w:p w:rsidR="00BE08C2" w:rsidRPr="008F73F3" w:rsidRDefault="00BE08C2" w:rsidP="00BE08C2">
            <w:pPr>
              <w:snapToGrid w:val="0"/>
              <w:jc w:val="center"/>
              <w:rPr>
                <w:b/>
                <w:bCs/>
                <w:sz w:val="24"/>
                <w:szCs w:val="24"/>
              </w:rPr>
            </w:pPr>
          </w:p>
          <w:p w:rsidR="00BE08C2" w:rsidRPr="008F73F3" w:rsidRDefault="00BE08C2" w:rsidP="00BE08C2">
            <w:pPr>
              <w:snapToGrid w:val="0"/>
              <w:jc w:val="center"/>
              <w:rPr>
                <w:b/>
                <w:bCs/>
                <w:sz w:val="24"/>
                <w:szCs w:val="24"/>
              </w:rPr>
            </w:pPr>
            <w:r w:rsidRPr="008F73F3">
              <w:rPr>
                <w:sz w:val="24"/>
                <w:szCs w:val="24"/>
              </w:rPr>
              <w:t>1</w:t>
            </w: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размещаемые на одной площадке          </w:t>
            </w:r>
            <w:r w:rsidRPr="008F73F3">
              <w:rPr>
                <w:sz w:val="24"/>
                <w:szCs w:val="24"/>
              </w:rPr>
              <w:br/>
              <w:t xml:space="preserve">шерстные, шерстно-мясные, мясо-сальные </w:t>
            </w:r>
            <w:r w:rsidRPr="008F73F3">
              <w:rPr>
                <w:sz w:val="24"/>
                <w:szCs w:val="24"/>
              </w:rPr>
              <w:br/>
              <w:t>на 2500 маток</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br/>
            </w:r>
            <w:r w:rsidRPr="008F73F3">
              <w:rPr>
                <w:sz w:val="24"/>
                <w:szCs w:val="24"/>
              </w:rPr>
              <w:br/>
              <w:t>55</w:t>
            </w: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на 5000 маток</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60</w:t>
            </w: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на 4000 голов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66</w:t>
            </w:r>
          </w:p>
        </w:tc>
      </w:tr>
      <w:tr w:rsidR="00BE08C2" w:rsidRPr="008F73F3" w:rsidTr="00BE08C2">
        <w:trPr>
          <w:cantSplit/>
          <w:trHeight w:hRule="exact" w:val="562"/>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мясо-шерстные                          </w:t>
            </w:r>
            <w:r w:rsidRPr="008F73F3">
              <w:rPr>
                <w:sz w:val="24"/>
                <w:szCs w:val="24"/>
              </w:rPr>
              <w:br/>
              <w:t>на 2500 маток</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66</w:t>
            </w: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на 2500 голов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62</w:t>
            </w: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2</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3</w:t>
            </w:r>
          </w:p>
        </w:tc>
      </w:tr>
      <w:tr w:rsidR="00BE08C2" w:rsidRPr="008F73F3" w:rsidTr="00BE08C2">
        <w:trPr>
          <w:cantSplit/>
          <w:trHeight w:hRule="exact" w:val="562"/>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шубные на 1200                         </w:t>
            </w:r>
            <w:r w:rsidRPr="008F73F3">
              <w:rPr>
                <w:sz w:val="24"/>
                <w:szCs w:val="24"/>
              </w:rPr>
              <w:br/>
              <w:t>маток</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br/>
              <w:t>56</w:t>
            </w:r>
          </w:p>
        </w:tc>
      </w:tr>
      <w:tr w:rsidR="00BE08C2" w:rsidRPr="008F73F3" w:rsidTr="00BE08C2">
        <w:trPr>
          <w:cantSplit/>
          <w:trHeight w:hRule="exact" w:val="562"/>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откормочные                            </w:t>
            </w:r>
            <w:r w:rsidRPr="008F73F3">
              <w:rPr>
                <w:sz w:val="24"/>
                <w:szCs w:val="24"/>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br/>
              <w:t>65</w:t>
            </w: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на 5000 голов</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74</w:t>
            </w:r>
          </w:p>
        </w:tc>
      </w:tr>
      <w:tr w:rsidR="00BE08C2" w:rsidRPr="008F73F3" w:rsidTr="00BE08C2">
        <w:trPr>
          <w:cantSplit/>
          <w:trHeight w:hRule="exact" w:val="562"/>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откормочные площадки для получения     </w:t>
            </w:r>
            <w:r w:rsidRPr="008F73F3">
              <w:rPr>
                <w:sz w:val="24"/>
                <w:szCs w:val="24"/>
              </w:rPr>
              <w:br/>
              <w:t>каракульчи на 5000 голов</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br/>
              <w:t>58</w:t>
            </w:r>
          </w:p>
        </w:tc>
      </w:tr>
      <w:tr w:rsidR="00BE08C2" w:rsidRPr="008F73F3" w:rsidTr="00BE08C2">
        <w:trPr>
          <w:cantSplit/>
          <w:trHeight w:hRule="exact" w:val="838"/>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с законченным оборотом стада           </w:t>
            </w:r>
            <w:r w:rsidRPr="008F73F3">
              <w:rPr>
                <w:sz w:val="24"/>
                <w:szCs w:val="24"/>
              </w:rPr>
              <w:br/>
              <w:t xml:space="preserve">мясо-шерстные                          </w:t>
            </w:r>
            <w:r w:rsidRPr="008F73F3">
              <w:rPr>
                <w:sz w:val="24"/>
                <w:szCs w:val="24"/>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br/>
            </w:r>
            <w:r w:rsidRPr="008F73F3">
              <w:rPr>
                <w:sz w:val="24"/>
                <w:szCs w:val="24"/>
              </w:rPr>
              <w:br/>
              <w:t>60</w:t>
            </w:r>
          </w:p>
        </w:tc>
      </w:tr>
      <w:tr w:rsidR="00BE08C2" w:rsidRPr="008F73F3" w:rsidTr="00BE08C2">
        <w:trPr>
          <w:cantSplit/>
          <w:trHeight w:hRule="exact" w:val="562"/>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мясо-шерстно-молочные                  </w:t>
            </w:r>
            <w:r w:rsidRPr="008F73F3">
              <w:rPr>
                <w:sz w:val="24"/>
                <w:szCs w:val="24"/>
              </w:rPr>
              <w:br/>
              <w:t>на 2000 и 4000 голов</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br/>
              <w:t>63</w:t>
            </w:r>
          </w:p>
        </w:tc>
      </w:tr>
      <w:tr w:rsidR="00BE08C2" w:rsidRPr="008F73F3" w:rsidTr="00BE08C2">
        <w:trPr>
          <w:cantSplit/>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шубные                                 </w:t>
            </w:r>
            <w:r w:rsidRPr="008F73F3">
              <w:rPr>
                <w:sz w:val="24"/>
                <w:szCs w:val="24"/>
              </w:rPr>
              <w:br/>
              <w:t>на 1600 голов</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br/>
              <w:t>67</w:t>
            </w:r>
          </w:p>
        </w:tc>
      </w:tr>
      <w:tr w:rsidR="00BE08C2" w:rsidRPr="008F73F3" w:rsidTr="00BE08C2">
        <w:trPr>
          <w:cantSplit/>
          <w:trHeight w:hRule="exact" w:val="562"/>
        </w:trPr>
        <w:tc>
          <w:tcPr>
            <w:tcW w:w="2835" w:type="dxa"/>
            <w:vMerge w:val="restart"/>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Козоводческие</w:t>
            </w: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пуховые                                </w:t>
            </w:r>
            <w:r w:rsidRPr="008F73F3">
              <w:rPr>
                <w:sz w:val="24"/>
                <w:szCs w:val="24"/>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br/>
              <w:t>63</w:t>
            </w:r>
          </w:p>
        </w:tc>
      </w:tr>
      <w:tr w:rsidR="00BE08C2" w:rsidRPr="008F73F3" w:rsidTr="00BE08C2">
        <w:trPr>
          <w:cantSplit/>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шерстные                               </w:t>
            </w:r>
            <w:r w:rsidRPr="008F73F3">
              <w:rPr>
                <w:sz w:val="24"/>
                <w:szCs w:val="24"/>
              </w:rPr>
              <w:br/>
              <w:t>на 3600 голов</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br/>
              <w:t>64</w:t>
            </w:r>
          </w:p>
        </w:tc>
      </w:tr>
      <w:tr w:rsidR="00BE08C2" w:rsidRPr="008F73F3" w:rsidTr="00BE08C2">
        <w:trPr>
          <w:cantSplit/>
          <w:trHeight w:hRule="exact" w:val="562"/>
        </w:trPr>
        <w:tc>
          <w:tcPr>
            <w:tcW w:w="2835" w:type="dxa"/>
            <w:vMerge w:val="restart"/>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Птицеводческие</w:t>
            </w: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яичного направления                    </w:t>
            </w:r>
            <w:r w:rsidRPr="008F73F3">
              <w:rPr>
                <w:sz w:val="24"/>
                <w:szCs w:val="24"/>
              </w:rPr>
              <w:br/>
              <w:t>на 200 тыс. кур-несушек</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br/>
              <w:t>28</w:t>
            </w: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на 300 тыс. кур-несушек</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32</w:t>
            </w:r>
          </w:p>
        </w:tc>
      </w:tr>
      <w:tr w:rsidR="00BE08C2" w:rsidRPr="008F73F3" w:rsidTr="00BE08C2">
        <w:trPr>
          <w:cantSplit/>
          <w:trHeight w:hRule="exact" w:val="1114"/>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мясного направления                    </w:t>
            </w:r>
            <w:r w:rsidRPr="008F73F3">
              <w:rPr>
                <w:sz w:val="24"/>
                <w:szCs w:val="24"/>
              </w:rPr>
              <w:br/>
              <w:t xml:space="preserve">бройлерные                             </w:t>
            </w:r>
            <w:r w:rsidRPr="008F73F3">
              <w:rPr>
                <w:sz w:val="24"/>
                <w:szCs w:val="24"/>
              </w:rPr>
              <w:br/>
              <w:t>на 3 и 6 млн. бройлеров:</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br/>
            </w:r>
            <w:r w:rsidRPr="008F73F3">
              <w:rPr>
                <w:sz w:val="24"/>
                <w:szCs w:val="24"/>
              </w:rPr>
              <w:br/>
              <w:t>27 &lt;***&gt;/43</w:t>
            </w:r>
          </w:p>
        </w:tc>
      </w:tr>
      <w:tr w:rsidR="00BE08C2" w:rsidRPr="008F73F3" w:rsidTr="00BE08C2">
        <w:trPr>
          <w:cantSplit/>
          <w:trHeight w:hRule="exact" w:val="562"/>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утиные                                 </w:t>
            </w:r>
            <w:r w:rsidRPr="008F73F3">
              <w:rPr>
                <w:sz w:val="24"/>
                <w:szCs w:val="24"/>
              </w:rPr>
              <w:br/>
              <w:t>на 65 тыс. утят</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br/>
              <w:t>31</w:t>
            </w:r>
          </w:p>
        </w:tc>
      </w:tr>
      <w:tr w:rsidR="00BE08C2" w:rsidRPr="008F73F3" w:rsidTr="00BE08C2">
        <w:trPr>
          <w:cantSplit/>
          <w:trHeight w:hRule="exact" w:val="562"/>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индейководческие                       </w:t>
            </w:r>
            <w:r w:rsidRPr="008F73F3">
              <w:rPr>
                <w:sz w:val="24"/>
                <w:szCs w:val="24"/>
              </w:rPr>
              <w:br/>
              <w:t>на 250 тыс. индюшат</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br/>
              <w:t>24</w:t>
            </w:r>
          </w:p>
        </w:tc>
      </w:tr>
      <w:tr w:rsidR="00BE08C2" w:rsidRPr="008F73F3" w:rsidTr="00BE08C2">
        <w:trPr>
          <w:cantSplit/>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племенные                              </w:t>
            </w:r>
            <w:r w:rsidRPr="008F73F3">
              <w:rPr>
                <w:sz w:val="24"/>
                <w:szCs w:val="24"/>
              </w:rPr>
              <w:br/>
              <w:t>яичного направления</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p>
        </w:tc>
      </w:tr>
      <w:tr w:rsidR="00BE08C2" w:rsidRPr="008F73F3" w:rsidTr="00BE08C2">
        <w:trPr>
          <w:cantSplit/>
          <w:trHeight w:hRule="exact" w:val="562"/>
        </w:trPr>
        <w:tc>
          <w:tcPr>
            <w:tcW w:w="2835" w:type="dxa"/>
            <w:vMerge w:val="restart"/>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племзавод на 50 тыс. кур:              </w:t>
            </w:r>
            <w:r w:rsidRPr="008F73F3">
              <w:rPr>
                <w:sz w:val="24"/>
                <w:szCs w:val="24"/>
              </w:rPr>
              <w:br/>
              <w:t>зона взрослой птицы</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br/>
              <w:t>25</w:t>
            </w: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зона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28</w:t>
            </w:r>
          </w:p>
        </w:tc>
      </w:tr>
      <w:tr w:rsidR="00BE08C2" w:rsidRPr="008F73F3" w:rsidTr="00BE08C2">
        <w:trPr>
          <w:cantSplit/>
          <w:trHeight w:hRule="exact" w:val="562"/>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мясного направления                    </w:t>
            </w:r>
            <w:r w:rsidRPr="008F73F3">
              <w:rPr>
                <w:sz w:val="24"/>
                <w:szCs w:val="24"/>
              </w:rPr>
              <w:br/>
              <w:t>племзавод на 50 тыс. кур:</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зона взрослой птицы</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25</w:t>
            </w:r>
          </w:p>
        </w:tc>
      </w:tr>
      <w:tr w:rsidR="00BE08C2" w:rsidRPr="008F73F3" w:rsidTr="00BE08C2">
        <w:trPr>
          <w:cantSplit/>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зона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25</w:t>
            </w:r>
          </w:p>
        </w:tc>
      </w:tr>
      <w:tr w:rsidR="00BE08C2" w:rsidRPr="008F73F3" w:rsidTr="00BE08C2">
        <w:trPr>
          <w:cantSplit/>
          <w:trHeight w:hRule="exact" w:val="286"/>
        </w:trPr>
        <w:tc>
          <w:tcPr>
            <w:tcW w:w="2835" w:type="dxa"/>
            <w:vMerge w:val="restart"/>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Звероводческие и    </w:t>
            </w:r>
            <w:r w:rsidRPr="008F73F3">
              <w:rPr>
                <w:sz w:val="24"/>
                <w:szCs w:val="24"/>
              </w:rPr>
              <w:br/>
              <w:t>кролиководческие</w:t>
            </w: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звероводческие</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21</w:t>
            </w:r>
          </w:p>
        </w:tc>
      </w:tr>
      <w:tr w:rsidR="00BE08C2" w:rsidRPr="008F73F3" w:rsidTr="00BE08C2">
        <w:trPr>
          <w:cantSplit/>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кролиководческие</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22</w:t>
            </w:r>
          </w:p>
        </w:tc>
      </w:tr>
      <w:tr w:rsidR="00BE08C2" w:rsidRPr="008F73F3" w:rsidTr="00BE08C2">
        <w:trPr>
          <w:cantSplit/>
          <w:trHeight w:hRule="exact" w:val="562"/>
        </w:trPr>
        <w:tc>
          <w:tcPr>
            <w:tcW w:w="2835" w:type="dxa"/>
            <w:vMerge w:val="restart"/>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Тепличные</w:t>
            </w: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многолетние теплицы общей площадью     </w:t>
            </w:r>
            <w:r w:rsidRPr="008F73F3">
              <w:rPr>
                <w:sz w:val="24"/>
                <w:szCs w:val="24"/>
              </w:rPr>
              <w:br/>
              <w:t>6 га</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br/>
              <w:t>54</w:t>
            </w: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12 га</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56</w:t>
            </w: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18, 24 и 30 га</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60</w:t>
            </w:r>
          </w:p>
        </w:tc>
      </w:tr>
      <w:tr w:rsidR="00BE08C2" w:rsidRPr="008F73F3" w:rsidTr="00BE08C2">
        <w:trPr>
          <w:cantSplit/>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однопролетные (ангарные) теплицы  общей</w:t>
            </w:r>
            <w:r w:rsidRPr="008F73F3">
              <w:rPr>
                <w:sz w:val="24"/>
                <w:szCs w:val="24"/>
              </w:rPr>
              <w:br/>
              <w:t xml:space="preserve">площадью                               </w:t>
            </w:r>
            <w:r w:rsidRPr="008F73F3">
              <w:rPr>
                <w:sz w:val="24"/>
                <w:szCs w:val="24"/>
              </w:rPr>
              <w:br/>
              <w:t>до 5 га</w:t>
            </w:r>
          </w:p>
          <w:p w:rsidR="00BE08C2" w:rsidRPr="008F73F3" w:rsidRDefault="00BE08C2" w:rsidP="00BE08C2">
            <w:pPr>
              <w:snapToGrid w:val="0"/>
              <w:jc w:val="center"/>
              <w:rPr>
                <w:b/>
                <w:bCs/>
                <w:sz w:val="24"/>
                <w:szCs w:val="24"/>
              </w:rPr>
            </w:pPr>
          </w:p>
          <w:p w:rsidR="00BE08C2" w:rsidRPr="008F73F3" w:rsidRDefault="00BE08C2" w:rsidP="00BE08C2">
            <w:pPr>
              <w:snapToGrid w:val="0"/>
              <w:jc w:val="center"/>
              <w:rPr>
                <w:b/>
                <w:bCs/>
                <w:sz w:val="24"/>
                <w:szCs w:val="24"/>
              </w:rPr>
            </w:pP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br/>
            </w:r>
            <w:r w:rsidRPr="008F73F3">
              <w:rPr>
                <w:sz w:val="24"/>
                <w:szCs w:val="24"/>
              </w:rPr>
              <w:br/>
              <w:t>41</w:t>
            </w:r>
          </w:p>
        </w:tc>
      </w:tr>
      <w:tr w:rsidR="00BE08C2" w:rsidRPr="008F73F3" w:rsidTr="00BE08C2">
        <w:trPr>
          <w:cantSplit/>
        </w:trPr>
        <w:tc>
          <w:tcPr>
            <w:tcW w:w="2835" w:type="dxa"/>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r w:rsidRPr="008F73F3">
              <w:rPr>
                <w:rFonts w:eastAsia="SimSun"/>
                <w:sz w:val="24"/>
                <w:szCs w:val="24"/>
                <w:lang w:eastAsia="zh-CN"/>
              </w:rPr>
              <w:t>1</w:t>
            </w:r>
          </w:p>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2</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3</w:t>
            </w:r>
          </w:p>
        </w:tc>
      </w:tr>
      <w:tr w:rsidR="00BE08C2" w:rsidRPr="008F73F3" w:rsidTr="00BE08C2">
        <w:trPr>
          <w:cantSplit/>
          <w:trHeight w:hRule="exact" w:val="562"/>
        </w:trPr>
        <w:tc>
          <w:tcPr>
            <w:tcW w:w="2835" w:type="dxa"/>
            <w:vMerge w:val="restart"/>
            <w:tcBorders>
              <w:top w:val="single" w:sz="4" w:space="0" w:color="000000"/>
              <w:left w:val="single" w:sz="4" w:space="0" w:color="000000"/>
              <w:bottom w:val="single" w:sz="4" w:space="0" w:color="000000"/>
            </w:tcBorders>
            <w:vAlign w:val="center"/>
          </w:tcPr>
          <w:p w:rsidR="00BE08C2" w:rsidRPr="008F73F3" w:rsidRDefault="00BE08C2" w:rsidP="00BE08C2">
            <w:pPr>
              <w:snapToGrid w:val="0"/>
              <w:jc w:val="center"/>
              <w:rPr>
                <w:b/>
                <w:bCs/>
                <w:sz w:val="24"/>
                <w:szCs w:val="24"/>
              </w:rPr>
            </w:pPr>
            <w:r w:rsidRPr="008F73F3">
              <w:rPr>
                <w:sz w:val="24"/>
                <w:szCs w:val="24"/>
              </w:rPr>
              <w:t xml:space="preserve">По ремонту          </w:t>
            </w:r>
            <w:r w:rsidRPr="008F73F3">
              <w:rPr>
                <w:sz w:val="24"/>
                <w:szCs w:val="24"/>
              </w:rPr>
              <w:br/>
              <w:t>сельскохозяйственной</w:t>
            </w:r>
            <w:r w:rsidRPr="008F73F3">
              <w:rPr>
                <w:sz w:val="24"/>
                <w:szCs w:val="24"/>
              </w:rPr>
              <w:br/>
              <w:t xml:space="preserve">  техники</w:t>
            </w: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центральные ремонтные мастерские для   </w:t>
            </w:r>
            <w:r w:rsidRPr="008F73F3">
              <w:rPr>
                <w:sz w:val="24"/>
                <w:szCs w:val="24"/>
              </w:rPr>
              <w:br/>
              <w:t>хозяйств с парком</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на 25 тракторов</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25</w:t>
            </w: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на 50 и 75 тракторов</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28</w:t>
            </w: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на 100 тракторов</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31</w:t>
            </w: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на 150 и 200 тракторов</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35</w:t>
            </w:r>
          </w:p>
        </w:tc>
      </w:tr>
      <w:tr w:rsidR="00BE08C2" w:rsidRPr="008F73F3" w:rsidTr="00BE08C2">
        <w:trPr>
          <w:cantSplit/>
          <w:trHeight w:hRule="exact" w:val="562"/>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пункты технического обслуживания       </w:t>
            </w:r>
            <w:r w:rsidRPr="008F73F3">
              <w:rPr>
                <w:sz w:val="24"/>
                <w:szCs w:val="24"/>
              </w:rPr>
              <w:br/>
              <w:t>бригады или отделения хозяйств с парком</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на 10, 20 и 30 тракторов</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30</w:t>
            </w:r>
          </w:p>
        </w:tc>
      </w:tr>
      <w:tr w:rsidR="00BE08C2" w:rsidRPr="008F73F3" w:rsidTr="00BE08C2">
        <w:trPr>
          <w:cantSplit/>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на 40 и более тракторов</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38</w:t>
            </w:r>
          </w:p>
        </w:tc>
      </w:tr>
      <w:tr w:rsidR="00BE08C2" w:rsidRPr="008F73F3" w:rsidTr="00BE08C2">
        <w:trPr>
          <w:cantSplit/>
          <w:trHeight w:hRule="exact" w:val="562"/>
        </w:trPr>
        <w:tc>
          <w:tcPr>
            <w:tcW w:w="2835" w:type="dxa"/>
            <w:vMerge w:val="restart"/>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Прочие предприятия</w:t>
            </w: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 xml:space="preserve">по переработке или хранению            </w:t>
            </w:r>
            <w:r w:rsidRPr="008F73F3">
              <w:rPr>
                <w:sz w:val="24"/>
                <w:szCs w:val="24"/>
              </w:rPr>
              <w:br/>
              <w:t>сельскохозяйственной продукции</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50</w:t>
            </w:r>
          </w:p>
        </w:tc>
      </w:tr>
      <w:tr w:rsidR="00BE08C2" w:rsidRPr="008F73F3" w:rsidTr="00BE08C2">
        <w:trPr>
          <w:cantSplit/>
          <w:trHeight w:hRule="exact" w:val="286"/>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комбикормовые</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27</w:t>
            </w:r>
          </w:p>
        </w:tc>
      </w:tr>
      <w:tr w:rsidR="00BE08C2" w:rsidRPr="008F73F3" w:rsidTr="00BE08C2">
        <w:trPr>
          <w:cantSplit/>
        </w:trPr>
        <w:tc>
          <w:tcPr>
            <w:tcW w:w="2835" w:type="dxa"/>
            <w:vMerge/>
            <w:tcBorders>
              <w:top w:val="single" w:sz="4" w:space="0" w:color="000000"/>
              <w:left w:val="single" w:sz="4" w:space="0" w:color="000000"/>
              <w:bottom w:val="single" w:sz="4" w:space="0" w:color="000000"/>
            </w:tcBorders>
          </w:tcPr>
          <w:p w:rsidR="00BE08C2" w:rsidRPr="008F73F3" w:rsidRDefault="00BE08C2" w:rsidP="00BE08C2">
            <w:pPr>
              <w:jc w:val="center"/>
              <w:rPr>
                <w:rFonts w:eastAsia="SimSun"/>
                <w:b/>
                <w:bCs/>
                <w:sz w:val="24"/>
                <w:szCs w:val="24"/>
                <w:lang w:eastAsia="zh-CN"/>
              </w:rPr>
            </w:pPr>
          </w:p>
        </w:tc>
        <w:tc>
          <w:tcPr>
            <w:tcW w:w="5400" w:type="dxa"/>
            <w:tcBorders>
              <w:top w:val="single" w:sz="4" w:space="0" w:color="000000"/>
              <w:left w:val="single" w:sz="4" w:space="0" w:color="000000"/>
              <w:bottom w:val="single" w:sz="4" w:space="0" w:color="000000"/>
            </w:tcBorders>
          </w:tcPr>
          <w:p w:rsidR="00BE08C2" w:rsidRPr="008F73F3" w:rsidRDefault="00BE08C2" w:rsidP="00BE08C2">
            <w:pPr>
              <w:snapToGrid w:val="0"/>
              <w:jc w:val="center"/>
              <w:rPr>
                <w:b/>
                <w:bCs/>
                <w:sz w:val="24"/>
                <w:szCs w:val="24"/>
              </w:rPr>
            </w:pPr>
            <w:r w:rsidRPr="008F73F3">
              <w:rPr>
                <w:sz w:val="24"/>
                <w:szCs w:val="24"/>
              </w:rPr>
              <w:t>по хранению семян и зерна</w:t>
            </w:r>
          </w:p>
        </w:tc>
        <w:tc>
          <w:tcPr>
            <w:tcW w:w="1404" w:type="dxa"/>
            <w:tcBorders>
              <w:top w:val="single" w:sz="4" w:space="0" w:color="000000"/>
              <w:left w:val="single" w:sz="4" w:space="0" w:color="000000"/>
              <w:bottom w:val="single" w:sz="4" w:space="0" w:color="000000"/>
              <w:right w:val="single" w:sz="4" w:space="0" w:color="000000"/>
            </w:tcBorders>
          </w:tcPr>
          <w:p w:rsidR="00BE08C2" w:rsidRPr="008F73F3" w:rsidRDefault="00BE08C2" w:rsidP="00BE08C2">
            <w:pPr>
              <w:snapToGrid w:val="0"/>
              <w:jc w:val="center"/>
              <w:rPr>
                <w:b/>
                <w:bCs/>
                <w:sz w:val="24"/>
                <w:szCs w:val="24"/>
              </w:rPr>
            </w:pPr>
            <w:r w:rsidRPr="008F73F3">
              <w:rPr>
                <w:sz w:val="24"/>
                <w:szCs w:val="24"/>
              </w:rPr>
              <w:t>28</w:t>
            </w:r>
          </w:p>
        </w:tc>
      </w:tr>
    </w:tbl>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&lt;*&gt; Над чертой приведены показатели для зданий без чердаков, под чертой - с используемыми чердаками.</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&lt;**&gt; Над чертой приведены показатели при хранении грубых кормов и подстилки под навесами, под чертой - при хранении в скирдах.</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&lt;***&gt; Над чертой приведены показатели для многоэтажных зданий, под чертой - для одноэтажных.</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Примечания.</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1. Минимальную плотность застройки допускается уменьшать, но не более чем на 10 процентов от установленной настоящим приложением, при строительстве сельскохозяйственных предприятий на площадке с уклоном свыше 3 процентов, просадочных грунтах и в сложных инженерно-геологических условиях.</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2.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3. 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стоянки автомобилей, сельскохозяйственных машин и механизмов, открытые склады различного назначения; при условии, что размеры и оборудование выгулов, площадок для стоянки автомобилей и складов открытого хранения принимаются по нормам технологического проектирования.</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4. 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транспортных средств, принадлежащих гражданам, открытыми водоотводными и другими каналами, подпорными стенками, подземными сооружениями или частями их, над которыми могут быть размещены другие здания и сооружения.</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lastRenderedPageBreak/>
        <w:t>Животноводческие, птицеводческие и звероводческие фермы, ветеринарные учреждения и предприятия по производству молока, мяса и яиц на промышленной основе следует размещать с подветренной стороны по отношению к другим сельскохозяйственным объектам и селитебной территории.</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При проектировании животноводческих, птицеводческих и звероводческих предприятий размещение кормоцехов и складов грубых кормов следует принимать по соответствующим нормам технологического проектирования.</w:t>
      </w:r>
    </w:p>
    <w:p w:rsidR="00BE08C2" w:rsidRPr="008F73F3" w:rsidRDefault="00BE08C2" w:rsidP="00BE08C2">
      <w:pPr>
        <w:ind w:firstLine="709"/>
        <w:jc w:val="both"/>
        <w:rPr>
          <w:b/>
          <w:sz w:val="24"/>
          <w:szCs w:val="24"/>
        </w:rPr>
      </w:pPr>
      <w:r w:rsidRPr="008F73F3">
        <w:rPr>
          <w:sz w:val="24"/>
          <w:szCs w:val="24"/>
        </w:rPr>
        <w:t>14) Должны соблюдаться противопожарные требования в соответствии с действующим законодательством Российской Федерации.</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Ограничения использования земельных участков и ОКС:</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Запрещается строительство объектов капитального строительства, несовместимых с функциональным назначением территории</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При проектировании и строительстве в зонах затопления необходимо предусматривать инженерную защиту от затопления и подтопления зданий.</w:t>
      </w:r>
    </w:p>
    <w:p w:rsidR="00BE08C2" w:rsidRPr="008F73F3" w:rsidRDefault="00BE08C2" w:rsidP="00BE08C2">
      <w:pPr>
        <w:ind w:firstLine="709"/>
        <w:rPr>
          <w:rFonts w:eastAsia="SimSun"/>
          <w:b/>
          <w:bCs/>
          <w:sz w:val="24"/>
          <w:szCs w:val="24"/>
          <w:lang w:eastAsia="zh-CN"/>
        </w:rPr>
      </w:pPr>
      <w:r w:rsidRPr="008F73F3">
        <w:rPr>
          <w:rFonts w:eastAsia="SimSun"/>
          <w:sz w:val="24"/>
          <w:szCs w:val="24"/>
          <w:lang w:eastAsia="zh-CN"/>
        </w:rPr>
        <w:t>Объекты коммунально-складского назначения: допускается размещение предприятий III-IV классов опасности.</w:t>
      </w:r>
    </w:p>
    <w:p w:rsidR="00BE08C2" w:rsidRPr="008F73F3" w:rsidRDefault="00BE08C2" w:rsidP="00BE08C2">
      <w:pPr>
        <w:pStyle w:val="ConsPlusTitle"/>
        <w:ind w:firstLine="709"/>
        <w:jc w:val="both"/>
        <w:rPr>
          <w:rFonts w:ascii="Times New Roman" w:hAnsi="Times New Roman" w:cs="Times New Roman"/>
          <w:b w:val="0"/>
          <w:sz w:val="24"/>
          <w:szCs w:val="24"/>
        </w:rPr>
      </w:pPr>
    </w:p>
    <w:p w:rsidR="00BE08C2" w:rsidRPr="008F73F3" w:rsidRDefault="00BE08C2" w:rsidP="00BE08C2">
      <w:pPr>
        <w:ind w:firstLine="709"/>
        <w:jc w:val="center"/>
        <w:rPr>
          <w:b/>
          <w:sz w:val="24"/>
          <w:szCs w:val="24"/>
        </w:rPr>
      </w:pPr>
      <w:r w:rsidRPr="008F73F3">
        <w:rPr>
          <w:b/>
          <w:sz w:val="24"/>
          <w:szCs w:val="24"/>
        </w:rPr>
        <w:t>Р. Зона рекреационного назначения</w:t>
      </w:r>
    </w:p>
    <w:p w:rsidR="00BE08C2" w:rsidRPr="008F73F3" w:rsidRDefault="00BE08C2" w:rsidP="00BE08C2">
      <w:pPr>
        <w:ind w:firstLine="709"/>
        <w:jc w:val="both"/>
        <w:rPr>
          <w:b/>
          <w:sz w:val="24"/>
          <w:szCs w:val="24"/>
        </w:rPr>
      </w:pPr>
    </w:p>
    <w:p w:rsidR="00BE08C2" w:rsidRPr="008F73F3" w:rsidRDefault="00BE08C2" w:rsidP="00BE08C2">
      <w:pPr>
        <w:ind w:firstLine="709"/>
        <w:jc w:val="both"/>
        <w:rPr>
          <w:b/>
          <w:sz w:val="24"/>
          <w:szCs w:val="24"/>
        </w:rPr>
      </w:pPr>
      <w:r w:rsidRPr="008F73F3">
        <w:rPr>
          <w:sz w:val="24"/>
          <w:szCs w:val="24"/>
        </w:rPr>
        <w:t>Зона предназначена для сохранения природного ландшафта, экологически чистой окружающей среды, а также для организации отдыха и досуга населения. Хозяйственная деятельность на территории зоны осуществляется в соответствии с режимом, установленным для лесов зеленой зоны, на основе лесного законодательства; допускается строительство обслуживающих культурно-развлекательных объектов, спортивных сооружений и комплексов, связанных с выполнением рекреационных функций территории.</w:t>
      </w:r>
    </w:p>
    <w:p w:rsidR="00BE08C2" w:rsidRPr="008F73F3" w:rsidRDefault="00BE08C2" w:rsidP="00BE08C2">
      <w:pPr>
        <w:ind w:firstLine="709"/>
        <w:jc w:val="both"/>
        <w:rPr>
          <w:b/>
          <w:sz w:val="24"/>
          <w:szCs w:val="24"/>
        </w:rPr>
      </w:pPr>
      <w:r w:rsidRPr="008F73F3">
        <w:rPr>
          <w:sz w:val="24"/>
          <w:szCs w:val="24"/>
        </w:rPr>
        <w:t>Представленные ниже градостроительные регламенты могут быть распространены на земельные участки в составе данной зоны Р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BE08C2" w:rsidRPr="008F73F3" w:rsidRDefault="00BE08C2" w:rsidP="00BE08C2">
      <w:pPr>
        <w:ind w:firstLine="709"/>
        <w:jc w:val="both"/>
        <w:rPr>
          <w:b/>
          <w:sz w:val="24"/>
          <w:szCs w:val="24"/>
        </w:rPr>
      </w:pPr>
      <w:r w:rsidRPr="008F73F3">
        <w:rPr>
          <w:sz w:val="24"/>
          <w:szCs w:val="24"/>
        </w:rPr>
        <w:t>В иных случаях – применительно к частям территории в пределах данной зоны Р,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BE08C2" w:rsidRPr="008F73F3" w:rsidRDefault="00BE08C2" w:rsidP="00BE08C2">
      <w:pPr>
        <w:ind w:firstLine="709"/>
        <w:jc w:val="both"/>
        <w:rPr>
          <w:b/>
          <w:sz w:val="24"/>
          <w:szCs w:val="24"/>
        </w:rPr>
      </w:pPr>
    </w:p>
    <w:p w:rsidR="00BE08C2" w:rsidRPr="008F73F3" w:rsidRDefault="00BE08C2" w:rsidP="00BE08C2">
      <w:pPr>
        <w:ind w:firstLine="709"/>
        <w:jc w:val="both"/>
        <w:rPr>
          <w:b/>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7"/>
        <w:gridCol w:w="5386"/>
        <w:gridCol w:w="1981"/>
      </w:tblGrid>
      <w:tr w:rsidR="00BE08C2" w:rsidRPr="008F73F3" w:rsidTr="00BE08C2">
        <w:trPr>
          <w:jc w:val="center"/>
        </w:trPr>
        <w:tc>
          <w:tcPr>
            <w:tcW w:w="2267"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Наименование вида разрешенного использования земельного участка</w:t>
            </w:r>
          </w:p>
          <w:p w:rsidR="00BE08C2" w:rsidRPr="008F73F3" w:rsidRDefault="00BE08C2" w:rsidP="00BE08C2">
            <w:pPr>
              <w:pStyle w:val="a5"/>
              <w:jc w:val="center"/>
              <w:rPr>
                <w:rFonts w:cs="Times New Roman"/>
                <w:sz w:val="24"/>
                <w:szCs w:val="24"/>
              </w:rPr>
            </w:pPr>
          </w:p>
        </w:tc>
        <w:tc>
          <w:tcPr>
            <w:tcW w:w="5386" w:type="dxa"/>
            <w:vAlign w:val="center"/>
            <w:hideMark/>
          </w:tcPr>
          <w:p w:rsidR="00BE08C2" w:rsidRPr="008F73F3" w:rsidRDefault="00BE08C2" w:rsidP="00BE08C2">
            <w:pPr>
              <w:pStyle w:val="a5"/>
              <w:jc w:val="center"/>
              <w:rPr>
                <w:rFonts w:cs="Times New Roman"/>
                <w:sz w:val="24"/>
                <w:szCs w:val="24"/>
              </w:rPr>
            </w:pPr>
            <w:r w:rsidRPr="008F73F3">
              <w:rPr>
                <w:rFonts w:cs="Times New Roman"/>
                <w:sz w:val="24"/>
                <w:szCs w:val="24"/>
              </w:rPr>
              <w:t>Описание вида разрешенного использования земельного участка</w:t>
            </w:r>
          </w:p>
        </w:tc>
        <w:tc>
          <w:tcPr>
            <w:tcW w:w="1981" w:type="dxa"/>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Код (числовое обозначение) вида разрешенного использования земельного участка</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ОСНОВНЫЕ ВИДЫ РАЗРЕШЕННОГО ИСПОЛЬЗОВАНИЯ ЗЕМЕЛЬНЫХ УЧАСТКОВ</w:t>
            </w:r>
          </w:p>
        </w:tc>
      </w:tr>
      <w:tr w:rsidR="00BE08C2" w:rsidRPr="008F73F3" w:rsidTr="00BE08C2">
        <w:trPr>
          <w:jc w:val="center"/>
        </w:trPr>
        <w:tc>
          <w:tcPr>
            <w:tcW w:w="2267" w:type="dxa"/>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1</w:t>
            </w:r>
          </w:p>
        </w:tc>
        <w:tc>
          <w:tcPr>
            <w:tcW w:w="5386" w:type="dxa"/>
            <w:vAlign w:val="center"/>
          </w:tcPr>
          <w:p w:rsidR="00BE08C2" w:rsidRPr="008F73F3" w:rsidRDefault="00BE08C2" w:rsidP="00BE08C2">
            <w:pPr>
              <w:spacing w:before="100" w:beforeAutospacing="1" w:after="100" w:afterAutospacing="1"/>
              <w:jc w:val="center"/>
              <w:rPr>
                <w:b/>
                <w:bCs/>
                <w:sz w:val="24"/>
                <w:szCs w:val="24"/>
              </w:rPr>
            </w:pPr>
            <w:r w:rsidRPr="008F73F3">
              <w:rPr>
                <w:sz w:val="24"/>
                <w:szCs w:val="24"/>
              </w:rPr>
              <w:t>2</w:t>
            </w:r>
          </w:p>
        </w:tc>
        <w:tc>
          <w:tcPr>
            <w:tcW w:w="1981" w:type="dxa"/>
            <w:vAlign w:val="center"/>
          </w:tcPr>
          <w:p w:rsidR="00BE08C2" w:rsidRPr="008F73F3" w:rsidRDefault="00BE08C2" w:rsidP="00BE08C2">
            <w:pPr>
              <w:spacing w:before="100" w:beforeAutospacing="1" w:after="100" w:afterAutospacing="1"/>
              <w:jc w:val="center"/>
              <w:rPr>
                <w:b/>
                <w:bCs/>
                <w:sz w:val="24"/>
                <w:szCs w:val="24"/>
              </w:rPr>
            </w:pPr>
            <w:r w:rsidRPr="008F73F3">
              <w:rPr>
                <w:sz w:val="24"/>
                <w:szCs w:val="24"/>
              </w:rPr>
              <w:t>3</w:t>
            </w:r>
          </w:p>
        </w:tc>
      </w:tr>
      <w:tr w:rsidR="00BE08C2" w:rsidRPr="008F73F3" w:rsidTr="00BE08C2">
        <w:trPr>
          <w:trHeight w:val="319"/>
          <w:jc w:val="center"/>
        </w:trPr>
        <w:tc>
          <w:tcPr>
            <w:tcW w:w="2267" w:type="dxa"/>
            <w:vAlign w:val="center"/>
            <w:hideMark/>
          </w:tcPr>
          <w:p w:rsidR="00BE08C2" w:rsidRPr="008F73F3" w:rsidRDefault="00BE08C2" w:rsidP="00BE08C2">
            <w:pPr>
              <w:pStyle w:val="afff2"/>
              <w:jc w:val="center"/>
              <w:rPr>
                <w:rFonts w:ascii="Times New Roman" w:hAnsi="Times New Roman" w:cs="Times New Roman"/>
              </w:rPr>
            </w:pPr>
            <w:bookmarkStart w:id="41" w:name="sub_1054"/>
            <w:r w:rsidRPr="008F73F3">
              <w:rPr>
                <w:rFonts w:ascii="Times New Roman" w:hAnsi="Times New Roman" w:cs="Times New Roman"/>
              </w:rPr>
              <w:t>Причалы для маломерных судов</w:t>
            </w:r>
            <w:bookmarkEnd w:id="41"/>
          </w:p>
        </w:tc>
        <w:tc>
          <w:tcPr>
            <w:tcW w:w="5386" w:type="dxa"/>
            <w:vAlign w:val="center"/>
            <w:hideMark/>
          </w:tcPr>
          <w:p w:rsidR="00BE08C2"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сооружений, предназначенных для причаливания, хранения и обслуживания яхт, катеров, лодок и других маломерных судов</w:t>
            </w:r>
          </w:p>
          <w:p w:rsidR="008F73F3" w:rsidRDefault="008F73F3" w:rsidP="008F73F3"/>
          <w:p w:rsidR="008F73F3" w:rsidRPr="008F73F3" w:rsidRDefault="008F73F3" w:rsidP="008F73F3"/>
        </w:tc>
        <w:tc>
          <w:tcPr>
            <w:tcW w:w="198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5.4</w:t>
            </w:r>
          </w:p>
        </w:tc>
      </w:tr>
      <w:tr w:rsidR="00BE08C2" w:rsidRPr="008F73F3" w:rsidTr="00BE08C2">
        <w:trPr>
          <w:trHeight w:val="319"/>
          <w:jc w:val="center"/>
        </w:trPr>
        <w:tc>
          <w:tcPr>
            <w:tcW w:w="2267" w:type="dxa"/>
            <w:vAlign w:val="center"/>
            <w:hideMark/>
          </w:tcPr>
          <w:p w:rsidR="00BE08C2" w:rsidRPr="008F73F3" w:rsidRDefault="00BE08C2" w:rsidP="00BE08C2">
            <w:pPr>
              <w:pStyle w:val="afff2"/>
              <w:jc w:val="center"/>
              <w:rPr>
                <w:rFonts w:ascii="Times New Roman" w:hAnsi="Times New Roman" w:cs="Times New Roman"/>
              </w:rPr>
            </w:pPr>
            <w:bookmarkStart w:id="42" w:name="sub_1053"/>
            <w:r w:rsidRPr="008F73F3">
              <w:rPr>
                <w:rFonts w:ascii="Times New Roman" w:hAnsi="Times New Roman" w:cs="Times New Roman"/>
              </w:rPr>
              <w:lastRenderedPageBreak/>
              <w:t>Охота и рыбалка</w:t>
            </w:r>
            <w:bookmarkEnd w:id="42"/>
          </w:p>
        </w:tc>
        <w:tc>
          <w:tcPr>
            <w:tcW w:w="538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p w:rsidR="00D52818" w:rsidRPr="008F73F3" w:rsidRDefault="00D52818" w:rsidP="00D52818">
            <w:pPr>
              <w:rPr>
                <w:sz w:val="24"/>
                <w:szCs w:val="24"/>
              </w:rPr>
            </w:pPr>
          </w:p>
        </w:tc>
        <w:tc>
          <w:tcPr>
            <w:tcW w:w="198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5.3</w:t>
            </w:r>
          </w:p>
        </w:tc>
      </w:tr>
      <w:tr w:rsidR="00D52818" w:rsidRPr="008F73F3" w:rsidTr="006236B4">
        <w:trPr>
          <w:trHeight w:val="2208"/>
          <w:jc w:val="center"/>
        </w:trPr>
        <w:tc>
          <w:tcPr>
            <w:tcW w:w="2267" w:type="dxa"/>
            <w:vAlign w:val="center"/>
            <w:hideMark/>
          </w:tcPr>
          <w:p w:rsidR="00D52818" w:rsidRPr="008F73F3" w:rsidRDefault="00D52818" w:rsidP="00BE08C2">
            <w:pPr>
              <w:pStyle w:val="afff2"/>
              <w:jc w:val="center"/>
              <w:rPr>
                <w:rFonts w:ascii="Times New Roman" w:hAnsi="Times New Roman" w:cs="Times New Roman"/>
              </w:rPr>
            </w:pPr>
            <w:bookmarkStart w:id="43" w:name="sub_1052"/>
            <w:r w:rsidRPr="008F73F3">
              <w:rPr>
                <w:rFonts w:ascii="Times New Roman" w:hAnsi="Times New Roman" w:cs="Times New Roman"/>
              </w:rPr>
              <w:t>Природно-познавательный туризм</w:t>
            </w:r>
            <w:bookmarkEnd w:id="43"/>
          </w:p>
        </w:tc>
        <w:tc>
          <w:tcPr>
            <w:tcW w:w="5386" w:type="dxa"/>
            <w:vAlign w:val="center"/>
            <w:hideMark/>
          </w:tcPr>
          <w:p w:rsidR="00D52818" w:rsidRPr="008F73F3" w:rsidRDefault="00D52818" w:rsidP="00BE08C2">
            <w:pPr>
              <w:pStyle w:val="afff2"/>
              <w:jc w:val="center"/>
              <w:rPr>
                <w:rFonts w:ascii="Times New Roman" w:hAnsi="Times New Roman" w:cs="Times New Roman"/>
              </w:rPr>
            </w:pPr>
            <w:r w:rsidRPr="008F73F3">
              <w:rPr>
                <w:rFonts w:ascii="Times New Roman" w:hAnsi="Times New Roman" w:cs="Times New Roman"/>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w:t>
            </w:r>
          </w:p>
          <w:p w:rsidR="00D52818" w:rsidRPr="008F73F3" w:rsidRDefault="00D52818" w:rsidP="00BE08C2">
            <w:pPr>
              <w:pStyle w:val="afff2"/>
              <w:jc w:val="center"/>
              <w:rPr>
                <w:rFonts w:ascii="Times New Roman" w:hAnsi="Times New Roman" w:cs="Times New Roman"/>
              </w:rPr>
            </w:pPr>
            <w:r w:rsidRPr="008F73F3">
              <w:rPr>
                <w:rFonts w:ascii="Times New Roman" w:hAnsi="Times New Roman" w:cs="Times New Roman"/>
              </w:rPr>
              <w:t>размещение щитов с познавательными сведениями об окружающей природной среде;</w:t>
            </w:r>
          </w:p>
          <w:p w:rsidR="00D52818" w:rsidRPr="008F73F3" w:rsidRDefault="00D52818" w:rsidP="00BE08C2">
            <w:pPr>
              <w:pStyle w:val="afff2"/>
              <w:jc w:val="center"/>
              <w:rPr>
                <w:rFonts w:ascii="Times New Roman" w:hAnsi="Times New Roman" w:cs="Times New Roman"/>
              </w:rPr>
            </w:pPr>
            <w:r w:rsidRPr="008F73F3">
              <w:rPr>
                <w:rFonts w:ascii="Times New Roman" w:hAnsi="Times New Roman" w:cs="Times New Roman"/>
              </w:rPr>
              <w:t>осуществление необходимых природоохранных и природовосстановительных мероприятий</w:t>
            </w:r>
          </w:p>
          <w:p w:rsidR="00D52818" w:rsidRPr="008F73F3" w:rsidRDefault="00D52818" w:rsidP="00D52818">
            <w:pPr>
              <w:rPr>
                <w:sz w:val="24"/>
                <w:szCs w:val="24"/>
              </w:rPr>
            </w:pPr>
          </w:p>
        </w:tc>
        <w:tc>
          <w:tcPr>
            <w:tcW w:w="1981" w:type="dxa"/>
            <w:vAlign w:val="center"/>
            <w:hideMark/>
          </w:tcPr>
          <w:p w:rsidR="00D52818" w:rsidRPr="008F73F3" w:rsidRDefault="00D52818" w:rsidP="00BE08C2">
            <w:pPr>
              <w:pStyle w:val="afff2"/>
              <w:jc w:val="center"/>
              <w:rPr>
                <w:rFonts w:ascii="Times New Roman" w:hAnsi="Times New Roman" w:cs="Times New Roman"/>
              </w:rPr>
            </w:pPr>
            <w:r w:rsidRPr="008F73F3">
              <w:rPr>
                <w:rFonts w:ascii="Times New Roman" w:hAnsi="Times New Roman" w:cs="Times New Roman"/>
              </w:rPr>
              <w:t>5.2</w:t>
            </w:r>
          </w:p>
        </w:tc>
      </w:tr>
      <w:tr w:rsidR="002E38B0" w:rsidRPr="008F73F3" w:rsidTr="00BE08C2">
        <w:trPr>
          <w:trHeight w:val="319"/>
          <w:jc w:val="center"/>
        </w:trPr>
        <w:tc>
          <w:tcPr>
            <w:tcW w:w="2267" w:type="dxa"/>
            <w:vAlign w:val="center"/>
            <w:hideMark/>
          </w:tcPr>
          <w:p w:rsidR="002E38B0" w:rsidRPr="008F73F3" w:rsidRDefault="002E38B0" w:rsidP="00842E0E">
            <w:pPr>
              <w:pStyle w:val="a5"/>
              <w:rPr>
                <w:rFonts w:cs="Times New Roman"/>
                <w:sz w:val="24"/>
                <w:szCs w:val="24"/>
              </w:rPr>
            </w:pPr>
            <w:r w:rsidRPr="008F73F3">
              <w:rPr>
                <w:rFonts w:cs="Times New Roman"/>
                <w:sz w:val="24"/>
                <w:szCs w:val="24"/>
              </w:rPr>
              <w:t>Спорт</w:t>
            </w:r>
          </w:p>
          <w:p w:rsidR="002E38B0" w:rsidRPr="008F73F3" w:rsidRDefault="002E38B0" w:rsidP="00842E0E">
            <w:pPr>
              <w:pStyle w:val="a5"/>
              <w:rPr>
                <w:rFonts w:cs="Times New Roman"/>
                <w:sz w:val="24"/>
                <w:szCs w:val="24"/>
              </w:rPr>
            </w:pPr>
          </w:p>
          <w:p w:rsidR="002E38B0" w:rsidRPr="008F73F3" w:rsidRDefault="002E38B0" w:rsidP="00842E0E">
            <w:pPr>
              <w:pStyle w:val="a5"/>
              <w:rPr>
                <w:rFonts w:cs="Times New Roman"/>
                <w:sz w:val="24"/>
                <w:szCs w:val="24"/>
              </w:rPr>
            </w:pPr>
          </w:p>
          <w:p w:rsidR="002E38B0" w:rsidRPr="008F73F3" w:rsidRDefault="002E38B0" w:rsidP="00842E0E">
            <w:pPr>
              <w:pStyle w:val="a5"/>
              <w:rPr>
                <w:rFonts w:cs="Times New Roman"/>
                <w:sz w:val="24"/>
                <w:szCs w:val="24"/>
              </w:rPr>
            </w:pPr>
          </w:p>
          <w:p w:rsidR="002E38B0" w:rsidRPr="008F73F3" w:rsidRDefault="002E38B0" w:rsidP="00842E0E">
            <w:pPr>
              <w:pStyle w:val="a5"/>
              <w:rPr>
                <w:rFonts w:cs="Times New Roman"/>
                <w:sz w:val="24"/>
                <w:szCs w:val="24"/>
              </w:rPr>
            </w:pPr>
          </w:p>
          <w:p w:rsidR="002E38B0" w:rsidRPr="008F73F3" w:rsidRDefault="002E38B0" w:rsidP="00842E0E">
            <w:pPr>
              <w:pStyle w:val="a5"/>
              <w:rPr>
                <w:rFonts w:cs="Times New Roman"/>
                <w:sz w:val="24"/>
                <w:szCs w:val="24"/>
              </w:rPr>
            </w:pPr>
          </w:p>
          <w:p w:rsidR="002E38B0" w:rsidRPr="008F73F3" w:rsidRDefault="002E38B0" w:rsidP="00842E0E">
            <w:pPr>
              <w:pStyle w:val="a5"/>
              <w:rPr>
                <w:rFonts w:cs="Times New Roman"/>
                <w:sz w:val="24"/>
                <w:szCs w:val="24"/>
              </w:rPr>
            </w:pPr>
          </w:p>
          <w:p w:rsidR="002E38B0" w:rsidRPr="008F73F3" w:rsidRDefault="002E38B0" w:rsidP="00842E0E">
            <w:pPr>
              <w:pStyle w:val="a5"/>
              <w:rPr>
                <w:rFonts w:cs="Times New Roman"/>
                <w:sz w:val="24"/>
                <w:szCs w:val="24"/>
              </w:rPr>
            </w:pPr>
          </w:p>
        </w:tc>
        <w:tc>
          <w:tcPr>
            <w:tcW w:w="5386" w:type="dxa"/>
            <w:vAlign w:val="center"/>
            <w:hideMark/>
          </w:tcPr>
          <w:p w:rsidR="002E38B0" w:rsidRPr="008F73F3" w:rsidRDefault="002E38B0" w:rsidP="00842E0E">
            <w:pPr>
              <w:pStyle w:val="a5"/>
              <w:rPr>
                <w:rFonts w:cs="Times New Roman"/>
                <w:sz w:val="24"/>
                <w:szCs w:val="24"/>
              </w:rPr>
            </w:pPr>
            <w:r w:rsidRPr="008F73F3">
              <w:rPr>
                <w:rFonts w:cs="Times New Roman"/>
                <w:bCs/>
                <w:sz w:val="24"/>
                <w:szCs w:val="24"/>
                <w:shd w:val="clear" w:color="auto" w:fill="FFFFFF"/>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64" w:anchor="block_1511" w:history="1">
              <w:r w:rsidRPr="008F73F3">
                <w:rPr>
                  <w:rStyle w:val="aff7"/>
                  <w:rFonts w:cs="Times New Roman"/>
                  <w:bCs/>
                  <w:color w:val="auto"/>
                  <w:sz w:val="24"/>
                  <w:szCs w:val="24"/>
                  <w:u w:val="none"/>
                </w:rPr>
                <w:t>кодами 5.1.1 - 5.1.7</w:t>
              </w:r>
            </w:hyperlink>
          </w:p>
        </w:tc>
        <w:tc>
          <w:tcPr>
            <w:tcW w:w="1981" w:type="dxa"/>
            <w:vAlign w:val="center"/>
            <w:hideMark/>
          </w:tcPr>
          <w:p w:rsidR="002E38B0" w:rsidRPr="008F73F3" w:rsidRDefault="002E38B0" w:rsidP="00842E0E">
            <w:pPr>
              <w:pStyle w:val="a5"/>
              <w:rPr>
                <w:rFonts w:cs="Times New Roman"/>
                <w:sz w:val="24"/>
                <w:szCs w:val="24"/>
              </w:rPr>
            </w:pPr>
            <w:r w:rsidRPr="008F73F3">
              <w:rPr>
                <w:rFonts w:cs="Times New Roman"/>
                <w:sz w:val="24"/>
                <w:szCs w:val="24"/>
              </w:rPr>
              <w:t>5.1</w:t>
            </w:r>
          </w:p>
        </w:tc>
      </w:tr>
      <w:tr w:rsidR="00BE08C2" w:rsidRPr="008F73F3" w:rsidTr="00BE08C2">
        <w:trPr>
          <w:trHeight w:val="319"/>
          <w:jc w:val="center"/>
        </w:trPr>
        <w:tc>
          <w:tcPr>
            <w:tcW w:w="226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Поля для гольфа или конных прогулок</w:t>
            </w:r>
          </w:p>
        </w:tc>
        <w:tc>
          <w:tcPr>
            <w:tcW w:w="538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tc>
        <w:tc>
          <w:tcPr>
            <w:tcW w:w="198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5.5</w:t>
            </w:r>
          </w:p>
        </w:tc>
      </w:tr>
      <w:tr w:rsidR="002E38B0" w:rsidRPr="008F73F3" w:rsidTr="00842E0E">
        <w:trPr>
          <w:trHeight w:val="3910"/>
          <w:jc w:val="center"/>
        </w:trPr>
        <w:tc>
          <w:tcPr>
            <w:tcW w:w="2267" w:type="dxa"/>
            <w:hideMark/>
          </w:tcPr>
          <w:p w:rsidR="002E38B0" w:rsidRPr="008F73F3" w:rsidRDefault="002E38B0">
            <w:pPr>
              <w:pStyle w:val="s1"/>
              <w:spacing w:before="0" w:beforeAutospacing="0" w:after="0" w:afterAutospacing="0"/>
              <w:jc w:val="both"/>
            </w:pPr>
            <w:r w:rsidRPr="008F73F3">
              <w:t>Отдых (рекреация)</w:t>
            </w:r>
          </w:p>
        </w:tc>
        <w:tc>
          <w:tcPr>
            <w:tcW w:w="5386" w:type="dxa"/>
            <w:hideMark/>
          </w:tcPr>
          <w:p w:rsidR="002E38B0" w:rsidRPr="008F73F3" w:rsidRDefault="002E38B0">
            <w:pPr>
              <w:pStyle w:val="s1"/>
              <w:spacing w:before="0" w:beforeAutospacing="0" w:after="0" w:afterAutospacing="0"/>
              <w:jc w:val="both"/>
            </w:pPr>
            <w:r w:rsidRPr="008F73F3">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2E38B0" w:rsidRPr="008F73F3" w:rsidRDefault="002E38B0">
            <w:pPr>
              <w:pStyle w:val="s1"/>
              <w:spacing w:before="0" w:beforeAutospacing="0" w:after="0" w:afterAutospacing="0"/>
              <w:jc w:val="both"/>
            </w:pPr>
            <w:r w:rsidRPr="008F73F3">
              <w:t>создание и уход за городскими лесами, скверами, прудами, озерами, водохранилищами, пляжами, а также обустройство мест отдыха в них.</w:t>
            </w:r>
          </w:p>
          <w:p w:rsidR="002E38B0" w:rsidRPr="008F73F3" w:rsidRDefault="002E38B0">
            <w:pPr>
              <w:pStyle w:val="s1"/>
              <w:spacing w:before="0" w:beforeAutospacing="0" w:after="0" w:afterAutospacing="0"/>
              <w:jc w:val="both"/>
            </w:pPr>
            <w:r w:rsidRPr="008F73F3">
              <w:t>Содержание данного вида разрешенного использования включает в себя содержание видов разрешенного использования с </w:t>
            </w:r>
            <w:hyperlink r:id="rId65" w:anchor="/document/70736874/entry/1051" w:history="1">
              <w:r w:rsidRPr="008F73F3">
                <w:rPr>
                  <w:rStyle w:val="aff7"/>
                  <w:color w:val="auto"/>
                  <w:u w:val="none"/>
                </w:rPr>
                <w:t>кодами 5.1 - 5.5</w:t>
              </w:r>
            </w:hyperlink>
          </w:p>
        </w:tc>
        <w:tc>
          <w:tcPr>
            <w:tcW w:w="1981" w:type="dxa"/>
            <w:hideMark/>
          </w:tcPr>
          <w:p w:rsidR="002E38B0" w:rsidRPr="008F73F3" w:rsidRDefault="002E38B0">
            <w:pPr>
              <w:pStyle w:val="s1"/>
              <w:spacing w:before="0" w:beforeAutospacing="0" w:after="0" w:afterAutospacing="0"/>
              <w:jc w:val="center"/>
            </w:pPr>
            <w:r w:rsidRPr="008F73F3">
              <w:t>5.0</w:t>
            </w:r>
          </w:p>
        </w:tc>
      </w:tr>
      <w:tr w:rsidR="00BE08C2" w:rsidRPr="008F73F3" w:rsidTr="00BE08C2">
        <w:trPr>
          <w:trHeight w:val="319"/>
          <w:jc w:val="center"/>
        </w:trPr>
        <w:tc>
          <w:tcPr>
            <w:tcW w:w="226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Водные объекты</w:t>
            </w:r>
          </w:p>
        </w:tc>
        <w:tc>
          <w:tcPr>
            <w:tcW w:w="5386" w:type="dxa"/>
            <w:vAlign w:val="center"/>
            <w:hideMark/>
          </w:tcPr>
          <w:p w:rsidR="00BE08C2" w:rsidRPr="008F73F3" w:rsidRDefault="00BE08C2" w:rsidP="00D52818">
            <w:pPr>
              <w:pStyle w:val="afff2"/>
              <w:jc w:val="center"/>
              <w:rPr>
                <w:rFonts w:ascii="Times New Roman" w:hAnsi="Times New Roman" w:cs="Times New Roman"/>
              </w:rPr>
            </w:pPr>
            <w:r w:rsidRPr="008F73F3">
              <w:rPr>
                <w:rFonts w:ascii="Times New Roman" w:hAnsi="Times New Roman" w:cs="Times New Roman"/>
              </w:rPr>
              <w:t>Ледники, снежники, ручьи, реки, озера, болота, территориальные моря и другие поверхностные водные объекты</w:t>
            </w:r>
          </w:p>
        </w:tc>
        <w:tc>
          <w:tcPr>
            <w:tcW w:w="198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11.0</w:t>
            </w:r>
          </w:p>
        </w:tc>
      </w:tr>
      <w:tr w:rsidR="00D52818" w:rsidRPr="008F73F3" w:rsidTr="006236B4">
        <w:trPr>
          <w:trHeight w:val="3588"/>
          <w:jc w:val="center"/>
        </w:trPr>
        <w:tc>
          <w:tcPr>
            <w:tcW w:w="2267" w:type="dxa"/>
            <w:vAlign w:val="center"/>
            <w:hideMark/>
          </w:tcPr>
          <w:p w:rsidR="00D52818" w:rsidRPr="008F73F3" w:rsidRDefault="00D52818" w:rsidP="00BE08C2">
            <w:pPr>
              <w:pStyle w:val="afff2"/>
              <w:jc w:val="center"/>
              <w:rPr>
                <w:rFonts w:ascii="Times New Roman" w:hAnsi="Times New Roman" w:cs="Times New Roman"/>
              </w:rPr>
            </w:pPr>
            <w:r w:rsidRPr="008F73F3">
              <w:rPr>
                <w:rFonts w:ascii="Times New Roman" w:hAnsi="Times New Roman" w:cs="Times New Roman"/>
              </w:rPr>
              <w:lastRenderedPageBreak/>
              <w:t>Историко-культурная деятельность</w:t>
            </w:r>
          </w:p>
        </w:tc>
        <w:tc>
          <w:tcPr>
            <w:tcW w:w="5386" w:type="dxa"/>
            <w:vAlign w:val="center"/>
            <w:hideMark/>
          </w:tcPr>
          <w:p w:rsidR="00D52818" w:rsidRPr="008F73F3" w:rsidRDefault="00D52818" w:rsidP="00D52818">
            <w:pPr>
              <w:pStyle w:val="afff2"/>
              <w:jc w:val="center"/>
              <w:rPr>
                <w:rFonts w:ascii="Times New Roman" w:hAnsi="Times New Roman" w:cs="Times New Roman"/>
              </w:rPr>
            </w:pPr>
            <w:r w:rsidRPr="008F73F3">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981" w:type="dxa"/>
            <w:vAlign w:val="center"/>
            <w:hideMark/>
          </w:tcPr>
          <w:p w:rsidR="00D52818" w:rsidRPr="008F73F3" w:rsidRDefault="00D52818" w:rsidP="00BE08C2">
            <w:pPr>
              <w:pStyle w:val="afff2"/>
              <w:jc w:val="center"/>
              <w:rPr>
                <w:rFonts w:ascii="Times New Roman" w:hAnsi="Times New Roman" w:cs="Times New Roman"/>
              </w:rPr>
            </w:pPr>
            <w:r w:rsidRPr="008F73F3">
              <w:rPr>
                <w:rFonts w:ascii="Times New Roman" w:hAnsi="Times New Roman" w:cs="Times New Roman"/>
              </w:rPr>
              <w:t>9.3</w:t>
            </w:r>
          </w:p>
        </w:tc>
      </w:tr>
      <w:tr w:rsidR="002E38B0" w:rsidRPr="008F73F3" w:rsidTr="00BE08C2">
        <w:trPr>
          <w:trHeight w:val="336"/>
          <w:jc w:val="center"/>
        </w:trPr>
        <w:tc>
          <w:tcPr>
            <w:tcW w:w="2267" w:type="dxa"/>
            <w:vAlign w:val="center"/>
            <w:hideMark/>
          </w:tcPr>
          <w:p w:rsidR="002E38B0" w:rsidRPr="008F73F3" w:rsidRDefault="002E38B0" w:rsidP="00842E0E">
            <w:pPr>
              <w:pStyle w:val="a5"/>
              <w:rPr>
                <w:rFonts w:cs="Times New Roman"/>
                <w:sz w:val="24"/>
                <w:szCs w:val="24"/>
              </w:rPr>
            </w:pPr>
            <w:r w:rsidRPr="008F73F3">
              <w:rPr>
                <w:rFonts w:cs="Times New Roman"/>
                <w:sz w:val="24"/>
                <w:szCs w:val="24"/>
              </w:rPr>
              <w:t>Земельные участки (территории) общего пользования</w:t>
            </w:r>
          </w:p>
        </w:tc>
        <w:tc>
          <w:tcPr>
            <w:tcW w:w="5386" w:type="dxa"/>
            <w:vAlign w:val="center"/>
            <w:hideMark/>
          </w:tcPr>
          <w:p w:rsidR="002E38B0" w:rsidRPr="008F73F3" w:rsidRDefault="002E38B0" w:rsidP="00842E0E">
            <w:pPr>
              <w:pStyle w:val="s1"/>
              <w:spacing w:before="0" w:beforeAutospacing="0" w:after="0" w:afterAutospacing="0"/>
              <w:rPr>
                <w:bCs/>
              </w:rPr>
            </w:pPr>
            <w:r w:rsidRPr="008F73F3">
              <w:rPr>
                <w:bCs/>
              </w:rPr>
              <w:t>Земельные участки общего пользования.</w:t>
            </w:r>
          </w:p>
          <w:p w:rsidR="002E38B0" w:rsidRPr="008F73F3" w:rsidRDefault="002E38B0" w:rsidP="00842E0E">
            <w:pPr>
              <w:pStyle w:val="s1"/>
              <w:spacing w:before="0" w:beforeAutospacing="0" w:after="0" w:afterAutospacing="0"/>
              <w:rPr>
                <w:bCs/>
              </w:rPr>
            </w:pPr>
            <w:r w:rsidRPr="008F73F3">
              <w:rPr>
                <w:bCs/>
              </w:rPr>
              <w:t>Содержание данного вида разрешенного использования включает в себя содержание видов разрешенного использования с </w:t>
            </w:r>
            <w:hyperlink r:id="rId66" w:anchor="block_11201" w:history="1">
              <w:r w:rsidRPr="008F73F3">
                <w:rPr>
                  <w:rStyle w:val="aff7"/>
                  <w:bCs/>
                  <w:color w:val="auto"/>
                  <w:u w:val="none"/>
                </w:rPr>
                <w:t>кодами 12.0.1 - 12.0.2</w:t>
              </w:r>
            </w:hyperlink>
          </w:p>
          <w:p w:rsidR="002E38B0" w:rsidRPr="008F73F3" w:rsidRDefault="002E38B0" w:rsidP="00842E0E">
            <w:pPr>
              <w:pStyle w:val="a5"/>
              <w:rPr>
                <w:rFonts w:cs="Times New Roman"/>
                <w:sz w:val="24"/>
                <w:szCs w:val="24"/>
              </w:rPr>
            </w:pPr>
          </w:p>
        </w:tc>
        <w:tc>
          <w:tcPr>
            <w:tcW w:w="1981" w:type="dxa"/>
            <w:vAlign w:val="center"/>
            <w:hideMark/>
          </w:tcPr>
          <w:p w:rsidR="002E38B0" w:rsidRPr="008F73F3" w:rsidRDefault="002E38B0" w:rsidP="00842E0E">
            <w:pPr>
              <w:pStyle w:val="a5"/>
              <w:rPr>
                <w:rFonts w:cs="Times New Roman"/>
                <w:sz w:val="24"/>
                <w:szCs w:val="24"/>
              </w:rPr>
            </w:pPr>
            <w:r w:rsidRPr="008F73F3">
              <w:rPr>
                <w:rFonts w:cs="Times New Roman"/>
                <w:sz w:val="24"/>
                <w:szCs w:val="24"/>
              </w:rPr>
              <w:t>12.0</w:t>
            </w:r>
          </w:p>
        </w:tc>
      </w:tr>
      <w:tr w:rsidR="00BE08C2" w:rsidRPr="008F73F3" w:rsidTr="00BE08C2">
        <w:trPr>
          <w:trHeight w:val="319"/>
          <w:jc w:val="center"/>
        </w:trPr>
        <w:tc>
          <w:tcPr>
            <w:tcW w:w="2267" w:type="dxa"/>
            <w:vAlign w:val="center"/>
            <w:hideMark/>
          </w:tcPr>
          <w:p w:rsidR="00BE08C2" w:rsidRPr="008F73F3" w:rsidRDefault="00BE08C2" w:rsidP="00BE08C2">
            <w:pPr>
              <w:pStyle w:val="a5"/>
              <w:jc w:val="center"/>
              <w:rPr>
                <w:rFonts w:cs="Times New Roman"/>
                <w:sz w:val="24"/>
                <w:szCs w:val="24"/>
              </w:rPr>
            </w:pPr>
            <w:r w:rsidRPr="008F73F3">
              <w:rPr>
                <w:rFonts w:cs="Times New Roman"/>
                <w:sz w:val="24"/>
                <w:szCs w:val="24"/>
              </w:rPr>
              <w:t>Парки культуры и отдыха</w:t>
            </w:r>
          </w:p>
          <w:p w:rsidR="00BE08C2" w:rsidRPr="008F73F3" w:rsidRDefault="00BE08C2" w:rsidP="00BE08C2">
            <w:pPr>
              <w:pStyle w:val="a5"/>
              <w:rPr>
                <w:rFonts w:cs="Times New Roman"/>
                <w:sz w:val="24"/>
                <w:szCs w:val="24"/>
              </w:rPr>
            </w:pPr>
          </w:p>
        </w:tc>
        <w:tc>
          <w:tcPr>
            <w:tcW w:w="5386" w:type="dxa"/>
            <w:vAlign w:val="center"/>
            <w:hideMark/>
          </w:tcPr>
          <w:p w:rsidR="00BE08C2" w:rsidRPr="008F73F3" w:rsidRDefault="00BE08C2" w:rsidP="00BE08C2">
            <w:pPr>
              <w:pStyle w:val="a5"/>
              <w:jc w:val="center"/>
              <w:rPr>
                <w:rFonts w:cs="Times New Roman"/>
                <w:sz w:val="24"/>
                <w:szCs w:val="24"/>
              </w:rPr>
            </w:pPr>
            <w:r w:rsidRPr="008F73F3">
              <w:rPr>
                <w:rFonts w:cs="Times New Roman"/>
                <w:sz w:val="24"/>
                <w:szCs w:val="24"/>
              </w:rPr>
              <w:t>Размещение парков культуры и отдыха</w:t>
            </w:r>
          </w:p>
          <w:p w:rsidR="00BE08C2" w:rsidRPr="008F73F3" w:rsidRDefault="00BE08C2" w:rsidP="00BE08C2">
            <w:pPr>
              <w:pStyle w:val="a5"/>
              <w:rPr>
                <w:rFonts w:cs="Times New Roman"/>
                <w:sz w:val="24"/>
                <w:szCs w:val="24"/>
              </w:rPr>
            </w:pPr>
          </w:p>
        </w:tc>
        <w:tc>
          <w:tcPr>
            <w:tcW w:w="1981" w:type="dxa"/>
            <w:vAlign w:val="center"/>
            <w:hideMark/>
          </w:tcPr>
          <w:p w:rsidR="00BE08C2" w:rsidRPr="008F73F3" w:rsidRDefault="00BE08C2" w:rsidP="00BE08C2">
            <w:pPr>
              <w:pStyle w:val="a5"/>
              <w:jc w:val="center"/>
              <w:rPr>
                <w:rFonts w:cs="Times New Roman"/>
                <w:sz w:val="24"/>
                <w:szCs w:val="24"/>
              </w:rPr>
            </w:pPr>
            <w:r w:rsidRPr="008F73F3">
              <w:rPr>
                <w:rFonts w:cs="Times New Roman"/>
                <w:sz w:val="24"/>
                <w:szCs w:val="24"/>
              </w:rPr>
              <w:t>3.6.2</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ВСПОМОГАТЕЛЬНЫЕ ВИДЫ РАЗРЕШЕННОГО ИСПОЛЬЗОВАНИЯ ЗЕМЕЛЬНЫХ УЧАСТКОВ</w:t>
            </w:r>
          </w:p>
        </w:tc>
      </w:tr>
      <w:tr w:rsidR="002E38B0" w:rsidRPr="008F73F3" w:rsidTr="00842E0E">
        <w:trPr>
          <w:trHeight w:val="6071"/>
          <w:jc w:val="center"/>
        </w:trPr>
        <w:tc>
          <w:tcPr>
            <w:tcW w:w="2267" w:type="dxa"/>
            <w:hideMark/>
          </w:tcPr>
          <w:p w:rsidR="002E38B0" w:rsidRPr="008F73F3" w:rsidRDefault="002E38B0">
            <w:pPr>
              <w:pStyle w:val="s1"/>
              <w:spacing w:before="0" w:beforeAutospacing="0" w:after="0" w:afterAutospacing="0"/>
              <w:jc w:val="both"/>
            </w:pPr>
            <w:r w:rsidRPr="008F73F3">
              <w:t>Коммунальное обслуживание</w:t>
            </w:r>
          </w:p>
        </w:tc>
        <w:tc>
          <w:tcPr>
            <w:tcW w:w="5386" w:type="dxa"/>
            <w:hideMark/>
          </w:tcPr>
          <w:p w:rsidR="002E38B0" w:rsidRPr="008F73F3" w:rsidRDefault="002E38B0">
            <w:pPr>
              <w:pStyle w:val="s1"/>
              <w:spacing w:before="0" w:beforeAutospacing="0" w:after="0" w:afterAutospacing="0"/>
              <w:jc w:val="both"/>
            </w:pPr>
            <w:r w:rsidRPr="008F73F3">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67" w:anchor="/document/70736874/entry/1311" w:history="1">
              <w:r w:rsidRPr="008F73F3">
                <w:rPr>
                  <w:rStyle w:val="aff7"/>
                  <w:color w:val="auto"/>
                  <w:u w:val="none"/>
                </w:rPr>
                <w:t>кодами 3.1.1-3.1.2</w:t>
              </w:r>
            </w:hyperlink>
          </w:p>
        </w:tc>
        <w:tc>
          <w:tcPr>
            <w:tcW w:w="1981" w:type="dxa"/>
            <w:hideMark/>
          </w:tcPr>
          <w:p w:rsidR="002E38B0" w:rsidRPr="008F73F3" w:rsidRDefault="002E38B0">
            <w:pPr>
              <w:pStyle w:val="s1"/>
              <w:spacing w:before="0" w:beforeAutospacing="0" w:after="0" w:afterAutospacing="0"/>
              <w:jc w:val="center"/>
            </w:pPr>
            <w:r w:rsidRPr="008F73F3">
              <w:t>3.1</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УСЛОВНО РАЗРЕШЕННЫЕ ВИДЫ  ИСПОЛЬЗОВАНИЯ ЗЕМЕЛЬНЫХ УЧАСТКОВ</w:t>
            </w:r>
          </w:p>
          <w:p w:rsidR="00BE08C2" w:rsidRPr="008F73F3" w:rsidRDefault="00BE08C2" w:rsidP="00BE08C2">
            <w:pPr>
              <w:spacing w:before="100" w:beforeAutospacing="1" w:after="100" w:afterAutospacing="1"/>
              <w:jc w:val="center"/>
              <w:rPr>
                <w:b/>
                <w:bCs/>
                <w:sz w:val="24"/>
                <w:szCs w:val="24"/>
              </w:rPr>
            </w:pPr>
          </w:p>
        </w:tc>
      </w:tr>
      <w:tr w:rsidR="00BE08C2" w:rsidRPr="008F73F3" w:rsidTr="00BE08C2">
        <w:trPr>
          <w:trHeight w:val="1924"/>
          <w:jc w:val="center"/>
        </w:trPr>
        <w:tc>
          <w:tcPr>
            <w:tcW w:w="226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lastRenderedPageBreak/>
              <w:t>Туристическое обслуживание</w:t>
            </w:r>
          </w:p>
        </w:tc>
        <w:tc>
          <w:tcPr>
            <w:tcW w:w="538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p w:rsidR="00BE08C2" w:rsidRPr="008F73F3" w:rsidRDefault="00BE08C2" w:rsidP="00BE08C2">
            <w:pPr>
              <w:rPr>
                <w:sz w:val="24"/>
                <w:szCs w:val="24"/>
              </w:rPr>
            </w:pPr>
          </w:p>
        </w:tc>
        <w:tc>
          <w:tcPr>
            <w:tcW w:w="198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5.2.1</w:t>
            </w:r>
          </w:p>
        </w:tc>
      </w:tr>
    </w:tbl>
    <w:p w:rsidR="00BE08C2" w:rsidRPr="008F73F3" w:rsidRDefault="00BE08C2" w:rsidP="00BE08C2">
      <w:pPr>
        <w:ind w:firstLine="709"/>
        <w:jc w:val="both"/>
        <w:rPr>
          <w:b/>
          <w:sz w:val="24"/>
          <w:szCs w:val="24"/>
          <w:shd w:val="clear" w:color="auto" w:fill="FF00FF"/>
        </w:rPr>
      </w:pPr>
    </w:p>
    <w:p w:rsidR="00BE08C2" w:rsidRPr="008F73F3" w:rsidRDefault="00BE08C2" w:rsidP="00BE08C2">
      <w:pPr>
        <w:tabs>
          <w:tab w:val="num" w:pos="1128"/>
        </w:tabs>
        <w:ind w:firstLine="709"/>
        <w:jc w:val="both"/>
        <w:rPr>
          <w:rFonts w:eastAsia="SimSun"/>
          <w:b/>
          <w:iCs/>
          <w:sz w:val="24"/>
          <w:szCs w:val="24"/>
          <w:lang w:eastAsia="zh-CN"/>
        </w:rPr>
      </w:pPr>
      <w:r w:rsidRPr="008F73F3">
        <w:rPr>
          <w:rFonts w:eastAsia="SimSun"/>
          <w:iCs/>
          <w:sz w:val="24"/>
          <w:szCs w:val="24"/>
          <w:lang w:eastAsia="zh-CN"/>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BE08C2" w:rsidRPr="008F73F3" w:rsidRDefault="00BE08C2" w:rsidP="00BE08C2">
      <w:pPr>
        <w:tabs>
          <w:tab w:val="num" w:pos="1128"/>
        </w:tabs>
        <w:ind w:firstLine="709"/>
        <w:jc w:val="both"/>
        <w:rPr>
          <w:rFonts w:eastAsia="SimSun"/>
          <w:b/>
          <w:bCs/>
          <w:sz w:val="24"/>
          <w:szCs w:val="24"/>
          <w:lang w:eastAsia="zh-CN"/>
        </w:rPr>
      </w:pP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1) Минимальная (максимальная) площадь земельного участка 10 – 50000 кв.м. Для объектов инженерного обеспечения и объектов вспомогательного инженерного назначения от 1 кв. м;</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2) Минимальный отступ строений от красной линии участка  – 3 м.</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3) Минимальный отступ от границ с соседними участками – 1 м.</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4) Максимальное количество надземных этажей зданий – 5 этажей.</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5) Максимальная высота зданий – 12 м.</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BE08C2" w:rsidRPr="008F73F3" w:rsidRDefault="00BE08C2" w:rsidP="00BE08C2">
      <w:pPr>
        <w:ind w:firstLine="709"/>
        <w:jc w:val="both"/>
        <w:rPr>
          <w:rFonts w:eastAsia="SimSun"/>
          <w:iCs/>
          <w:sz w:val="24"/>
          <w:szCs w:val="24"/>
          <w:lang w:eastAsia="zh-CN"/>
        </w:rPr>
      </w:pPr>
      <w:r w:rsidRPr="008F73F3">
        <w:rPr>
          <w:rFonts w:eastAsia="SimSun"/>
          <w:iCs/>
          <w:sz w:val="24"/>
          <w:szCs w:val="24"/>
          <w:lang w:eastAsia="zh-CN"/>
        </w:rPr>
        <w:t>7) Максимальный процент застройки участка – 50%.</w:t>
      </w:r>
    </w:p>
    <w:p w:rsidR="00F10B92" w:rsidRPr="008F73F3" w:rsidRDefault="00F10B92" w:rsidP="00F10B92">
      <w:pPr>
        <w:pStyle w:val="a5"/>
        <w:tabs>
          <w:tab w:val="left" w:pos="709"/>
        </w:tabs>
        <w:ind w:firstLine="709"/>
        <w:jc w:val="both"/>
        <w:rPr>
          <w:rFonts w:cs="Times New Roman"/>
          <w:sz w:val="24"/>
          <w:szCs w:val="24"/>
        </w:rPr>
      </w:pPr>
      <w:r w:rsidRPr="008F73F3">
        <w:rPr>
          <w:rFonts w:cs="Times New Roman"/>
          <w:sz w:val="24"/>
          <w:szCs w:val="24"/>
        </w:rPr>
        <w:t>8)процент застройки подземной части земельного участка не подлежит установлению;</w:t>
      </w:r>
    </w:p>
    <w:p w:rsidR="00F10B92" w:rsidRPr="008F73F3" w:rsidRDefault="00F10B92" w:rsidP="00F10B92">
      <w:pPr>
        <w:pStyle w:val="a5"/>
        <w:tabs>
          <w:tab w:val="left" w:pos="709"/>
        </w:tabs>
        <w:ind w:firstLine="709"/>
        <w:jc w:val="both"/>
        <w:rPr>
          <w:rFonts w:cs="Times New Roman"/>
          <w:sz w:val="24"/>
          <w:szCs w:val="24"/>
        </w:rPr>
      </w:pPr>
      <w:r w:rsidRPr="008F73F3">
        <w:rPr>
          <w:rFonts w:cs="Times New Roman"/>
          <w:sz w:val="24"/>
          <w:szCs w:val="24"/>
        </w:rPr>
        <w:t>9)минимальный процент озеленения земельных участков – 20 %, за исключением земельных участков с видом разрешенного использования «Хранение автотранспорта», «Стоянки транспорта общего пользования», «Гидротехнические сооружения», для которых минимальный процент озеленения не подлежит установлению;</w:t>
      </w:r>
    </w:p>
    <w:p w:rsidR="00F10B92" w:rsidRPr="008F73F3" w:rsidRDefault="00F10B92" w:rsidP="00F10B92">
      <w:pPr>
        <w:pStyle w:val="a5"/>
        <w:tabs>
          <w:tab w:val="left" w:pos="709"/>
        </w:tabs>
        <w:ind w:firstLine="709"/>
        <w:jc w:val="both"/>
        <w:rPr>
          <w:rFonts w:cs="Times New Roman"/>
          <w:sz w:val="24"/>
          <w:szCs w:val="24"/>
        </w:rPr>
      </w:pPr>
      <w:r w:rsidRPr="008F73F3">
        <w:rPr>
          <w:rFonts w:cs="Times New Roman"/>
          <w:sz w:val="24"/>
          <w:szCs w:val="24"/>
        </w:rPr>
        <w:t>10)минимальный коэффициент использования территории – 0,25;</w:t>
      </w:r>
    </w:p>
    <w:p w:rsidR="00F10B92" w:rsidRPr="008F73F3" w:rsidRDefault="00F10B92" w:rsidP="00F10B92">
      <w:pPr>
        <w:pStyle w:val="a5"/>
        <w:tabs>
          <w:tab w:val="left" w:pos="709"/>
        </w:tabs>
        <w:ind w:firstLine="709"/>
        <w:jc w:val="both"/>
        <w:rPr>
          <w:rFonts w:cs="Times New Roman"/>
          <w:sz w:val="24"/>
          <w:szCs w:val="24"/>
        </w:rPr>
      </w:pPr>
      <w:r w:rsidRPr="008F73F3">
        <w:rPr>
          <w:rFonts w:cs="Times New Roman"/>
          <w:sz w:val="24"/>
          <w:szCs w:val="24"/>
        </w:rPr>
        <w:t>11)максимальный коэффициент использования территории – не подлежит установлению.</w:t>
      </w:r>
    </w:p>
    <w:p w:rsidR="00BE08C2" w:rsidRPr="008F73F3" w:rsidRDefault="00F10B92" w:rsidP="00BE08C2">
      <w:pPr>
        <w:ind w:firstLine="709"/>
        <w:jc w:val="both"/>
        <w:rPr>
          <w:rFonts w:eastAsia="SimSun"/>
          <w:b/>
          <w:bCs/>
          <w:sz w:val="24"/>
          <w:szCs w:val="24"/>
          <w:lang w:eastAsia="zh-CN"/>
        </w:rPr>
      </w:pPr>
      <w:r w:rsidRPr="008F73F3">
        <w:rPr>
          <w:rFonts w:eastAsia="SimSun"/>
          <w:sz w:val="24"/>
          <w:szCs w:val="24"/>
          <w:lang w:eastAsia="zh-CN"/>
        </w:rPr>
        <w:t>12</w:t>
      </w:r>
      <w:r w:rsidR="00BE08C2" w:rsidRPr="008F73F3">
        <w:rPr>
          <w:rFonts w:eastAsia="SimSun"/>
          <w:sz w:val="24"/>
          <w:szCs w:val="24"/>
          <w:lang w:eastAsia="zh-CN"/>
        </w:rPr>
        <w:t>) На озелененных территориях нормируются:</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 соотношение территорий, занятых зелеными насаждениями, элементами благоустройства, сооружениями и застройкой;</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    габариты допускаемой застройки и ее назначение;</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 расстояния от зеленых насаждений до зданий, сооружений, коммуникаций.</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rsidR="00BE08C2" w:rsidRPr="008F73F3" w:rsidRDefault="00F10B92" w:rsidP="00BE08C2">
      <w:pPr>
        <w:keepLines/>
        <w:suppressAutoHyphens/>
        <w:overflowPunct w:val="0"/>
        <w:spacing w:line="320" w:lineRule="exact"/>
        <w:ind w:firstLine="709"/>
        <w:jc w:val="both"/>
        <w:textAlignment w:val="baseline"/>
        <w:rPr>
          <w:rFonts w:eastAsia="SimSun"/>
          <w:b/>
          <w:bCs/>
          <w:sz w:val="24"/>
          <w:szCs w:val="24"/>
          <w:lang w:eastAsia="zh-CN"/>
        </w:rPr>
      </w:pPr>
      <w:r w:rsidRPr="008F73F3">
        <w:rPr>
          <w:rFonts w:eastAsia="SimSun"/>
          <w:sz w:val="24"/>
          <w:szCs w:val="24"/>
          <w:lang w:eastAsia="zh-CN"/>
        </w:rPr>
        <w:t>13</w:t>
      </w:r>
      <w:r w:rsidR="00BE08C2" w:rsidRPr="008F73F3">
        <w:rPr>
          <w:rFonts w:eastAsia="SimSun"/>
          <w:sz w:val="24"/>
          <w:szCs w:val="24"/>
          <w:lang w:eastAsia="zh-CN"/>
        </w:rPr>
        <w:t>) Бульвары и пешеходные аллеи следует предусматривать в направлении массовых потоков пешеходного движения.</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Ширину бульваров с одной продольной пешеходной аллеей следует принимать в метрах, не менее размещаемых:</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по оси улиц - 18;</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с одной стороны улицы между проезжей частью и застройкой - 10.</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Соотношение элементов территории бульвара следует принимать согласно таблицы 1:</w:t>
      </w:r>
    </w:p>
    <w:p w:rsidR="00BE08C2" w:rsidRDefault="00BE08C2" w:rsidP="00BE08C2">
      <w:pPr>
        <w:ind w:firstLine="709"/>
        <w:jc w:val="both"/>
        <w:rPr>
          <w:rFonts w:eastAsia="SimSun"/>
          <w:b/>
          <w:bCs/>
          <w:sz w:val="24"/>
          <w:szCs w:val="24"/>
          <w:lang w:eastAsia="zh-CN"/>
        </w:rPr>
      </w:pPr>
    </w:p>
    <w:p w:rsidR="00FF4B1A" w:rsidRDefault="00FF4B1A" w:rsidP="00BE08C2">
      <w:pPr>
        <w:ind w:firstLine="709"/>
        <w:jc w:val="both"/>
        <w:rPr>
          <w:rFonts w:eastAsia="SimSun"/>
          <w:b/>
          <w:bCs/>
          <w:sz w:val="24"/>
          <w:szCs w:val="24"/>
          <w:lang w:eastAsia="zh-CN"/>
        </w:rPr>
      </w:pPr>
    </w:p>
    <w:p w:rsidR="00FF4B1A" w:rsidRDefault="00FF4B1A" w:rsidP="00BE08C2">
      <w:pPr>
        <w:ind w:firstLine="709"/>
        <w:jc w:val="both"/>
        <w:rPr>
          <w:rFonts w:eastAsia="SimSun"/>
          <w:b/>
          <w:bCs/>
          <w:sz w:val="24"/>
          <w:szCs w:val="24"/>
          <w:lang w:eastAsia="zh-CN"/>
        </w:rPr>
      </w:pPr>
    </w:p>
    <w:p w:rsidR="00FF4B1A" w:rsidRPr="008F73F3" w:rsidRDefault="00FF4B1A" w:rsidP="00BE08C2">
      <w:pPr>
        <w:ind w:firstLine="709"/>
        <w:jc w:val="both"/>
        <w:rPr>
          <w:rFonts w:eastAsia="SimSun"/>
          <w:b/>
          <w:bCs/>
          <w:sz w:val="24"/>
          <w:szCs w:val="24"/>
          <w:lang w:eastAsia="zh-CN"/>
        </w:rPr>
      </w:pPr>
    </w:p>
    <w:p w:rsidR="00BE08C2" w:rsidRPr="008F73F3" w:rsidRDefault="00BE08C2" w:rsidP="00BE08C2">
      <w:pPr>
        <w:ind w:firstLine="709"/>
        <w:jc w:val="right"/>
        <w:outlineLvl w:val="4"/>
        <w:rPr>
          <w:rFonts w:eastAsia="SimSun"/>
          <w:b/>
          <w:bCs/>
          <w:sz w:val="24"/>
          <w:szCs w:val="24"/>
          <w:lang w:eastAsia="zh-CN"/>
        </w:rPr>
      </w:pPr>
      <w:r w:rsidRPr="008F73F3">
        <w:rPr>
          <w:rFonts w:eastAsia="SimSun"/>
          <w:sz w:val="24"/>
          <w:szCs w:val="24"/>
          <w:lang w:eastAsia="zh-CN"/>
        </w:rPr>
        <w:lastRenderedPageBreak/>
        <w:t>Таблица 1.</w:t>
      </w:r>
    </w:p>
    <w:tbl>
      <w:tblPr>
        <w:tblW w:w="9639" w:type="dxa"/>
        <w:tblInd w:w="70" w:type="dxa"/>
        <w:tblLayout w:type="fixed"/>
        <w:tblCellMar>
          <w:left w:w="70" w:type="dxa"/>
          <w:right w:w="70" w:type="dxa"/>
        </w:tblCellMar>
        <w:tblLook w:val="0000"/>
      </w:tblPr>
      <w:tblGrid>
        <w:gridCol w:w="2565"/>
        <w:gridCol w:w="2970"/>
        <w:gridCol w:w="2160"/>
        <w:gridCol w:w="1944"/>
      </w:tblGrid>
      <w:tr w:rsidR="00BE08C2" w:rsidRPr="008F73F3" w:rsidTr="00BE08C2">
        <w:trPr>
          <w:cantSplit/>
          <w:trHeight w:val="240"/>
        </w:trPr>
        <w:tc>
          <w:tcPr>
            <w:tcW w:w="2565" w:type="dxa"/>
            <w:vMerge w:val="restart"/>
            <w:tcBorders>
              <w:top w:val="single" w:sz="6" w:space="0" w:color="auto"/>
              <w:left w:val="single" w:sz="6" w:space="0" w:color="auto"/>
              <w:bottom w:val="nil"/>
              <w:right w:val="single" w:sz="6" w:space="0" w:color="auto"/>
            </w:tcBorders>
          </w:tcPr>
          <w:p w:rsidR="00BE08C2" w:rsidRPr="008F73F3" w:rsidRDefault="00BE08C2" w:rsidP="00BE08C2">
            <w:pPr>
              <w:jc w:val="center"/>
              <w:rPr>
                <w:b/>
                <w:bCs/>
                <w:sz w:val="24"/>
                <w:szCs w:val="24"/>
              </w:rPr>
            </w:pPr>
            <w:r w:rsidRPr="008F73F3">
              <w:rPr>
                <w:sz w:val="24"/>
                <w:szCs w:val="24"/>
              </w:rPr>
              <w:t>Ширина бульвара, м</w:t>
            </w:r>
          </w:p>
        </w:tc>
        <w:tc>
          <w:tcPr>
            <w:tcW w:w="7074" w:type="dxa"/>
            <w:gridSpan w:val="3"/>
            <w:tcBorders>
              <w:top w:val="single" w:sz="6" w:space="0" w:color="auto"/>
              <w:left w:val="single" w:sz="6" w:space="0" w:color="auto"/>
              <w:bottom w:val="single" w:sz="6" w:space="0" w:color="auto"/>
              <w:right w:val="single" w:sz="6" w:space="0" w:color="auto"/>
            </w:tcBorders>
          </w:tcPr>
          <w:p w:rsidR="00BE08C2" w:rsidRPr="008F73F3" w:rsidRDefault="00BE08C2" w:rsidP="00BE08C2">
            <w:pPr>
              <w:jc w:val="center"/>
              <w:rPr>
                <w:b/>
                <w:bCs/>
                <w:sz w:val="24"/>
                <w:szCs w:val="24"/>
              </w:rPr>
            </w:pPr>
            <w:r w:rsidRPr="008F73F3">
              <w:rPr>
                <w:sz w:val="24"/>
                <w:szCs w:val="24"/>
              </w:rPr>
              <w:t>Элемент территории (% от общей площади)</w:t>
            </w:r>
          </w:p>
        </w:tc>
      </w:tr>
      <w:tr w:rsidR="00BE08C2" w:rsidRPr="008F73F3" w:rsidTr="00BE08C2">
        <w:trPr>
          <w:cantSplit/>
          <w:trHeight w:val="360"/>
        </w:trPr>
        <w:tc>
          <w:tcPr>
            <w:tcW w:w="2565" w:type="dxa"/>
            <w:vMerge/>
            <w:tcBorders>
              <w:top w:val="nil"/>
              <w:left w:val="single" w:sz="6" w:space="0" w:color="auto"/>
              <w:bottom w:val="single" w:sz="6" w:space="0" w:color="auto"/>
              <w:right w:val="single" w:sz="6" w:space="0" w:color="auto"/>
            </w:tcBorders>
          </w:tcPr>
          <w:p w:rsidR="00BE08C2" w:rsidRPr="008F73F3" w:rsidRDefault="00BE08C2" w:rsidP="00BE08C2">
            <w:pPr>
              <w:jc w:val="center"/>
              <w:rPr>
                <w:b/>
                <w:bCs/>
                <w:sz w:val="24"/>
                <w:szCs w:val="24"/>
              </w:rPr>
            </w:pPr>
          </w:p>
        </w:tc>
        <w:tc>
          <w:tcPr>
            <w:tcW w:w="297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jc w:val="center"/>
              <w:rPr>
                <w:b/>
                <w:bCs/>
                <w:sz w:val="24"/>
                <w:szCs w:val="24"/>
              </w:rPr>
            </w:pPr>
            <w:r w:rsidRPr="008F73F3">
              <w:rPr>
                <w:sz w:val="24"/>
                <w:szCs w:val="24"/>
              </w:rPr>
              <w:t xml:space="preserve">территории зеленых  </w:t>
            </w:r>
            <w:r w:rsidRPr="008F73F3">
              <w:rPr>
                <w:sz w:val="24"/>
                <w:szCs w:val="24"/>
              </w:rPr>
              <w:br/>
              <w:t>насаждении и водоемов</w:t>
            </w:r>
          </w:p>
        </w:tc>
        <w:tc>
          <w:tcPr>
            <w:tcW w:w="216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jc w:val="center"/>
              <w:rPr>
                <w:b/>
                <w:bCs/>
                <w:sz w:val="24"/>
                <w:szCs w:val="24"/>
              </w:rPr>
            </w:pPr>
            <w:r w:rsidRPr="008F73F3">
              <w:rPr>
                <w:sz w:val="24"/>
                <w:szCs w:val="24"/>
              </w:rPr>
              <w:t>аллеи, дорожки,</w:t>
            </w:r>
            <w:r w:rsidRPr="008F73F3">
              <w:rPr>
                <w:sz w:val="24"/>
                <w:szCs w:val="24"/>
              </w:rPr>
              <w:br/>
              <w:t>площадки</w:t>
            </w:r>
          </w:p>
        </w:tc>
        <w:tc>
          <w:tcPr>
            <w:tcW w:w="194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jc w:val="center"/>
              <w:rPr>
                <w:b/>
                <w:bCs/>
                <w:sz w:val="24"/>
                <w:szCs w:val="24"/>
              </w:rPr>
            </w:pPr>
            <w:r w:rsidRPr="008F73F3">
              <w:rPr>
                <w:sz w:val="24"/>
                <w:szCs w:val="24"/>
              </w:rPr>
              <w:t>сооружения и</w:t>
            </w:r>
            <w:r w:rsidRPr="008F73F3">
              <w:rPr>
                <w:sz w:val="24"/>
                <w:szCs w:val="24"/>
              </w:rPr>
              <w:br/>
              <w:t>застройка</w:t>
            </w:r>
          </w:p>
        </w:tc>
      </w:tr>
      <w:tr w:rsidR="00BE08C2" w:rsidRPr="008F73F3" w:rsidTr="00BE08C2">
        <w:trPr>
          <w:cantSplit/>
          <w:trHeight w:val="240"/>
        </w:trPr>
        <w:tc>
          <w:tcPr>
            <w:tcW w:w="256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jc w:val="center"/>
              <w:rPr>
                <w:b/>
                <w:bCs/>
                <w:sz w:val="24"/>
                <w:szCs w:val="24"/>
              </w:rPr>
            </w:pPr>
            <w:r w:rsidRPr="008F73F3">
              <w:rPr>
                <w:sz w:val="24"/>
                <w:szCs w:val="24"/>
              </w:rPr>
              <w:t>18 - 25</w:t>
            </w:r>
          </w:p>
        </w:tc>
        <w:tc>
          <w:tcPr>
            <w:tcW w:w="297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jc w:val="center"/>
              <w:rPr>
                <w:b/>
                <w:bCs/>
                <w:sz w:val="24"/>
                <w:szCs w:val="24"/>
              </w:rPr>
            </w:pPr>
            <w:r w:rsidRPr="008F73F3">
              <w:rPr>
                <w:sz w:val="24"/>
                <w:szCs w:val="24"/>
              </w:rPr>
              <w:t>70 - 75</w:t>
            </w:r>
          </w:p>
        </w:tc>
        <w:tc>
          <w:tcPr>
            <w:tcW w:w="216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jc w:val="center"/>
              <w:rPr>
                <w:b/>
                <w:bCs/>
                <w:sz w:val="24"/>
                <w:szCs w:val="24"/>
              </w:rPr>
            </w:pPr>
            <w:r w:rsidRPr="008F73F3">
              <w:rPr>
                <w:sz w:val="24"/>
                <w:szCs w:val="24"/>
              </w:rPr>
              <w:t>30 - 25</w:t>
            </w:r>
          </w:p>
        </w:tc>
        <w:tc>
          <w:tcPr>
            <w:tcW w:w="194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jc w:val="center"/>
              <w:rPr>
                <w:b/>
                <w:bCs/>
                <w:sz w:val="24"/>
                <w:szCs w:val="24"/>
              </w:rPr>
            </w:pPr>
            <w:r w:rsidRPr="008F73F3">
              <w:rPr>
                <w:sz w:val="24"/>
                <w:szCs w:val="24"/>
              </w:rPr>
              <w:t>-</w:t>
            </w:r>
          </w:p>
        </w:tc>
      </w:tr>
      <w:tr w:rsidR="00BE08C2" w:rsidRPr="008F73F3" w:rsidTr="00BE08C2">
        <w:trPr>
          <w:cantSplit/>
          <w:trHeight w:val="240"/>
        </w:trPr>
        <w:tc>
          <w:tcPr>
            <w:tcW w:w="256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jc w:val="center"/>
              <w:rPr>
                <w:b/>
                <w:bCs/>
                <w:sz w:val="24"/>
                <w:szCs w:val="24"/>
              </w:rPr>
            </w:pPr>
            <w:r w:rsidRPr="008F73F3">
              <w:rPr>
                <w:sz w:val="24"/>
                <w:szCs w:val="24"/>
              </w:rPr>
              <w:t>25 - 50</w:t>
            </w:r>
          </w:p>
        </w:tc>
        <w:tc>
          <w:tcPr>
            <w:tcW w:w="297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jc w:val="center"/>
              <w:rPr>
                <w:b/>
                <w:bCs/>
                <w:sz w:val="24"/>
                <w:szCs w:val="24"/>
              </w:rPr>
            </w:pPr>
            <w:r w:rsidRPr="008F73F3">
              <w:rPr>
                <w:sz w:val="24"/>
                <w:szCs w:val="24"/>
              </w:rPr>
              <w:t>75 - 80</w:t>
            </w:r>
          </w:p>
        </w:tc>
        <w:tc>
          <w:tcPr>
            <w:tcW w:w="216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jc w:val="center"/>
              <w:rPr>
                <w:b/>
                <w:bCs/>
                <w:sz w:val="24"/>
                <w:szCs w:val="24"/>
              </w:rPr>
            </w:pPr>
            <w:r w:rsidRPr="008F73F3">
              <w:rPr>
                <w:sz w:val="24"/>
                <w:szCs w:val="24"/>
              </w:rPr>
              <w:t>23 - 17</w:t>
            </w:r>
          </w:p>
        </w:tc>
        <w:tc>
          <w:tcPr>
            <w:tcW w:w="194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jc w:val="center"/>
              <w:rPr>
                <w:b/>
                <w:bCs/>
                <w:sz w:val="24"/>
                <w:szCs w:val="24"/>
              </w:rPr>
            </w:pPr>
            <w:r w:rsidRPr="008F73F3">
              <w:rPr>
                <w:sz w:val="24"/>
                <w:szCs w:val="24"/>
              </w:rPr>
              <w:t>2 - 3</w:t>
            </w:r>
          </w:p>
        </w:tc>
      </w:tr>
      <w:tr w:rsidR="00BE08C2" w:rsidRPr="008F73F3" w:rsidTr="00BE08C2">
        <w:trPr>
          <w:cantSplit/>
          <w:trHeight w:val="240"/>
        </w:trPr>
        <w:tc>
          <w:tcPr>
            <w:tcW w:w="256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jc w:val="center"/>
              <w:rPr>
                <w:b/>
                <w:bCs/>
                <w:sz w:val="24"/>
                <w:szCs w:val="24"/>
              </w:rPr>
            </w:pPr>
            <w:r w:rsidRPr="008F73F3">
              <w:rPr>
                <w:sz w:val="24"/>
                <w:szCs w:val="24"/>
              </w:rPr>
              <w:t>более 50</w:t>
            </w:r>
          </w:p>
        </w:tc>
        <w:tc>
          <w:tcPr>
            <w:tcW w:w="297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jc w:val="center"/>
              <w:rPr>
                <w:b/>
                <w:bCs/>
                <w:sz w:val="24"/>
                <w:szCs w:val="24"/>
              </w:rPr>
            </w:pPr>
            <w:r w:rsidRPr="008F73F3">
              <w:rPr>
                <w:sz w:val="24"/>
                <w:szCs w:val="24"/>
              </w:rPr>
              <w:t>65 - 70</w:t>
            </w:r>
          </w:p>
        </w:tc>
        <w:tc>
          <w:tcPr>
            <w:tcW w:w="2160"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jc w:val="center"/>
              <w:rPr>
                <w:b/>
                <w:bCs/>
                <w:sz w:val="24"/>
                <w:szCs w:val="24"/>
              </w:rPr>
            </w:pPr>
            <w:r w:rsidRPr="008F73F3">
              <w:rPr>
                <w:sz w:val="24"/>
                <w:szCs w:val="24"/>
              </w:rPr>
              <w:t>30 - 25</w:t>
            </w:r>
          </w:p>
        </w:tc>
        <w:tc>
          <w:tcPr>
            <w:tcW w:w="194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jc w:val="center"/>
              <w:rPr>
                <w:b/>
                <w:bCs/>
                <w:sz w:val="24"/>
                <w:szCs w:val="24"/>
              </w:rPr>
            </w:pPr>
            <w:r w:rsidRPr="008F73F3">
              <w:rPr>
                <w:sz w:val="24"/>
                <w:szCs w:val="24"/>
              </w:rPr>
              <w:t>не более 5</w:t>
            </w:r>
          </w:p>
        </w:tc>
      </w:tr>
    </w:tbl>
    <w:p w:rsidR="00BE08C2" w:rsidRPr="008F73F3" w:rsidRDefault="00BE08C2" w:rsidP="00BE08C2">
      <w:pPr>
        <w:pStyle w:val="a5"/>
        <w:ind w:firstLine="709"/>
        <w:jc w:val="both"/>
        <w:rPr>
          <w:rFonts w:cs="Times New Roman"/>
          <w:bCs/>
          <w:sz w:val="24"/>
          <w:szCs w:val="24"/>
        </w:rPr>
      </w:pPr>
    </w:p>
    <w:p w:rsidR="00BE08C2" w:rsidRPr="008F73F3" w:rsidRDefault="00BE08C2" w:rsidP="00BE08C2">
      <w:pPr>
        <w:pStyle w:val="a5"/>
        <w:ind w:firstLine="709"/>
        <w:jc w:val="both"/>
        <w:rPr>
          <w:rFonts w:cs="Times New Roman"/>
          <w:bCs/>
          <w:sz w:val="24"/>
          <w:szCs w:val="24"/>
        </w:rPr>
      </w:pPr>
      <w:r w:rsidRPr="008F73F3">
        <w:rPr>
          <w:rFonts w:cs="Times New Roman"/>
          <w:bCs/>
          <w:sz w:val="24"/>
          <w:szCs w:val="24"/>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w:t>
      </w:r>
      <w:smartTag w:uri="urn:schemas-microsoft-com:office:smarttags" w:element="metricconverter">
        <w:smartTagPr>
          <w:attr w:name="ProductID" w:val="0,75 м"/>
        </w:smartTagPr>
        <w:r w:rsidRPr="008F73F3">
          <w:rPr>
            <w:rFonts w:cs="Times New Roman"/>
            <w:bCs/>
            <w:sz w:val="24"/>
            <w:szCs w:val="24"/>
          </w:rPr>
          <w:t>0,75 м</w:t>
        </w:r>
      </w:smartTag>
      <w:r w:rsidRPr="008F73F3">
        <w:rPr>
          <w:rFonts w:cs="Times New Roman"/>
          <w:bCs/>
          <w:sz w:val="24"/>
          <w:szCs w:val="24"/>
        </w:rPr>
        <w:t xml:space="preserve"> (ширина полосы движения одного человека).</w:t>
      </w:r>
    </w:p>
    <w:p w:rsidR="00BE08C2" w:rsidRPr="008F73F3" w:rsidRDefault="00922DA3" w:rsidP="00BE08C2">
      <w:pPr>
        <w:pStyle w:val="a5"/>
        <w:ind w:firstLine="709"/>
        <w:jc w:val="both"/>
        <w:rPr>
          <w:rFonts w:cs="Times New Roman"/>
          <w:sz w:val="24"/>
          <w:szCs w:val="24"/>
        </w:rPr>
      </w:pPr>
      <w:r w:rsidRPr="008F73F3">
        <w:rPr>
          <w:rFonts w:cs="Times New Roman"/>
          <w:sz w:val="24"/>
          <w:szCs w:val="24"/>
        </w:rPr>
        <w:t>14</w:t>
      </w:r>
      <w:r w:rsidR="00BE08C2" w:rsidRPr="008F73F3">
        <w:rPr>
          <w:rFonts w:cs="Times New Roman"/>
          <w:sz w:val="24"/>
          <w:szCs w:val="24"/>
        </w:rPr>
        <w:t>) Должны соблюдаться противопожарные требования в соответствии с действующим законодательством Российской Федерации.</w:t>
      </w:r>
    </w:p>
    <w:p w:rsidR="00BE08C2" w:rsidRPr="008F73F3" w:rsidRDefault="00BE08C2" w:rsidP="00BE08C2">
      <w:pPr>
        <w:pStyle w:val="a5"/>
        <w:ind w:firstLine="709"/>
        <w:jc w:val="both"/>
        <w:rPr>
          <w:rFonts w:cs="Times New Roman"/>
          <w:bCs/>
          <w:sz w:val="24"/>
          <w:szCs w:val="24"/>
        </w:rPr>
      </w:pPr>
      <w:r w:rsidRPr="008F73F3">
        <w:rPr>
          <w:rFonts w:cs="Times New Roman"/>
          <w:bCs/>
          <w:sz w:val="24"/>
          <w:szCs w:val="24"/>
        </w:rPr>
        <w:t xml:space="preserve">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 </w:t>
      </w:r>
    </w:p>
    <w:p w:rsidR="00BE08C2" w:rsidRPr="008F73F3" w:rsidRDefault="00BE08C2" w:rsidP="00BE08C2">
      <w:pPr>
        <w:pStyle w:val="a5"/>
        <w:ind w:firstLine="709"/>
        <w:jc w:val="both"/>
        <w:rPr>
          <w:rFonts w:cs="Times New Roman"/>
          <w:sz w:val="24"/>
          <w:szCs w:val="24"/>
        </w:rPr>
      </w:pPr>
      <w:r w:rsidRPr="008F73F3">
        <w:rPr>
          <w:rFonts w:cs="Times New Roman"/>
          <w:sz w:val="24"/>
          <w:szCs w:val="24"/>
        </w:rPr>
        <w:t>1</w:t>
      </w:r>
      <w:r w:rsidR="00922DA3" w:rsidRPr="008F73F3">
        <w:rPr>
          <w:rFonts w:cs="Times New Roman"/>
          <w:sz w:val="24"/>
          <w:szCs w:val="24"/>
        </w:rPr>
        <w:t>5</w:t>
      </w:r>
      <w:r w:rsidRPr="008F73F3">
        <w:rPr>
          <w:rFonts w:cs="Times New Roman"/>
          <w:sz w:val="24"/>
          <w:szCs w:val="24"/>
        </w:rPr>
        <w:t>)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922DA3" w:rsidRPr="008F73F3" w:rsidRDefault="00922DA3" w:rsidP="00922DA3">
      <w:pPr>
        <w:ind w:firstLine="708"/>
        <w:jc w:val="both"/>
        <w:rPr>
          <w:sz w:val="24"/>
          <w:szCs w:val="24"/>
        </w:rPr>
      </w:pPr>
      <w:r w:rsidRPr="008F73F3">
        <w:rPr>
          <w:sz w:val="24"/>
          <w:szCs w:val="24"/>
        </w:rPr>
        <w:t>1</w:t>
      </w:r>
      <w:r w:rsidR="00374FB0" w:rsidRPr="008F73F3">
        <w:rPr>
          <w:sz w:val="24"/>
          <w:szCs w:val="24"/>
        </w:rPr>
        <w:t>6</w:t>
      </w:r>
      <w:r w:rsidRPr="008F73F3">
        <w:rPr>
          <w:sz w:val="24"/>
          <w:szCs w:val="24"/>
        </w:rPr>
        <w:t>)В границах земельных участков с видами разрешенного использования «Охота и рыбалка», «Причалы для маломерных судов», «Парки культуры и отдыха», «</w:t>
      </w:r>
      <w:r w:rsidRPr="008F73F3">
        <w:rPr>
          <w:rFonts w:eastAsiaTheme="minorHAnsi"/>
          <w:sz w:val="24"/>
          <w:szCs w:val="24"/>
        </w:rPr>
        <w:t xml:space="preserve">Земельные участки (территории) общего пользования» </w:t>
      </w:r>
      <w:r w:rsidRPr="008F73F3">
        <w:rPr>
          <w:sz w:val="24"/>
          <w:szCs w:val="24"/>
        </w:rPr>
        <w:t>размещение объектов капитального строительства не допускается. Предельная этажность, максимальный процент застройки для указанных в настоящем абзаце земельных участков – не подлежат установлению.</w:t>
      </w:r>
    </w:p>
    <w:p w:rsidR="00922DA3" w:rsidRPr="008F73F3" w:rsidRDefault="00922DA3" w:rsidP="00922DA3">
      <w:pPr>
        <w:pStyle w:val="a5"/>
        <w:tabs>
          <w:tab w:val="left" w:pos="709"/>
        </w:tabs>
        <w:ind w:firstLine="709"/>
        <w:jc w:val="both"/>
        <w:rPr>
          <w:rFonts w:cs="Times New Roman"/>
          <w:sz w:val="24"/>
          <w:szCs w:val="24"/>
        </w:rPr>
      </w:pPr>
      <w:r w:rsidRPr="008F73F3">
        <w:rPr>
          <w:rFonts w:cs="Times New Roman"/>
          <w:sz w:val="24"/>
          <w:szCs w:val="24"/>
        </w:rPr>
        <w:t>1</w:t>
      </w:r>
      <w:r w:rsidR="00374FB0" w:rsidRPr="008F73F3">
        <w:rPr>
          <w:rFonts w:cs="Times New Roman"/>
          <w:sz w:val="24"/>
          <w:szCs w:val="24"/>
        </w:rPr>
        <w:t>7</w:t>
      </w:r>
      <w:r w:rsidRPr="008F73F3">
        <w:rPr>
          <w:rFonts w:cs="Times New Roman"/>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922DA3" w:rsidRPr="008F73F3" w:rsidRDefault="00922DA3" w:rsidP="00922DA3">
      <w:pPr>
        <w:pStyle w:val="a5"/>
        <w:tabs>
          <w:tab w:val="left" w:pos="709"/>
        </w:tabs>
        <w:ind w:firstLine="709"/>
        <w:jc w:val="both"/>
        <w:rPr>
          <w:rFonts w:cs="Times New Roman"/>
          <w:sz w:val="24"/>
          <w:szCs w:val="24"/>
        </w:rPr>
      </w:pPr>
      <w:r w:rsidRPr="008F73F3">
        <w:rPr>
          <w:rFonts w:cs="Times New Roman"/>
          <w:sz w:val="24"/>
          <w:szCs w:val="24"/>
        </w:rPr>
        <w:t>1</w:t>
      </w:r>
      <w:r w:rsidR="00374FB0" w:rsidRPr="008F73F3">
        <w:rPr>
          <w:rFonts w:cs="Times New Roman"/>
          <w:sz w:val="24"/>
          <w:szCs w:val="24"/>
        </w:rPr>
        <w:t>8</w:t>
      </w:r>
      <w:r w:rsidRPr="008F73F3">
        <w:rPr>
          <w:rFonts w:cs="Times New Roman"/>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922DA3" w:rsidRPr="008F73F3" w:rsidRDefault="00922DA3" w:rsidP="00922DA3">
      <w:pPr>
        <w:pStyle w:val="a5"/>
        <w:tabs>
          <w:tab w:val="left" w:pos="709"/>
        </w:tabs>
        <w:ind w:firstLine="709"/>
        <w:jc w:val="both"/>
        <w:rPr>
          <w:rFonts w:cs="Times New Roman"/>
          <w:sz w:val="24"/>
          <w:szCs w:val="24"/>
        </w:rPr>
      </w:pPr>
      <w:r w:rsidRPr="008F73F3">
        <w:rPr>
          <w:rFonts w:cs="Times New Roman"/>
          <w:sz w:val="24"/>
          <w:szCs w:val="24"/>
        </w:rPr>
        <w:t>1</w:t>
      </w:r>
      <w:r w:rsidR="00374FB0" w:rsidRPr="008F73F3">
        <w:rPr>
          <w:rFonts w:cs="Times New Roman"/>
          <w:sz w:val="24"/>
          <w:szCs w:val="24"/>
        </w:rPr>
        <w:t>9</w:t>
      </w:r>
      <w:r w:rsidRPr="008F73F3">
        <w:rPr>
          <w:rFonts w:cs="Times New Roman"/>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922DA3" w:rsidRPr="008F73F3" w:rsidRDefault="00922DA3" w:rsidP="00BE08C2">
      <w:pPr>
        <w:pStyle w:val="a5"/>
        <w:ind w:firstLine="709"/>
        <w:jc w:val="both"/>
        <w:rPr>
          <w:rFonts w:cs="Times New Roman"/>
          <w:sz w:val="24"/>
          <w:szCs w:val="24"/>
        </w:rPr>
      </w:pPr>
    </w:p>
    <w:p w:rsidR="00BE08C2" w:rsidRPr="008F73F3" w:rsidRDefault="00BE08C2" w:rsidP="00BE08C2">
      <w:pPr>
        <w:pStyle w:val="a5"/>
        <w:ind w:firstLine="709"/>
        <w:jc w:val="both"/>
        <w:rPr>
          <w:rFonts w:cs="Times New Roman"/>
          <w:bCs/>
          <w:sz w:val="24"/>
          <w:szCs w:val="24"/>
        </w:rPr>
      </w:pPr>
      <w:r w:rsidRPr="008F73F3">
        <w:rPr>
          <w:rFonts w:cs="Times New Roman"/>
          <w:bCs/>
          <w:sz w:val="24"/>
          <w:szCs w:val="24"/>
        </w:rPr>
        <w:t>Ограничения использования земельных участков и объектов капитального строительства:</w:t>
      </w:r>
    </w:p>
    <w:p w:rsidR="00BE08C2" w:rsidRPr="008F73F3" w:rsidRDefault="00BE08C2" w:rsidP="00BE08C2">
      <w:pPr>
        <w:pStyle w:val="a5"/>
        <w:ind w:firstLine="709"/>
        <w:jc w:val="both"/>
        <w:rPr>
          <w:rFonts w:cs="Times New Roman"/>
          <w:bCs/>
          <w:sz w:val="24"/>
          <w:szCs w:val="24"/>
        </w:rPr>
      </w:pPr>
      <w:r w:rsidRPr="008F73F3">
        <w:rPr>
          <w:rFonts w:cs="Times New Roman"/>
          <w:bCs/>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BE08C2" w:rsidRPr="008F73F3" w:rsidRDefault="00BE08C2" w:rsidP="00BE08C2">
      <w:pPr>
        <w:ind w:firstLine="709"/>
        <w:jc w:val="center"/>
        <w:rPr>
          <w:b/>
          <w:sz w:val="24"/>
          <w:szCs w:val="24"/>
        </w:rPr>
      </w:pPr>
      <w:r w:rsidRPr="008F73F3">
        <w:rPr>
          <w:sz w:val="24"/>
          <w:szCs w:val="24"/>
        </w:rPr>
        <w:t>Разрешены отдельно стоящие объекты, необходимые для обслуживания объектов основного вида использования.</w:t>
      </w:r>
    </w:p>
    <w:p w:rsidR="00BE08C2" w:rsidRPr="008F73F3" w:rsidRDefault="00BE08C2" w:rsidP="00BE08C2">
      <w:pPr>
        <w:ind w:firstLine="709"/>
        <w:jc w:val="center"/>
        <w:rPr>
          <w:b/>
          <w:sz w:val="24"/>
          <w:szCs w:val="24"/>
        </w:rPr>
      </w:pPr>
    </w:p>
    <w:p w:rsidR="00BE08C2" w:rsidRPr="008F73F3" w:rsidRDefault="00BE08C2" w:rsidP="00BE08C2">
      <w:pPr>
        <w:ind w:firstLine="709"/>
        <w:jc w:val="center"/>
        <w:rPr>
          <w:b/>
          <w:sz w:val="24"/>
          <w:szCs w:val="24"/>
        </w:rPr>
      </w:pPr>
      <w:r w:rsidRPr="008F73F3">
        <w:rPr>
          <w:b/>
          <w:sz w:val="24"/>
          <w:szCs w:val="24"/>
        </w:rPr>
        <w:t>Зоны специального назначения</w:t>
      </w:r>
    </w:p>
    <w:p w:rsidR="00BE08C2" w:rsidRPr="008F73F3" w:rsidRDefault="00BE08C2" w:rsidP="00BE08C2">
      <w:pPr>
        <w:ind w:firstLine="709"/>
        <w:jc w:val="both"/>
        <w:rPr>
          <w:b/>
          <w:sz w:val="24"/>
          <w:szCs w:val="24"/>
        </w:rPr>
      </w:pPr>
      <w:r w:rsidRPr="008F73F3">
        <w:rPr>
          <w:b/>
          <w:sz w:val="24"/>
          <w:szCs w:val="24"/>
        </w:rPr>
        <w:tab/>
      </w:r>
    </w:p>
    <w:p w:rsidR="00BE08C2" w:rsidRPr="008F73F3" w:rsidRDefault="00BE08C2" w:rsidP="00BE08C2">
      <w:pPr>
        <w:ind w:firstLine="709"/>
        <w:jc w:val="center"/>
        <w:rPr>
          <w:b/>
          <w:sz w:val="24"/>
          <w:szCs w:val="24"/>
        </w:rPr>
      </w:pPr>
      <w:r w:rsidRPr="008F73F3">
        <w:rPr>
          <w:b/>
          <w:sz w:val="24"/>
          <w:szCs w:val="24"/>
        </w:rPr>
        <w:t>СН.1. Зона кладбищ</w:t>
      </w:r>
    </w:p>
    <w:p w:rsidR="00BE08C2" w:rsidRPr="008F73F3" w:rsidRDefault="00BE08C2" w:rsidP="00BE08C2">
      <w:pPr>
        <w:ind w:firstLine="709"/>
        <w:jc w:val="both"/>
        <w:rPr>
          <w:b/>
          <w:sz w:val="24"/>
          <w:szCs w:val="24"/>
        </w:rPr>
      </w:pPr>
      <w:r w:rsidRPr="008F73F3">
        <w:rPr>
          <w:sz w:val="24"/>
          <w:szCs w:val="24"/>
        </w:rPr>
        <w:tab/>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1"/>
        <w:gridCol w:w="6096"/>
        <w:gridCol w:w="1697"/>
      </w:tblGrid>
      <w:tr w:rsidR="00BE08C2" w:rsidRPr="008F73F3" w:rsidTr="00BE08C2">
        <w:trPr>
          <w:jc w:val="center"/>
        </w:trPr>
        <w:tc>
          <w:tcPr>
            <w:tcW w:w="1841"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 xml:space="preserve">Наименование вида разрешенного использования земельного </w:t>
            </w:r>
            <w:r w:rsidRPr="008F73F3">
              <w:rPr>
                <w:sz w:val="24"/>
                <w:szCs w:val="24"/>
              </w:rPr>
              <w:lastRenderedPageBreak/>
              <w:t>участка</w:t>
            </w:r>
          </w:p>
          <w:p w:rsidR="00BE08C2" w:rsidRPr="008F73F3" w:rsidRDefault="00BE08C2" w:rsidP="00BE08C2">
            <w:pPr>
              <w:pStyle w:val="a5"/>
              <w:jc w:val="center"/>
              <w:rPr>
                <w:rFonts w:cs="Times New Roman"/>
                <w:sz w:val="24"/>
                <w:szCs w:val="24"/>
              </w:rPr>
            </w:pPr>
          </w:p>
        </w:tc>
        <w:tc>
          <w:tcPr>
            <w:tcW w:w="6096" w:type="dxa"/>
            <w:vAlign w:val="center"/>
            <w:hideMark/>
          </w:tcPr>
          <w:p w:rsidR="00BE08C2" w:rsidRPr="008F73F3" w:rsidRDefault="00BE08C2" w:rsidP="00BE08C2">
            <w:pPr>
              <w:pStyle w:val="a5"/>
              <w:jc w:val="center"/>
              <w:rPr>
                <w:rFonts w:cs="Times New Roman"/>
                <w:sz w:val="24"/>
                <w:szCs w:val="24"/>
              </w:rPr>
            </w:pPr>
            <w:r w:rsidRPr="008F73F3">
              <w:rPr>
                <w:rFonts w:cs="Times New Roman"/>
                <w:sz w:val="24"/>
                <w:szCs w:val="24"/>
              </w:rPr>
              <w:lastRenderedPageBreak/>
              <w:t>Описание вида разрешенного использования земельного участка</w:t>
            </w:r>
          </w:p>
        </w:tc>
        <w:tc>
          <w:tcPr>
            <w:tcW w:w="1697" w:type="dxa"/>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Код (числовое обозначение) вида разрешенного использовани</w:t>
            </w:r>
            <w:r w:rsidRPr="008F73F3">
              <w:rPr>
                <w:sz w:val="24"/>
                <w:szCs w:val="24"/>
              </w:rPr>
              <w:lastRenderedPageBreak/>
              <w:t>я земельного участка</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lastRenderedPageBreak/>
              <w:t>ОСНОВНЫЕ ВИДЫ РАЗРЕШЕННОГО ИСПОЛЬЗОВАНИЯ ЗЕМЕЛЬНЫХ УЧАСТКОВ</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bookmarkStart w:id="44" w:name="sub_10121"/>
            <w:r w:rsidRPr="008F73F3">
              <w:rPr>
                <w:rFonts w:ascii="Times New Roman" w:hAnsi="Times New Roman" w:cs="Times New Roman"/>
              </w:rPr>
              <w:t>Ритуальная деятельность</w:t>
            </w:r>
            <w:bookmarkEnd w:id="44"/>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кладбищ, крематориев и мест захоронения; размещение соответствующих культовых сооружений</w:t>
            </w:r>
          </w:p>
          <w:p w:rsidR="007729A8" w:rsidRPr="008F73F3" w:rsidRDefault="007729A8" w:rsidP="007729A8">
            <w:pPr>
              <w:rPr>
                <w:sz w:val="24"/>
                <w:szCs w:val="24"/>
              </w:rPr>
            </w:pP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12.1</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Историко-культурная деятельность</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7729A8" w:rsidRPr="008F73F3" w:rsidRDefault="007729A8" w:rsidP="007729A8">
            <w:pPr>
              <w:rPr>
                <w:sz w:val="24"/>
                <w:szCs w:val="24"/>
              </w:rPr>
            </w:pPr>
          </w:p>
          <w:p w:rsidR="007729A8" w:rsidRPr="008F73F3" w:rsidRDefault="007729A8" w:rsidP="007729A8">
            <w:pPr>
              <w:rPr>
                <w:sz w:val="24"/>
                <w:szCs w:val="24"/>
              </w:rPr>
            </w:pP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9.3</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ВСПОМОГАТЕЛЬНЫЕ ВИДЫ РАЗРЕШЕННОГО ИСПОЛЬЗОВАНИЯ ЗЕМЕЛЬНЫХ УЧАСТКОВ</w:t>
            </w:r>
          </w:p>
        </w:tc>
      </w:tr>
      <w:tr w:rsidR="002E38B0" w:rsidRPr="008F73F3" w:rsidTr="00BE08C2">
        <w:trPr>
          <w:trHeight w:val="336"/>
          <w:jc w:val="center"/>
        </w:trPr>
        <w:tc>
          <w:tcPr>
            <w:tcW w:w="1841" w:type="dxa"/>
            <w:vAlign w:val="center"/>
            <w:hideMark/>
          </w:tcPr>
          <w:p w:rsidR="002E38B0" w:rsidRPr="008F73F3" w:rsidRDefault="002E38B0" w:rsidP="00842E0E">
            <w:pPr>
              <w:pStyle w:val="afff2"/>
              <w:jc w:val="center"/>
              <w:rPr>
                <w:rFonts w:ascii="Times New Roman" w:hAnsi="Times New Roman" w:cs="Times New Roman"/>
              </w:rPr>
            </w:pPr>
            <w:r w:rsidRPr="008F73F3">
              <w:rPr>
                <w:rFonts w:ascii="Times New Roman" w:hAnsi="Times New Roman" w:cs="Times New Roman"/>
              </w:rPr>
              <w:t>Земельные участки (территории) общего пользования</w:t>
            </w:r>
          </w:p>
        </w:tc>
        <w:tc>
          <w:tcPr>
            <w:tcW w:w="6096" w:type="dxa"/>
            <w:vAlign w:val="center"/>
            <w:hideMark/>
          </w:tcPr>
          <w:p w:rsidR="002E38B0" w:rsidRPr="008F73F3" w:rsidRDefault="002E38B0" w:rsidP="00842E0E">
            <w:pPr>
              <w:pStyle w:val="s1"/>
              <w:spacing w:before="0" w:beforeAutospacing="0" w:after="0" w:afterAutospacing="0"/>
              <w:rPr>
                <w:bCs/>
              </w:rPr>
            </w:pPr>
            <w:r w:rsidRPr="008F73F3">
              <w:rPr>
                <w:bCs/>
              </w:rPr>
              <w:t>Земельные участки общего пользования.</w:t>
            </w:r>
          </w:p>
          <w:p w:rsidR="002E38B0" w:rsidRPr="008F73F3" w:rsidRDefault="002E38B0" w:rsidP="00842E0E">
            <w:pPr>
              <w:pStyle w:val="s1"/>
              <w:spacing w:before="0" w:beforeAutospacing="0" w:after="0" w:afterAutospacing="0"/>
              <w:rPr>
                <w:bCs/>
              </w:rPr>
            </w:pPr>
            <w:r w:rsidRPr="008F73F3">
              <w:rPr>
                <w:bCs/>
              </w:rPr>
              <w:t>Содержание данного вида разрешенного использования включает в себя содержание видов разрешенного использования с </w:t>
            </w:r>
            <w:hyperlink r:id="rId68" w:anchor="block_11201" w:history="1">
              <w:r w:rsidRPr="008F73F3">
                <w:rPr>
                  <w:rStyle w:val="aff7"/>
                  <w:bCs/>
                  <w:color w:val="auto"/>
                  <w:u w:val="none"/>
                </w:rPr>
                <w:t>кодами 12.0.1 - 12.0.2</w:t>
              </w:r>
            </w:hyperlink>
          </w:p>
          <w:p w:rsidR="002E38B0" w:rsidRPr="008F73F3" w:rsidRDefault="002E38B0" w:rsidP="00842E0E">
            <w:pPr>
              <w:pStyle w:val="afff2"/>
              <w:jc w:val="center"/>
              <w:rPr>
                <w:rFonts w:ascii="Times New Roman" w:hAnsi="Times New Roman" w:cs="Times New Roman"/>
              </w:rPr>
            </w:pPr>
            <w:r w:rsidRPr="008F73F3">
              <w:rPr>
                <w:rFonts w:ascii="Times New Roman" w:hAnsi="Times New Roman" w:cs="Times New Roman"/>
                <w:bCs/>
              </w:rPr>
              <w:br/>
            </w:r>
            <w:r w:rsidRPr="008F73F3">
              <w:rPr>
                <w:rFonts w:ascii="Times New Roman" w:hAnsi="Times New Roman" w:cs="Times New Roman"/>
                <w:bCs/>
              </w:rPr>
              <w:br/>
            </w:r>
          </w:p>
          <w:p w:rsidR="002E38B0" w:rsidRPr="008F73F3" w:rsidRDefault="002E38B0" w:rsidP="00842E0E">
            <w:pPr>
              <w:rPr>
                <w:sz w:val="24"/>
                <w:szCs w:val="24"/>
              </w:rPr>
            </w:pPr>
          </w:p>
          <w:p w:rsidR="002E38B0" w:rsidRPr="008F73F3" w:rsidRDefault="002E38B0" w:rsidP="00842E0E">
            <w:pPr>
              <w:rPr>
                <w:sz w:val="24"/>
                <w:szCs w:val="24"/>
              </w:rPr>
            </w:pPr>
          </w:p>
          <w:p w:rsidR="002E38B0" w:rsidRPr="008F73F3" w:rsidRDefault="002E38B0" w:rsidP="00842E0E">
            <w:pPr>
              <w:rPr>
                <w:sz w:val="24"/>
                <w:szCs w:val="24"/>
              </w:rPr>
            </w:pPr>
          </w:p>
        </w:tc>
        <w:tc>
          <w:tcPr>
            <w:tcW w:w="1697" w:type="dxa"/>
            <w:vAlign w:val="center"/>
            <w:hideMark/>
          </w:tcPr>
          <w:p w:rsidR="002E38B0" w:rsidRPr="008F73F3" w:rsidRDefault="002E38B0" w:rsidP="00842E0E">
            <w:pPr>
              <w:pStyle w:val="afff2"/>
              <w:jc w:val="center"/>
              <w:rPr>
                <w:rFonts w:ascii="Times New Roman" w:hAnsi="Times New Roman" w:cs="Times New Roman"/>
              </w:rPr>
            </w:pPr>
            <w:r w:rsidRPr="008F73F3">
              <w:rPr>
                <w:rFonts w:ascii="Times New Roman" w:hAnsi="Times New Roman" w:cs="Times New Roman"/>
              </w:rPr>
              <w:t>12.0</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УСЛОВНО РАЗРЕШЕННЫЕ ВИДЫ  ИСПОЛЬЗОВАНИЯ ЗЕМЕЛЬНЫХ УЧАСТКОВ</w:t>
            </w:r>
          </w:p>
        </w:tc>
      </w:tr>
      <w:tr w:rsidR="002E38B0" w:rsidRPr="008F73F3" w:rsidTr="00842E0E">
        <w:trPr>
          <w:trHeight w:val="1924"/>
          <w:jc w:val="center"/>
        </w:trPr>
        <w:tc>
          <w:tcPr>
            <w:tcW w:w="1841" w:type="dxa"/>
            <w:hideMark/>
          </w:tcPr>
          <w:p w:rsidR="002E38B0" w:rsidRPr="008F73F3" w:rsidRDefault="002E38B0">
            <w:pPr>
              <w:pStyle w:val="s1"/>
              <w:spacing w:before="0" w:beforeAutospacing="0" w:after="0" w:afterAutospacing="0"/>
              <w:jc w:val="both"/>
            </w:pPr>
            <w:r w:rsidRPr="008F73F3">
              <w:t>Коммунальное обслуживание</w:t>
            </w:r>
          </w:p>
        </w:tc>
        <w:tc>
          <w:tcPr>
            <w:tcW w:w="6096" w:type="dxa"/>
            <w:hideMark/>
          </w:tcPr>
          <w:p w:rsidR="002E38B0" w:rsidRPr="008F73F3" w:rsidRDefault="002E38B0">
            <w:pPr>
              <w:pStyle w:val="s1"/>
              <w:spacing w:before="0" w:beforeAutospacing="0" w:after="0" w:afterAutospacing="0"/>
              <w:jc w:val="both"/>
            </w:pPr>
            <w:r w:rsidRPr="008F73F3">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69" w:anchor="/document/70736874/entry/1311" w:history="1">
              <w:r w:rsidRPr="008F73F3">
                <w:rPr>
                  <w:rStyle w:val="aff7"/>
                  <w:color w:val="auto"/>
                  <w:u w:val="none"/>
                </w:rPr>
                <w:t>кодами 3.1.1-3.1.2</w:t>
              </w:r>
            </w:hyperlink>
          </w:p>
        </w:tc>
        <w:tc>
          <w:tcPr>
            <w:tcW w:w="1697" w:type="dxa"/>
            <w:hideMark/>
          </w:tcPr>
          <w:p w:rsidR="002E38B0" w:rsidRPr="008F73F3" w:rsidRDefault="002E38B0">
            <w:pPr>
              <w:pStyle w:val="s1"/>
              <w:spacing w:before="0" w:beforeAutospacing="0" w:after="0" w:afterAutospacing="0"/>
              <w:jc w:val="center"/>
            </w:pPr>
            <w:r w:rsidRPr="008F73F3">
              <w:t>3.1</w:t>
            </w:r>
          </w:p>
        </w:tc>
      </w:tr>
    </w:tbl>
    <w:p w:rsidR="00BE08C2" w:rsidRPr="008F73F3" w:rsidRDefault="00BE08C2" w:rsidP="00BE08C2">
      <w:pPr>
        <w:ind w:firstLine="709"/>
        <w:jc w:val="both"/>
        <w:rPr>
          <w:b/>
          <w:sz w:val="24"/>
          <w:szCs w:val="24"/>
        </w:rPr>
      </w:pPr>
    </w:p>
    <w:p w:rsidR="00BE08C2" w:rsidRPr="008F73F3" w:rsidRDefault="00BE08C2" w:rsidP="00D52818">
      <w:pPr>
        <w:tabs>
          <w:tab w:val="left" w:pos="1128"/>
        </w:tabs>
        <w:ind w:firstLine="709"/>
        <w:jc w:val="both"/>
        <w:rPr>
          <w:rFonts w:eastAsia="SimSun"/>
          <w:b/>
          <w:iCs/>
          <w:sz w:val="24"/>
          <w:szCs w:val="24"/>
          <w:lang w:eastAsia="zh-CN"/>
        </w:rPr>
      </w:pPr>
      <w:r w:rsidRPr="008F73F3">
        <w:rPr>
          <w:rFonts w:eastAsia="SimSun"/>
          <w:iCs/>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BE08C2" w:rsidRPr="008F73F3" w:rsidRDefault="00BE08C2" w:rsidP="00D52818">
      <w:pPr>
        <w:tabs>
          <w:tab w:val="left" w:pos="1128"/>
        </w:tabs>
        <w:ind w:firstLine="709"/>
        <w:jc w:val="both"/>
        <w:rPr>
          <w:rFonts w:eastAsia="SimSun"/>
          <w:b/>
          <w:iCs/>
          <w:sz w:val="24"/>
          <w:szCs w:val="24"/>
          <w:lang w:eastAsia="zh-CN"/>
        </w:rPr>
      </w:pPr>
    </w:p>
    <w:p w:rsidR="00BE08C2" w:rsidRPr="008F73F3" w:rsidRDefault="00BE08C2" w:rsidP="00D52818">
      <w:pPr>
        <w:pStyle w:val="a0"/>
        <w:keepLines/>
        <w:numPr>
          <w:ilvl w:val="0"/>
          <w:numId w:val="44"/>
        </w:numPr>
        <w:tabs>
          <w:tab w:val="left" w:pos="-5387"/>
        </w:tabs>
        <w:suppressAutoHyphens/>
        <w:overflowPunct w:val="0"/>
        <w:jc w:val="both"/>
        <w:textAlignment w:val="baseline"/>
        <w:rPr>
          <w:rFonts w:eastAsia="SimSun"/>
          <w:b/>
          <w:sz w:val="24"/>
          <w:szCs w:val="24"/>
        </w:rPr>
      </w:pPr>
      <w:r w:rsidRPr="008F73F3">
        <w:rPr>
          <w:rFonts w:eastAsia="SimSun"/>
          <w:sz w:val="24"/>
          <w:szCs w:val="24"/>
        </w:rPr>
        <w:t xml:space="preserve">Параметры застройки устанавливаются в соответствии с МДС 13-2.2000 «Инструкцией о порядке похорон и содержании кладбищ в РФ»:   </w:t>
      </w:r>
    </w:p>
    <w:p w:rsidR="00BE08C2" w:rsidRPr="008F73F3" w:rsidRDefault="00BE08C2" w:rsidP="00D52818">
      <w:pPr>
        <w:ind w:firstLine="709"/>
        <w:jc w:val="both"/>
        <w:rPr>
          <w:b/>
          <w:bCs/>
          <w:sz w:val="24"/>
          <w:szCs w:val="24"/>
        </w:rPr>
      </w:pPr>
      <w:r w:rsidRPr="008F73F3">
        <w:rPr>
          <w:sz w:val="24"/>
          <w:szCs w:val="24"/>
        </w:rPr>
        <w:t>Для  территорий нового строительства:</w:t>
      </w:r>
    </w:p>
    <w:p w:rsidR="00BE08C2" w:rsidRPr="008F73F3" w:rsidRDefault="00BE08C2" w:rsidP="00D52818">
      <w:pPr>
        <w:ind w:firstLine="709"/>
        <w:jc w:val="both"/>
        <w:rPr>
          <w:b/>
          <w:bCs/>
          <w:sz w:val="24"/>
          <w:szCs w:val="24"/>
        </w:rPr>
      </w:pPr>
      <w:r w:rsidRPr="008F73F3">
        <w:rPr>
          <w:sz w:val="24"/>
          <w:szCs w:val="24"/>
        </w:rPr>
        <w:t xml:space="preserve">-площадь участка на одно захоронение не менее – 3 кв. м.             </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rPr>
        <w:t>-высота ограждения не более - 0,5 м.</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 xml:space="preserve">Размер земельного участка для кладбища определяется с учетом количества </w:t>
      </w:r>
      <w:r w:rsidRPr="008F73F3">
        <w:rPr>
          <w:rFonts w:eastAsia="SimSun"/>
          <w:sz w:val="24"/>
          <w:szCs w:val="24"/>
          <w:lang w:eastAsia="zh-CN"/>
        </w:rPr>
        <w:lastRenderedPageBreak/>
        <w:t>жителей конкретного городского округа, поселения.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Минимальная (максимальная) площадь земельного участка 10 – 400000 кв. м. Для объектов инженерного обеспечения и объектов вспомогательного инженерного назначения от 1 кв. м.</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2) Минимальный отступ строений от красной линии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3) Минимальный отступ от границ с соседними участками – 1 м.</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4) Максимальное количество надземных этажей зданий – 5 этажей.</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5) Максимальная высота зданий – 40 м.</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BE08C2" w:rsidRPr="008F73F3" w:rsidRDefault="00BE08C2" w:rsidP="00D52818">
      <w:pPr>
        <w:ind w:firstLine="709"/>
        <w:jc w:val="both"/>
        <w:rPr>
          <w:rFonts w:eastAsia="SimSun"/>
          <w:iCs/>
          <w:sz w:val="24"/>
          <w:szCs w:val="24"/>
          <w:lang w:eastAsia="zh-CN"/>
        </w:rPr>
      </w:pPr>
      <w:r w:rsidRPr="008F73F3">
        <w:rPr>
          <w:rFonts w:eastAsia="SimSun"/>
          <w:iCs/>
          <w:sz w:val="24"/>
          <w:szCs w:val="24"/>
          <w:lang w:eastAsia="zh-CN"/>
        </w:rPr>
        <w:t>7) Максимальный процент застройки участка – 70%.</w:t>
      </w:r>
    </w:p>
    <w:p w:rsidR="00374FB0" w:rsidRPr="008F73F3" w:rsidRDefault="00374FB0" w:rsidP="00374FB0">
      <w:pPr>
        <w:pStyle w:val="a5"/>
        <w:tabs>
          <w:tab w:val="left" w:pos="709"/>
        </w:tabs>
        <w:ind w:firstLine="709"/>
        <w:jc w:val="both"/>
        <w:rPr>
          <w:rFonts w:cs="Times New Roman"/>
          <w:sz w:val="24"/>
          <w:szCs w:val="24"/>
        </w:rPr>
      </w:pPr>
      <w:r w:rsidRPr="008F73F3">
        <w:rPr>
          <w:rFonts w:cs="Times New Roman"/>
          <w:sz w:val="24"/>
          <w:szCs w:val="24"/>
        </w:rPr>
        <w:t>8)минимальный процент озеленения земельного участка – 20%;</w:t>
      </w:r>
    </w:p>
    <w:p w:rsidR="00374FB0" w:rsidRPr="008F73F3" w:rsidRDefault="00374FB0" w:rsidP="00374FB0">
      <w:pPr>
        <w:pStyle w:val="a5"/>
        <w:tabs>
          <w:tab w:val="left" w:pos="709"/>
        </w:tabs>
        <w:ind w:firstLine="709"/>
        <w:jc w:val="both"/>
        <w:rPr>
          <w:rFonts w:cs="Times New Roman"/>
          <w:sz w:val="24"/>
          <w:szCs w:val="24"/>
        </w:rPr>
      </w:pPr>
      <w:r w:rsidRPr="008F73F3">
        <w:rPr>
          <w:rFonts w:cs="Times New Roman"/>
          <w:sz w:val="24"/>
          <w:szCs w:val="24"/>
        </w:rPr>
        <w:t>9)минимальные и максимальные коэффициенты использования территорий не подлежат установлению.</w:t>
      </w:r>
    </w:p>
    <w:p w:rsidR="00374FB0" w:rsidRPr="008F73F3" w:rsidRDefault="00374FB0" w:rsidP="00374FB0">
      <w:pPr>
        <w:pStyle w:val="a5"/>
        <w:tabs>
          <w:tab w:val="left" w:pos="709"/>
        </w:tabs>
        <w:ind w:firstLine="709"/>
        <w:jc w:val="both"/>
        <w:rPr>
          <w:rFonts w:cs="Times New Roman"/>
          <w:sz w:val="24"/>
          <w:szCs w:val="24"/>
        </w:rPr>
      </w:pPr>
      <w:r w:rsidRPr="008F73F3">
        <w:rPr>
          <w:rFonts w:cs="Times New Roman"/>
          <w:sz w:val="24"/>
          <w:szCs w:val="24"/>
        </w:rPr>
        <w:t>10)Суммарная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374FB0" w:rsidRPr="008F73F3" w:rsidRDefault="00374FB0" w:rsidP="00374FB0">
      <w:pPr>
        <w:pStyle w:val="a5"/>
        <w:tabs>
          <w:tab w:val="left" w:pos="709"/>
        </w:tabs>
        <w:ind w:firstLine="709"/>
        <w:jc w:val="both"/>
        <w:rPr>
          <w:rFonts w:cs="Times New Roman"/>
          <w:sz w:val="24"/>
          <w:szCs w:val="24"/>
        </w:rPr>
      </w:pPr>
      <w:r w:rsidRPr="008F73F3">
        <w:rPr>
          <w:rFonts w:cs="Times New Roman"/>
          <w:sz w:val="24"/>
          <w:szCs w:val="24"/>
        </w:rPr>
        <w:t>11)Кроме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374FB0" w:rsidRPr="008F73F3" w:rsidRDefault="00374FB0" w:rsidP="00374FB0">
      <w:pPr>
        <w:pStyle w:val="a5"/>
        <w:tabs>
          <w:tab w:val="left" w:pos="709"/>
        </w:tabs>
        <w:ind w:firstLine="709"/>
        <w:jc w:val="both"/>
        <w:rPr>
          <w:rFonts w:cs="Times New Roman"/>
          <w:sz w:val="24"/>
          <w:szCs w:val="24"/>
        </w:rPr>
      </w:pPr>
      <w:r w:rsidRPr="008F73F3">
        <w:rPr>
          <w:rFonts w:cs="Times New Roman"/>
          <w:sz w:val="24"/>
          <w:szCs w:val="24"/>
        </w:rPr>
        <w:t>12)В площадь озеленения не включаются: проезды, тротуары, парковочные места, в том числе с использованием газонной решетки (георешетки).</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  общей площади кладбища.</w:t>
      </w:r>
    </w:p>
    <w:p w:rsidR="00BE08C2" w:rsidRPr="008F73F3" w:rsidRDefault="00374FB0" w:rsidP="00D52818">
      <w:pPr>
        <w:ind w:firstLine="709"/>
        <w:jc w:val="both"/>
        <w:rPr>
          <w:rFonts w:eastAsia="SimSun"/>
          <w:b/>
          <w:bCs/>
          <w:sz w:val="24"/>
          <w:szCs w:val="24"/>
          <w:lang w:eastAsia="zh-CN"/>
        </w:rPr>
      </w:pPr>
      <w:r w:rsidRPr="008F73F3">
        <w:rPr>
          <w:rFonts w:eastAsia="SimSun"/>
          <w:sz w:val="24"/>
          <w:szCs w:val="24"/>
          <w:lang w:eastAsia="zh-CN"/>
        </w:rPr>
        <w:t>13</w:t>
      </w:r>
      <w:r w:rsidR="00BE08C2" w:rsidRPr="008F73F3">
        <w:rPr>
          <w:rFonts w:eastAsia="SimSun"/>
          <w:sz w:val="24"/>
          <w:szCs w:val="24"/>
          <w:lang w:eastAsia="zh-CN"/>
        </w:rPr>
        <w:t>)Вновь создаваемые места погребения должны размещаться на расстоянии не менее 300 м от границ селитебной территории.</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Кладбища с погребением путем предания тела (останков) умершего земле (захоронение в могилу, склеп) размещают на расстоянии:</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 от жилых, общественных зданий, спортивно-оздоровительных и санаторно-курортных зон:</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- 500 м - при площади кладбища от 20 до 40 га;</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- 300 м - при площади кладбища до 20 га;</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- 50 м - для сельских, закрытых кладбищ и мемориальных комплексов, кладбищ с погребением после кремации;</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BE08C2" w:rsidRPr="008F73F3" w:rsidRDefault="00374FB0" w:rsidP="00D52818">
      <w:pPr>
        <w:ind w:firstLine="709"/>
        <w:jc w:val="both"/>
        <w:rPr>
          <w:rFonts w:eastAsia="SimSun"/>
          <w:b/>
          <w:bCs/>
          <w:sz w:val="24"/>
          <w:szCs w:val="24"/>
          <w:lang w:eastAsia="zh-CN"/>
        </w:rPr>
      </w:pPr>
      <w:r w:rsidRPr="008F73F3">
        <w:rPr>
          <w:rFonts w:eastAsia="SimSun"/>
          <w:sz w:val="24"/>
          <w:szCs w:val="24"/>
          <w:lang w:eastAsia="zh-CN"/>
        </w:rPr>
        <w:t>14</w:t>
      </w:r>
      <w:r w:rsidR="00BE08C2" w:rsidRPr="008F73F3">
        <w:rPr>
          <w:rFonts w:eastAsia="SimSun"/>
          <w:sz w:val="24"/>
          <w:szCs w:val="24"/>
          <w:lang w:eastAsia="zh-CN"/>
        </w:rPr>
        <w:t xml:space="preserve">) 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w:t>
      </w:r>
      <w:r w:rsidR="00BE08C2" w:rsidRPr="008F73F3">
        <w:rPr>
          <w:rFonts w:eastAsia="SimSun"/>
          <w:sz w:val="24"/>
          <w:szCs w:val="24"/>
          <w:lang w:eastAsia="zh-CN"/>
        </w:rPr>
        <w:lastRenderedPageBreak/>
        <w:t>зон:</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- 500 м - без подготовительных и обрядовых процессов с одной однокамерной печью;</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- 1000 м - при количестве печей более одной.</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По территории санитарно-защитных зон и кладбищ запрещается прокладка сетей централизованного хозяйственно-питьевого водоснабжения.</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1</w:t>
      </w:r>
      <w:r w:rsidR="00374FB0" w:rsidRPr="008F73F3">
        <w:rPr>
          <w:rFonts w:eastAsia="SimSun"/>
          <w:sz w:val="24"/>
          <w:szCs w:val="24"/>
          <w:lang w:eastAsia="zh-CN"/>
        </w:rPr>
        <w:t>5</w:t>
      </w:r>
      <w:r w:rsidRPr="008F73F3">
        <w:rPr>
          <w:rFonts w:eastAsia="SimSun"/>
          <w:sz w:val="24"/>
          <w:szCs w:val="24"/>
          <w:lang w:eastAsia="zh-CN"/>
        </w:rPr>
        <w:t>) 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На кладбищах, в крематориях 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1</w:t>
      </w:r>
      <w:r w:rsidR="00374FB0" w:rsidRPr="008F73F3">
        <w:rPr>
          <w:rFonts w:eastAsia="SimSun"/>
          <w:sz w:val="24"/>
          <w:szCs w:val="24"/>
          <w:lang w:eastAsia="zh-CN"/>
        </w:rPr>
        <w:t>6</w:t>
      </w:r>
      <w:r w:rsidRPr="008F73F3">
        <w:rPr>
          <w:rFonts w:eastAsia="SimSun"/>
          <w:sz w:val="24"/>
          <w:szCs w:val="24"/>
          <w:lang w:eastAsia="zh-CN"/>
        </w:rPr>
        <w:t>) Скотомогильники (биотермические ямы) предназначены для обеззараживания, уничтожения сжиганием или захоронения биологических отходов (трупов животных и птиц; ветеринарных конфискатов, выявленных на 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происхождения).</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 xml:space="preserve">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 о соответствии предполагаемого </w:t>
      </w:r>
      <w:r w:rsidRPr="008F73F3">
        <w:rPr>
          <w:rFonts w:eastAsia="SimSun"/>
          <w:sz w:val="24"/>
          <w:szCs w:val="24"/>
          <w:lang w:eastAsia="zh-CN"/>
        </w:rPr>
        <w:lastRenderedPageBreak/>
        <w:t>использования земельного участка санитарным правилам.</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Скотомогильники (биотермические ямы) размещают на сухом возвышенном участке земли площадью не менее 600 м. Уровень стояния грунтовых вод должен быть не менее 2 м от поверхности земли.</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Ширина санитарно-защитной зоны от скотомогильника (биотермической ямы) до:</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 жилых, общественных зданий, животноводческих ферм (комплексов) - 1000 м;</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 скотопрогонов и пастбищ - 200 м;</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 автомобильных, железных дорог в зависимости от их категории - 60 - 300 м.</w:t>
      </w:r>
    </w:p>
    <w:p w:rsidR="00BE08C2" w:rsidRPr="008F73F3" w:rsidRDefault="00BE08C2" w:rsidP="00D52818">
      <w:pPr>
        <w:ind w:firstLine="709"/>
        <w:jc w:val="both"/>
        <w:rPr>
          <w:b/>
          <w:sz w:val="24"/>
          <w:szCs w:val="24"/>
        </w:rPr>
      </w:pPr>
      <w:r w:rsidRPr="008F73F3">
        <w:rPr>
          <w:sz w:val="24"/>
          <w:szCs w:val="24"/>
        </w:rPr>
        <w:t>1</w:t>
      </w:r>
      <w:r w:rsidR="00374FB0" w:rsidRPr="008F73F3">
        <w:rPr>
          <w:sz w:val="24"/>
          <w:szCs w:val="24"/>
        </w:rPr>
        <w:t>7</w:t>
      </w:r>
      <w:r w:rsidRPr="008F73F3">
        <w:rPr>
          <w:sz w:val="24"/>
          <w:szCs w:val="24"/>
        </w:rPr>
        <w:t>) Должны соблюдаться противопожарные требования в соответствии с действующим законодательством Российской Федерации.</w:t>
      </w:r>
    </w:p>
    <w:p w:rsidR="00BE08C2" w:rsidRPr="008F73F3" w:rsidRDefault="00BE08C2" w:rsidP="00D52818">
      <w:pPr>
        <w:ind w:firstLine="709"/>
        <w:jc w:val="both"/>
        <w:rPr>
          <w:b/>
          <w:sz w:val="24"/>
          <w:szCs w:val="24"/>
        </w:rPr>
      </w:pPr>
      <w:r w:rsidRPr="008F73F3">
        <w:rPr>
          <w:sz w:val="24"/>
          <w:szCs w:val="24"/>
        </w:rPr>
        <w:t>1</w:t>
      </w:r>
      <w:r w:rsidR="00374FB0" w:rsidRPr="008F73F3">
        <w:rPr>
          <w:sz w:val="24"/>
          <w:szCs w:val="24"/>
        </w:rPr>
        <w:t>8</w:t>
      </w:r>
      <w:r w:rsidRPr="008F73F3">
        <w:rPr>
          <w:sz w:val="24"/>
          <w:szCs w:val="24"/>
        </w:rPr>
        <w:t>)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Ограничения использования земельных участков и ОКС:</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Запрещается строительство объектов капитального строительства, несовместимых с функциональным назначением территории</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По территории санитарно-защитных зон и кладбищ запрещается прокладка сетей централизованного хозяйственно-питьевого водоснабжения.</w:t>
      </w:r>
    </w:p>
    <w:p w:rsidR="007729A8" w:rsidRPr="008F73F3" w:rsidRDefault="007729A8" w:rsidP="00D52818">
      <w:pPr>
        <w:ind w:firstLine="709"/>
        <w:jc w:val="both"/>
        <w:rPr>
          <w:b/>
          <w:sz w:val="24"/>
          <w:szCs w:val="24"/>
        </w:rPr>
      </w:pPr>
    </w:p>
    <w:p w:rsidR="007729A8" w:rsidRPr="008F73F3" w:rsidRDefault="007729A8" w:rsidP="007729A8">
      <w:pPr>
        <w:ind w:firstLine="709"/>
        <w:jc w:val="center"/>
        <w:rPr>
          <w:b/>
          <w:sz w:val="24"/>
          <w:szCs w:val="24"/>
        </w:rPr>
      </w:pPr>
      <w:r w:rsidRPr="008F73F3">
        <w:rPr>
          <w:b/>
          <w:sz w:val="24"/>
          <w:szCs w:val="24"/>
        </w:rPr>
        <w:t>СН.2. Зона размещения отходов потребления</w:t>
      </w:r>
    </w:p>
    <w:p w:rsidR="007729A8" w:rsidRPr="008F73F3" w:rsidRDefault="007729A8" w:rsidP="007729A8">
      <w:pPr>
        <w:ind w:firstLine="709"/>
        <w:jc w:val="center"/>
        <w:rPr>
          <w:b/>
          <w:sz w:val="24"/>
          <w:szCs w:val="24"/>
        </w:rPr>
      </w:pPr>
    </w:p>
    <w:p w:rsidR="007729A8" w:rsidRPr="008F73F3" w:rsidRDefault="007729A8" w:rsidP="007729A8">
      <w:pPr>
        <w:ind w:firstLine="709"/>
        <w:jc w:val="center"/>
        <w:rPr>
          <w:b/>
          <w:sz w:val="24"/>
          <w:szCs w:val="24"/>
        </w:rPr>
      </w:pPr>
    </w:p>
    <w:p w:rsidR="007729A8" w:rsidRPr="008F73F3" w:rsidRDefault="007729A8" w:rsidP="007729A8">
      <w:pPr>
        <w:ind w:firstLine="709"/>
        <w:jc w:val="both"/>
        <w:rPr>
          <w:b/>
          <w:sz w:val="24"/>
          <w:szCs w:val="24"/>
        </w:rPr>
      </w:pPr>
      <w:r w:rsidRPr="008F73F3">
        <w:rPr>
          <w:sz w:val="24"/>
          <w:szCs w:val="24"/>
        </w:rPr>
        <w:tab/>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7729A8" w:rsidRPr="008F73F3" w:rsidTr="006236B4">
        <w:trPr>
          <w:jc w:val="center"/>
        </w:trPr>
        <w:tc>
          <w:tcPr>
            <w:tcW w:w="2689" w:type="dxa"/>
            <w:vAlign w:val="center"/>
            <w:hideMark/>
          </w:tcPr>
          <w:p w:rsidR="007729A8" w:rsidRPr="008F73F3" w:rsidRDefault="007729A8" w:rsidP="006236B4">
            <w:pPr>
              <w:spacing w:before="100" w:beforeAutospacing="1" w:after="100" w:afterAutospacing="1"/>
              <w:jc w:val="center"/>
              <w:rPr>
                <w:sz w:val="24"/>
                <w:szCs w:val="24"/>
              </w:rPr>
            </w:pPr>
            <w:r w:rsidRPr="008F73F3">
              <w:rPr>
                <w:sz w:val="24"/>
                <w:szCs w:val="24"/>
              </w:rPr>
              <w:t>Наименование вида разрешенного использования земельного участка</w:t>
            </w:r>
          </w:p>
          <w:p w:rsidR="007729A8" w:rsidRPr="008F73F3" w:rsidRDefault="007729A8" w:rsidP="006236B4">
            <w:pPr>
              <w:pStyle w:val="a5"/>
              <w:jc w:val="center"/>
              <w:rPr>
                <w:rFonts w:cs="Times New Roman"/>
                <w:sz w:val="24"/>
                <w:szCs w:val="24"/>
              </w:rPr>
            </w:pPr>
          </w:p>
        </w:tc>
        <w:tc>
          <w:tcPr>
            <w:tcW w:w="4536" w:type="dxa"/>
            <w:vAlign w:val="center"/>
            <w:hideMark/>
          </w:tcPr>
          <w:p w:rsidR="007729A8" w:rsidRPr="008F73F3" w:rsidRDefault="007729A8" w:rsidP="006236B4">
            <w:pPr>
              <w:pStyle w:val="a5"/>
              <w:jc w:val="center"/>
              <w:rPr>
                <w:rFonts w:cs="Times New Roman"/>
                <w:sz w:val="24"/>
                <w:szCs w:val="24"/>
              </w:rPr>
            </w:pPr>
            <w:r w:rsidRPr="008F73F3">
              <w:rPr>
                <w:rFonts w:cs="Times New Roman"/>
                <w:sz w:val="24"/>
                <w:szCs w:val="24"/>
              </w:rPr>
              <w:t>Описание вида разрешенного использования земельного участка</w:t>
            </w:r>
          </w:p>
        </w:tc>
        <w:tc>
          <w:tcPr>
            <w:tcW w:w="2409" w:type="dxa"/>
            <w:vAlign w:val="center"/>
            <w:hideMark/>
          </w:tcPr>
          <w:p w:rsidR="007729A8" w:rsidRPr="008F73F3" w:rsidRDefault="007729A8" w:rsidP="006236B4">
            <w:pPr>
              <w:spacing w:before="100" w:beforeAutospacing="1" w:after="100" w:afterAutospacing="1"/>
              <w:jc w:val="center"/>
              <w:rPr>
                <w:bCs/>
                <w:sz w:val="24"/>
                <w:szCs w:val="24"/>
              </w:rPr>
            </w:pPr>
            <w:r w:rsidRPr="008F73F3">
              <w:rPr>
                <w:sz w:val="24"/>
                <w:szCs w:val="24"/>
              </w:rPr>
              <w:t>Код (числовое обозначение) вида разрешенного использования земельного участка</w:t>
            </w:r>
          </w:p>
        </w:tc>
      </w:tr>
      <w:tr w:rsidR="007729A8" w:rsidRPr="008F73F3" w:rsidTr="006236B4">
        <w:trPr>
          <w:jc w:val="center"/>
        </w:trPr>
        <w:tc>
          <w:tcPr>
            <w:tcW w:w="9634" w:type="dxa"/>
            <w:gridSpan w:val="3"/>
            <w:vAlign w:val="center"/>
            <w:hideMark/>
          </w:tcPr>
          <w:p w:rsidR="00FF4B1A" w:rsidRDefault="00FF4B1A" w:rsidP="006236B4">
            <w:pPr>
              <w:spacing w:before="100" w:beforeAutospacing="1" w:after="100" w:afterAutospacing="1"/>
              <w:jc w:val="center"/>
              <w:rPr>
                <w:sz w:val="24"/>
                <w:szCs w:val="24"/>
              </w:rPr>
            </w:pPr>
          </w:p>
          <w:p w:rsidR="007729A8" w:rsidRPr="008F73F3" w:rsidRDefault="007729A8" w:rsidP="006236B4">
            <w:pPr>
              <w:spacing w:before="100" w:beforeAutospacing="1" w:after="100" w:afterAutospacing="1"/>
              <w:jc w:val="center"/>
              <w:rPr>
                <w:bCs/>
                <w:sz w:val="24"/>
                <w:szCs w:val="24"/>
              </w:rPr>
            </w:pPr>
            <w:r w:rsidRPr="008F73F3">
              <w:rPr>
                <w:sz w:val="24"/>
                <w:szCs w:val="24"/>
              </w:rPr>
              <w:t>ОСНОВНЫЕ ВИДЫ РАЗРЕШЕННОГО ИСПОЛЬЗОВАНИЯ ЗЕМЕЛЬНЫХ УЧАСТКОВ</w:t>
            </w:r>
          </w:p>
        </w:tc>
      </w:tr>
      <w:tr w:rsidR="007729A8" w:rsidRPr="008F73F3" w:rsidTr="006236B4">
        <w:trPr>
          <w:trHeight w:val="319"/>
          <w:jc w:val="center"/>
        </w:trPr>
        <w:tc>
          <w:tcPr>
            <w:tcW w:w="2689" w:type="dxa"/>
            <w:vAlign w:val="center"/>
            <w:hideMark/>
          </w:tcPr>
          <w:p w:rsidR="007729A8" w:rsidRPr="008F73F3" w:rsidRDefault="007729A8" w:rsidP="006236B4">
            <w:pPr>
              <w:pStyle w:val="afff2"/>
              <w:jc w:val="center"/>
              <w:rPr>
                <w:rFonts w:ascii="Times New Roman" w:hAnsi="Times New Roman" w:cs="Times New Roman"/>
              </w:rPr>
            </w:pPr>
            <w:bookmarkStart w:id="45" w:name="sub_10122"/>
            <w:r w:rsidRPr="008F73F3">
              <w:rPr>
                <w:rFonts w:ascii="Times New Roman" w:hAnsi="Times New Roman" w:cs="Times New Roman"/>
              </w:rPr>
              <w:t>Специальная деятельность</w:t>
            </w:r>
            <w:bookmarkEnd w:id="45"/>
          </w:p>
        </w:tc>
        <w:tc>
          <w:tcPr>
            <w:tcW w:w="4536" w:type="dxa"/>
            <w:vAlign w:val="center"/>
            <w:hideMark/>
          </w:tcPr>
          <w:p w:rsidR="007729A8" w:rsidRDefault="007729A8" w:rsidP="006236B4">
            <w:pPr>
              <w:pStyle w:val="afff2"/>
              <w:jc w:val="center"/>
              <w:rPr>
                <w:rFonts w:ascii="Times New Roman" w:hAnsi="Times New Roman" w:cs="Times New Roman"/>
              </w:rPr>
            </w:pPr>
            <w:r w:rsidRPr="008F73F3">
              <w:rPr>
                <w:rFonts w:ascii="Times New Roman" w:hAnsi="Times New Roman" w:cs="Times New Roman"/>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p w:rsidR="00FF4B1A" w:rsidRPr="00FF4B1A" w:rsidRDefault="00FF4B1A" w:rsidP="00FF4B1A"/>
        </w:tc>
        <w:tc>
          <w:tcPr>
            <w:tcW w:w="2409" w:type="dxa"/>
            <w:vAlign w:val="center"/>
            <w:hideMark/>
          </w:tcPr>
          <w:p w:rsidR="007729A8" w:rsidRPr="008F73F3" w:rsidRDefault="007729A8" w:rsidP="006236B4">
            <w:pPr>
              <w:pStyle w:val="afff2"/>
              <w:jc w:val="center"/>
              <w:rPr>
                <w:rFonts w:ascii="Times New Roman" w:hAnsi="Times New Roman" w:cs="Times New Roman"/>
              </w:rPr>
            </w:pPr>
            <w:r w:rsidRPr="008F73F3">
              <w:rPr>
                <w:rFonts w:ascii="Times New Roman" w:hAnsi="Times New Roman" w:cs="Times New Roman"/>
              </w:rPr>
              <w:t>12.2</w:t>
            </w:r>
          </w:p>
        </w:tc>
      </w:tr>
      <w:tr w:rsidR="007729A8" w:rsidRPr="008F73F3" w:rsidTr="006236B4">
        <w:trPr>
          <w:jc w:val="center"/>
        </w:trPr>
        <w:tc>
          <w:tcPr>
            <w:tcW w:w="9634" w:type="dxa"/>
            <w:gridSpan w:val="3"/>
            <w:vAlign w:val="center"/>
            <w:hideMark/>
          </w:tcPr>
          <w:p w:rsidR="007729A8" w:rsidRPr="008F73F3" w:rsidRDefault="007729A8" w:rsidP="006236B4">
            <w:pPr>
              <w:spacing w:before="100" w:beforeAutospacing="1" w:after="100" w:afterAutospacing="1"/>
              <w:jc w:val="center"/>
              <w:rPr>
                <w:bCs/>
                <w:sz w:val="24"/>
                <w:szCs w:val="24"/>
              </w:rPr>
            </w:pPr>
            <w:r w:rsidRPr="008F73F3">
              <w:rPr>
                <w:sz w:val="24"/>
                <w:szCs w:val="24"/>
              </w:rPr>
              <w:lastRenderedPageBreak/>
              <w:t>ВСПОМОГАТЕЛЬНЫЕ ВИДЫ РАЗРЕШЕННОГО ИСПОЛЬЗОВАНИЯ ЗЕМЕЛЬНЫХ УЧАСТКОВ</w:t>
            </w:r>
          </w:p>
        </w:tc>
      </w:tr>
      <w:tr w:rsidR="00055BBF" w:rsidRPr="008F73F3" w:rsidTr="00842E0E">
        <w:trPr>
          <w:trHeight w:val="336"/>
          <w:jc w:val="center"/>
        </w:trPr>
        <w:tc>
          <w:tcPr>
            <w:tcW w:w="2689" w:type="dxa"/>
            <w:hideMark/>
          </w:tcPr>
          <w:p w:rsidR="00055BBF" w:rsidRPr="008F73F3" w:rsidRDefault="00055BBF">
            <w:pPr>
              <w:pStyle w:val="s1"/>
              <w:spacing w:before="0" w:beforeAutospacing="0" w:after="0" w:afterAutospacing="0"/>
              <w:jc w:val="both"/>
            </w:pPr>
            <w:r w:rsidRPr="008F73F3">
              <w:t>Земельные участки (территории) общего пользования</w:t>
            </w:r>
          </w:p>
        </w:tc>
        <w:tc>
          <w:tcPr>
            <w:tcW w:w="4536" w:type="dxa"/>
            <w:hideMark/>
          </w:tcPr>
          <w:p w:rsidR="00055BBF" w:rsidRPr="008F73F3" w:rsidRDefault="00055BBF">
            <w:pPr>
              <w:pStyle w:val="s1"/>
              <w:spacing w:before="0" w:beforeAutospacing="0" w:after="0" w:afterAutospacing="0"/>
              <w:jc w:val="both"/>
            </w:pPr>
            <w:r w:rsidRPr="008F73F3">
              <w:t>Земельные участки общего пользования.</w:t>
            </w:r>
          </w:p>
          <w:p w:rsidR="00055BBF" w:rsidRPr="008F73F3" w:rsidRDefault="00055BBF">
            <w:pPr>
              <w:pStyle w:val="s1"/>
              <w:spacing w:before="0" w:beforeAutospacing="0" w:after="0" w:afterAutospacing="0"/>
              <w:jc w:val="both"/>
            </w:pPr>
            <w:r w:rsidRPr="008F73F3">
              <w:t>Содержание данного вида разрешенного использования включает в себя содержание видов разрешенного использования с </w:t>
            </w:r>
            <w:hyperlink r:id="rId70" w:anchor="/document/70736874/entry/11201" w:history="1">
              <w:r w:rsidRPr="008F73F3">
                <w:rPr>
                  <w:rStyle w:val="aff7"/>
                  <w:color w:val="auto"/>
                  <w:u w:val="none"/>
                </w:rPr>
                <w:t>кодами 12.0.1 - 12.0.2</w:t>
              </w:r>
            </w:hyperlink>
          </w:p>
        </w:tc>
        <w:tc>
          <w:tcPr>
            <w:tcW w:w="2409" w:type="dxa"/>
            <w:hideMark/>
          </w:tcPr>
          <w:p w:rsidR="00055BBF" w:rsidRPr="008F73F3" w:rsidRDefault="00055BBF">
            <w:pPr>
              <w:pStyle w:val="s1"/>
              <w:spacing w:before="0" w:beforeAutospacing="0" w:after="0" w:afterAutospacing="0"/>
              <w:jc w:val="center"/>
            </w:pPr>
            <w:r w:rsidRPr="008F73F3">
              <w:t>12.0</w:t>
            </w:r>
          </w:p>
        </w:tc>
      </w:tr>
      <w:tr w:rsidR="007729A8" w:rsidRPr="008F73F3" w:rsidTr="006236B4">
        <w:trPr>
          <w:jc w:val="center"/>
        </w:trPr>
        <w:tc>
          <w:tcPr>
            <w:tcW w:w="9634" w:type="dxa"/>
            <w:gridSpan w:val="3"/>
            <w:vAlign w:val="center"/>
            <w:hideMark/>
          </w:tcPr>
          <w:p w:rsidR="007729A8" w:rsidRPr="008F73F3" w:rsidRDefault="007729A8" w:rsidP="006236B4">
            <w:pPr>
              <w:spacing w:before="100" w:beforeAutospacing="1" w:after="100" w:afterAutospacing="1"/>
              <w:jc w:val="center"/>
              <w:rPr>
                <w:bCs/>
                <w:sz w:val="24"/>
                <w:szCs w:val="24"/>
              </w:rPr>
            </w:pPr>
            <w:r w:rsidRPr="008F73F3">
              <w:rPr>
                <w:sz w:val="24"/>
                <w:szCs w:val="24"/>
              </w:rPr>
              <w:t>УСЛОВНО РАЗРЕШЕННЫЕ ВИДЫ ИСПОЛЬЗОВАНИЯ ЗЕМЕЛЬНЫХ УЧАСТКОВ</w:t>
            </w:r>
          </w:p>
        </w:tc>
      </w:tr>
      <w:tr w:rsidR="00055BBF" w:rsidRPr="008F73F3" w:rsidTr="00842E0E">
        <w:trPr>
          <w:trHeight w:val="1924"/>
          <w:jc w:val="center"/>
        </w:trPr>
        <w:tc>
          <w:tcPr>
            <w:tcW w:w="2689" w:type="dxa"/>
            <w:hideMark/>
          </w:tcPr>
          <w:p w:rsidR="00055BBF" w:rsidRPr="008F73F3" w:rsidRDefault="00055BBF">
            <w:pPr>
              <w:pStyle w:val="s1"/>
              <w:spacing w:before="0" w:beforeAutospacing="0" w:after="0" w:afterAutospacing="0"/>
              <w:jc w:val="both"/>
            </w:pPr>
            <w:r w:rsidRPr="008F73F3">
              <w:t>Ритуальная деятельность</w:t>
            </w:r>
          </w:p>
        </w:tc>
        <w:tc>
          <w:tcPr>
            <w:tcW w:w="4536" w:type="dxa"/>
            <w:hideMark/>
          </w:tcPr>
          <w:p w:rsidR="00055BBF" w:rsidRPr="008F73F3" w:rsidRDefault="00055BBF">
            <w:pPr>
              <w:pStyle w:val="s1"/>
              <w:spacing w:before="0" w:beforeAutospacing="0" w:after="0" w:afterAutospacing="0"/>
              <w:jc w:val="both"/>
            </w:pPr>
            <w:r w:rsidRPr="008F73F3">
              <w:t>Размещение кладбищ, крематориев и мест захоронения;</w:t>
            </w:r>
          </w:p>
          <w:p w:rsidR="00055BBF" w:rsidRPr="008F73F3" w:rsidRDefault="00055BBF">
            <w:pPr>
              <w:pStyle w:val="s1"/>
              <w:spacing w:before="0" w:beforeAutospacing="0" w:after="0" w:afterAutospacing="0"/>
              <w:jc w:val="both"/>
            </w:pPr>
            <w:r w:rsidRPr="008F73F3">
              <w:t>размещение соответствующих культовых сооружений;</w:t>
            </w:r>
          </w:p>
          <w:p w:rsidR="00055BBF" w:rsidRPr="008F73F3" w:rsidRDefault="00055BBF">
            <w:pPr>
              <w:pStyle w:val="s1"/>
              <w:spacing w:before="0" w:beforeAutospacing="0" w:after="0" w:afterAutospacing="0"/>
              <w:jc w:val="both"/>
            </w:pPr>
            <w:r w:rsidRPr="008F73F3">
              <w:t>осуществление деятельности по производству продукции ритуально-обрядового назначения</w:t>
            </w:r>
          </w:p>
        </w:tc>
        <w:tc>
          <w:tcPr>
            <w:tcW w:w="2409" w:type="dxa"/>
            <w:hideMark/>
          </w:tcPr>
          <w:p w:rsidR="00055BBF" w:rsidRPr="008F73F3" w:rsidRDefault="00055BBF">
            <w:pPr>
              <w:pStyle w:val="s1"/>
              <w:spacing w:before="0" w:beforeAutospacing="0" w:after="0" w:afterAutospacing="0"/>
              <w:jc w:val="center"/>
            </w:pPr>
            <w:r w:rsidRPr="008F73F3">
              <w:t>12.1</w:t>
            </w:r>
          </w:p>
        </w:tc>
      </w:tr>
      <w:tr w:rsidR="00055BBF" w:rsidRPr="008F73F3" w:rsidTr="00842E0E">
        <w:trPr>
          <w:trHeight w:val="1924"/>
          <w:jc w:val="center"/>
        </w:trPr>
        <w:tc>
          <w:tcPr>
            <w:tcW w:w="2689" w:type="dxa"/>
            <w:hideMark/>
          </w:tcPr>
          <w:p w:rsidR="00055BBF" w:rsidRPr="008F73F3" w:rsidRDefault="00055BBF">
            <w:pPr>
              <w:pStyle w:val="s1"/>
              <w:spacing w:before="0" w:beforeAutospacing="0" w:after="0" w:afterAutospacing="0"/>
              <w:jc w:val="both"/>
            </w:pPr>
            <w:r w:rsidRPr="008F73F3">
              <w:t>Коммунальное обслуживание</w:t>
            </w:r>
          </w:p>
        </w:tc>
        <w:tc>
          <w:tcPr>
            <w:tcW w:w="4536" w:type="dxa"/>
            <w:hideMark/>
          </w:tcPr>
          <w:p w:rsidR="00055BBF" w:rsidRPr="008F73F3" w:rsidRDefault="00055BBF">
            <w:pPr>
              <w:pStyle w:val="s1"/>
              <w:spacing w:before="0" w:beforeAutospacing="0" w:after="0" w:afterAutospacing="0"/>
              <w:jc w:val="both"/>
            </w:pPr>
            <w:r w:rsidRPr="008F73F3">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71" w:anchor="/document/70736874/entry/1311" w:history="1">
              <w:r w:rsidRPr="008F73F3">
                <w:rPr>
                  <w:rStyle w:val="aff7"/>
                  <w:color w:val="auto"/>
                  <w:u w:val="none"/>
                </w:rPr>
                <w:t>кодами 3.1.1-3.1.2</w:t>
              </w:r>
            </w:hyperlink>
          </w:p>
        </w:tc>
        <w:tc>
          <w:tcPr>
            <w:tcW w:w="2409" w:type="dxa"/>
            <w:hideMark/>
          </w:tcPr>
          <w:p w:rsidR="00055BBF" w:rsidRPr="008F73F3" w:rsidRDefault="00055BBF">
            <w:pPr>
              <w:pStyle w:val="s1"/>
              <w:spacing w:before="0" w:beforeAutospacing="0" w:after="0" w:afterAutospacing="0"/>
              <w:jc w:val="center"/>
            </w:pPr>
            <w:r w:rsidRPr="008F73F3">
              <w:t>3.1</w:t>
            </w:r>
          </w:p>
        </w:tc>
      </w:tr>
    </w:tbl>
    <w:p w:rsidR="007729A8" w:rsidRPr="008F73F3" w:rsidRDefault="007729A8" w:rsidP="007729A8">
      <w:pPr>
        <w:ind w:firstLine="709"/>
        <w:jc w:val="both"/>
        <w:rPr>
          <w:b/>
          <w:sz w:val="24"/>
          <w:szCs w:val="24"/>
        </w:rPr>
      </w:pPr>
    </w:p>
    <w:p w:rsidR="007729A8" w:rsidRPr="008F73F3" w:rsidRDefault="007729A8" w:rsidP="007729A8">
      <w:pPr>
        <w:tabs>
          <w:tab w:val="left" w:pos="1128"/>
        </w:tabs>
        <w:ind w:firstLine="709"/>
        <w:jc w:val="both"/>
        <w:rPr>
          <w:rFonts w:eastAsia="SimSun"/>
          <w:b/>
          <w:bCs/>
          <w:sz w:val="24"/>
          <w:szCs w:val="24"/>
          <w:lang w:eastAsia="zh-CN"/>
        </w:rPr>
      </w:pPr>
      <w:r w:rsidRPr="008F73F3">
        <w:rPr>
          <w:rFonts w:eastAsia="SimSun"/>
          <w:iCs/>
          <w:sz w:val="24"/>
          <w:szCs w:val="24"/>
          <w:lang w:eastAsia="zh-CN"/>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7729A8" w:rsidRPr="008F73F3" w:rsidRDefault="007729A8" w:rsidP="007729A8">
      <w:pPr>
        <w:tabs>
          <w:tab w:val="left" w:pos="1128"/>
        </w:tabs>
        <w:ind w:firstLine="709"/>
        <w:jc w:val="both"/>
        <w:rPr>
          <w:rFonts w:eastAsia="SimSun"/>
          <w:b/>
          <w:bCs/>
          <w:sz w:val="24"/>
          <w:szCs w:val="24"/>
          <w:lang w:eastAsia="zh-CN"/>
        </w:rPr>
      </w:pPr>
    </w:p>
    <w:p w:rsidR="007729A8" w:rsidRPr="008F73F3" w:rsidRDefault="007729A8" w:rsidP="007729A8">
      <w:pPr>
        <w:ind w:firstLine="709"/>
        <w:jc w:val="both"/>
        <w:rPr>
          <w:rFonts w:eastAsia="SimSun"/>
          <w:b/>
          <w:bCs/>
          <w:sz w:val="24"/>
          <w:szCs w:val="24"/>
          <w:lang w:eastAsia="zh-CN"/>
        </w:rPr>
      </w:pPr>
      <w:r w:rsidRPr="008F73F3">
        <w:rPr>
          <w:rFonts w:eastAsia="SimSun"/>
          <w:sz w:val="24"/>
          <w:szCs w:val="24"/>
          <w:lang w:eastAsia="zh-CN"/>
        </w:rPr>
        <w:t>1) Полигоны твердых коммунальных  отходов (далее - ТКО) являются специальными сооружениями, предназначенными для изоляции и обезвреживания ТКО, и должны гарантировать санитарно-эпидемиологическую безопасность населения.</w:t>
      </w:r>
    </w:p>
    <w:p w:rsidR="007729A8" w:rsidRPr="008F73F3" w:rsidRDefault="007729A8" w:rsidP="007729A8">
      <w:pPr>
        <w:ind w:firstLine="709"/>
        <w:jc w:val="both"/>
        <w:rPr>
          <w:rFonts w:eastAsia="SimSun"/>
          <w:b/>
          <w:bCs/>
          <w:sz w:val="24"/>
          <w:szCs w:val="24"/>
          <w:lang w:eastAsia="zh-CN"/>
        </w:rPr>
      </w:pPr>
      <w:r w:rsidRPr="008F73F3">
        <w:rPr>
          <w:rFonts w:eastAsia="SimSun"/>
          <w:sz w:val="24"/>
          <w:szCs w:val="24"/>
          <w:lang w:eastAsia="zh-CN"/>
        </w:rPr>
        <w:t>Полигоны могут быть организованы для любых по величине населенных пунктов. Рекомендуется проектирование централизованных полигонов для групп населенных пунктов.</w:t>
      </w:r>
    </w:p>
    <w:p w:rsidR="007729A8" w:rsidRPr="008F73F3" w:rsidRDefault="007729A8" w:rsidP="007729A8">
      <w:pPr>
        <w:ind w:firstLine="709"/>
        <w:jc w:val="both"/>
        <w:rPr>
          <w:rFonts w:eastAsia="SimSun"/>
          <w:b/>
          <w:bCs/>
          <w:sz w:val="24"/>
          <w:szCs w:val="24"/>
          <w:lang w:eastAsia="zh-CN"/>
        </w:rPr>
      </w:pPr>
      <w:r w:rsidRPr="008F73F3">
        <w:rPr>
          <w:rFonts w:eastAsia="SimSun"/>
          <w:sz w:val="24"/>
          <w:szCs w:val="24"/>
          <w:lang w:eastAsia="zh-CN"/>
        </w:rPr>
        <w:t>Полигоны ТКО размещаются за пределами жилой зоны, на обособленных территориях с обеспечением нормативных санитарно-защитных зон.</w:t>
      </w:r>
    </w:p>
    <w:p w:rsidR="007729A8" w:rsidRPr="008F73F3" w:rsidRDefault="007729A8" w:rsidP="007729A8">
      <w:pPr>
        <w:ind w:firstLine="709"/>
        <w:jc w:val="both"/>
        <w:rPr>
          <w:rFonts w:eastAsia="SimSun"/>
          <w:b/>
          <w:bCs/>
          <w:sz w:val="24"/>
          <w:szCs w:val="24"/>
          <w:lang w:eastAsia="zh-CN"/>
        </w:rPr>
      </w:pPr>
      <w:r w:rsidRPr="008F73F3">
        <w:rPr>
          <w:rFonts w:eastAsia="SimSun"/>
          <w:sz w:val="24"/>
          <w:szCs w:val="24"/>
          <w:lang w:eastAsia="zh-CN"/>
        </w:rPr>
        <w:t>2) Минимальная (максимальная) площадь земельного участка 10 – 400000 кв.м. Для объектов инженерного обеспечения и объектов вспомогательного инженерного назначения от 1 кв. м.</w:t>
      </w:r>
    </w:p>
    <w:p w:rsidR="007729A8" w:rsidRPr="008F73F3" w:rsidRDefault="007729A8" w:rsidP="007729A8">
      <w:pPr>
        <w:ind w:firstLine="709"/>
        <w:jc w:val="both"/>
        <w:rPr>
          <w:rFonts w:eastAsia="SimSun"/>
          <w:b/>
          <w:bCs/>
          <w:sz w:val="24"/>
          <w:szCs w:val="24"/>
          <w:lang w:eastAsia="zh-CN"/>
        </w:rPr>
      </w:pPr>
      <w:r w:rsidRPr="008F73F3">
        <w:rPr>
          <w:rFonts w:eastAsia="SimSun"/>
          <w:sz w:val="24"/>
          <w:szCs w:val="24"/>
          <w:lang w:eastAsia="zh-CN"/>
        </w:rPr>
        <w:t>3) Минимальный отступ строений от красной линии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7729A8" w:rsidRPr="008F73F3" w:rsidRDefault="007729A8" w:rsidP="007729A8">
      <w:pPr>
        <w:ind w:firstLine="709"/>
        <w:jc w:val="both"/>
        <w:rPr>
          <w:rFonts w:eastAsia="SimSun"/>
          <w:b/>
          <w:bCs/>
          <w:sz w:val="24"/>
          <w:szCs w:val="24"/>
          <w:lang w:eastAsia="zh-CN"/>
        </w:rPr>
      </w:pPr>
      <w:r w:rsidRPr="008F73F3">
        <w:rPr>
          <w:rFonts w:eastAsia="SimSun"/>
          <w:sz w:val="24"/>
          <w:szCs w:val="24"/>
          <w:lang w:eastAsia="zh-CN"/>
        </w:rPr>
        <w:t>4) Минимальный отступ от границ с соседними участками – 1 м.</w:t>
      </w:r>
    </w:p>
    <w:p w:rsidR="007729A8" w:rsidRPr="008F73F3" w:rsidRDefault="007729A8" w:rsidP="007729A8">
      <w:pPr>
        <w:ind w:firstLine="709"/>
        <w:jc w:val="both"/>
        <w:rPr>
          <w:rFonts w:eastAsia="SimSun"/>
          <w:b/>
          <w:bCs/>
          <w:sz w:val="24"/>
          <w:szCs w:val="24"/>
          <w:lang w:eastAsia="zh-CN"/>
        </w:rPr>
      </w:pPr>
      <w:r w:rsidRPr="008F73F3">
        <w:rPr>
          <w:rFonts w:eastAsia="SimSun"/>
          <w:sz w:val="24"/>
          <w:szCs w:val="24"/>
          <w:lang w:eastAsia="zh-CN"/>
        </w:rPr>
        <w:t>5) Максимальное количество надземных этажей зданий – 5 этажей.</w:t>
      </w:r>
    </w:p>
    <w:p w:rsidR="007729A8" w:rsidRPr="008F73F3" w:rsidRDefault="007729A8" w:rsidP="007729A8">
      <w:pPr>
        <w:ind w:firstLine="709"/>
        <w:jc w:val="both"/>
        <w:rPr>
          <w:rFonts w:eastAsia="SimSun"/>
          <w:b/>
          <w:bCs/>
          <w:sz w:val="24"/>
          <w:szCs w:val="24"/>
          <w:lang w:eastAsia="zh-CN"/>
        </w:rPr>
      </w:pPr>
      <w:r w:rsidRPr="008F73F3">
        <w:rPr>
          <w:rFonts w:eastAsia="SimSun"/>
          <w:sz w:val="24"/>
          <w:szCs w:val="24"/>
          <w:lang w:eastAsia="zh-CN"/>
        </w:rPr>
        <w:t>6) Максимальная высота зданий – 40 м.</w:t>
      </w:r>
    </w:p>
    <w:p w:rsidR="007729A8" w:rsidRPr="008F73F3" w:rsidRDefault="007729A8" w:rsidP="007729A8">
      <w:pPr>
        <w:ind w:firstLine="709"/>
        <w:jc w:val="both"/>
        <w:rPr>
          <w:rFonts w:eastAsia="SimSun"/>
          <w:b/>
          <w:bCs/>
          <w:sz w:val="24"/>
          <w:szCs w:val="24"/>
          <w:lang w:eastAsia="zh-CN"/>
        </w:rPr>
      </w:pPr>
      <w:r w:rsidRPr="008F73F3">
        <w:rPr>
          <w:rFonts w:eastAsia="SimSun"/>
          <w:sz w:val="24"/>
          <w:szCs w:val="24"/>
          <w:lang w:eastAsia="zh-CN"/>
        </w:rPr>
        <w:t>7)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7729A8" w:rsidRPr="008F73F3" w:rsidRDefault="007729A8" w:rsidP="007729A8">
      <w:pPr>
        <w:ind w:firstLine="709"/>
        <w:jc w:val="both"/>
        <w:rPr>
          <w:rFonts w:eastAsia="SimSun"/>
          <w:iCs/>
          <w:sz w:val="24"/>
          <w:szCs w:val="24"/>
          <w:lang w:eastAsia="zh-CN"/>
        </w:rPr>
      </w:pPr>
      <w:r w:rsidRPr="008F73F3">
        <w:rPr>
          <w:rFonts w:eastAsia="SimSun"/>
          <w:iCs/>
          <w:sz w:val="24"/>
          <w:szCs w:val="24"/>
          <w:lang w:eastAsia="zh-CN"/>
        </w:rPr>
        <w:t>8) Максимальный процент застройки земельного участка – 70%.</w:t>
      </w:r>
    </w:p>
    <w:p w:rsidR="00374FB0" w:rsidRPr="008F73F3" w:rsidRDefault="00374FB0" w:rsidP="00374FB0">
      <w:pPr>
        <w:pStyle w:val="a5"/>
        <w:tabs>
          <w:tab w:val="left" w:pos="709"/>
        </w:tabs>
        <w:ind w:firstLine="709"/>
        <w:jc w:val="both"/>
        <w:rPr>
          <w:rFonts w:cs="Times New Roman"/>
          <w:sz w:val="24"/>
          <w:szCs w:val="24"/>
        </w:rPr>
      </w:pPr>
      <w:r w:rsidRPr="008F73F3">
        <w:rPr>
          <w:rFonts w:cs="Times New Roman"/>
          <w:sz w:val="24"/>
          <w:szCs w:val="24"/>
        </w:rPr>
        <w:t>9)минимальный процент озеленения земельного участка – 20%;</w:t>
      </w:r>
    </w:p>
    <w:p w:rsidR="00374FB0" w:rsidRPr="008F73F3" w:rsidRDefault="00374FB0" w:rsidP="00374FB0">
      <w:pPr>
        <w:pStyle w:val="a5"/>
        <w:tabs>
          <w:tab w:val="left" w:pos="709"/>
        </w:tabs>
        <w:ind w:firstLine="709"/>
        <w:jc w:val="both"/>
        <w:rPr>
          <w:rFonts w:cs="Times New Roman"/>
          <w:sz w:val="24"/>
          <w:szCs w:val="24"/>
        </w:rPr>
      </w:pPr>
      <w:r w:rsidRPr="008F73F3">
        <w:rPr>
          <w:rFonts w:cs="Times New Roman"/>
          <w:sz w:val="24"/>
          <w:szCs w:val="24"/>
        </w:rPr>
        <w:t>10)минимальные и максимальные коэффициенты использования территорий не подлежат установлению.</w:t>
      </w:r>
    </w:p>
    <w:p w:rsidR="00374FB0" w:rsidRPr="008F73F3" w:rsidRDefault="00374FB0" w:rsidP="00374FB0">
      <w:pPr>
        <w:pStyle w:val="a5"/>
        <w:tabs>
          <w:tab w:val="left" w:pos="709"/>
        </w:tabs>
        <w:ind w:firstLine="709"/>
        <w:jc w:val="both"/>
        <w:rPr>
          <w:rFonts w:cs="Times New Roman"/>
          <w:sz w:val="24"/>
          <w:szCs w:val="24"/>
        </w:rPr>
      </w:pPr>
      <w:r w:rsidRPr="008F73F3">
        <w:rPr>
          <w:rFonts w:cs="Times New Roman"/>
          <w:sz w:val="24"/>
          <w:szCs w:val="24"/>
        </w:rPr>
        <w:t xml:space="preserve">11)Суммарная общая площадь зданий, строений, сооружений, которые разрешается </w:t>
      </w:r>
      <w:r w:rsidRPr="008F73F3">
        <w:rPr>
          <w:rFonts w:cs="Times New Roman"/>
          <w:sz w:val="24"/>
          <w:szCs w:val="24"/>
        </w:rPr>
        <w:lastRenderedPageBreak/>
        <w:t>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374FB0" w:rsidRPr="008F73F3" w:rsidRDefault="00374FB0" w:rsidP="00374FB0">
      <w:pPr>
        <w:pStyle w:val="a5"/>
        <w:tabs>
          <w:tab w:val="left" w:pos="709"/>
        </w:tabs>
        <w:ind w:firstLine="709"/>
        <w:jc w:val="both"/>
        <w:rPr>
          <w:rFonts w:cs="Times New Roman"/>
          <w:sz w:val="24"/>
          <w:szCs w:val="24"/>
        </w:rPr>
      </w:pPr>
      <w:r w:rsidRPr="008F73F3">
        <w:rPr>
          <w:rFonts w:cs="Times New Roman"/>
          <w:sz w:val="24"/>
          <w:szCs w:val="24"/>
        </w:rPr>
        <w:t>12)Кроме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374FB0" w:rsidRPr="008F73F3" w:rsidRDefault="00374FB0" w:rsidP="00374FB0">
      <w:pPr>
        <w:pStyle w:val="a5"/>
        <w:tabs>
          <w:tab w:val="left" w:pos="709"/>
        </w:tabs>
        <w:ind w:firstLine="709"/>
        <w:jc w:val="both"/>
        <w:rPr>
          <w:rFonts w:cs="Times New Roman"/>
          <w:sz w:val="24"/>
          <w:szCs w:val="24"/>
        </w:rPr>
      </w:pPr>
      <w:r w:rsidRPr="008F73F3">
        <w:rPr>
          <w:rFonts w:cs="Times New Roman"/>
          <w:sz w:val="24"/>
          <w:szCs w:val="24"/>
        </w:rPr>
        <w:t>13)В площадь озеленения не включаются: проезды, тротуары, парковочные места, в том числе с использованием газонной решетки (георешетки).</w:t>
      </w:r>
    </w:p>
    <w:p w:rsidR="007729A8" w:rsidRPr="008F73F3" w:rsidRDefault="00374FB0" w:rsidP="007729A8">
      <w:pPr>
        <w:ind w:firstLine="709"/>
        <w:jc w:val="both"/>
        <w:rPr>
          <w:rFonts w:eastAsia="SimSun"/>
          <w:b/>
          <w:bCs/>
          <w:sz w:val="24"/>
          <w:szCs w:val="24"/>
          <w:lang w:eastAsia="zh-CN"/>
        </w:rPr>
      </w:pPr>
      <w:r w:rsidRPr="008F73F3">
        <w:rPr>
          <w:rFonts w:eastAsia="SimSun"/>
          <w:sz w:val="24"/>
          <w:szCs w:val="24"/>
          <w:lang w:eastAsia="zh-CN"/>
        </w:rPr>
        <w:t>14</w:t>
      </w:r>
      <w:r w:rsidR="007729A8" w:rsidRPr="008F73F3">
        <w:rPr>
          <w:rFonts w:eastAsia="SimSun"/>
          <w:sz w:val="24"/>
          <w:szCs w:val="24"/>
          <w:lang w:eastAsia="zh-CN"/>
        </w:rPr>
        <w:t>) Размер санитарно-защитной зоны от жилой застройки до границ полигона составляет 500 м. Размер санитарно-защитной зоны может увеличиваться при расчете газообразных выбросов в атмосферу. Границы зоны устанавливаются по изолинии 1 ПДК, если она выходит из пределов нормативной зоны.</w:t>
      </w:r>
    </w:p>
    <w:p w:rsidR="007729A8" w:rsidRPr="008F73F3" w:rsidRDefault="007729A8" w:rsidP="007729A8">
      <w:pPr>
        <w:ind w:firstLine="709"/>
        <w:jc w:val="both"/>
        <w:rPr>
          <w:rFonts w:eastAsia="SimSun"/>
          <w:b/>
          <w:bCs/>
          <w:sz w:val="24"/>
          <w:szCs w:val="24"/>
          <w:lang w:eastAsia="zh-CN"/>
        </w:rPr>
      </w:pPr>
      <w:r w:rsidRPr="008F73F3">
        <w:rPr>
          <w:rFonts w:eastAsia="SimSun"/>
          <w:sz w:val="24"/>
          <w:szCs w:val="24"/>
          <w:lang w:eastAsia="zh-CN"/>
        </w:rPr>
        <w:t>Санитарно-защитная зона должна иметь зеленые насаждения.</w:t>
      </w:r>
    </w:p>
    <w:p w:rsidR="007729A8" w:rsidRPr="008F73F3" w:rsidRDefault="007729A8" w:rsidP="007729A8">
      <w:pPr>
        <w:ind w:firstLine="709"/>
        <w:jc w:val="both"/>
        <w:rPr>
          <w:rFonts w:eastAsia="SimSun"/>
          <w:b/>
          <w:bCs/>
          <w:sz w:val="24"/>
          <w:szCs w:val="24"/>
          <w:lang w:eastAsia="zh-CN"/>
        </w:rPr>
      </w:pPr>
      <w:r w:rsidRPr="008F73F3">
        <w:rPr>
          <w:rFonts w:eastAsia="SimSun"/>
          <w:sz w:val="24"/>
          <w:szCs w:val="24"/>
          <w:lang w:eastAsia="zh-CN"/>
        </w:rPr>
        <w:t>Не допускается размещение полигонов:</w:t>
      </w:r>
    </w:p>
    <w:p w:rsidR="007729A8" w:rsidRPr="008F73F3" w:rsidRDefault="007729A8" w:rsidP="007729A8">
      <w:pPr>
        <w:ind w:firstLine="709"/>
        <w:jc w:val="both"/>
        <w:rPr>
          <w:rFonts w:eastAsia="SimSun"/>
          <w:b/>
          <w:bCs/>
          <w:sz w:val="24"/>
          <w:szCs w:val="24"/>
          <w:lang w:eastAsia="zh-CN"/>
        </w:rPr>
      </w:pPr>
      <w:r w:rsidRPr="008F73F3">
        <w:rPr>
          <w:rFonts w:eastAsia="SimSun"/>
          <w:sz w:val="24"/>
          <w:szCs w:val="24"/>
          <w:lang w:eastAsia="zh-CN"/>
        </w:rPr>
        <w:t>- на территории зон санитарной охраны водоисточников и минеральных источников;</w:t>
      </w:r>
    </w:p>
    <w:p w:rsidR="007729A8" w:rsidRPr="008F73F3" w:rsidRDefault="007729A8" w:rsidP="007729A8">
      <w:pPr>
        <w:ind w:firstLine="709"/>
        <w:jc w:val="both"/>
        <w:rPr>
          <w:rFonts w:eastAsia="SimSun"/>
          <w:b/>
          <w:bCs/>
          <w:sz w:val="24"/>
          <w:szCs w:val="24"/>
          <w:lang w:eastAsia="zh-CN"/>
        </w:rPr>
      </w:pPr>
      <w:r w:rsidRPr="008F73F3">
        <w:rPr>
          <w:rFonts w:eastAsia="SimSun"/>
          <w:sz w:val="24"/>
          <w:szCs w:val="24"/>
          <w:lang w:eastAsia="zh-CN"/>
        </w:rPr>
        <w:t>- во всех зонах охраны курортов;</w:t>
      </w:r>
    </w:p>
    <w:p w:rsidR="007729A8" w:rsidRPr="008F73F3" w:rsidRDefault="007729A8" w:rsidP="007729A8">
      <w:pPr>
        <w:ind w:firstLine="709"/>
        <w:jc w:val="both"/>
        <w:rPr>
          <w:rFonts w:eastAsia="SimSun"/>
          <w:b/>
          <w:bCs/>
          <w:sz w:val="24"/>
          <w:szCs w:val="24"/>
          <w:lang w:eastAsia="zh-CN"/>
        </w:rPr>
      </w:pPr>
      <w:r w:rsidRPr="008F73F3">
        <w:rPr>
          <w:rFonts w:eastAsia="SimSun"/>
          <w:sz w:val="24"/>
          <w:szCs w:val="24"/>
          <w:lang w:eastAsia="zh-CN"/>
        </w:rPr>
        <w:t>- в местах выхода на поверхность трещиноватых пород;</w:t>
      </w:r>
    </w:p>
    <w:p w:rsidR="007729A8" w:rsidRPr="008F73F3" w:rsidRDefault="007729A8" w:rsidP="007729A8">
      <w:pPr>
        <w:ind w:firstLine="709"/>
        <w:jc w:val="both"/>
        <w:rPr>
          <w:rFonts w:eastAsia="SimSun"/>
          <w:b/>
          <w:bCs/>
          <w:sz w:val="24"/>
          <w:szCs w:val="24"/>
          <w:lang w:eastAsia="zh-CN"/>
        </w:rPr>
      </w:pPr>
      <w:r w:rsidRPr="008F73F3">
        <w:rPr>
          <w:rFonts w:eastAsia="SimSun"/>
          <w:sz w:val="24"/>
          <w:szCs w:val="24"/>
          <w:lang w:eastAsia="zh-CN"/>
        </w:rPr>
        <w:t>- в местах выклинивания водоносных горизонтов;</w:t>
      </w:r>
    </w:p>
    <w:p w:rsidR="007729A8" w:rsidRPr="008F73F3" w:rsidRDefault="007729A8" w:rsidP="007729A8">
      <w:pPr>
        <w:ind w:firstLine="709"/>
        <w:jc w:val="both"/>
        <w:rPr>
          <w:rFonts w:eastAsia="SimSun"/>
          <w:b/>
          <w:bCs/>
          <w:sz w:val="24"/>
          <w:szCs w:val="24"/>
          <w:lang w:eastAsia="zh-CN"/>
        </w:rPr>
      </w:pPr>
      <w:r w:rsidRPr="008F73F3">
        <w:rPr>
          <w:rFonts w:eastAsia="SimSun"/>
          <w:sz w:val="24"/>
          <w:szCs w:val="24"/>
          <w:lang w:eastAsia="zh-CN"/>
        </w:rPr>
        <w:t>- в местах массового отдыха населения и оздоровительных учреждений.</w:t>
      </w:r>
    </w:p>
    <w:p w:rsidR="007729A8" w:rsidRPr="008F73F3" w:rsidRDefault="007729A8" w:rsidP="007729A8">
      <w:pPr>
        <w:ind w:firstLine="709"/>
        <w:jc w:val="both"/>
        <w:rPr>
          <w:rFonts w:eastAsia="SimSun"/>
          <w:b/>
          <w:bCs/>
          <w:sz w:val="24"/>
          <w:szCs w:val="24"/>
          <w:lang w:eastAsia="zh-CN"/>
        </w:rPr>
      </w:pPr>
      <w:r w:rsidRPr="008F73F3">
        <w:rPr>
          <w:rFonts w:eastAsia="SimSun"/>
          <w:sz w:val="24"/>
          <w:szCs w:val="24"/>
          <w:lang w:eastAsia="zh-CN"/>
        </w:rPr>
        <w:t>При выборе участка для устройства полигона ТКО следует учитывать климатогеографические и почвенные особенности, геологические и гидрологические условия местности.</w:t>
      </w:r>
    </w:p>
    <w:p w:rsidR="007729A8" w:rsidRPr="008F73F3" w:rsidRDefault="007729A8" w:rsidP="007729A8">
      <w:pPr>
        <w:ind w:firstLine="709"/>
        <w:jc w:val="both"/>
        <w:rPr>
          <w:rFonts w:eastAsia="SimSun"/>
          <w:b/>
          <w:bCs/>
          <w:sz w:val="24"/>
          <w:szCs w:val="24"/>
          <w:lang w:eastAsia="zh-CN"/>
        </w:rPr>
      </w:pPr>
      <w:r w:rsidRPr="008F73F3">
        <w:rPr>
          <w:rFonts w:eastAsia="SimSun"/>
          <w:sz w:val="24"/>
          <w:szCs w:val="24"/>
          <w:lang w:eastAsia="zh-CN"/>
        </w:rPr>
        <w:t>Полигоны ТКО размещаются на участках, где выявлены глины или тяжелые суглинки, а грунтовые воды находятся на глубине более 2 м. Не используются под полигоны болота глубиной более 1 м и участки с выходами грунтовых вод в виде ключей.</w:t>
      </w:r>
    </w:p>
    <w:p w:rsidR="007729A8" w:rsidRPr="008F73F3" w:rsidRDefault="007729A8" w:rsidP="007729A8">
      <w:pPr>
        <w:ind w:firstLine="709"/>
        <w:jc w:val="both"/>
        <w:rPr>
          <w:b/>
          <w:sz w:val="24"/>
          <w:szCs w:val="24"/>
        </w:rPr>
      </w:pPr>
      <w:r w:rsidRPr="008F73F3">
        <w:rPr>
          <w:sz w:val="24"/>
          <w:szCs w:val="24"/>
        </w:rPr>
        <w:t>1</w:t>
      </w:r>
      <w:r w:rsidR="00374FB0" w:rsidRPr="008F73F3">
        <w:rPr>
          <w:sz w:val="24"/>
          <w:szCs w:val="24"/>
        </w:rPr>
        <w:t>5</w:t>
      </w:r>
      <w:r w:rsidRPr="008F73F3">
        <w:rPr>
          <w:sz w:val="24"/>
          <w:szCs w:val="24"/>
        </w:rPr>
        <w:t>) Должны соблюдаться противопожарные требования в соответствии действующим законодательством Российской Федерации.</w:t>
      </w:r>
    </w:p>
    <w:p w:rsidR="007729A8" w:rsidRPr="008F73F3" w:rsidRDefault="007729A8" w:rsidP="007729A8">
      <w:pPr>
        <w:ind w:firstLine="709"/>
        <w:jc w:val="both"/>
        <w:rPr>
          <w:rFonts w:eastAsia="SimSun"/>
          <w:bCs/>
          <w:sz w:val="24"/>
          <w:szCs w:val="24"/>
          <w:lang w:eastAsia="zh-CN"/>
        </w:rPr>
      </w:pPr>
      <w:r w:rsidRPr="008F73F3">
        <w:rPr>
          <w:rFonts w:eastAsia="SimSun"/>
          <w:sz w:val="24"/>
          <w:szCs w:val="24"/>
          <w:lang w:eastAsia="zh-CN"/>
        </w:rPr>
        <w:t>Ограничения использования земельных участков и ОКС:</w:t>
      </w:r>
    </w:p>
    <w:p w:rsidR="007729A8" w:rsidRPr="008F73F3" w:rsidRDefault="007729A8" w:rsidP="007729A8">
      <w:pPr>
        <w:ind w:firstLine="709"/>
        <w:jc w:val="both"/>
        <w:rPr>
          <w:rFonts w:eastAsia="SimSun"/>
          <w:b/>
          <w:bCs/>
          <w:sz w:val="24"/>
          <w:szCs w:val="24"/>
          <w:lang w:eastAsia="zh-CN"/>
        </w:rPr>
      </w:pPr>
      <w:r w:rsidRPr="008F73F3">
        <w:rPr>
          <w:rFonts w:eastAsia="SimSun"/>
          <w:sz w:val="24"/>
          <w:szCs w:val="24"/>
          <w:lang w:eastAsia="zh-CN"/>
        </w:rPr>
        <w:t>Запрещается строительство объектов капитального строительства, несовместимых с функциональным назначением территории.</w:t>
      </w:r>
    </w:p>
    <w:p w:rsidR="007729A8" w:rsidRPr="008F73F3" w:rsidRDefault="007729A8" w:rsidP="00D52818">
      <w:pPr>
        <w:ind w:firstLine="709"/>
        <w:jc w:val="both"/>
        <w:rPr>
          <w:b/>
          <w:sz w:val="24"/>
          <w:szCs w:val="24"/>
        </w:rPr>
      </w:pPr>
    </w:p>
    <w:p w:rsidR="00BE08C2" w:rsidRPr="008F73F3" w:rsidRDefault="00BE08C2" w:rsidP="00D52818">
      <w:pPr>
        <w:ind w:firstLine="709"/>
        <w:jc w:val="both"/>
        <w:rPr>
          <w:b/>
          <w:sz w:val="24"/>
          <w:szCs w:val="24"/>
        </w:rPr>
      </w:pPr>
      <w:r w:rsidRPr="008F73F3">
        <w:rPr>
          <w:b/>
          <w:sz w:val="24"/>
          <w:szCs w:val="24"/>
        </w:rPr>
        <w:t>Зона военных объектов и иные зоны режимных территорий:</w:t>
      </w:r>
    </w:p>
    <w:p w:rsidR="00BE08C2" w:rsidRPr="008F73F3" w:rsidRDefault="00BE08C2" w:rsidP="00D52818">
      <w:pPr>
        <w:ind w:firstLine="709"/>
        <w:jc w:val="both"/>
        <w:rPr>
          <w:b/>
          <w:sz w:val="24"/>
          <w:szCs w:val="24"/>
        </w:rPr>
      </w:pPr>
    </w:p>
    <w:p w:rsidR="00BE08C2" w:rsidRPr="008F73F3" w:rsidRDefault="00BE08C2" w:rsidP="00D52818">
      <w:pPr>
        <w:ind w:firstLine="709"/>
        <w:jc w:val="both"/>
        <w:rPr>
          <w:rFonts w:eastAsia="SimSun"/>
          <w:b/>
          <w:bCs/>
          <w:sz w:val="24"/>
          <w:szCs w:val="24"/>
          <w:lang w:eastAsia="zh-CN"/>
        </w:rPr>
      </w:pPr>
      <w:r w:rsidRPr="008F73F3">
        <w:rPr>
          <w:rFonts w:eastAsia="SimSun"/>
          <w:b/>
          <w:sz w:val="24"/>
          <w:szCs w:val="24"/>
          <w:lang w:eastAsia="zh-CN"/>
        </w:rPr>
        <w:t>В. Зона военных объектов и иные зоны режимных территорий</w:t>
      </w:r>
    </w:p>
    <w:p w:rsidR="00BE08C2" w:rsidRPr="008F73F3" w:rsidRDefault="00BE08C2" w:rsidP="00D52818">
      <w:pPr>
        <w:ind w:firstLine="709"/>
        <w:jc w:val="both"/>
        <w:rPr>
          <w:rFonts w:eastAsia="SimSun"/>
          <w:b/>
          <w:bCs/>
          <w:iCs/>
          <w:sz w:val="24"/>
          <w:szCs w:val="24"/>
          <w:lang w:eastAsia="zh-CN"/>
        </w:rPr>
      </w:pPr>
      <w:r w:rsidRPr="008F73F3">
        <w:rPr>
          <w:rFonts w:eastAsia="SimSun"/>
          <w:iCs/>
          <w:sz w:val="24"/>
          <w:szCs w:val="24"/>
          <w:lang w:eastAsia="zh-CN"/>
        </w:rPr>
        <w:tab/>
      </w:r>
    </w:p>
    <w:p w:rsidR="00BE08C2" w:rsidRPr="008F73F3" w:rsidRDefault="00BE08C2" w:rsidP="00D52818">
      <w:pPr>
        <w:ind w:firstLine="709"/>
        <w:jc w:val="both"/>
        <w:rPr>
          <w:rFonts w:eastAsia="SimSun"/>
          <w:b/>
          <w:bCs/>
          <w:sz w:val="24"/>
          <w:szCs w:val="24"/>
          <w:lang w:eastAsia="zh-CN"/>
        </w:rPr>
      </w:pPr>
      <w:r w:rsidRPr="008F73F3">
        <w:rPr>
          <w:rFonts w:eastAsia="SimSun"/>
          <w:sz w:val="24"/>
          <w:szCs w:val="24"/>
          <w:lang w:eastAsia="zh-CN"/>
        </w:rPr>
        <w:t>Зона В предназначена для размещения объектов, в отношении территорий которых устанавливается особый режим, порядок использования территории определяется федеральными органами исполнительной власти и органами исполнительной власти субъекта Федерации по согласованию с органами местного самоуправления в соответствии с государственными градостроительными нормативами и правилами, специальными нормативами.</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1"/>
        <w:gridCol w:w="6096"/>
        <w:gridCol w:w="1697"/>
      </w:tblGrid>
      <w:tr w:rsidR="00BE08C2" w:rsidRPr="008F73F3" w:rsidTr="00BE08C2">
        <w:trPr>
          <w:jc w:val="center"/>
        </w:trPr>
        <w:tc>
          <w:tcPr>
            <w:tcW w:w="1841"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Наименование вида разрешенного использования земельного участка</w:t>
            </w:r>
          </w:p>
          <w:p w:rsidR="00BE08C2" w:rsidRPr="008F73F3" w:rsidRDefault="00BE08C2" w:rsidP="00BE08C2">
            <w:pPr>
              <w:pStyle w:val="a5"/>
              <w:jc w:val="center"/>
              <w:rPr>
                <w:rFonts w:cs="Times New Roman"/>
                <w:sz w:val="24"/>
                <w:szCs w:val="24"/>
              </w:rPr>
            </w:pPr>
          </w:p>
        </w:tc>
        <w:tc>
          <w:tcPr>
            <w:tcW w:w="6096" w:type="dxa"/>
            <w:vAlign w:val="center"/>
            <w:hideMark/>
          </w:tcPr>
          <w:p w:rsidR="00BE08C2" w:rsidRPr="008F73F3" w:rsidRDefault="00BE08C2" w:rsidP="00BE08C2">
            <w:pPr>
              <w:pStyle w:val="a5"/>
              <w:jc w:val="center"/>
              <w:rPr>
                <w:rFonts w:cs="Times New Roman"/>
                <w:sz w:val="24"/>
                <w:szCs w:val="24"/>
              </w:rPr>
            </w:pPr>
            <w:r w:rsidRPr="008F73F3">
              <w:rPr>
                <w:rFonts w:cs="Times New Roman"/>
                <w:sz w:val="24"/>
                <w:szCs w:val="24"/>
              </w:rPr>
              <w:t>Описание вида разрешенного использования земельного участка</w:t>
            </w:r>
          </w:p>
        </w:tc>
        <w:tc>
          <w:tcPr>
            <w:tcW w:w="1697" w:type="dxa"/>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Код (числовое обозначение) вида разрешенного использования земельного участка</w:t>
            </w:r>
          </w:p>
        </w:tc>
      </w:tr>
      <w:tr w:rsidR="00BE08C2" w:rsidRPr="008F73F3" w:rsidTr="00BE08C2">
        <w:trPr>
          <w:jc w:val="center"/>
        </w:trPr>
        <w:tc>
          <w:tcPr>
            <w:tcW w:w="9634" w:type="dxa"/>
            <w:gridSpan w:val="3"/>
            <w:vAlign w:val="center"/>
            <w:hideMark/>
          </w:tcPr>
          <w:p w:rsidR="00BE08C2" w:rsidRDefault="00BE08C2" w:rsidP="00BE08C2">
            <w:pPr>
              <w:spacing w:before="100" w:beforeAutospacing="1" w:after="100" w:afterAutospacing="1"/>
              <w:jc w:val="center"/>
              <w:rPr>
                <w:sz w:val="24"/>
                <w:szCs w:val="24"/>
              </w:rPr>
            </w:pPr>
            <w:r w:rsidRPr="008F73F3">
              <w:rPr>
                <w:sz w:val="24"/>
                <w:szCs w:val="24"/>
              </w:rPr>
              <w:t>ОСНОВНЫЕ ВИДЫ РАЗРЕШЕННОГО ИСПОЛЬЗОВАНИЯ ЗЕМЕЛЬНЫХ УЧАСТКОВ</w:t>
            </w:r>
          </w:p>
          <w:p w:rsidR="00FF4B1A" w:rsidRPr="008F73F3" w:rsidRDefault="00FF4B1A" w:rsidP="00BE08C2">
            <w:pPr>
              <w:spacing w:before="100" w:beforeAutospacing="1" w:after="100" w:afterAutospacing="1"/>
              <w:jc w:val="center"/>
              <w:rPr>
                <w:b/>
                <w:bCs/>
                <w:sz w:val="24"/>
                <w:szCs w:val="24"/>
              </w:rPr>
            </w:pPr>
          </w:p>
        </w:tc>
      </w:tr>
      <w:tr w:rsidR="007729A8" w:rsidRPr="008F73F3" w:rsidTr="006236B4">
        <w:trPr>
          <w:trHeight w:val="1932"/>
          <w:jc w:val="center"/>
        </w:trPr>
        <w:tc>
          <w:tcPr>
            <w:tcW w:w="1841" w:type="dxa"/>
            <w:vAlign w:val="center"/>
            <w:hideMark/>
          </w:tcPr>
          <w:p w:rsidR="007729A8" w:rsidRPr="008F73F3" w:rsidRDefault="007729A8" w:rsidP="00BE08C2">
            <w:pPr>
              <w:pStyle w:val="afff2"/>
              <w:jc w:val="center"/>
              <w:rPr>
                <w:rFonts w:ascii="Times New Roman" w:hAnsi="Times New Roman" w:cs="Times New Roman"/>
              </w:rPr>
            </w:pPr>
            <w:r w:rsidRPr="008F73F3">
              <w:rPr>
                <w:rFonts w:ascii="Times New Roman" w:hAnsi="Times New Roman" w:cs="Times New Roman"/>
              </w:rPr>
              <w:lastRenderedPageBreak/>
              <w:t>Обеспечение внутреннего правопорядка</w:t>
            </w:r>
          </w:p>
        </w:tc>
        <w:tc>
          <w:tcPr>
            <w:tcW w:w="6096" w:type="dxa"/>
            <w:vAlign w:val="center"/>
            <w:hideMark/>
          </w:tcPr>
          <w:p w:rsidR="007729A8" w:rsidRPr="008F73F3" w:rsidRDefault="007729A8" w:rsidP="00BE08C2">
            <w:pPr>
              <w:pStyle w:val="afff2"/>
              <w:jc w:val="center"/>
              <w:rPr>
                <w:rFonts w:ascii="Times New Roman" w:hAnsi="Times New Roman" w:cs="Times New Roman"/>
              </w:rPr>
            </w:pPr>
            <w:r w:rsidRPr="008F73F3">
              <w:rPr>
                <w:rFonts w:ascii="Times New Roman" w:hAnsi="Times New Roman" w:cs="Times New Roman"/>
              </w:rPr>
              <w:t xml:space="preserve">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w:t>
            </w:r>
          </w:p>
          <w:p w:rsidR="007729A8" w:rsidRPr="008F73F3" w:rsidRDefault="007729A8" w:rsidP="00BE08C2">
            <w:pPr>
              <w:pStyle w:val="afff2"/>
              <w:jc w:val="center"/>
              <w:rPr>
                <w:rFonts w:ascii="Times New Roman" w:hAnsi="Times New Roman" w:cs="Times New Roman"/>
              </w:rPr>
            </w:pPr>
            <w:r w:rsidRPr="008F73F3">
              <w:rPr>
                <w:rFonts w:ascii="Times New Roman" w:hAnsi="Times New Roman" w:cs="Times New Roman"/>
              </w:rPr>
              <w:t>исключением объектов гражданской обороны, являющихся частями производственных зданий</w:t>
            </w:r>
          </w:p>
        </w:tc>
        <w:tc>
          <w:tcPr>
            <w:tcW w:w="1697" w:type="dxa"/>
            <w:vAlign w:val="center"/>
            <w:hideMark/>
          </w:tcPr>
          <w:p w:rsidR="007729A8" w:rsidRPr="008F73F3" w:rsidRDefault="007729A8" w:rsidP="00BE08C2">
            <w:pPr>
              <w:pStyle w:val="afff2"/>
              <w:jc w:val="center"/>
              <w:rPr>
                <w:rFonts w:ascii="Times New Roman" w:hAnsi="Times New Roman" w:cs="Times New Roman"/>
              </w:rPr>
            </w:pPr>
            <w:r w:rsidRPr="008F73F3">
              <w:rPr>
                <w:rFonts w:ascii="Times New Roman" w:hAnsi="Times New Roman" w:cs="Times New Roman"/>
              </w:rPr>
              <w:t>8.3</w:t>
            </w:r>
          </w:p>
        </w:tc>
      </w:tr>
      <w:tr w:rsidR="00BE08C2" w:rsidRPr="008F73F3" w:rsidTr="00BE08C2">
        <w:trPr>
          <w:trHeight w:val="319"/>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Историко-культурная деятельность</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9.3</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ВСПОМОГАТЕЛЬНЫЕ ВИДЫ РАЗРЕШЕННОГО ИСПОЛЬЗОВАНИЯ ЗЕМЕЛЬНЫХ УЧАСТКОВ</w:t>
            </w:r>
          </w:p>
        </w:tc>
      </w:tr>
      <w:tr w:rsidR="00055BBF" w:rsidRPr="008F73F3" w:rsidTr="00842E0E">
        <w:trPr>
          <w:trHeight w:val="336"/>
          <w:jc w:val="center"/>
        </w:trPr>
        <w:tc>
          <w:tcPr>
            <w:tcW w:w="1841" w:type="dxa"/>
            <w:hideMark/>
          </w:tcPr>
          <w:p w:rsidR="00055BBF" w:rsidRPr="008F73F3" w:rsidRDefault="00055BBF">
            <w:pPr>
              <w:pStyle w:val="s1"/>
              <w:spacing w:before="0" w:beforeAutospacing="0" w:after="0" w:afterAutospacing="0"/>
              <w:jc w:val="both"/>
            </w:pPr>
            <w:r w:rsidRPr="008F73F3">
              <w:t>Коммунальное обслуживание</w:t>
            </w:r>
          </w:p>
        </w:tc>
        <w:tc>
          <w:tcPr>
            <w:tcW w:w="6096" w:type="dxa"/>
            <w:hideMark/>
          </w:tcPr>
          <w:p w:rsidR="00055BBF" w:rsidRPr="008F73F3" w:rsidRDefault="00055BBF">
            <w:pPr>
              <w:pStyle w:val="s1"/>
              <w:spacing w:before="0" w:beforeAutospacing="0" w:after="0" w:afterAutospacing="0"/>
              <w:jc w:val="both"/>
            </w:pPr>
            <w:r w:rsidRPr="008F73F3">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72" w:anchor="/document/70736874/entry/1311" w:history="1">
              <w:r w:rsidRPr="008F73F3">
                <w:rPr>
                  <w:rStyle w:val="aff7"/>
                  <w:color w:val="auto"/>
                  <w:u w:val="none"/>
                </w:rPr>
                <w:t>кодами 3.1.1-3.1.2</w:t>
              </w:r>
            </w:hyperlink>
          </w:p>
        </w:tc>
        <w:tc>
          <w:tcPr>
            <w:tcW w:w="1697" w:type="dxa"/>
            <w:hideMark/>
          </w:tcPr>
          <w:p w:rsidR="00055BBF" w:rsidRPr="008F73F3" w:rsidRDefault="00055BBF">
            <w:pPr>
              <w:pStyle w:val="s1"/>
              <w:spacing w:before="0" w:beforeAutospacing="0" w:after="0" w:afterAutospacing="0"/>
              <w:jc w:val="center"/>
            </w:pPr>
            <w:r w:rsidRPr="008F73F3">
              <w:t>3.1</w:t>
            </w:r>
          </w:p>
        </w:tc>
      </w:tr>
      <w:tr w:rsidR="00055BBF" w:rsidRPr="008F73F3" w:rsidTr="00842E0E">
        <w:trPr>
          <w:trHeight w:val="336"/>
          <w:jc w:val="center"/>
        </w:trPr>
        <w:tc>
          <w:tcPr>
            <w:tcW w:w="1841" w:type="dxa"/>
            <w:hideMark/>
          </w:tcPr>
          <w:p w:rsidR="00055BBF" w:rsidRPr="008F73F3" w:rsidRDefault="00055BBF">
            <w:pPr>
              <w:pStyle w:val="s1"/>
              <w:spacing w:before="0" w:beforeAutospacing="0" w:after="0" w:afterAutospacing="0"/>
              <w:jc w:val="both"/>
            </w:pPr>
            <w:r w:rsidRPr="008F73F3">
              <w:t>Земельные участки (территории) общего пользования</w:t>
            </w:r>
          </w:p>
        </w:tc>
        <w:tc>
          <w:tcPr>
            <w:tcW w:w="6096" w:type="dxa"/>
            <w:hideMark/>
          </w:tcPr>
          <w:p w:rsidR="00055BBF" w:rsidRPr="008F73F3" w:rsidRDefault="00055BBF">
            <w:pPr>
              <w:pStyle w:val="s1"/>
              <w:spacing w:before="0" w:beforeAutospacing="0" w:after="0" w:afterAutospacing="0"/>
              <w:jc w:val="both"/>
            </w:pPr>
            <w:r w:rsidRPr="008F73F3">
              <w:t>Земельные участки общего пользования.</w:t>
            </w:r>
          </w:p>
          <w:p w:rsidR="00055BBF" w:rsidRPr="008F73F3" w:rsidRDefault="00055BBF">
            <w:pPr>
              <w:pStyle w:val="s1"/>
              <w:spacing w:before="0" w:beforeAutospacing="0" w:after="0" w:afterAutospacing="0"/>
              <w:jc w:val="both"/>
            </w:pPr>
            <w:r w:rsidRPr="008F73F3">
              <w:t>Содержание данного вида разрешенного использования включает в себя содержание видов разрешенного использования с </w:t>
            </w:r>
            <w:hyperlink r:id="rId73" w:anchor="/document/70736874/entry/11201" w:history="1">
              <w:r w:rsidRPr="008F73F3">
                <w:rPr>
                  <w:rStyle w:val="aff7"/>
                  <w:color w:val="auto"/>
                  <w:u w:val="none"/>
                </w:rPr>
                <w:t>кодами 12.0.1 - 12.0.2</w:t>
              </w:r>
            </w:hyperlink>
          </w:p>
        </w:tc>
        <w:tc>
          <w:tcPr>
            <w:tcW w:w="1697" w:type="dxa"/>
            <w:hideMark/>
          </w:tcPr>
          <w:p w:rsidR="00055BBF" w:rsidRPr="008F73F3" w:rsidRDefault="00055BBF">
            <w:pPr>
              <w:pStyle w:val="s1"/>
              <w:spacing w:before="0" w:beforeAutospacing="0" w:after="0" w:afterAutospacing="0"/>
              <w:jc w:val="center"/>
            </w:pPr>
            <w:r w:rsidRPr="008F73F3">
              <w:t>12.0</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УСЛОВНО РАЗРЕШЕННЫЕ ВИДЫ  ИСПОЛЬЗОВАНИЯ ЗЕМЕЛЬНЫХ УЧАСТКОВ</w:t>
            </w:r>
          </w:p>
        </w:tc>
      </w:tr>
      <w:tr w:rsidR="00055BBF" w:rsidRPr="008F73F3" w:rsidTr="00842E0E">
        <w:trPr>
          <w:trHeight w:val="1924"/>
          <w:jc w:val="center"/>
        </w:trPr>
        <w:tc>
          <w:tcPr>
            <w:tcW w:w="1841" w:type="dxa"/>
            <w:hideMark/>
          </w:tcPr>
          <w:p w:rsidR="00055BBF" w:rsidRPr="008F73F3" w:rsidRDefault="00055BBF">
            <w:pPr>
              <w:pStyle w:val="s16"/>
              <w:spacing w:before="0" w:beforeAutospacing="0" w:after="0" w:afterAutospacing="0"/>
            </w:pPr>
            <w:r w:rsidRPr="008F73F3">
              <w:t>Объекты дорожного сервиса</w:t>
            </w:r>
          </w:p>
        </w:tc>
        <w:tc>
          <w:tcPr>
            <w:tcW w:w="6096" w:type="dxa"/>
            <w:hideMark/>
          </w:tcPr>
          <w:p w:rsidR="00055BBF" w:rsidRPr="008F73F3" w:rsidRDefault="00055BBF">
            <w:pPr>
              <w:pStyle w:val="s1"/>
              <w:spacing w:before="0" w:beforeAutospacing="0" w:after="0" w:afterAutospacing="0"/>
              <w:jc w:val="both"/>
            </w:pPr>
            <w:r w:rsidRPr="008F73F3">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74" w:anchor="/document/70736874/entry/14911" w:history="1">
              <w:r w:rsidRPr="008F73F3">
                <w:rPr>
                  <w:rStyle w:val="aff7"/>
                  <w:color w:val="auto"/>
                  <w:u w:val="none"/>
                </w:rPr>
                <w:t>кодами 4.9.1.1 - 4.9.1.4</w:t>
              </w:r>
            </w:hyperlink>
          </w:p>
        </w:tc>
        <w:tc>
          <w:tcPr>
            <w:tcW w:w="1697" w:type="dxa"/>
            <w:hideMark/>
          </w:tcPr>
          <w:p w:rsidR="00055BBF" w:rsidRPr="008F73F3" w:rsidRDefault="00055BBF">
            <w:pPr>
              <w:pStyle w:val="s1"/>
              <w:spacing w:before="0" w:beforeAutospacing="0" w:after="0" w:afterAutospacing="0"/>
              <w:jc w:val="center"/>
            </w:pPr>
            <w:r w:rsidRPr="008F73F3">
              <w:t>4.9.1</w:t>
            </w:r>
          </w:p>
        </w:tc>
      </w:tr>
      <w:tr w:rsidR="00BE08C2" w:rsidRPr="008F73F3" w:rsidTr="00BE08C2">
        <w:trPr>
          <w:trHeight w:val="461"/>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Гидротехнические сооружения</w:t>
            </w:r>
          </w:p>
        </w:tc>
        <w:tc>
          <w:tcPr>
            <w:tcW w:w="6096"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1697"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11.3</w:t>
            </w:r>
          </w:p>
        </w:tc>
      </w:tr>
    </w:tbl>
    <w:p w:rsidR="00BE08C2" w:rsidRPr="008F73F3" w:rsidRDefault="00BE08C2" w:rsidP="00BE08C2">
      <w:pPr>
        <w:tabs>
          <w:tab w:val="num" w:pos="1128"/>
        </w:tabs>
        <w:ind w:firstLine="709"/>
        <w:rPr>
          <w:rFonts w:eastAsia="SimSun"/>
          <w:b/>
          <w:iCs/>
          <w:sz w:val="24"/>
          <w:szCs w:val="24"/>
          <w:lang w:eastAsia="zh-CN"/>
        </w:rPr>
      </w:pPr>
    </w:p>
    <w:p w:rsidR="00BE08C2" w:rsidRPr="008F73F3" w:rsidRDefault="00BE08C2" w:rsidP="00BE08C2">
      <w:pPr>
        <w:tabs>
          <w:tab w:val="num" w:pos="1128"/>
        </w:tabs>
        <w:ind w:firstLine="709"/>
        <w:rPr>
          <w:rFonts w:eastAsia="SimSun"/>
          <w:b/>
          <w:iCs/>
          <w:sz w:val="24"/>
          <w:szCs w:val="24"/>
          <w:lang w:eastAsia="zh-CN"/>
        </w:rPr>
      </w:pPr>
      <w:r w:rsidRPr="008F73F3">
        <w:rPr>
          <w:rFonts w:eastAsia="SimSun"/>
          <w:iCs/>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BE08C2" w:rsidRPr="008F73F3" w:rsidRDefault="00BE08C2" w:rsidP="00BE08C2">
      <w:pPr>
        <w:tabs>
          <w:tab w:val="num" w:pos="1128"/>
        </w:tabs>
        <w:ind w:firstLine="709"/>
        <w:rPr>
          <w:rFonts w:eastAsia="SimSun"/>
          <w:b/>
          <w:iCs/>
          <w:sz w:val="24"/>
          <w:szCs w:val="24"/>
          <w:lang w:eastAsia="zh-CN"/>
        </w:rPr>
      </w:pP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1) Минимальная (максимальная) площадь земельного участка 1 – 10000 кв.м. Для объектов инженерного обеспечения и объектов вспомогательного инженерного назначения от 1 кв. м.</w:t>
      </w:r>
    </w:p>
    <w:p w:rsidR="00BE08C2" w:rsidRPr="008F73F3" w:rsidRDefault="004576B7" w:rsidP="00BE08C2">
      <w:pPr>
        <w:ind w:firstLine="709"/>
        <w:jc w:val="both"/>
        <w:rPr>
          <w:rFonts w:eastAsia="SimSun"/>
          <w:b/>
          <w:bCs/>
          <w:sz w:val="24"/>
          <w:szCs w:val="24"/>
          <w:lang w:eastAsia="zh-CN"/>
        </w:rPr>
      </w:pPr>
      <w:r w:rsidRPr="008F73F3">
        <w:rPr>
          <w:rFonts w:eastAsia="SimSun"/>
          <w:sz w:val="24"/>
          <w:szCs w:val="24"/>
          <w:lang w:eastAsia="zh-CN"/>
        </w:rPr>
        <w:t>2</w:t>
      </w:r>
      <w:r w:rsidR="00BE08C2" w:rsidRPr="008F73F3">
        <w:rPr>
          <w:rFonts w:eastAsia="SimSun"/>
          <w:sz w:val="24"/>
          <w:szCs w:val="24"/>
          <w:lang w:eastAsia="zh-CN"/>
        </w:rPr>
        <w:t>) Минимальный отступ от границ с соседними участками – 3 м.</w:t>
      </w:r>
    </w:p>
    <w:p w:rsidR="00BE08C2" w:rsidRPr="008F73F3" w:rsidRDefault="004576B7" w:rsidP="00BE08C2">
      <w:pPr>
        <w:ind w:firstLine="709"/>
        <w:jc w:val="both"/>
        <w:rPr>
          <w:rFonts w:eastAsia="SimSun"/>
          <w:b/>
          <w:bCs/>
          <w:sz w:val="24"/>
          <w:szCs w:val="24"/>
          <w:lang w:eastAsia="zh-CN"/>
        </w:rPr>
      </w:pPr>
      <w:r w:rsidRPr="008F73F3">
        <w:rPr>
          <w:rFonts w:eastAsia="SimSun"/>
          <w:sz w:val="24"/>
          <w:szCs w:val="24"/>
          <w:lang w:eastAsia="zh-CN"/>
        </w:rPr>
        <w:lastRenderedPageBreak/>
        <w:t>3</w:t>
      </w:r>
      <w:r w:rsidR="00BE08C2" w:rsidRPr="008F73F3">
        <w:rPr>
          <w:rFonts w:eastAsia="SimSun"/>
          <w:sz w:val="24"/>
          <w:szCs w:val="24"/>
          <w:lang w:eastAsia="zh-CN"/>
        </w:rPr>
        <w:t>) Максимальное количество надземных этажей зданий – 5 этажей.</w:t>
      </w:r>
    </w:p>
    <w:p w:rsidR="00BE08C2" w:rsidRPr="008F73F3" w:rsidRDefault="004576B7" w:rsidP="00BE08C2">
      <w:pPr>
        <w:ind w:firstLine="709"/>
        <w:jc w:val="both"/>
        <w:rPr>
          <w:rFonts w:eastAsia="SimSun"/>
          <w:iCs/>
          <w:sz w:val="24"/>
          <w:szCs w:val="24"/>
          <w:lang w:eastAsia="zh-CN"/>
        </w:rPr>
      </w:pPr>
      <w:r w:rsidRPr="008F73F3">
        <w:rPr>
          <w:rFonts w:eastAsia="SimSun"/>
          <w:iCs/>
          <w:sz w:val="24"/>
          <w:szCs w:val="24"/>
          <w:lang w:eastAsia="zh-CN"/>
        </w:rPr>
        <w:t>4</w:t>
      </w:r>
      <w:r w:rsidR="00BE08C2" w:rsidRPr="008F73F3">
        <w:rPr>
          <w:rFonts w:eastAsia="SimSun"/>
          <w:iCs/>
          <w:sz w:val="24"/>
          <w:szCs w:val="24"/>
          <w:lang w:eastAsia="zh-CN"/>
        </w:rPr>
        <w:t>) Максимальный процент застройки участка – 60%.</w:t>
      </w:r>
    </w:p>
    <w:p w:rsidR="004576B7" w:rsidRPr="008F73F3" w:rsidRDefault="004576B7" w:rsidP="004576B7">
      <w:pPr>
        <w:pStyle w:val="a5"/>
        <w:tabs>
          <w:tab w:val="left" w:pos="709"/>
        </w:tabs>
        <w:ind w:firstLine="709"/>
        <w:jc w:val="both"/>
        <w:rPr>
          <w:rFonts w:cs="Times New Roman"/>
          <w:sz w:val="24"/>
          <w:szCs w:val="24"/>
        </w:rPr>
      </w:pPr>
      <w:r w:rsidRPr="008F73F3">
        <w:rPr>
          <w:rFonts w:cs="Times New Roman"/>
          <w:sz w:val="24"/>
          <w:szCs w:val="24"/>
        </w:rPr>
        <w:t>5)минимальный процент озеленения земельного участка – 20%;</w:t>
      </w:r>
    </w:p>
    <w:p w:rsidR="004576B7" w:rsidRPr="008F73F3" w:rsidRDefault="004576B7" w:rsidP="004576B7">
      <w:pPr>
        <w:pStyle w:val="a5"/>
        <w:tabs>
          <w:tab w:val="left" w:pos="709"/>
        </w:tabs>
        <w:ind w:firstLine="709"/>
        <w:jc w:val="both"/>
        <w:rPr>
          <w:rFonts w:cs="Times New Roman"/>
          <w:sz w:val="24"/>
          <w:szCs w:val="24"/>
        </w:rPr>
      </w:pPr>
      <w:r w:rsidRPr="008F73F3">
        <w:rPr>
          <w:rFonts w:cs="Times New Roman"/>
          <w:sz w:val="24"/>
          <w:szCs w:val="24"/>
        </w:rPr>
        <w:t>6)минимальные и максимальные коэффициенты использования территорий не подлежат установлению.</w:t>
      </w:r>
    </w:p>
    <w:p w:rsidR="004576B7" w:rsidRPr="008F73F3" w:rsidRDefault="004576B7" w:rsidP="004576B7">
      <w:pPr>
        <w:pStyle w:val="a5"/>
        <w:tabs>
          <w:tab w:val="left" w:pos="709"/>
        </w:tabs>
        <w:ind w:firstLine="709"/>
        <w:jc w:val="both"/>
        <w:rPr>
          <w:rFonts w:cs="Times New Roman"/>
          <w:sz w:val="24"/>
          <w:szCs w:val="24"/>
        </w:rPr>
      </w:pPr>
      <w:r w:rsidRPr="008F73F3">
        <w:rPr>
          <w:rFonts w:cs="Times New Roman"/>
          <w:sz w:val="24"/>
          <w:szCs w:val="24"/>
        </w:rPr>
        <w:t>7)Суммарная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4576B7" w:rsidRPr="008F73F3" w:rsidRDefault="004576B7" w:rsidP="004576B7">
      <w:pPr>
        <w:pStyle w:val="a5"/>
        <w:tabs>
          <w:tab w:val="left" w:pos="709"/>
        </w:tabs>
        <w:ind w:firstLine="709"/>
        <w:jc w:val="both"/>
        <w:rPr>
          <w:rFonts w:cs="Times New Roman"/>
          <w:sz w:val="24"/>
          <w:szCs w:val="24"/>
        </w:rPr>
      </w:pPr>
      <w:r w:rsidRPr="008F73F3">
        <w:rPr>
          <w:rFonts w:cs="Times New Roman"/>
          <w:sz w:val="24"/>
          <w:szCs w:val="24"/>
        </w:rPr>
        <w:t>8)Кроме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4576B7" w:rsidRPr="008F73F3" w:rsidRDefault="004576B7" w:rsidP="004576B7">
      <w:pPr>
        <w:pStyle w:val="a5"/>
        <w:tabs>
          <w:tab w:val="left" w:pos="709"/>
        </w:tabs>
        <w:ind w:firstLine="709"/>
        <w:jc w:val="both"/>
        <w:rPr>
          <w:rFonts w:cs="Times New Roman"/>
          <w:sz w:val="24"/>
          <w:szCs w:val="24"/>
        </w:rPr>
      </w:pPr>
      <w:r w:rsidRPr="008F73F3">
        <w:rPr>
          <w:rFonts w:cs="Times New Roman"/>
          <w:sz w:val="24"/>
          <w:szCs w:val="24"/>
        </w:rPr>
        <w:t>9)В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Ограничения использования земельных участков и ОКС:</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Запрещается строительство объектов капитального строительства, несовместимых с функциональным назначением территории.</w:t>
      </w:r>
    </w:p>
    <w:p w:rsidR="00BE08C2" w:rsidRPr="008F73F3" w:rsidRDefault="00BE08C2" w:rsidP="00BE08C2">
      <w:pPr>
        <w:ind w:firstLine="709"/>
        <w:jc w:val="both"/>
        <w:rPr>
          <w:rFonts w:eastAsia="SimSun"/>
          <w:b/>
          <w:bCs/>
          <w:sz w:val="24"/>
          <w:szCs w:val="24"/>
          <w:lang w:eastAsia="zh-CN"/>
        </w:rPr>
      </w:pPr>
    </w:p>
    <w:p w:rsidR="00BE08C2" w:rsidRPr="008F73F3" w:rsidRDefault="00BE08C2" w:rsidP="00BE08C2">
      <w:pPr>
        <w:ind w:firstLine="709"/>
        <w:jc w:val="center"/>
        <w:rPr>
          <w:b/>
          <w:sz w:val="24"/>
          <w:szCs w:val="24"/>
        </w:rPr>
      </w:pPr>
      <w:r w:rsidRPr="008F73F3">
        <w:rPr>
          <w:b/>
          <w:sz w:val="24"/>
          <w:szCs w:val="24"/>
        </w:rPr>
        <w:t>Иные виды территориальных зон:</w:t>
      </w:r>
    </w:p>
    <w:p w:rsidR="00BE08C2" w:rsidRPr="008F73F3" w:rsidRDefault="00BE08C2" w:rsidP="00BE08C2">
      <w:pPr>
        <w:ind w:firstLine="709"/>
        <w:jc w:val="both"/>
        <w:rPr>
          <w:b/>
          <w:sz w:val="24"/>
          <w:szCs w:val="24"/>
        </w:rPr>
      </w:pPr>
    </w:p>
    <w:p w:rsidR="00BE08C2" w:rsidRPr="008F73F3" w:rsidRDefault="00BE08C2" w:rsidP="00BE08C2">
      <w:pPr>
        <w:ind w:firstLine="709"/>
        <w:jc w:val="center"/>
        <w:rPr>
          <w:b/>
          <w:sz w:val="24"/>
          <w:szCs w:val="24"/>
        </w:rPr>
      </w:pPr>
      <w:r w:rsidRPr="008F73F3">
        <w:rPr>
          <w:b/>
          <w:sz w:val="24"/>
          <w:szCs w:val="24"/>
        </w:rPr>
        <w:t>ИВ-1. Зона озеленения специального назначения</w:t>
      </w:r>
    </w:p>
    <w:p w:rsidR="007729A8" w:rsidRPr="008F73F3" w:rsidRDefault="007729A8" w:rsidP="00BE08C2">
      <w:pPr>
        <w:ind w:firstLine="709"/>
        <w:jc w:val="center"/>
        <w:rPr>
          <w:b/>
          <w:sz w:val="24"/>
          <w:szCs w:val="24"/>
        </w:rPr>
      </w:pPr>
    </w:p>
    <w:p w:rsidR="00BE08C2" w:rsidRPr="008F73F3" w:rsidRDefault="00BE08C2" w:rsidP="00BE08C2">
      <w:pPr>
        <w:ind w:firstLine="709"/>
        <w:jc w:val="both"/>
        <w:rPr>
          <w:b/>
          <w:sz w:val="24"/>
          <w:szCs w:val="24"/>
        </w:rPr>
      </w:pPr>
      <w:r w:rsidRPr="008F73F3">
        <w:rPr>
          <w:sz w:val="24"/>
          <w:szCs w:val="24"/>
        </w:rPr>
        <w:t xml:space="preserve"> Зона ИВ-1 предназначена для организации и благоустройства санитарно-защитных зон в соответствии с действующими нормативами.</w:t>
      </w:r>
    </w:p>
    <w:p w:rsidR="00BE08C2" w:rsidRPr="008F73F3" w:rsidRDefault="00BE08C2" w:rsidP="00BE08C2">
      <w:pPr>
        <w:ind w:firstLine="709"/>
        <w:jc w:val="both"/>
        <w:rPr>
          <w:b/>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1"/>
        <w:gridCol w:w="5954"/>
        <w:gridCol w:w="1839"/>
      </w:tblGrid>
      <w:tr w:rsidR="00BE08C2" w:rsidRPr="008F73F3" w:rsidTr="00BE08C2">
        <w:trPr>
          <w:jc w:val="center"/>
        </w:trPr>
        <w:tc>
          <w:tcPr>
            <w:tcW w:w="1841"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Наименование вида разрешенного использования земельного участка</w:t>
            </w:r>
          </w:p>
          <w:p w:rsidR="00BE08C2" w:rsidRPr="008F73F3" w:rsidRDefault="00BE08C2" w:rsidP="00BE08C2">
            <w:pPr>
              <w:pStyle w:val="a5"/>
              <w:jc w:val="center"/>
              <w:rPr>
                <w:rFonts w:cs="Times New Roman"/>
                <w:sz w:val="24"/>
                <w:szCs w:val="24"/>
              </w:rPr>
            </w:pPr>
          </w:p>
        </w:tc>
        <w:tc>
          <w:tcPr>
            <w:tcW w:w="5954" w:type="dxa"/>
            <w:vAlign w:val="center"/>
            <w:hideMark/>
          </w:tcPr>
          <w:p w:rsidR="00BE08C2" w:rsidRPr="008F73F3" w:rsidRDefault="00BE08C2" w:rsidP="00BE08C2">
            <w:pPr>
              <w:pStyle w:val="a5"/>
              <w:jc w:val="center"/>
              <w:rPr>
                <w:rFonts w:cs="Times New Roman"/>
                <w:sz w:val="24"/>
                <w:szCs w:val="24"/>
              </w:rPr>
            </w:pPr>
            <w:r w:rsidRPr="008F73F3">
              <w:rPr>
                <w:rFonts w:cs="Times New Roman"/>
                <w:sz w:val="24"/>
                <w:szCs w:val="24"/>
              </w:rPr>
              <w:t>Описание вида разрешенного использования земельного участка</w:t>
            </w:r>
          </w:p>
        </w:tc>
        <w:tc>
          <w:tcPr>
            <w:tcW w:w="1839" w:type="dxa"/>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Код (числовое обозначение) вида разрешенного использования земельного участка</w:t>
            </w:r>
          </w:p>
        </w:tc>
      </w:tr>
      <w:tr w:rsidR="00BE08C2" w:rsidRPr="008F73F3" w:rsidTr="00BE08C2">
        <w:trPr>
          <w:jc w:val="center"/>
        </w:trPr>
        <w:tc>
          <w:tcPr>
            <w:tcW w:w="1841"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1</w:t>
            </w:r>
          </w:p>
        </w:tc>
        <w:tc>
          <w:tcPr>
            <w:tcW w:w="5954" w:type="dxa"/>
            <w:vAlign w:val="center"/>
            <w:hideMark/>
          </w:tcPr>
          <w:p w:rsidR="00BE08C2" w:rsidRPr="008F73F3" w:rsidRDefault="00BE08C2" w:rsidP="00BE08C2">
            <w:pPr>
              <w:pStyle w:val="a5"/>
              <w:jc w:val="center"/>
              <w:rPr>
                <w:rFonts w:cs="Times New Roman"/>
                <w:sz w:val="24"/>
                <w:szCs w:val="24"/>
              </w:rPr>
            </w:pPr>
            <w:r w:rsidRPr="008F73F3">
              <w:rPr>
                <w:rFonts w:cs="Times New Roman"/>
                <w:sz w:val="24"/>
                <w:szCs w:val="24"/>
              </w:rPr>
              <w:t>2</w:t>
            </w:r>
          </w:p>
        </w:tc>
        <w:tc>
          <w:tcPr>
            <w:tcW w:w="1839" w:type="dxa"/>
            <w:vAlign w:val="center"/>
            <w:hideMark/>
          </w:tcPr>
          <w:p w:rsidR="00BE08C2" w:rsidRPr="008F73F3" w:rsidRDefault="00BE08C2" w:rsidP="00BE08C2">
            <w:pPr>
              <w:spacing w:before="100" w:beforeAutospacing="1" w:after="100" w:afterAutospacing="1"/>
              <w:jc w:val="center"/>
              <w:rPr>
                <w:b/>
                <w:sz w:val="24"/>
                <w:szCs w:val="24"/>
              </w:rPr>
            </w:pPr>
            <w:r w:rsidRPr="008F73F3">
              <w:rPr>
                <w:sz w:val="24"/>
                <w:szCs w:val="24"/>
              </w:rPr>
              <w:t>3</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ОСНОВНЫЕ ВИДЫ РАЗРЕШЕННОГО ИСПОЛЬЗОВАНИЯ ЗЕМЕЛЬНЫХ УЧАСТКОВ</w:t>
            </w:r>
          </w:p>
        </w:tc>
      </w:tr>
      <w:tr w:rsidR="00055BBF" w:rsidRPr="008F73F3" w:rsidTr="00BE08C2">
        <w:trPr>
          <w:trHeight w:val="319"/>
          <w:jc w:val="center"/>
        </w:trPr>
        <w:tc>
          <w:tcPr>
            <w:tcW w:w="1841" w:type="dxa"/>
            <w:vAlign w:val="center"/>
            <w:hideMark/>
          </w:tcPr>
          <w:p w:rsidR="00055BBF" w:rsidRPr="008F73F3" w:rsidRDefault="00055BBF" w:rsidP="00842E0E">
            <w:pPr>
              <w:pStyle w:val="afff2"/>
              <w:tabs>
                <w:tab w:val="left" w:pos="1573"/>
              </w:tabs>
              <w:jc w:val="center"/>
              <w:rPr>
                <w:rFonts w:ascii="Times New Roman" w:hAnsi="Times New Roman" w:cs="Times New Roman"/>
              </w:rPr>
            </w:pPr>
            <w:r w:rsidRPr="008F73F3">
              <w:rPr>
                <w:rFonts w:ascii="Times New Roman" w:hAnsi="Times New Roman" w:cs="Times New Roman"/>
              </w:rPr>
              <w:t>Земельные участки (территории) общего пользования</w:t>
            </w:r>
          </w:p>
        </w:tc>
        <w:tc>
          <w:tcPr>
            <w:tcW w:w="5954" w:type="dxa"/>
            <w:vAlign w:val="center"/>
            <w:hideMark/>
          </w:tcPr>
          <w:p w:rsidR="00055BBF" w:rsidRPr="008F73F3" w:rsidRDefault="00055BBF" w:rsidP="00842E0E">
            <w:pPr>
              <w:pStyle w:val="s1"/>
              <w:spacing w:before="0" w:beforeAutospacing="0" w:after="0" w:afterAutospacing="0"/>
              <w:rPr>
                <w:bCs/>
              </w:rPr>
            </w:pPr>
            <w:r w:rsidRPr="008F73F3">
              <w:rPr>
                <w:bCs/>
              </w:rPr>
              <w:t>Земельные участки общего пользования.</w:t>
            </w:r>
          </w:p>
          <w:p w:rsidR="00055BBF" w:rsidRPr="008F73F3" w:rsidRDefault="00055BBF" w:rsidP="00842E0E">
            <w:pPr>
              <w:pStyle w:val="s1"/>
              <w:spacing w:before="0" w:beforeAutospacing="0" w:after="0" w:afterAutospacing="0"/>
              <w:rPr>
                <w:bCs/>
              </w:rPr>
            </w:pPr>
            <w:r w:rsidRPr="008F73F3">
              <w:rPr>
                <w:bCs/>
              </w:rPr>
              <w:t>Содержание данного вида разрешенного использования включает в себя содержание видов разрешенного использования с </w:t>
            </w:r>
            <w:hyperlink r:id="rId75" w:anchor="block_11201" w:history="1">
              <w:r w:rsidRPr="008F73F3">
                <w:rPr>
                  <w:rStyle w:val="aff7"/>
                  <w:bCs/>
                  <w:color w:val="auto"/>
                  <w:u w:val="none"/>
                </w:rPr>
                <w:t>кодами 12.0.1 - 12.0.2</w:t>
              </w:r>
            </w:hyperlink>
          </w:p>
          <w:p w:rsidR="00055BBF" w:rsidRPr="008F73F3" w:rsidRDefault="00055BBF" w:rsidP="00842E0E">
            <w:pPr>
              <w:pStyle w:val="afff2"/>
              <w:tabs>
                <w:tab w:val="left" w:pos="1573"/>
              </w:tabs>
              <w:jc w:val="center"/>
              <w:rPr>
                <w:rFonts w:ascii="Times New Roman" w:hAnsi="Times New Roman" w:cs="Times New Roman"/>
              </w:rPr>
            </w:pPr>
            <w:r w:rsidRPr="008F73F3">
              <w:rPr>
                <w:rFonts w:ascii="Times New Roman" w:hAnsi="Times New Roman" w:cs="Times New Roman"/>
                <w:bCs/>
              </w:rPr>
              <w:br/>
            </w:r>
            <w:r w:rsidRPr="008F73F3">
              <w:rPr>
                <w:rFonts w:ascii="Times New Roman" w:hAnsi="Times New Roman" w:cs="Times New Roman"/>
                <w:bCs/>
              </w:rPr>
              <w:br/>
            </w:r>
          </w:p>
        </w:tc>
        <w:tc>
          <w:tcPr>
            <w:tcW w:w="1839" w:type="dxa"/>
            <w:vAlign w:val="center"/>
            <w:hideMark/>
          </w:tcPr>
          <w:p w:rsidR="00055BBF" w:rsidRPr="008F73F3" w:rsidRDefault="00055BBF" w:rsidP="00842E0E">
            <w:pPr>
              <w:pStyle w:val="afff2"/>
              <w:tabs>
                <w:tab w:val="left" w:pos="1573"/>
              </w:tabs>
              <w:jc w:val="center"/>
              <w:rPr>
                <w:rFonts w:ascii="Times New Roman" w:hAnsi="Times New Roman" w:cs="Times New Roman"/>
              </w:rPr>
            </w:pPr>
            <w:r w:rsidRPr="008F73F3">
              <w:rPr>
                <w:rFonts w:ascii="Times New Roman" w:hAnsi="Times New Roman" w:cs="Times New Roman"/>
              </w:rPr>
              <w:t>12.0</w:t>
            </w:r>
          </w:p>
        </w:tc>
      </w:tr>
      <w:tr w:rsidR="007729A8" w:rsidRPr="008F73F3" w:rsidTr="006236B4">
        <w:trPr>
          <w:trHeight w:val="2760"/>
          <w:jc w:val="center"/>
        </w:trPr>
        <w:tc>
          <w:tcPr>
            <w:tcW w:w="1841" w:type="dxa"/>
            <w:vAlign w:val="center"/>
            <w:hideMark/>
          </w:tcPr>
          <w:p w:rsidR="007729A8" w:rsidRPr="008F73F3" w:rsidRDefault="007729A8" w:rsidP="00BE08C2">
            <w:pPr>
              <w:pStyle w:val="afff2"/>
              <w:jc w:val="center"/>
              <w:rPr>
                <w:rFonts w:ascii="Times New Roman" w:hAnsi="Times New Roman" w:cs="Times New Roman"/>
              </w:rPr>
            </w:pPr>
            <w:r w:rsidRPr="008F73F3">
              <w:rPr>
                <w:rFonts w:ascii="Times New Roman" w:hAnsi="Times New Roman" w:cs="Times New Roman"/>
              </w:rPr>
              <w:t>Историко-культурная деятельность</w:t>
            </w:r>
          </w:p>
        </w:tc>
        <w:tc>
          <w:tcPr>
            <w:tcW w:w="5954" w:type="dxa"/>
            <w:vAlign w:val="center"/>
            <w:hideMark/>
          </w:tcPr>
          <w:p w:rsidR="007729A8" w:rsidRPr="008F73F3" w:rsidRDefault="007729A8" w:rsidP="00BE08C2">
            <w:pPr>
              <w:pStyle w:val="afff2"/>
              <w:jc w:val="center"/>
              <w:rPr>
                <w:rFonts w:ascii="Times New Roman" w:hAnsi="Times New Roman" w:cs="Times New Roman"/>
              </w:rPr>
            </w:pPr>
            <w:r w:rsidRPr="008F73F3">
              <w:rPr>
                <w:rFonts w:ascii="Times New Roman" w:hAnsi="Times New Roman" w:cs="Times New Roman"/>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w:t>
            </w:r>
          </w:p>
          <w:p w:rsidR="007729A8" w:rsidRPr="008F73F3" w:rsidRDefault="007729A8" w:rsidP="00FF4B1A">
            <w:pPr>
              <w:pStyle w:val="afff2"/>
              <w:jc w:val="center"/>
              <w:rPr>
                <w:rFonts w:ascii="Times New Roman" w:hAnsi="Times New Roman" w:cs="Times New Roman"/>
              </w:rPr>
            </w:pPr>
            <w:r w:rsidRPr="008F73F3">
              <w:rPr>
                <w:rFonts w:ascii="Times New Roman" w:hAnsi="Times New Roman" w:cs="Times New Roman"/>
              </w:rPr>
              <w:t>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839" w:type="dxa"/>
            <w:vAlign w:val="center"/>
            <w:hideMark/>
          </w:tcPr>
          <w:p w:rsidR="007729A8" w:rsidRPr="008F73F3" w:rsidRDefault="007729A8" w:rsidP="00BE08C2">
            <w:pPr>
              <w:pStyle w:val="afff2"/>
              <w:jc w:val="center"/>
              <w:rPr>
                <w:rFonts w:ascii="Times New Roman" w:hAnsi="Times New Roman" w:cs="Times New Roman"/>
              </w:rPr>
            </w:pPr>
            <w:r w:rsidRPr="008F73F3">
              <w:rPr>
                <w:rFonts w:ascii="Times New Roman" w:hAnsi="Times New Roman" w:cs="Times New Roman"/>
              </w:rPr>
              <w:t>9.3</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sz w:val="24"/>
                <w:szCs w:val="24"/>
              </w:rPr>
            </w:pPr>
            <w:r w:rsidRPr="008F73F3">
              <w:rPr>
                <w:sz w:val="24"/>
                <w:szCs w:val="24"/>
              </w:rPr>
              <w:lastRenderedPageBreak/>
              <w:t>ВСПОМОГАТЕЛЬНЫЕ ВИДЫ РАЗРЕШЕННОГО ИСПОЛЬЗОВАНИЯ ЗЕМЕЛЬНЫХ УЧАСТКОВ</w:t>
            </w:r>
          </w:p>
          <w:p w:rsidR="007729A8" w:rsidRPr="008F73F3" w:rsidRDefault="007729A8" w:rsidP="00BE08C2">
            <w:pPr>
              <w:spacing w:before="100" w:beforeAutospacing="1" w:after="100" w:afterAutospacing="1"/>
              <w:jc w:val="center"/>
              <w:rPr>
                <w:b/>
                <w:bCs/>
                <w:sz w:val="24"/>
                <w:szCs w:val="24"/>
              </w:rPr>
            </w:pPr>
          </w:p>
        </w:tc>
      </w:tr>
      <w:tr w:rsidR="00055BBF" w:rsidRPr="008F73F3" w:rsidTr="00FF4B1A">
        <w:trPr>
          <w:trHeight w:val="2231"/>
          <w:jc w:val="center"/>
        </w:trPr>
        <w:tc>
          <w:tcPr>
            <w:tcW w:w="1841" w:type="dxa"/>
            <w:vAlign w:val="center"/>
            <w:hideMark/>
          </w:tcPr>
          <w:p w:rsidR="00055BBF" w:rsidRPr="008F73F3" w:rsidRDefault="00055BBF" w:rsidP="00842E0E">
            <w:pPr>
              <w:pStyle w:val="afff2"/>
              <w:tabs>
                <w:tab w:val="left" w:pos="1573"/>
              </w:tabs>
              <w:jc w:val="center"/>
              <w:rPr>
                <w:rFonts w:ascii="Times New Roman" w:hAnsi="Times New Roman" w:cs="Times New Roman"/>
              </w:rPr>
            </w:pPr>
            <w:r w:rsidRPr="008F73F3">
              <w:rPr>
                <w:rFonts w:ascii="Times New Roman" w:hAnsi="Times New Roman" w:cs="Times New Roman"/>
              </w:rPr>
              <w:t>Коммунальное обслуживание</w:t>
            </w:r>
          </w:p>
        </w:tc>
        <w:tc>
          <w:tcPr>
            <w:tcW w:w="5954" w:type="dxa"/>
            <w:vAlign w:val="center"/>
            <w:hideMark/>
          </w:tcPr>
          <w:p w:rsidR="00055BBF" w:rsidRPr="00FF4B1A" w:rsidRDefault="00055BBF" w:rsidP="00842E0E">
            <w:pPr>
              <w:rPr>
                <w:bCs/>
                <w:sz w:val="24"/>
                <w:szCs w:val="24"/>
              </w:rPr>
            </w:pPr>
            <w:r w:rsidRPr="008F73F3">
              <w:rPr>
                <w:bCs/>
                <w:sz w:val="24"/>
                <w:szCs w:val="24"/>
                <w:shd w:val="clear" w:color="auto" w:fill="FFFFFF"/>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76" w:anchor="block_1311" w:history="1">
              <w:r w:rsidRPr="008F73F3">
                <w:rPr>
                  <w:rStyle w:val="aff7"/>
                  <w:bCs/>
                  <w:color w:val="auto"/>
                  <w:sz w:val="24"/>
                  <w:szCs w:val="24"/>
                  <w:u w:val="none"/>
                </w:rPr>
                <w:t>кодами 3.1.1-3.1.2</w:t>
              </w:r>
            </w:hyperlink>
            <w:r w:rsidRPr="008F73F3">
              <w:rPr>
                <w:bCs/>
                <w:sz w:val="24"/>
                <w:szCs w:val="24"/>
              </w:rPr>
              <w:br/>
            </w:r>
          </w:p>
        </w:tc>
        <w:tc>
          <w:tcPr>
            <w:tcW w:w="1839" w:type="dxa"/>
            <w:vAlign w:val="center"/>
            <w:hideMark/>
          </w:tcPr>
          <w:p w:rsidR="00055BBF" w:rsidRPr="008F73F3" w:rsidRDefault="00055BBF" w:rsidP="00842E0E">
            <w:pPr>
              <w:pStyle w:val="afff2"/>
              <w:tabs>
                <w:tab w:val="left" w:pos="1573"/>
              </w:tabs>
              <w:jc w:val="center"/>
              <w:rPr>
                <w:rFonts w:ascii="Times New Roman" w:hAnsi="Times New Roman" w:cs="Times New Roman"/>
              </w:rPr>
            </w:pPr>
            <w:r w:rsidRPr="008F73F3">
              <w:rPr>
                <w:rFonts w:ascii="Times New Roman" w:hAnsi="Times New Roman" w:cs="Times New Roman"/>
              </w:rPr>
              <w:t>3.1</w:t>
            </w:r>
          </w:p>
        </w:tc>
      </w:tr>
      <w:tr w:rsidR="00BE08C2" w:rsidRPr="008F73F3" w:rsidTr="00BE08C2">
        <w:trPr>
          <w:jc w:val="center"/>
        </w:trPr>
        <w:tc>
          <w:tcPr>
            <w:tcW w:w="9634" w:type="dxa"/>
            <w:gridSpan w:val="3"/>
            <w:vAlign w:val="center"/>
            <w:hideMark/>
          </w:tcPr>
          <w:p w:rsidR="00BE08C2" w:rsidRPr="008F73F3" w:rsidRDefault="00BE08C2" w:rsidP="00BE08C2">
            <w:pPr>
              <w:spacing w:before="100" w:beforeAutospacing="1" w:after="100" w:afterAutospacing="1"/>
              <w:jc w:val="center"/>
              <w:rPr>
                <w:b/>
                <w:bCs/>
                <w:sz w:val="24"/>
                <w:szCs w:val="24"/>
              </w:rPr>
            </w:pPr>
            <w:r w:rsidRPr="008F73F3">
              <w:rPr>
                <w:sz w:val="24"/>
                <w:szCs w:val="24"/>
              </w:rPr>
              <w:t>УСЛОВНО РАЗРЕШЕННЫЕ ВИДЫ  ИСПОЛЬЗОВАНИЯ ЗЕМЕЛЬНЫХ УЧАСТКОВ</w:t>
            </w:r>
          </w:p>
        </w:tc>
      </w:tr>
      <w:tr w:rsidR="00BE08C2" w:rsidRPr="008F73F3" w:rsidTr="00BE08C2">
        <w:trPr>
          <w:trHeight w:val="1924"/>
          <w:jc w:val="center"/>
        </w:trPr>
        <w:tc>
          <w:tcPr>
            <w:tcW w:w="1841"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Гидротехнические сооружения</w:t>
            </w:r>
          </w:p>
        </w:tc>
        <w:tc>
          <w:tcPr>
            <w:tcW w:w="5954"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1839" w:type="dxa"/>
            <w:vAlign w:val="center"/>
            <w:hideMark/>
          </w:tcPr>
          <w:p w:rsidR="00BE08C2" w:rsidRPr="008F73F3" w:rsidRDefault="00BE08C2" w:rsidP="00BE08C2">
            <w:pPr>
              <w:pStyle w:val="afff2"/>
              <w:jc w:val="center"/>
              <w:rPr>
                <w:rFonts w:ascii="Times New Roman" w:hAnsi="Times New Roman" w:cs="Times New Roman"/>
              </w:rPr>
            </w:pPr>
            <w:r w:rsidRPr="008F73F3">
              <w:rPr>
                <w:rFonts w:ascii="Times New Roman" w:hAnsi="Times New Roman" w:cs="Times New Roman"/>
              </w:rPr>
              <w:t>11.3</w:t>
            </w:r>
          </w:p>
        </w:tc>
      </w:tr>
    </w:tbl>
    <w:p w:rsidR="00BE08C2" w:rsidRPr="008F73F3" w:rsidRDefault="00BE08C2" w:rsidP="00BE08C2">
      <w:pPr>
        <w:ind w:firstLine="709"/>
        <w:rPr>
          <w:b/>
          <w:bCs/>
          <w:sz w:val="24"/>
          <w:szCs w:val="24"/>
        </w:rPr>
      </w:pPr>
    </w:p>
    <w:p w:rsidR="00BE08C2" w:rsidRPr="008F73F3" w:rsidRDefault="00BE08C2" w:rsidP="00BE08C2">
      <w:pPr>
        <w:tabs>
          <w:tab w:val="num" w:pos="1128"/>
        </w:tabs>
        <w:ind w:firstLine="709"/>
        <w:jc w:val="both"/>
        <w:rPr>
          <w:rFonts w:eastAsia="SimSun"/>
          <w:b/>
          <w:iCs/>
          <w:sz w:val="24"/>
          <w:szCs w:val="24"/>
          <w:lang w:eastAsia="zh-CN"/>
        </w:rPr>
      </w:pPr>
      <w:r w:rsidRPr="008F73F3">
        <w:rPr>
          <w:rFonts w:eastAsia="SimSun"/>
          <w:iCs/>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BE08C2" w:rsidRPr="008F73F3" w:rsidRDefault="00BE08C2" w:rsidP="00BE08C2">
      <w:pPr>
        <w:tabs>
          <w:tab w:val="num" w:pos="1128"/>
        </w:tabs>
        <w:ind w:firstLine="709"/>
        <w:jc w:val="both"/>
        <w:rPr>
          <w:rFonts w:eastAsia="SimSun"/>
          <w:b/>
          <w:iCs/>
          <w:sz w:val="24"/>
          <w:szCs w:val="24"/>
          <w:lang w:eastAsia="zh-CN"/>
        </w:rPr>
      </w:pPr>
    </w:p>
    <w:p w:rsidR="00BE08C2" w:rsidRPr="008F73F3" w:rsidRDefault="00BE08C2" w:rsidP="00BE08C2">
      <w:pPr>
        <w:ind w:firstLine="709"/>
        <w:rPr>
          <w:rFonts w:eastAsia="SimSun"/>
          <w:b/>
          <w:sz w:val="24"/>
          <w:szCs w:val="24"/>
          <w:lang w:eastAsia="zh-CN"/>
        </w:rPr>
      </w:pPr>
      <w:r w:rsidRPr="008F73F3">
        <w:rPr>
          <w:rFonts w:eastAsia="SimSun"/>
          <w:sz w:val="24"/>
          <w:szCs w:val="24"/>
          <w:lang w:eastAsia="zh-CN"/>
        </w:rPr>
        <w:t>1) Минимальная (максимальная) площадь земельных участков – 20 -20000 кв. м.</w:t>
      </w:r>
    </w:p>
    <w:p w:rsidR="00BE08C2" w:rsidRPr="008F73F3" w:rsidRDefault="00BE08C2" w:rsidP="00BE08C2">
      <w:pPr>
        <w:ind w:firstLine="709"/>
        <w:rPr>
          <w:b/>
          <w:bCs/>
          <w:sz w:val="24"/>
          <w:szCs w:val="24"/>
        </w:rPr>
      </w:pPr>
      <w:r w:rsidRPr="008F73F3">
        <w:rPr>
          <w:sz w:val="24"/>
          <w:szCs w:val="24"/>
        </w:rPr>
        <w:t>2) Максимальное количество этажей –3 этажа.</w:t>
      </w:r>
    </w:p>
    <w:p w:rsidR="00BE08C2" w:rsidRPr="008F73F3" w:rsidRDefault="00BE08C2" w:rsidP="00BE08C2">
      <w:pPr>
        <w:ind w:firstLine="709"/>
        <w:rPr>
          <w:b/>
          <w:bCs/>
          <w:sz w:val="24"/>
          <w:szCs w:val="24"/>
        </w:rPr>
      </w:pPr>
      <w:r w:rsidRPr="008F73F3">
        <w:rPr>
          <w:sz w:val="24"/>
          <w:szCs w:val="24"/>
        </w:rPr>
        <w:t>3) Высота этажа - до 6 м.</w:t>
      </w:r>
    </w:p>
    <w:p w:rsidR="00BE08C2" w:rsidRPr="008F73F3" w:rsidRDefault="00BE08C2" w:rsidP="00BE08C2">
      <w:pPr>
        <w:ind w:firstLine="709"/>
        <w:rPr>
          <w:b/>
          <w:bCs/>
          <w:sz w:val="24"/>
          <w:szCs w:val="24"/>
        </w:rPr>
      </w:pPr>
      <w:r w:rsidRPr="008F73F3">
        <w:rPr>
          <w:sz w:val="24"/>
          <w:szCs w:val="24"/>
        </w:rPr>
        <w:t>4) Минимальный отступ от границ земельного участка до объектов не менее 3 м.</w:t>
      </w:r>
    </w:p>
    <w:p w:rsidR="00BE08C2" w:rsidRPr="008F73F3" w:rsidRDefault="00BE08C2" w:rsidP="00BE08C2">
      <w:pPr>
        <w:ind w:firstLine="709"/>
        <w:rPr>
          <w:sz w:val="24"/>
          <w:szCs w:val="24"/>
        </w:rPr>
      </w:pPr>
      <w:r w:rsidRPr="008F73F3">
        <w:rPr>
          <w:sz w:val="24"/>
          <w:szCs w:val="24"/>
        </w:rPr>
        <w:t>5) Максимальный процент застройки участка - 60%.</w:t>
      </w:r>
    </w:p>
    <w:p w:rsidR="00374FB0" w:rsidRPr="008F73F3" w:rsidRDefault="00374FB0" w:rsidP="00374FB0">
      <w:pPr>
        <w:pStyle w:val="a5"/>
        <w:tabs>
          <w:tab w:val="left" w:pos="709"/>
        </w:tabs>
        <w:ind w:firstLine="709"/>
        <w:jc w:val="both"/>
        <w:rPr>
          <w:rFonts w:cs="Times New Roman"/>
          <w:sz w:val="24"/>
          <w:szCs w:val="24"/>
        </w:rPr>
      </w:pPr>
      <w:r w:rsidRPr="008F73F3">
        <w:rPr>
          <w:rFonts w:cs="Times New Roman"/>
          <w:sz w:val="24"/>
          <w:szCs w:val="24"/>
        </w:rPr>
        <w:t>6)минимальный процент озеленения земельного участка – 20%;</w:t>
      </w:r>
    </w:p>
    <w:p w:rsidR="00374FB0" w:rsidRPr="008F73F3" w:rsidRDefault="00374FB0" w:rsidP="00374FB0">
      <w:pPr>
        <w:pStyle w:val="a5"/>
        <w:tabs>
          <w:tab w:val="left" w:pos="709"/>
        </w:tabs>
        <w:ind w:firstLine="709"/>
        <w:jc w:val="both"/>
        <w:rPr>
          <w:rFonts w:cs="Times New Roman"/>
          <w:sz w:val="24"/>
          <w:szCs w:val="24"/>
        </w:rPr>
      </w:pPr>
      <w:r w:rsidRPr="008F73F3">
        <w:rPr>
          <w:rFonts w:cs="Times New Roman"/>
          <w:sz w:val="24"/>
          <w:szCs w:val="24"/>
        </w:rPr>
        <w:t>7)минимальные и максимальные коэффициенты использования территорий не подлежат установлению.</w:t>
      </w:r>
    </w:p>
    <w:p w:rsidR="00374FB0" w:rsidRPr="008F73F3" w:rsidRDefault="00374FB0" w:rsidP="00374FB0">
      <w:pPr>
        <w:pStyle w:val="a5"/>
        <w:tabs>
          <w:tab w:val="left" w:pos="709"/>
        </w:tabs>
        <w:ind w:firstLine="709"/>
        <w:jc w:val="both"/>
        <w:rPr>
          <w:rFonts w:cs="Times New Roman"/>
          <w:sz w:val="24"/>
          <w:szCs w:val="24"/>
        </w:rPr>
      </w:pPr>
      <w:r w:rsidRPr="008F73F3">
        <w:rPr>
          <w:rFonts w:cs="Times New Roman"/>
          <w:sz w:val="24"/>
          <w:szCs w:val="24"/>
        </w:rPr>
        <w:t>8)Суммарная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374FB0" w:rsidRPr="008F73F3" w:rsidRDefault="00374FB0" w:rsidP="00374FB0">
      <w:pPr>
        <w:pStyle w:val="a5"/>
        <w:tabs>
          <w:tab w:val="left" w:pos="709"/>
        </w:tabs>
        <w:ind w:firstLine="709"/>
        <w:jc w:val="both"/>
        <w:rPr>
          <w:rFonts w:cs="Times New Roman"/>
          <w:sz w:val="24"/>
          <w:szCs w:val="24"/>
        </w:rPr>
      </w:pPr>
      <w:r w:rsidRPr="008F73F3">
        <w:rPr>
          <w:rFonts w:cs="Times New Roman"/>
          <w:sz w:val="24"/>
          <w:szCs w:val="24"/>
        </w:rPr>
        <w:t>9)Кроме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374FB0" w:rsidRPr="008F73F3" w:rsidRDefault="00374FB0" w:rsidP="00374FB0">
      <w:pPr>
        <w:pStyle w:val="a5"/>
        <w:tabs>
          <w:tab w:val="left" w:pos="709"/>
        </w:tabs>
        <w:ind w:firstLine="709"/>
        <w:jc w:val="both"/>
        <w:rPr>
          <w:rFonts w:cs="Times New Roman"/>
          <w:sz w:val="24"/>
          <w:szCs w:val="24"/>
        </w:rPr>
      </w:pPr>
      <w:r w:rsidRPr="008F73F3">
        <w:rPr>
          <w:rFonts w:cs="Times New Roman"/>
          <w:sz w:val="24"/>
          <w:szCs w:val="24"/>
        </w:rPr>
        <w:t>10)В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BE08C2" w:rsidRPr="008F73F3" w:rsidRDefault="00374FB0" w:rsidP="00BE08C2">
      <w:pPr>
        <w:ind w:firstLine="709"/>
        <w:jc w:val="both"/>
        <w:rPr>
          <w:rFonts w:eastAsia="SimSun"/>
          <w:b/>
          <w:bCs/>
          <w:sz w:val="24"/>
          <w:szCs w:val="24"/>
        </w:rPr>
      </w:pPr>
      <w:r w:rsidRPr="008F73F3">
        <w:rPr>
          <w:rFonts w:eastAsia="SimSun"/>
          <w:sz w:val="24"/>
          <w:szCs w:val="24"/>
        </w:rPr>
        <w:t>11</w:t>
      </w:r>
      <w:r w:rsidR="00BE08C2" w:rsidRPr="008F73F3">
        <w:rPr>
          <w:rFonts w:eastAsia="SimSun"/>
          <w:sz w:val="24"/>
          <w:szCs w:val="24"/>
        </w:rPr>
        <w:t>) Предельные размеры земельных участков и параметры разрешенного строительства, реконструкции определяются расчетами и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rsidR="00BE08C2" w:rsidRPr="008F73F3" w:rsidRDefault="00374FB0" w:rsidP="00BE08C2">
      <w:pPr>
        <w:keepLines/>
        <w:suppressAutoHyphens/>
        <w:overflowPunct w:val="0"/>
        <w:spacing w:line="320" w:lineRule="exact"/>
        <w:ind w:firstLine="709"/>
        <w:jc w:val="both"/>
        <w:textAlignment w:val="baseline"/>
        <w:rPr>
          <w:rFonts w:eastAsia="SimSun"/>
          <w:b/>
          <w:bCs/>
          <w:sz w:val="24"/>
          <w:szCs w:val="24"/>
          <w:lang w:eastAsia="zh-CN"/>
        </w:rPr>
      </w:pPr>
      <w:r w:rsidRPr="008F73F3">
        <w:rPr>
          <w:rFonts w:eastAsia="SimSun"/>
          <w:sz w:val="24"/>
          <w:szCs w:val="24"/>
          <w:lang w:eastAsia="zh-CN"/>
        </w:rPr>
        <w:t>12</w:t>
      </w:r>
      <w:r w:rsidR="00BE08C2" w:rsidRPr="008F73F3">
        <w:rPr>
          <w:rFonts w:eastAsia="SimSun"/>
          <w:sz w:val="24"/>
          <w:szCs w:val="24"/>
          <w:lang w:eastAsia="zh-CN"/>
        </w:rPr>
        <w:t xml:space="preserve">) На границе санитарно-защитных зон шириной более </w:t>
      </w:r>
      <w:smartTag w:uri="urn:schemas-microsoft-com:office:smarttags" w:element="metricconverter">
        <w:smartTagPr>
          <w:attr w:name="ProductID" w:val="100 м"/>
        </w:smartTagPr>
        <w:r w:rsidR="00BE08C2" w:rsidRPr="008F73F3">
          <w:rPr>
            <w:rFonts w:eastAsia="SimSun"/>
            <w:sz w:val="24"/>
            <w:szCs w:val="24"/>
            <w:lang w:eastAsia="zh-CN"/>
          </w:rPr>
          <w:t>100 м</w:t>
        </w:r>
      </w:smartTag>
      <w:r w:rsidR="00BE08C2" w:rsidRPr="008F73F3">
        <w:rPr>
          <w:rFonts w:eastAsia="SimSun"/>
          <w:sz w:val="24"/>
          <w:szCs w:val="24"/>
          <w:lang w:eastAsia="zh-CN"/>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00BE08C2" w:rsidRPr="008F73F3">
          <w:rPr>
            <w:rFonts w:eastAsia="SimSun"/>
            <w:sz w:val="24"/>
            <w:szCs w:val="24"/>
            <w:lang w:eastAsia="zh-CN"/>
          </w:rPr>
          <w:t>30 м</w:t>
        </w:r>
      </w:smartTag>
      <w:r w:rsidR="00BE08C2" w:rsidRPr="008F73F3">
        <w:rPr>
          <w:rFonts w:eastAsia="SimSun"/>
          <w:sz w:val="24"/>
          <w:szCs w:val="24"/>
          <w:lang w:eastAsia="zh-CN"/>
        </w:rPr>
        <w:t xml:space="preserve">, а при ширине зоны от 50 до </w:t>
      </w:r>
      <w:smartTag w:uri="urn:schemas-microsoft-com:office:smarttags" w:element="metricconverter">
        <w:smartTagPr>
          <w:attr w:name="ProductID" w:val="100 м"/>
        </w:smartTagPr>
        <w:r w:rsidR="00BE08C2" w:rsidRPr="008F73F3">
          <w:rPr>
            <w:rFonts w:eastAsia="SimSun"/>
            <w:sz w:val="24"/>
            <w:szCs w:val="24"/>
            <w:lang w:eastAsia="zh-CN"/>
          </w:rPr>
          <w:t>100 м</w:t>
        </w:r>
      </w:smartTag>
      <w:r w:rsidR="00BE08C2" w:rsidRPr="008F73F3">
        <w:rPr>
          <w:rFonts w:eastAsia="SimSun"/>
          <w:sz w:val="24"/>
          <w:szCs w:val="24"/>
          <w:lang w:eastAsia="zh-CN"/>
        </w:rPr>
        <w:t xml:space="preserve"> - полоса шириной не менее </w:t>
      </w:r>
      <w:smartTag w:uri="urn:schemas-microsoft-com:office:smarttags" w:element="metricconverter">
        <w:smartTagPr>
          <w:attr w:name="ProductID" w:val="10 м"/>
        </w:smartTagPr>
        <w:r w:rsidR="00BE08C2" w:rsidRPr="008F73F3">
          <w:rPr>
            <w:rFonts w:eastAsia="SimSun"/>
            <w:sz w:val="24"/>
            <w:szCs w:val="24"/>
            <w:lang w:eastAsia="zh-CN"/>
          </w:rPr>
          <w:t>10 м</w:t>
        </w:r>
      </w:smartTag>
      <w:r w:rsidR="00BE08C2" w:rsidRPr="008F73F3">
        <w:rPr>
          <w:rFonts w:eastAsia="SimSun"/>
          <w:sz w:val="24"/>
          <w:szCs w:val="24"/>
          <w:lang w:eastAsia="zh-CN"/>
        </w:rPr>
        <w:t>.</w:t>
      </w:r>
    </w:p>
    <w:p w:rsidR="00BE08C2" w:rsidRPr="008F73F3" w:rsidRDefault="00374FB0" w:rsidP="00BE08C2">
      <w:pPr>
        <w:ind w:firstLine="709"/>
        <w:jc w:val="both"/>
        <w:rPr>
          <w:rFonts w:eastAsia="SimSun"/>
          <w:b/>
          <w:bCs/>
          <w:sz w:val="24"/>
          <w:szCs w:val="24"/>
          <w:lang w:eastAsia="zh-CN"/>
        </w:rPr>
      </w:pPr>
      <w:r w:rsidRPr="008F73F3">
        <w:rPr>
          <w:rFonts w:eastAsia="SimSun"/>
          <w:sz w:val="24"/>
          <w:szCs w:val="24"/>
          <w:lang w:eastAsia="zh-CN"/>
        </w:rPr>
        <w:t>13</w:t>
      </w:r>
      <w:r w:rsidR="00BE08C2" w:rsidRPr="008F73F3">
        <w:rPr>
          <w:rFonts w:eastAsia="SimSun"/>
          <w:sz w:val="24"/>
          <w:szCs w:val="24"/>
          <w:lang w:eastAsia="zh-CN"/>
        </w:rPr>
        <w:t xml:space="preserve">) Предприятия и объекты, у каждого из которых размер санитарно-защитных зон </w:t>
      </w:r>
      <w:r w:rsidR="00BE08C2" w:rsidRPr="008F73F3">
        <w:rPr>
          <w:rFonts w:eastAsia="SimSun"/>
          <w:sz w:val="24"/>
          <w:szCs w:val="24"/>
          <w:lang w:eastAsia="zh-CN"/>
        </w:rPr>
        <w:lastRenderedPageBreak/>
        <w:t xml:space="preserve">превышает </w:t>
      </w:r>
      <w:smartTag w:uri="urn:schemas-microsoft-com:office:smarttags" w:element="metricconverter">
        <w:smartTagPr>
          <w:attr w:name="ProductID" w:val="500 м"/>
        </w:smartTagPr>
        <w:r w:rsidR="00BE08C2" w:rsidRPr="008F73F3">
          <w:rPr>
            <w:rFonts w:eastAsia="SimSun"/>
            <w:sz w:val="24"/>
            <w:szCs w:val="24"/>
            <w:lang w:eastAsia="zh-CN"/>
          </w:rPr>
          <w:t>500 м</w:t>
        </w:r>
      </w:smartTag>
      <w:r w:rsidR="00BE08C2" w:rsidRPr="008F73F3">
        <w:rPr>
          <w:rFonts w:eastAsia="SimSun"/>
          <w:sz w:val="24"/>
          <w:szCs w:val="24"/>
          <w:lang w:eastAsia="zh-CN"/>
        </w:rPr>
        <w:t>, следует размещать на обособленных земельных участках производственных зон сельских населенных пунктов.</w:t>
      </w:r>
    </w:p>
    <w:p w:rsidR="00BE08C2" w:rsidRPr="008F73F3" w:rsidRDefault="00374FB0" w:rsidP="00BE08C2">
      <w:pPr>
        <w:ind w:firstLine="709"/>
        <w:jc w:val="both"/>
        <w:rPr>
          <w:rFonts w:eastAsia="SimSun"/>
          <w:b/>
          <w:bCs/>
          <w:sz w:val="24"/>
          <w:szCs w:val="24"/>
          <w:lang w:eastAsia="zh-CN"/>
        </w:rPr>
      </w:pPr>
      <w:r w:rsidRPr="008F73F3">
        <w:rPr>
          <w:rFonts w:eastAsia="SimSun"/>
          <w:sz w:val="24"/>
          <w:szCs w:val="24"/>
          <w:lang w:eastAsia="zh-CN"/>
        </w:rPr>
        <w:t>14</w:t>
      </w:r>
      <w:r w:rsidR="00BE08C2" w:rsidRPr="008F73F3">
        <w:rPr>
          <w:rFonts w:eastAsia="SimSun"/>
          <w:sz w:val="24"/>
          <w:szCs w:val="24"/>
          <w:lang w:eastAsia="zh-CN"/>
        </w:rPr>
        <w:t>)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BE08C2" w:rsidRPr="008F73F3" w:rsidRDefault="00BE08C2" w:rsidP="00BE08C2">
      <w:pPr>
        <w:ind w:firstLine="709"/>
        <w:jc w:val="both"/>
        <w:rPr>
          <w:rFonts w:eastAsia="SimSun"/>
          <w:b/>
          <w:bCs/>
          <w:sz w:val="24"/>
          <w:szCs w:val="24"/>
          <w:lang w:eastAsia="zh-CN"/>
        </w:rPr>
      </w:pPr>
      <w:r w:rsidRPr="008F73F3">
        <w:rPr>
          <w:rFonts w:eastAsia="SimSun"/>
          <w:sz w:val="24"/>
          <w:szCs w:val="24"/>
          <w:lang w:eastAsia="zh-CN"/>
        </w:rPr>
        <w:t>1</w:t>
      </w:r>
      <w:r w:rsidR="00374FB0" w:rsidRPr="008F73F3">
        <w:rPr>
          <w:rFonts w:eastAsia="SimSun"/>
          <w:sz w:val="24"/>
          <w:szCs w:val="24"/>
          <w:lang w:eastAsia="zh-CN"/>
        </w:rPr>
        <w:t>5</w:t>
      </w:r>
      <w:r w:rsidRPr="008F73F3">
        <w:rPr>
          <w:rFonts w:eastAsia="SimSun"/>
          <w:sz w:val="24"/>
          <w:szCs w:val="24"/>
          <w:lang w:eastAsia="zh-CN"/>
        </w:rPr>
        <w:t>) Ширину полос зеленых насаждений, предназначенных для защиты от шума производственных объектов, следует принимать в соответствии с таблицей 1:</w:t>
      </w:r>
    </w:p>
    <w:p w:rsidR="00BE08C2" w:rsidRPr="008F73F3" w:rsidRDefault="00BE08C2" w:rsidP="00BE08C2">
      <w:pPr>
        <w:ind w:firstLine="709"/>
        <w:jc w:val="right"/>
        <w:outlineLvl w:val="4"/>
        <w:rPr>
          <w:rFonts w:eastAsia="SimSun"/>
          <w:b/>
          <w:bCs/>
          <w:sz w:val="24"/>
          <w:szCs w:val="24"/>
          <w:lang w:eastAsia="zh-CN"/>
        </w:rPr>
      </w:pPr>
      <w:r w:rsidRPr="008F73F3">
        <w:rPr>
          <w:rFonts w:eastAsia="SimSun"/>
          <w:sz w:val="24"/>
          <w:szCs w:val="24"/>
          <w:lang w:eastAsia="zh-CN"/>
        </w:rPr>
        <w:t>Таблица 1</w:t>
      </w:r>
    </w:p>
    <w:tbl>
      <w:tblPr>
        <w:tblW w:w="0" w:type="auto"/>
        <w:tblInd w:w="70" w:type="dxa"/>
        <w:tblLayout w:type="fixed"/>
        <w:tblCellMar>
          <w:left w:w="70" w:type="dxa"/>
          <w:right w:w="70" w:type="dxa"/>
        </w:tblCellMar>
        <w:tblLook w:val="0000"/>
      </w:tblPr>
      <w:tblGrid>
        <w:gridCol w:w="7155"/>
        <w:gridCol w:w="2484"/>
      </w:tblGrid>
      <w:tr w:rsidR="00BE08C2" w:rsidRPr="008F73F3" w:rsidTr="00BE08C2">
        <w:trPr>
          <w:cantSplit/>
          <w:trHeight w:val="360"/>
        </w:trPr>
        <w:tc>
          <w:tcPr>
            <w:tcW w:w="71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jc w:val="center"/>
              <w:rPr>
                <w:b/>
                <w:bCs/>
                <w:sz w:val="24"/>
                <w:szCs w:val="24"/>
              </w:rPr>
            </w:pPr>
            <w:r w:rsidRPr="008F73F3">
              <w:rPr>
                <w:sz w:val="24"/>
                <w:szCs w:val="24"/>
              </w:rPr>
              <w:t>Полоса</w:t>
            </w:r>
          </w:p>
        </w:tc>
        <w:tc>
          <w:tcPr>
            <w:tcW w:w="248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jc w:val="center"/>
              <w:rPr>
                <w:b/>
                <w:bCs/>
                <w:sz w:val="24"/>
                <w:szCs w:val="24"/>
              </w:rPr>
            </w:pPr>
            <w:r w:rsidRPr="008F73F3">
              <w:rPr>
                <w:sz w:val="24"/>
                <w:szCs w:val="24"/>
              </w:rPr>
              <w:t>Ширина полосы, м, не</w:t>
            </w:r>
            <w:r w:rsidRPr="008F73F3">
              <w:rPr>
                <w:sz w:val="24"/>
                <w:szCs w:val="24"/>
              </w:rPr>
              <w:br/>
              <w:t>менее</w:t>
            </w:r>
          </w:p>
        </w:tc>
      </w:tr>
      <w:tr w:rsidR="00BE08C2" w:rsidRPr="008F73F3" w:rsidTr="00BE08C2">
        <w:trPr>
          <w:cantSplit/>
          <w:trHeight w:val="360"/>
        </w:trPr>
        <w:tc>
          <w:tcPr>
            <w:tcW w:w="71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jc w:val="center"/>
              <w:rPr>
                <w:b/>
                <w:bCs/>
                <w:sz w:val="24"/>
                <w:szCs w:val="24"/>
              </w:rPr>
            </w:pPr>
            <w:r w:rsidRPr="008F73F3">
              <w:rPr>
                <w:sz w:val="24"/>
                <w:szCs w:val="24"/>
              </w:rPr>
              <w:t xml:space="preserve">Газон с рядовой посадкой деревьев или деревьев в    </w:t>
            </w:r>
            <w:r w:rsidRPr="008F73F3">
              <w:rPr>
                <w:sz w:val="24"/>
                <w:szCs w:val="24"/>
              </w:rPr>
              <w:br/>
              <w:t>одном ряду с кустарниками:</w:t>
            </w:r>
          </w:p>
        </w:tc>
        <w:tc>
          <w:tcPr>
            <w:tcW w:w="248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jc w:val="center"/>
              <w:rPr>
                <w:b/>
                <w:bCs/>
                <w:sz w:val="24"/>
                <w:szCs w:val="24"/>
              </w:rPr>
            </w:pPr>
          </w:p>
        </w:tc>
      </w:tr>
      <w:tr w:rsidR="00BE08C2" w:rsidRPr="008F73F3" w:rsidTr="00BE08C2">
        <w:trPr>
          <w:cantSplit/>
          <w:trHeight w:val="240"/>
        </w:trPr>
        <w:tc>
          <w:tcPr>
            <w:tcW w:w="71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jc w:val="center"/>
              <w:rPr>
                <w:b/>
                <w:bCs/>
                <w:sz w:val="24"/>
                <w:szCs w:val="24"/>
              </w:rPr>
            </w:pPr>
            <w:r w:rsidRPr="008F73F3">
              <w:rPr>
                <w:sz w:val="24"/>
                <w:szCs w:val="24"/>
              </w:rPr>
              <w:t>однорядная посадка</w:t>
            </w:r>
          </w:p>
        </w:tc>
        <w:tc>
          <w:tcPr>
            <w:tcW w:w="248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jc w:val="center"/>
              <w:rPr>
                <w:b/>
                <w:bCs/>
                <w:sz w:val="24"/>
                <w:szCs w:val="24"/>
              </w:rPr>
            </w:pPr>
            <w:r w:rsidRPr="008F73F3">
              <w:rPr>
                <w:sz w:val="24"/>
                <w:szCs w:val="24"/>
              </w:rPr>
              <w:t>2</w:t>
            </w:r>
          </w:p>
        </w:tc>
      </w:tr>
      <w:tr w:rsidR="00BE08C2" w:rsidRPr="008F73F3" w:rsidTr="00BE08C2">
        <w:trPr>
          <w:cantSplit/>
          <w:trHeight w:val="240"/>
        </w:trPr>
        <w:tc>
          <w:tcPr>
            <w:tcW w:w="71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jc w:val="center"/>
              <w:rPr>
                <w:b/>
                <w:bCs/>
                <w:sz w:val="24"/>
                <w:szCs w:val="24"/>
              </w:rPr>
            </w:pPr>
            <w:r w:rsidRPr="008F73F3">
              <w:rPr>
                <w:sz w:val="24"/>
                <w:szCs w:val="24"/>
              </w:rPr>
              <w:t>двухрядная посадка</w:t>
            </w:r>
          </w:p>
        </w:tc>
        <w:tc>
          <w:tcPr>
            <w:tcW w:w="248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jc w:val="center"/>
              <w:rPr>
                <w:b/>
                <w:bCs/>
                <w:sz w:val="24"/>
                <w:szCs w:val="24"/>
              </w:rPr>
            </w:pPr>
            <w:r w:rsidRPr="008F73F3">
              <w:rPr>
                <w:sz w:val="24"/>
                <w:szCs w:val="24"/>
              </w:rPr>
              <w:t>5</w:t>
            </w:r>
          </w:p>
        </w:tc>
      </w:tr>
      <w:tr w:rsidR="00BE08C2" w:rsidRPr="008F73F3" w:rsidTr="00BE08C2">
        <w:trPr>
          <w:cantSplit/>
          <w:trHeight w:val="360"/>
        </w:trPr>
        <w:tc>
          <w:tcPr>
            <w:tcW w:w="71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jc w:val="center"/>
              <w:rPr>
                <w:b/>
                <w:bCs/>
                <w:sz w:val="24"/>
                <w:szCs w:val="24"/>
              </w:rPr>
            </w:pPr>
            <w:r w:rsidRPr="008F73F3">
              <w:rPr>
                <w:sz w:val="24"/>
                <w:szCs w:val="24"/>
              </w:rPr>
              <w:t xml:space="preserve">Газон с однорядной посадкой кустарников высотой, м: </w:t>
            </w:r>
            <w:r w:rsidRPr="008F73F3">
              <w:rPr>
                <w:sz w:val="24"/>
                <w:szCs w:val="24"/>
              </w:rPr>
              <w:br/>
              <w:t>свыше 1,8</w:t>
            </w:r>
          </w:p>
        </w:tc>
        <w:tc>
          <w:tcPr>
            <w:tcW w:w="248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jc w:val="center"/>
              <w:rPr>
                <w:b/>
                <w:bCs/>
                <w:sz w:val="24"/>
                <w:szCs w:val="24"/>
              </w:rPr>
            </w:pPr>
            <w:r w:rsidRPr="008F73F3">
              <w:rPr>
                <w:sz w:val="24"/>
                <w:szCs w:val="24"/>
              </w:rPr>
              <w:br/>
              <w:t>1,2</w:t>
            </w:r>
          </w:p>
        </w:tc>
      </w:tr>
      <w:tr w:rsidR="00BE08C2" w:rsidRPr="008F73F3" w:rsidTr="00BE08C2">
        <w:trPr>
          <w:cantSplit/>
          <w:trHeight w:val="240"/>
        </w:trPr>
        <w:tc>
          <w:tcPr>
            <w:tcW w:w="71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jc w:val="center"/>
              <w:rPr>
                <w:b/>
                <w:bCs/>
                <w:sz w:val="24"/>
                <w:szCs w:val="24"/>
              </w:rPr>
            </w:pPr>
            <w:r w:rsidRPr="008F73F3">
              <w:rPr>
                <w:sz w:val="24"/>
                <w:szCs w:val="24"/>
              </w:rPr>
              <w:t>свыше 1,2 до 1,8</w:t>
            </w:r>
          </w:p>
        </w:tc>
        <w:tc>
          <w:tcPr>
            <w:tcW w:w="248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jc w:val="center"/>
              <w:rPr>
                <w:b/>
                <w:bCs/>
                <w:sz w:val="24"/>
                <w:szCs w:val="24"/>
              </w:rPr>
            </w:pPr>
            <w:r w:rsidRPr="008F73F3">
              <w:rPr>
                <w:sz w:val="24"/>
                <w:szCs w:val="24"/>
              </w:rPr>
              <w:t>1</w:t>
            </w:r>
          </w:p>
        </w:tc>
      </w:tr>
      <w:tr w:rsidR="00BE08C2" w:rsidRPr="008F73F3" w:rsidTr="00BE08C2">
        <w:trPr>
          <w:cantSplit/>
          <w:trHeight w:val="240"/>
        </w:trPr>
        <w:tc>
          <w:tcPr>
            <w:tcW w:w="71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jc w:val="center"/>
              <w:rPr>
                <w:b/>
                <w:bCs/>
                <w:sz w:val="24"/>
                <w:szCs w:val="24"/>
              </w:rPr>
            </w:pPr>
            <w:r w:rsidRPr="008F73F3">
              <w:rPr>
                <w:sz w:val="24"/>
                <w:szCs w:val="24"/>
              </w:rPr>
              <w:t>до 1,2</w:t>
            </w:r>
          </w:p>
        </w:tc>
        <w:tc>
          <w:tcPr>
            <w:tcW w:w="248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jc w:val="center"/>
              <w:rPr>
                <w:b/>
                <w:bCs/>
                <w:sz w:val="24"/>
                <w:szCs w:val="24"/>
              </w:rPr>
            </w:pPr>
            <w:r w:rsidRPr="008F73F3">
              <w:rPr>
                <w:sz w:val="24"/>
                <w:szCs w:val="24"/>
              </w:rPr>
              <w:t>0,8</w:t>
            </w:r>
          </w:p>
        </w:tc>
      </w:tr>
      <w:tr w:rsidR="00BE08C2" w:rsidRPr="008F73F3" w:rsidTr="00BE08C2">
        <w:trPr>
          <w:cantSplit/>
          <w:trHeight w:val="240"/>
        </w:trPr>
        <w:tc>
          <w:tcPr>
            <w:tcW w:w="71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jc w:val="center"/>
              <w:rPr>
                <w:b/>
                <w:bCs/>
                <w:sz w:val="24"/>
                <w:szCs w:val="24"/>
              </w:rPr>
            </w:pPr>
            <w:r w:rsidRPr="008F73F3">
              <w:rPr>
                <w:sz w:val="24"/>
                <w:szCs w:val="24"/>
              </w:rPr>
              <w:t>Газон с групповой или куртинной посадкой деревьев</w:t>
            </w:r>
          </w:p>
        </w:tc>
        <w:tc>
          <w:tcPr>
            <w:tcW w:w="248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jc w:val="center"/>
              <w:rPr>
                <w:b/>
                <w:bCs/>
                <w:sz w:val="24"/>
                <w:szCs w:val="24"/>
              </w:rPr>
            </w:pPr>
            <w:r w:rsidRPr="008F73F3">
              <w:rPr>
                <w:sz w:val="24"/>
                <w:szCs w:val="24"/>
              </w:rPr>
              <w:t>4,5</w:t>
            </w:r>
          </w:p>
        </w:tc>
      </w:tr>
      <w:tr w:rsidR="00BE08C2" w:rsidRPr="008F73F3" w:rsidTr="00BE08C2">
        <w:trPr>
          <w:cantSplit/>
          <w:trHeight w:val="240"/>
        </w:trPr>
        <w:tc>
          <w:tcPr>
            <w:tcW w:w="71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jc w:val="center"/>
              <w:rPr>
                <w:b/>
                <w:bCs/>
                <w:sz w:val="24"/>
                <w:szCs w:val="24"/>
              </w:rPr>
            </w:pPr>
            <w:r w:rsidRPr="008F73F3">
              <w:rPr>
                <w:sz w:val="24"/>
                <w:szCs w:val="24"/>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jc w:val="center"/>
              <w:rPr>
                <w:b/>
                <w:bCs/>
                <w:sz w:val="24"/>
                <w:szCs w:val="24"/>
              </w:rPr>
            </w:pPr>
            <w:r w:rsidRPr="008F73F3">
              <w:rPr>
                <w:sz w:val="24"/>
                <w:szCs w:val="24"/>
              </w:rPr>
              <w:t>3</w:t>
            </w:r>
          </w:p>
        </w:tc>
      </w:tr>
      <w:tr w:rsidR="00BE08C2" w:rsidRPr="008F73F3" w:rsidTr="00BE08C2">
        <w:trPr>
          <w:cantSplit/>
          <w:trHeight w:val="240"/>
        </w:trPr>
        <w:tc>
          <w:tcPr>
            <w:tcW w:w="7155"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ind w:firstLine="709"/>
              <w:jc w:val="center"/>
              <w:rPr>
                <w:b/>
                <w:bCs/>
                <w:sz w:val="24"/>
                <w:szCs w:val="24"/>
              </w:rPr>
            </w:pPr>
            <w:r w:rsidRPr="008F73F3">
              <w:rPr>
                <w:sz w:val="24"/>
                <w:szCs w:val="24"/>
              </w:rPr>
              <w:t>Газон</w:t>
            </w:r>
          </w:p>
        </w:tc>
        <w:tc>
          <w:tcPr>
            <w:tcW w:w="2484" w:type="dxa"/>
            <w:tcBorders>
              <w:top w:val="single" w:sz="6" w:space="0" w:color="auto"/>
              <w:left w:val="single" w:sz="6" w:space="0" w:color="auto"/>
              <w:bottom w:val="single" w:sz="6" w:space="0" w:color="auto"/>
              <w:right w:val="single" w:sz="6" w:space="0" w:color="auto"/>
            </w:tcBorders>
          </w:tcPr>
          <w:p w:rsidR="00BE08C2" w:rsidRPr="008F73F3" w:rsidRDefault="00BE08C2" w:rsidP="00BE08C2">
            <w:pPr>
              <w:ind w:firstLine="709"/>
              <w:jc w:val="center"/>
              <w:rPr>
                <w:b/>
                <w:bCs/>
                <w:sz w:val="24"/>
                <w:szCs w:val="24"/>
              </w:rPr>
            </w:pPr>
            <w:r w:rsidRPr="008F73F3">
              <w:rPr>
                <w:sz w:val="24"/>
                <w:szCs w:val="24"/>
              </w:rPr>
              <w:t>1</w:t>
            </w:r>
          </w:p>
        </w:tc>
      </w:tr>
    </w:tbl>
    <w:p w:rsidR="00BE08C2" w:rsidRPr="008F73F3" w:rsidRDefault="00BE08C2" w:rsidP="007729A8">
      <w:pPr>
        <w:ind w:firstLine="709"/>
        <w:jc w:val="both"/>
        <w:outlineLvl w:val="1"/>
        <w:rPr>
          <w:rFonts w:eastAsia="SimSun"/>
          <w:b/>
          <w:bCs/>
          <w:sz w:val="24"/>
          <w:szCs w:val="24"/>
          <w:lang w:eastAsia="zh-CN"/>
        </w:rPr>
      </w:pPr>
      <w:r w:rsidRPr="008F73F3">
        <w:rPr>
          <w:rFonts w:eastAsia="SimSun"/>
          <w:sz w:val="24"/>
          <w:szCs w:val="24"/>
          <w:lang w:eastAsia="zh-CN"/>
        </w:rPr>
        <w:t>1</w:t>
      </w:r>
      <w:r w:rsidR="00374FB0" w:rsidRPr="008F73F3">
        <w:rPr>
          <w:rFonts w:eastAsia="SimSun"/>
          <w:sz w:val="24"/>
          <w:szCs w:val="24"/>
          <w:lang w:eastAsia="zh-CN"/>
        </w:rPr>
        <w:t>6</w:t>
      </w:r>
      <w:r w:rsidRPr="008F73F3">
        <w:rPr>
          <w:rFonts w:eastAsia="SimSun"/>
          <w:sz w:val="24"/>
          <w:szCs w:val="24"/>
          <w:lang w:eastAsia="zh-CN"/>
        </w:rPr>
        <w:t>) Должны соблюдаться противопожарные требования в соответствии с действующим законодательством Российской Федерации.</w:t>
      </w:r>
    </w:p>
    <w:p w:rsidR="00BE08C2" w:rsidRPr="008F73F3" w:rsidRDefault="00BE08C2" w:rsidP="007729A8">
      <w:pPr>
        <w:ind w:firstLine="709"/>
        <w:jc w:val="both"/>
        <w:rPr>
          <w:rFonts w:eastAsia="SimSun"/>
          <w:b/>
          <w:bCs/>
          <w:sz w:val="24"/>
          <w:szCs w:val="24"/>
          <w:lang w:eastAsia="zh-CN"/>
        </w:rPr>
      </w:pPr>
      <w:r w:rsidRPr="008F73F3">
        <w:rPr>
          <w:rFonts w:eastAsia="SimSun"/>
          <w:sz w:val="24"/>
          <w:szCs w:val="24"/>
          <w:lang w:eastAsia="zh-CN"/>
        </w:rPr>
        <w:t>Ограничения использования земельных участков и ОКС:</w:t>
      </w:r>
    </w:p>
    <w:p w:rsidR="00BE08C2" w:rsidRPr="008F73F3" w:rsidRDefault="00BE08C2" w:rsidP="007729A8">
      <w:pPr>
        <w:ind w:firstLine="709"/>
        <w:jc w:val="both"/>
        <w:rPr>
          <w:b/>
          <w:sz w:val="24"/>
          <w:szCs w:val="24"/>
        </w:rPr>
      </w:pPr>
      <w:r w:rsidRPr="008F73F3">
        <w:rPr>
          <w:rFonts w:eastAsia="SimSun"/>
          <w:sz w:val="24"/>
          <w:szCs w:val="24"/>
          <w:lang w:eastAsia="zh-CN"/>
        </w:rPr>
        <w:t>Запрещается строительство объектов капитального строительства, несовместимых с функциональным назначением территории.</w:t>
      </w:r>
    </w:p>
    <w:sectPr w:rsidR="00BE08C2" w:rsidRPr="008F73F3" w:rsidSect="00FF4B1A">
      <w:headerReference w:type="default" r:id="rId77"/>
      <w:pgSz w:w="11906" w:h="16838"/>
      <w:pgMar w:top="1134" w:right="850" w:bottom="1134" w:left="1701" w:header="708" w:footer="708" w:gutter="0"/>
      <w:pgNumType w:start="1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0C5F" w:rsidRPr="00B352A5" w:rsidRDefault="00490C5F" w:rsidP="00B352A5">
      <w:pPr>
        <w:pStyle w:val="a5"/>
        <w:rPr>
          <w:rFonts w:cs="Times New Roman"/>
          <w:sz w:val="20"/>
        </w:rPr>
      </w:pPr>
      <w:r>
        <w:separator/>
      </w:r>
    </w:p>
  </w:endnote>
  <w:endnote w:type="continuationSeparator" w:id="1">
    <w:p w:rsidR="00490C5F" w:rsidRPr="00B352A5" w:rsidRDefault="00490C5F" w:rsidP="00B352A5">
      <w:pPr>
        <w:pStyle w:val="a5"/>
        <w:rPr>
          <w:rFonts w:cs="Times New Roman"/>
          <w:sz w:val="20"/>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tarSymbol">
    <w:altName w:val="Arial Unicode MS"/>
    <w:charset w:val="80"/>
    <w:family w:val="auto"/>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charset w:val="00"/>
    <w:family w:val="auto"/>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0C5F" w:rsidRPr="00B352A5" w:rsidRDefault="00490C5F" w:rsidP="00B352A5">
      <w:pPr>
        <w:pStyle w:val="a5"/>
        <w:rPr>
          <w:rFonts w:cs="Times New Roman"/>
          <w:sz w:val="20"/>
        </w:rPr>
      </w:pPr>
      <w:r>
        <w:separator/>
      </w:r>
    </w:p>
  </w:footnote>
  <w:footnote w:type="continuationSeparator" w:id="1">
    <w:p w:rsidR="00490C5F" w:rsidRPr="00B352A5" w:rsidRDefault="00490C5F" w:rsidP="00B352A5">
      <w:pPr>
        <w:pStyle w:val="a5"/>
        <w:rPr>
          <w:rFonts w:cs="Times New Roman"/>
          <w:sz w:val="20"/>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63204"/>
      <w:docPartObj>
        <w:docPartGallery w:val="Page Numbers (Top of Page)"/>
        <w:docPartUnique/>
      </w:docPartObj>
    </w:sdtPr>
    <w:sdtContent>
      <w:p w:rsidR="00FF4B1A" w:rsidRDefault="00FF4B1A">
        <w:pPr>
          <w:pStyle w:val="a8"/>
          <w:jc w:val="center"/>
        </w:pPr>
        <w:fldSimple w:instr=" PAGE   \* MERGEFORMAT ">
          <w:r>
            <w:rPr>
              <w:noProof/>
            </w:rPr>
            <w:t>18</w:t>
          </w:r>
        </w:fldSimple>
      </w:p>
    </w:sdtContent>
  </w:sdt>
  <w:p w:rsidR="00E87C61" w:rsidRDefault="00E87C61">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B9A21A2"/>
    <w:lvl w:ilvl="0">
      <w:start w:val="1"/>
      <w:numFmt w:val="bullet"/>
      <w:pStyle w:val="a"/>
      <w:lvlText w:val=""/>
      <w:lvlJc w:val="left"/>
      <w:pPr>
        <w:tabs>
          <w:tab w:val="num" w:pos="360"/>
        </w:tabs>
        <w:ind w:left="360" w:hanging="360"/>
      </w:pPr>
      <w:rPr>
        <w:rFonts w:ascii="Symbol" w:hAnsi="Symbol" w:hint="default"/>
      </w:rPr>
    </w:lvl>
  </w:abstractNum>
  <w:abstractNum w:abstractNumId="1">
    <w:nsid w:val="00000002"/>
    <w:multiLevelType w:val="multilevel"/>
    <w:tmpl w:val="00000002"/>
    <w:name w:val="WW8Num4"/>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2">
    <w:nsid w:val="00000003"/>
    <w:multiLevelType w:val="singleLevel"/>
    <w:tmpl w:val="00000003"/>
    <w:name w:val="WW8Num5"/>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6"/>
    <w:lvl w:ilvl="0">
      <w:start w:val="1"/>
      <w:numFmt w:val="bullet"/>
      <w:lvlText w:val=""/>
      <w:lvlJc w:val="left"/>
      <w:pPr>
        <w:tabs>
          <w:tab w:val="num" w:pos="1191"/>
        </w:tabs>
        <w:ind w:left="1191" w:hanging="340"/>
      </w:pPr>
      <w:rPr>
        <w:rFonts w:ascii="Symbol" w:hAnsi="Symbol"/>
      </w:rPr>
    </w:lvl>
  </w:abstractNum>
  <w:abstractNum w:abstractNumId="4">
    <w:nsid w:val="00000005"/>
    <w:multiLevelType w:val="multilevel"/>
    <w:tmpl w:val="00000005"/>
    <w:name w:val="WW8Num7"/>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5">
    <w:nsid w:val="00000006"/>
    <w:multiLevelType w:val="multilevel"/>
    <w:tmpl w:val="00000006"/>
    <w:name w:val="WW8Num8"/>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6">
    <w:nsid w:val="00000007"/>
    <w:multiLevelType w:val="multilevel"/>
    <w:tmpl w:val="00000007"/>
    <w:name w:val="WW8Num9"/>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7">
    <w:nsid w:val="00000008"/>
    <w:multiLevelType w:val="multilevel"/>
    <w:tmpl w:val="00000008"/>
    <w:name w:val="WW8Num10"/>
    <w:lvl w:ilvl="0">
      <w:start w:val="1"/>
      <w:numFmt w:val="bullet"/>
      <w:lvlText w:val="-"/>
      <w:lvlJc w:val="left"/>
      <w:pPr>
        <w:tabs>
          <w:tab w:val="num" w:pos="1069"/>
        </w:tabs>
        <w:ind w:left="1069" w:hanging="360"/>
      </w:pPr>
      <w:rPr>
        <w:rFonts w:ascii="Times New Roman" w:hAnsi="Times New Roman"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8">
    <w:nsid w:val="00000009"/>
    <w:multiLevelType w:val="multilevel"/>
    <w:tmpl w:val="00000009"/>
    <w:name w:val="WW8Num11"/>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9">
    <w:nsid w:val="0000000A"/>
    <w:multiLevelType w:val="multilevel"/>
    <w:tmpl w:val="0000000A"/>
    <w:name w:val="WW8Num12"/>
    <w:lvl w:ilvl="0">
      <w:start w:val="1"/>
      <w:numFmt w:val="bullet"/>
      <w:lvlText w:val="-"/>
      <w:lvlJc w:val="left"/>
      <w:pPr>
        <w:tabs>
          <w:tab w:val="num" w:pos="1069"/>
        </w:tabs>
        <w:ind w:left="1069" w:hanging="360"/>
      </w:pPr>
      <w:rPr>
        <w:rFonts w:ascii="Times New Roman" w:hAnsi="Times New Roman" w:cs="Symbol"/>
      </w:rPr>
    </w:lvl>
    <w:lvl w:ilvl="1">
      <w:start w:val="1"/>
      <w:numFmt w:val="bullet"/>
      <w:lvlText w:val=""/>
      <w:lvlJc w:val="left"/>
      <w:pPr>
        <w:tabs>
          <w:tab w:val="num" w:pos="1825"/>
        </w:tabs>
        <w:ind w:left="1825" w:hanging="396"/>
      </w:pPr>
      <w:rPr>
        <w:rFonts w:ascii="Symbol" w:hAnsi="Symbol" w:cs="Courier New"/>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Courier New"/>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Courier New"/>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10">
    <w:nsid w:val="0000000E"/>
    <w:multiLevelType w:val="singleLevel"/>
    <w:tmpl w:val="0000000E"/>
    <w:name w:val="WW8Num36"/>
    <w:lvl w:ilvl="0">
      <w:start w:val="10"/>
      <w:numFmt w:val="bullet"/>
      <w:lvlText w:val="-"/>
      <w:lvlJc w:val="left"/>
      <w:pPr>
        <w:tabs>
          <w:tab w:val="num" w:pos="1080"/>
        </w:tabs>
        <w:ind w:left="1080" w:hanging="360"/>
      </w:pPr>
      <w:rPr>
        <w:rFonts w:ascii="StarSymbol" w:hAnsi="StarSymbol"/>
      </w:rPr>
    </w:lvl>
  </w:abstractNum>
  <w:abstractNum w:abstractNumId="11">
    <w:nsid w:val="0000000F"/>
    <w:multiLevelType w:val="singleLevel"/>
    <w:tmpl w:val="0000000F"/>
    <w:name w:val="WW8Num37"/>
    <w:lvl w:ilvl="0">
      <w:start w:val="1"/>
      <w:numFmt w:val="bullet"/>
      <w:lvlText w:val=""/>
      <w:lvlJc w:val="left"/>
      <w:pPr>
        <w:tabs>
          <w:tab w:val="num" w:pos="737"/>
        </w:tabs>
        <w:ind w:left="737" w:hanging="340"/>
      </w:pPr>
      <w:rPr>
        <w:rFonts w:ascii="Symbol" w:hAnsi="Symbol" w:cs="Symbol"/>
      </w:rPr>
    </w:lvl>
  </w:abstractNum>
  <w:abstractNum w:abstractNumId="12">
    <w:nsid w:val="00000010"/>
    <w:multiLevelType w:val="singleLevel"/>
    <w:tmpl w:val="00000010"/>
    <w:name w:val="WW8Num38"/>
    <w:lvl w:ilvl="0">
      <w:start w:val="1"/>
      <w:numFmt w:val="bullet"/>
      <w:lvlText w:val=""/>
      <w:lvlJc w:val="left"/>
      <w:pPr>
        <w:tabs>
          <w:tab w:val="num" w:pos="737"/>
        </w:tabs>
        <w:ind w:left="737" w:hanging="340"/>
      </w:pPr>
      <w:rPr>
        <w:rFonts w:ascii="Symbol" w:hAnsi="Symbol" w:cs="Symbol"/>
      </w:rPr>
    </w:lvl>
  </w:abstractNum>
  <w:abstractNum w:abstractNumId="13">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14">
    <w:nsid w:val="00000012"/>
    <w:multiLevelType w:val="multilevel"/>
    <w:tmpl w:val="00000012"/>
    <w:name w:val="WW8StyleNum"/>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25813AC"/>
    <w:multiLevelType w:val="hybridMultilevel"/>
    <w:tmpl w:val="CED66B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49A3DFE"/>
    <w:multiLevelType w:val="hybridMultilevel"/>
    <w:tmpl w:val="E4A8AE60"/>
    <w:lvl w:ilvl="0" w:tplc="791A5A98">
      <w:numFmt w:val="bullet"/>
      <w:lvlText w:val="-"/>
      <w:lvlJc w:val="left"/>
      <w:pPr>
        <w:ind w:left="1211" w:hanging="360"/>
      </w:pPr>
      <w:rPr>
        <w:rFonts w:ascii="Times New Roman" w:eastAsia="SimSu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nsid w:val="06837E04"/>
    <w:multiLevelType w:val="hybridMultilevel"/>
    <w:tmpl w:val="AE9415E2"/>
    <w:lvl w:ilvl="0" w:tplc="447A75C0">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13526358"/>
    <w:multiLevelType w:val="hybridMultilevel"/>
    <w:tmpl w:val="CB9CA764"/>
    <w:lvl w:ilvl="0" w:tplc="00000004">
      <w:start w:val="1"/>
      <w:numFmt w:val="bullet"/>
      <w:lvlText w:val=""/>
      <w:lvlJc w:val="left"/>
      <w:pPr>
        <w:ind w:left="720" w:hanging="360"/>
      </w:pPr>
      <w:rPr>
        <w:rFonts w:ascii="Symbol" w:hAnsi="Symbol"/>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B6E7D7B"/>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nsid w:val="1E4B4EA9"/>
    <w:multiLevelType w:val="hybridMultilevel"/>
    <w:tmpl w:val="9B92AA2C"/>
    <w:lvl w:ilvl="0" w:tplc="A50A0986">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21">
    <w:nsid w:val="1F983D63"/>
    <w:multiLevelType w:val="hybridMultilevel"/>
    <w:tmpl w:val="C3366FF2"/>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28E69D8"/>
    <w:multiLevelType w:val="hybridMultilevel"/>
    <w:tmpl w:val="EA7055D6"/>
    <w:lvl w:ilvl="0" w:tplc="CBFE5400">
      <w:start w:val="1"/>
      <w:numFmt w:val="decimal"/>
      <w:lvlText w:val="%1)"/>
      <w:lvlJc w:val="left"/>
      <w:pPr>
        <w:ind w:left="218" w:hanging="360"/>
      </w:pPr>
      <w:rPr>
        <w:rFonts w:cs="Times New Roman"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3">
    <w:nsid w:val="2CDA56A0"/>
    <w:multiLevelType w:val="hybridMultilevel"/>
    <w:tmpl w:val="0EEE00D4"/>
    <w:lvl w:ilvl="0" w:tplc="153AD37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nsid w:val="2DD33EDB"/>
    <w:multiLevelType w:val="hybridMultilevel"/>
    <w:tmpl w:val="A63E0A10"/>
    <w:lvl w:ilvl="0" w:tplc="4F62F0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nsid w:val="2ED55F79"/>
    <w:multiLevelType w:val="multilevel"/>
    <w:tmpl w:val="E326BBF4"/>
    <w:lvl w:ilvl="0">
      <w:start w:val="1"/>
      <w:numFmt w:val="decimal"/>
      <w:pStyle w:val="a0"/>
      <w:lvlText w:val="Глава   %1."/>
      <w:lvlJc w:val="left"/>
      <w:pPr>
        <w:ind w:left="360" w:hanging="360"/>
      </w:pPr>
      <w:rPr>
        <w:rFonts w:ascii="Times New Roman" w:hAnsi="Times New Roman" w:hint="default"/>
        <w:b/>
        <w:sz w:val="3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34D6410A"/>
    <w:multiLevelType w:val="hybridMultilevel"/>
    <w:tmpl w:val="44C25B88"/>
    <w:lvl w:ilvl="0" w:tplc="32E0476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nsid w:val="353F740B"/>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35647731"/>
    <w:multiLevelType w:val="hybridMultilevel"/>
    <w:tmpl w:val="3830E974"/>
    <w:lvl w:ilvl="0" w:tplc="0D282CE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9">
    <w:nsid w:val="36AE7828"/>
    <w:multiLevelType w:val="hybridMultilevel"/>
    <w:tmpl w:val="7396B604"/>
    <w:lvl w:ilvl="0" w:tplc="2AD8F2F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371731A1"/>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39390781"/>
    <w:multiLevelType w:val="hybridMultilevel"/>
    <w:tmpl w:val="18F02268"/>
    <w:lvl w:ilvl="0" w:tplc="671CF73E">
      <w:start w:val="1"/>
      <w:numFmt w:val="bullet"/>
      <w:lvlText w:val=""/>
      <w:lvlJc w:val="left"/>
      <w:pPr>
        <w:tabs>
          <w:tab w:val="num" w:pos="360"/>
        </w:tabs>
        <w:ind w:left="1702" w:hanging="851"/>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32">
    <w:nsid w:val="3E3C3F79"/>
    <w:multiLevelType w:val="hybridMultilevel"/>
    <w:tmpl w:val="ACE43536"/>
    <w:lvl w:ilvl="0" w:tplc="00000004">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0B3572F"/>
    <w:multiLevelType w:val="hybridMultilevel"/>
    <w:tmpl w:val="53E26700"/>
    <w:lvl w:ilvl="0" w:tplc="FD6CC4F4">
      <w:start w:val="1"/>
      <w:numFmt w:val="decimal"/>
      <w:lvlText w:val="%1."/>
      <w:lvlJc w:val="left"/>
      <w:pPr>
        <w:ind w:left="1542" w:hanging="9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4DBB4960"/>
    <w:multiLevelType w:val="hybridMultilevel"/>
    <w:tmpl w:val="085616E4"/>
    <w:lvl w:ilvl="0" w:tplc="176A8FAA">
      <w:start w:val="1"/>
      <w:numFmt w:val="decimal"/>
      <w:lvlText w:val="%1)"/>
      <w:lvlJc w:val="left"/>
      <w:pPr>
        <w:tabs>
          <w:tab w:val="num" w:pos="1335"/>
        </w:tabs>
        <w:ind w:left="1335" w:hanging="79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5">
    <w:nsid w:val="4E170E0E"/>
    <w:multiLevelType w:val="hybridMultilevel"/>
    <w:tmpl w:val="C6A8C900"/>
    <w:lvl w:ilvl="0" w:tplc="00000004">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EB379AB"/>
    <w:multiLevelType w:val="multilevel"/>
    <w:tmpl w:val="775ED996"/>
    <w:styleLink w:val="111111"/>
    <w:lvl w:ilvl="0">
      <w:start w:val="1"/>
      <w:numFmt w:val="decimal"/>
      <w:pStyle w:val="2"/>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7">
    <w:nsid w:val="51933661"/>
    <w:multiLevelType w:val="hybridMultilevel"/>
    <w:tmpl w:val="90CA2200"/>
    <w:lvl w:ilvl="0" w:tplc="91C477E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8">
    <w:nsid w:val="58295DAE"/>
    <w:multiLevelType w:val="hybridMultilevel"/>
    <w:tmpl w:val="839EDA48"/>
    <w:lvl w:ilvl="0" w:tplc="0368E6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9">
    <w:nsid w:val="69BE6546"/>
    <w:multiLevelType w:val="multilevel"/>
    <w:tmpl w:val="12F49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F2C37D5"/>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1">
    <w:nsid w:val="70123E45"/>
    <w:multiLevelType w:val="multilevel"/>
    <w:tmpl w:val="775ED996"/>
    <w:numStyleLink w:val="111111"/>
  </w:abstractNum>
  <w:abstractNum w:abstractNumId="42">
    <w:nsid w:val="704F68FB"/>
    <w:multiLevelType w:val="hybridMultilevel"/>
    <w:tmpl w:val="59A2214E"/>
    <w:lvl w:ilvl="0" w:tplc="F1C47F62">
      <w:numFmt w:val="bullet"/>
      <w:lvlText w:val="-"/>
      <w:lvlJc w:val="left"/>
      <w:pPr>
        <w:ind w:left="1211" w:hanging="360"/>
      </w:pPr>
      <w:rPr>
        <w:rFonts w:ascii="Times New Roman" w:eastAsia="SimSu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3">
    <w:nsid w:val="75AE5E13"/>
    <w:multiLevelType w:val="hybridMultilevel"/>
    <w:tmpl w:val="A43035CC"/>
    <w:lvl w:ilvl="0" w:tplc="000000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6"/>
  </w:num>
  <w:num w:numId="3">
    <w:abstractNumId w:val="41"/>
  </w:num>
  <w:num w:numId="4">
    <w:abstractNumId w:val="20"/>
  </w:num>
  <w:num w:numId="5">
    <w:abstractNumId w:val="34"/>
  </w:num>
  <w:num w:numId="6">
    <w:abstractNumId w:val="1"/>
  </w:num>
  <w:num w:numId="7">
    <w:abstractNumId w:val="2"/>
  </w:num>
  <w:num w:numId="8">
    <w:abstractNumId w:val="3"/>
  </w:num>
  <w:num w:numId="9">
    <w:abstractNumId w:val="4"/>
  </w:num>
  <w:num w:numId="10">
    <w:abstractNumId w:val="5"/>
  </w:num>
  <w:num w:numId="11">
    <w:abstractNumId w:val="6"/>
  </w:num>
  <w:num w:numId="12">
    <w:abstractNumId w:val="7"/>
  </w:num>
  <w:num w:numId="13">
    <w:abstractNumId w:val="8"/>
  </w:num>
  <w:num w:numId="14">
    <w:abstractNumId w:val="9"/>
  </w:num>
  <w:num w:numId="15">
    <w:abstractNumId w:val="10"/>
  </w:num>
  <w:num w:numId="16">
    <w:abstractNumId w:val="11"/>
  </w:num>
  <w:num w:numId="17">
    <w:abstractNumId w:val="12"/>
  </w:num>
  <w:num w:numId="18">
    <w:abstractNumId w:val="13"/>
  </w:num>
  <w:num w:numId="19">
    <w:abstractNumId w:val="14"/>
  </w:num>
  <w:num w:numId="20">
    <w:abstractNumId w:val="25"/>
  </w:num>
  <w:num w:numId="21">
    <w:abstractNumId w:val="38"/>
  </w:num>
  <w:num w:numId="22">
    <w:abstractNumId w:val="29"/>
  </w:num>
  <w:num w:numId="23">
    <w:abstractNumId w:val="19"/>
  </w:num>
  <w:num w:numId="24">
    <w:abstractNumId w:val="40"/>
  </w:num>
  <w:num w:numId="25">
    <w:abstractNumId w:val="30"/>
  </w:num>
  <w:num w:numId="26">
    <w:abstractNumId w:val="27"/>
  </w:num>
  <w:num w:numId="27">
    <w:abstractNumId w:val="28"/>
  </w:num>
  <w:num w:numId="28">
    <w:abstractNumId w:val="23"/>
  </w:num>
  <w:num w:numId="29">
    <w:abstractNumId w:val="37"/>
  </w:num>
  <w:num w:numId="30">
    <w:abstractNumId w:val="26"/>
  </w:num>
  <w:num w:numId="31">
    <w:abstractNumId w:val="24"/>
  </w:num>
  <w:num w:numId="32">
    <w:abstractNumId w:val="31"/>
  </w:num>
  <w:num w:numId="33">
    <w:abstractNumId w:val="42"/>
  </w:num>
  <w:num w:numId="34">
    <w:abstractNumId w:val="16"/>
  </w:num>
  <w:num w:numId="35">
    <w:abstractNumId w:val="15"/>
  </w:num>
  <w:num w:numId="36">
    <w:abstractNumId w:val="43"/>
  </w:num>
  <w:num w:numId="37">
    <w:abstractNumId w:val="18"/>
  </w:num>
  <w:num w:numId="38">
    <w:abstractNumId w:val="32"/>
  </w:num>
  <w:num w:numId="39">
    <w:abstractNumId w:val="35"/>
  </w:num>
  <w:num w:numId="40">
    <w:abstractNumId w:val="22"/>
  </w:num>
  <w:num w:numId="41">
    <w:abstractNumId w:val="39"/>
  </w:num>
  <w:num w:numId="42">
    <w:abstractNumId w:val="17"/>
  </w:num>
  <w:num w:numId="43">
    <w:abstractNumId w:val="33"/>
  </w:num>
  <w:num w:numId="44">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00"/>
  <w:displayHorizontalDrawingGridEvery w:val="2"/>
  <w:characterSpacingControl w:val="doNotCompress"/>
  <w:hdrShapeDefaults>
    <o:shapedefaults v:ext="edit" spidmax="30722"/>
  </w:hdrShapeDefaults>
  <w:footnotePr>
    <w:footnote w:id="0"/>
    <w:footnote w:id="1"/>
  </w:footnotePr>
  <w:endnotePr>
    <w:endnote w:id="0"/>
    <w:endnote w:id="1"/>
  </w:endnotePr>
  <w:compat/>
  <w:rsids>
    <w:rsidRoot w:val="00AA5752"/>
    <w:rsid w:val="00015D7F"/>
    <w:rsid w:val="00030DDE"/>
    <w:rsid w:val="00055BBF"/>
    <w:rsid w:val="000734F5"/>
    <w:rsid w:val="000B6284"/>
    <w:rsid w:val="000C27EA"/>
    <w:rsid w:val="000D64E8"/>
    <w:rsid w:val="000E3695"/>
    <w:rsid w:val="00140F72"/>
    <w:rsid w:val="00153990"/>
    <w:rsid w:val="001B6B44"/>
    <w:rsid w:val="001D4285"/>
    <w:rsid w:val="001F4F5D"/>
    <w:rsid w:val="001F6333"/>
    <w:rsid w:val="00216EFF"/>
    <w:rsid w:val="00274B56"/>
    <w:rsid w:val="002A1670"/>
    <w:rsid w:val="002B2216"/>
    <w:rsid w:val="002E38B0"/>
    <w:rsid w:val="00341BE7"/>
    <w:rsid w:val="00342687"/>
    <w:rsid w:val="00345BCF"/>
    <w:rsid w:val="00354989"/>
    <w:rsid w:val="003734C0"/>
    <w:rsid w:val="00374FB0"/>
    <w:rsid w:val="003F4B00"/>
    <w:rsid w:val="004576B7"/>
    <w:rsid w:val="00490C5F"/>
    <w:rsid w:val="004C2FD1"/>
    <w:rsid w:val="004F594A"/>
    <w:rsid w:val="00507C73"/>
    <w:rsid w:val="00590FC0"/>
    <w:rsid w:val="005917CC"/>
    <w:rsid w:val="005A6438"/>
    <w:rsid w:val="005D3511"/>
    <w:rsid w:val="00603F05"/>
    <w:rsid w:val="00613A8D"/>
    <w:rsid w:val="006236B4"/>
    <w:rsid w:val="00623920"/>
    <w:rsid w:val="0063157D"/>
    <w:rsid w:val="00656056"/>
    <w:rsid w:val="006740D7"/>
    <w:rsid w:val="006A63E3"/>
    <w:rsid w:val="0071029D"/>
    <w:rsid w:val="00746AF6"/>
    <w:rsid w:val="00755456"/>
    <w:rsid w:val="0076454C"/>
    <w:rsid w:val="007729A8"/>
    <w:rsid w:val="007B64FF"/>
    <w:rsid w:val="007E7628"/>
    <w:rsid w:val="00804D66"/>
    <w:rsid w:val="00842E0E"/>
    <w:rsid w:val="00865766"/>
    <w:rsid w:val="008817CD"/>
    <w:rsid w:val="00886F33"/>
    <w:rsid w:val="008F73F3"/>
    <w:rsid w:val="00911305"/>
    <w:rsid w:val="00922DA3"/>
    <w:rsid w:val="009D328D"/>
    <w:rsid w:val="00A314A4"/>
    <w:rsid w:val="00AA5752"/>
    <w:rsid w:val="00AF1CE9"/>
    <w:rsid w:val="00B3234C"/>
    <w:rsid w:val="00B352A5"/>
    <w:rsid w:val="00B5234C"/>
    <w:rsid w:val="00B65227"/>
    <w:rsid w:val="00B97367"/>
    <w:rsid w:val="00BE08C2"/>
    <w:rsid w:val="00C0789C"/>
    <w:rsid w:val="00C201A4"/>
    <w:rsid w:val="00C2598C"/>
    <w:rsid w:val="00C26C5D"/>
    <w:rsid w:val="00C44A09"/>
    <w:rsid w:val="00CC525C"/>
    <w:rsid w:val="00CD61DD"/>
    <w:rsid w:val="00CF28AA"/>
    <w:rsid w:val="00D05860"/>
    <w:rsid w:val="00D33949"/>
    <w:rsid w:val="00D34678"/>
    <w:rsid w:val="00D362CF"/>
    <w:rsid w:val="00D42838"/>
    <w:rsid w:val="00D52818"/>
    <w:rsid w:val="00DD7527"/>
    <w:rsid w:val="00E61A79"/>
    <w:rsid w:val="00E72C27"/>
    <w:rsid w:val="00E80F41"/>
    <w:rsid w:val="00E84697"/>
    <w:rsid w:val="00E87C61"/>
    <w:rsid w:val="00EC02C5"/>
    <w:rsid w:val="00EC606D"/>
    <w:rsid w:val="00F10B92"/>
    <w:rsid w:val="00F82175"/>
    <w:rsid w:val="00FA0396"/>
    <w:rsid w:val="00FF4B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line number" w:uiPriority="0"/>
    <w:lsdException w:name="page number" w:uiPriority="0"/>
    <w:lsdException w:name="List"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A57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1"/>
    <w:next w:val="a1"/>
    <w:link w:val="11"/>
    <w:qFormat/>
    <w:rsid w:val="000E3695"/>
    <w:pPr>
      <w:keepNext/>
      <w:widowControl/>
      <w:autoSpaceDE/>
      <w:autoSpaceDN/>
      <w:adjustRightInd/>
      <w:spacing w:before="240" w:after="60" w:line="200" w:lineRule="atLeast"/>
      <w:outlineLvl w:val="0"/>
    </w:pPr>
    <w:rPr>
      <w:rFonts w:ascii="Arial" w:eastAsia="SimSun" w:hAnsi="Arial" w:cs="Arial"/>
      <w:b/>
      <w:bCs/>
      <w:kern w:val="32"/>
      <w:sz w:val="32"/>
      <w:szCs w:val="32"/>
      <w:lang w:eastAsia="zh-CN"/>
    </w:rPr>
  </w:style>
  <w:style w:type="paragraph" w:styleId="20">
    <w:name w:val="heading 2"/>
    <w:basedOn w:val="a1"/>
    <w:next w:val="a1"/>
    <w:link w:val="21"/>
    <w:qFormat/>
    <w:rsid w:val="000E3695"/>
    <w:pPr>
      <w:keepNext/>
      <w:widowControl/>
      <w:autoSpaceDE/>
      <w:autoSpaceDN/>
      <w:adjustRightInd/>
      <w:spacing w:before="240" w:after="60" w:line="200" w:lineRule="atLeast"/>
      <w:outlineLvl w:val="1"/>
    </w:pPr>
    <w:rPr>
      <w:rFonts w:ascii="Arial" w:hAnsi="Arial" w:cs="Arial"/>
      <w:b/>
      <w:bCs/>
      <w:i/>
      <w:iCs/>
      <w:sz w:val="28"/>
      <w:szCs w:val="28"/>
    </w:rPr>
  </w:style>
  <w:style w:type="paragraph" w:styleId="3">
    <w:name w:val="heading 3"/>
    <w:basedOn w:val="a1"/>
    <w:next w:val="a1"/>
    <w:link w:val="30"/>
    <w:qFormat/>
    <w:rsid w:val="000E3695"/>
    <w:pPr>
      <w:keepNext/>
      <w:widowControl/>
      <w:tabs>
        <w:tab w:val="left" w:pos="851"/>
        <w:tab w:val="num" w:pos="3011"/>
      </w:tabs>
      <w:suppressAutoHyphens/>
      <w:autoSpaceDE/>
      <w:autoSpaceDN/>
      <w:adjustRightInd/>
      <w:spacing w:line="360" w:lineRule="auto"/>
      <w:ind w:left="3011" w:hanging="180"/>
      <w:jc w:val="both"/>
      <w:outlineLvl w:val="2"/>
    </w:pPr>
    <w:rPr>
      <w:sz w:val="28"/>
      <w:szCs w:val="28"/>
      <w:lang w:eastAsia="ar-SA"/>
    </w:rPr>
  </w:style>
  <w:style w:type="paragraph" w:styleId="5">
    <w:name w:val="heading 5"/>
    <w:basedOn w:val="a1"/>
    <w:next w:val="a1"/>
    <w:link w:val="50"/>
    <w:qFormat/>
    <w:rsid w:val="000E3695"/>
    <w:pPr>
      <w:tabs>
        <w:tab w:val="num" w:pos="4451"/>
      </w:tabs>
      <w:suppressAutoHyphens/>
      <w:autoSpaceDN/>
      <w:adjustRightInd/>
      <w:spacing w:before="240" w:after="60" w:line="200" w:lineRule="atLeast"/>
      <w:ind w:left="4451" w:hanging="360"/>
      <w:outlineLvl w:val="4"/>
    </w:pPr>
    <w:rPr>
      <w:i/>
      <w:iCs/>
      <w:sz w:val="26"/>
      <w:szCs w:val="26"/>
      <w:lang w:eastAsia="ar-SA"/>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link w:val="a6"/>
    <w:uiPriority w:val="1"/>
    <w:qFormat/>
    <w:rsid w:val="00AA5752"/>
    <w:pPr>
      <w:widowControl w:val="0"/>
      <w:autoSpaceDE w:val="0"/>
      <w:autoSpaceDN w:val="0"/>
      <w:adjustRightInd w:val="0"/>
      <w:spacing w:after="0" w:line="240" w:lineRule="auto"/>
    </w:pPr>
    <w:rPr>
      <w:rFonts w:ascii="Times New Roman" w:eastAsia="Times New Roman" w:hAnsi="Times New Roman" w:cs="Arial"/>
      <w:sz w:val="28"/>
      <w:szCs w:val="20"/>
      <w:lang w:eastAsia="ru-RU"/>
    </w:rPr>
  </w:style>
  <w:style w:type="character" w:customStyle="1" w:styleId="a6">
    <w:name w:val="Без интервала Знак"/>
    <w:link w:val="a5"/>
    <w:uiPriority w:val="1"/>
    <w:rsid w:val="00AA5752"/>
    <w:rPr>
      <w:rFonts w:ascii="Times New Roman" w:eastAsia="Times New Roman" w:hAnsi="Times New Roman" w:cs="Arial"/>
      <w:sz w:val="28"/>
      <w:szCs w:val="20"/>
      <w:lang w:eastAsia="ru-RU"/>
    </w:rPr>
  </w:style>
  <w:style w:type="character" w:customStyle="1" w:styleId="a7">
    <w:name w:val="Гипертекстовая ссылка"/>
    <w:uiPriority w:val="99"/>
    <w:rsid w:val="00AA5752"/>
    <w:rPr>
      <w:b/>
      <w:bCs/>
      <w:color w:val="106BBE"/>
    </w:rPr>
  </w:style>
  <w:style w:type="paragraph" w:styleId="a8">
    <w:name w:val="header"/>
    <w:basedOn w:val="a1"/>
    <w:link w:val="a9"/>
    <w:uiPriority w:val="99"/>
    <w:unhideWhenUsed/>
    <w:rsid w:val="00B352A5"/>
    <w:pPr>
      <w:tabs>
        <w:tab w:val="center" w:pos="4677"/>
        <w:tab w:val="right" w:pos="9355"/>
      </w:tabs>
    </w:pPr>
  </w:style>
  <w:style w:type="character" w:customStyle="1" w:styleId="a9">
    <w:name w:val="Верхний колонтитул Знак"/>
    <w:basedOn w:val="a2"/>
    <w:link w:val="a8"/>
    <w:uiPriority w:val="99"/>
    <w:rsid w:val="00B352A5"/>
    <w:rPr>
      <w:rFonts w:ascii="Times New Roman" w:eastAsia="Times New Roman" w:hAnsi="Times New Roman" w:cs="Times New Roman"/>
      <w:sz w:val="20"/>
      <w:szCs w:val="20"/>
      <w:lang w:eastAsia="ru-RU"/>
    </w:rPr>
  </w:style>
  <w:style w:type="paragraph" w:styleId="aa">
    <w:name w:val="footer"/>
    <w:basedOn w:val="a1"/>
    <w:link w:val="ab"/>
    <w:unhideWhenUsed/>
    <w:rsid w:val="00B352A5"/>
    <w:pPr>
      <w:tabs>
        <w:tab w:val="center" w:pos="4677"/>
        <w:tab w:val="right" w:pos="9355"/>
      </w:tabs>
    </w:pPr>
  </w:style>
  <w:style w:type="character" w:customStyle="1" w:styleId="ab">
    <w:name w:val="Нижний колонтитул Знак"/>
    <w:basedOn w:val="a2"/>
    <w:link w:val="aa"/>
    <w:uiPriority w:val="99"/>
    <w:semiHidden/>
    <w:rsid w:val="00B352A5"/>
    <w:rPr>
      <w:rFonts w:ascii="Times New Roman" w:eastAsia="Times New Roman" w:hAnsi="Times New Roman" w:cs="Times New Roman"/>
      <w:sz w:val="20"/>
      <w:szCs w:val="20"/>
      <w:lang w:eastAsia="ru-RU"/>
    </w:rPr>
  </w:style>
  <w:style w:type="character" w:customStyle="1" w:styleId="10">
    <w:name w:val="Заголовок 1 Знак"/>
    <w:basedOn w:val="a2"/>
    <w:link w:val="1"/>
    <w:uiPriority w:val="9"/>
    <w:rsid w:val="000E3695"/>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2"/>
    <w:link w:val="20"/>
    <w:rsid w:val="000E3695"/>
    <w:rPr>
      <w:rFonts w:ascii="Arial" w:eastAsia="Times New Roman" w:hAnsi="Arial" w:cs="Arial"/>
      <w:b/>
      <w:bCs/>
      <w:i/>
      <w:iCs/>
      <w:sz w:val="28"/>
      <w:szCs w:val="28"/>
      <w:lang w:eastAsia="ru-RU"/>
    </w:rPr>
  </w:style>
  <w:style w:type="character" w:customStyle="1" w:styleId="30">
    <w:name w:val="Заголовок 3 Знак"/>
    <w:basedOn w:val="a2"/>
    <w:link w:val="3"/>
    <w:rsid w:val="000E3695"/>
    <w:rPr>
      <w:rFonts w:ascii="Times New Roman" w:eastAsia="Times New Roman" w:hAnsi="Times New Roman" w:cs="Times New Roman"/>
      <w:sz w:val="28"/>
      <w:szCs w:val="28"/>
      <w:lang w:eastAsia="ar-SA"/>
    </w:rPr>
  </w:style>
  <w:style w:type="character" w:customStyle="1" w:styleId="50">
    <w:name w:val="Заголовок 5 Знак"/>
    <w:basedOn w:val="a2"/>
    <w:link w:val="5"/>
    <w:rsid w:val="000E3695"/>
    <w:rPr>
      <w:rFonts w:ascii="Times New Roman" w:eastAsia="Times New Roman" w:hAnsi="Times New Roman" w:cs="Times New Roman"/>
      <w:i/>
      <w:iCs/>
      <w:sz w:val="26"/>
      <w:szCs w:val="26"/>
      <w:lang w:eastAsia="ar-SA"/>
    </w:rPr>
  </w:style>
  <w:style w:type="character" w:styleId="ac">
    <w:name w:val="page number"/>
    <w:basedOn w:val="a2"/>
    <w:rsid w:val="000E3695"/>
  </w:style>
  <w:style w:type="paragraph" w:styleId="ad">
    <w:name w:val="Body Text"/>
    <w:basedOn w:val="a1"/>
    <w:link w:val="ae"/>
    <w:rsid w:val="000E3695"/>
    <w:pPr>
      <w:widowControl/>
      <w:autoSpaceDE/>
      <w:autoSpaceDN/>
      <w:adjustRightInd/>
      <w:spacing w:line="200" w:lineRule="atLeast"/>
      <w:jc w:val="center"/>
    </w:pPr>
    <w:rPr>
      <w:rFonts w:ascii="Arial" w:eastAsia="SimSun" w:hAnsi="Arial" w:cs="Arial"/>
      <w:sz w:val="24"/>
      <w:szCs w:val="24"/>
      <w:lang w:eastAsia="zh-CN"/>
    </w:rPr>
  </w:style>
  <w:style w:type="character" w:customStyle="1" w:styleId="ae">
    <w:name w:val="Основной текст Знак"/>
    <w:basedOn w:val="a2"/>
    <w:link w:val="ad"/>
    <w:rsid w:val="000E3695"/>
    <w:rPr>
      <w:rFonts w:ascii="Arial" w:eastAsia="SimSun" w:hAnsi="Arial" w:cs="Arial"/>
      <w:sz w:val="24"/>
      <w:szCs w:val="24"/>
      <w:lang w:eastAsia="zh-CN"/>
    </w:rPr>
  </w:style>
  <w:style w:type="table" w:styleId="af">
    <w:name w:val="Table Grid"/>
    <w:basedOn w:val="a3"/>
    <w:rsid w:val="000E36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1"/>
    <w:rsid w:val="000E3695"/>
    <w:pPr>
      <w:widowControl/>
      <w:numPr>
        <w:numId w:val="1"/>
      </w:numPr>
      <w:autoSpaceDE/>
      <w:autoSpaceDN/>
      <w:adjustRightInd/>
      <w:spacing w:line="200" w:lineRule="atLeast"/>
    </w:pPr>
    <w:rPr>
      <w:rFonts w:eastAsia="SimSun"/>
      <w:b/>
      <w:bCs/>
      <w:sz w:val="28"/>
      <w:szCs w:val="28"/>
      <w:lang w:eastAsia="zh-CN"/>
    </w:rPr>
  </w:style>
  <w:style w:type="character" w:customStyle="1" w:styleId="11">
    <w:name w:val="Заголовок 1 Знак1"/>
    <w:link w:val="1"/>
    <w:rsid w:val="000E3695"/>
    <w:rPr>
      <w:rFonts w:ascii="Arial" w:eastAsia="SimSun" w:hAnsi="Arial" w:cs="Arial"/>
      <w:b/>
      <w:bCs/>
      <w:kern w:val="32"/>
      <w:sz w:val="32"/>
      <w:szCs w:val="32"/>
      <w:lang w:eastAsia="zh-CN"/>
    </w:rPr>
  </w:style>
  <w:style w:type="paragraph" w:styleId="2">
    <w:name w:val="List Number 2"/>
    <w:basedOn w:val="a1"/>
    <w:rsid w:val="000E3695"/>
    <w:pPr>
      <w:widowControl/>
      <w:numPr>
        <w:numId w:val="3"/>
      </w:numPr>
      <w:autoSpaceDE/>
      <w:autoSpaceDN/>
      <w:adjustRightInd/>
      <w:spacing w:line="200" w:lineRule="atLeast"/>
    </w:pPr>
    <w:rPr>
      <w:rFonts w:eastAsia="SimSun"/>
      <w:b/>
      <w:bCs/>
      <w:sz w:val="28"/>
      <w:szCs w:val="28"/>
      <w:lang w:eastAsia="zh-CN"/>
    </w:rPr>
  </w:style>
  <w:style w:type="paragraph" w:styleId="af0">
    <w:name w:val="Plain Text"/>
    <w:basedOn w:val="a1"/>
    <w:link w:val="af1"/>
    <w:rsid w:val="000E3695"/>
    <w:pPr>
      <w:widowControl/>
      <w:autoSpaceDE/>
      <w:autoSpaceDN/>
      <w:adjustRightInd/>
      <w:spacing w:line="200" w:lineRule="atLeast"/>
    </w:pPr>
    <w:rPr>
      <w:rFonts w:ascii="Courier New" w:eastAsia="SimSun" w:hAnsi="Courier New" w:cs="Courier New"/>
      <w:b/>
      <w:bCs/>
      <w:lang w:eastAsia="zh-CN"/>
    </w:rPr>
  </w:style>
  <w:style w:type="character" w:customStyle="1" w:styleId="af1">
    <w:name w:val="Текст Знак"/>
    <w:basedOn w:val="a2"/>
    <w:link w:val="af0"/>
    <w:rsid w:val="000E3695"/>
    <w:rPr>
      <w:rFonts w:ascii="Courier New" w:eastAsia="SimSun" w:hAnsi="Courier New" w:cs="Courier New"/>
      <w:b/>
      <w:bCs/>
      <w:sz w:val="20"/>
      <w:szCs w:val="20"/>
      <w:lang w:eastAsia="zh-CN"/>
    </w:rPr>
  </w:style>
  <w:style w:type="numbering" w:styleId="111111">
    <w:name w:val="Outline List 2"/>
    <w:basedOn w:val="a4"/>
    <w:rsid w:val="000E3695"/>
    <w:pPr>
      <w:numPr>
        <w:numId w:val="2"/>
      </w:numPr>
    </w:pPr>
  </w:style>
  <w:style w:type="paragraph" w:customStyle="1" w:styleId="ConsNormal">
    <w:name w:val="ConsNormal"/>
    <w:rsid w:val="000E3695"/>
    <w:pPr>
      <w:widowControl w:val="0"/>
      <w:autoSpaceDE w:val="0"/>
      <w:autoSpaceDN w:val="0"/>
      <w:adjustRightInd w:val="0"/>
      <w:spacing w:after="0" w:line="240" w:lineRule="auto"/>
      <w:ind w:right="19772" w:firstLine="720"/>
    </w:pPr>
    <w:rPr>
      <w:rFonts w:ascii="Arial" w:eastAsia="SimSun" w:hAnsi="Arial" w:cs="Arial"/>
      <w:sz w:val="20"/>
      <w:szCs w:val="20"/>
      <w:lang w:eastAsia="zh-CN"/>
    </w:rPr>
  </w:style>
  <w:style w:type="paragraph" w:customStyle="1" w:styleId="ConsNonformat">
    <w:name w:val="ConsNonformat"/>
    <w:rsid w:val="000E3695"/>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ConsTitle">
    <w:name w:val="ConsTitle"/>
    <w:rsid w:val="000E3695"/>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Cell">
    <w:name w:val="ConsCell"/>
    <w:rsid w:val="000E3695"/>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0E3695"/>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styleId="af2">
    <w:name w:val="Normal (Web)"/>
    <w:basedOn w:val="a1"/>
    <w:rsid w:val="000E3695"/>
    <w:pPr>
      <w:widowControl/>
      <w:autoSpaceDE/>
      <w:autoSpaceDN/>
      <w:adjustRightInd/>
      <w:spacing w:before="75" w:after="75" w:line="200" w:lineRule="atLeast"/>
      <w:ind w:left="75" w:right="75" w:firstLine="225"/>
      <w:jc w:val="both"/>
    </w:pPr>
    <w:rPr>
      <w:rFonts w:ascii="Verdana" w:hAnsi="Verdana" w:cs="Verdana"/>
      <w:b/>
      <w:bCs/>
      <w:color w:val="000000"/>
      <w:sz w:val="18"/>
      <w:szCs w:val="18"/>
    </w:rPr>
  </w:style>
  <w:style w:type="paragraph" w:styleId="af3">
    <w:name w:val="Title"/>
    <w:basedOn w:val="a1"/>
    <w:link w:val="af4"/>
    <w:qFormat/>
    <w:rsid w:val="000E3695"/>
    <w:pPr>
      <w:widowControl/>
      <w:autoSpaceDE/>
      <w:autoSpaceDN/>
      <w:adjustRightInd/>
      <w:spacing w:line="200" w:lineRule="atLeast"/>
      <w:jc w:val="center"/>
    </w:pPr>
    <w:rPr>
      <w:b/>
      <w:bCs/>
      <w:sz w:val="28"/>
      <w:szCs w:val="28"/>
    </w:rPr>
  </w:style>
  <w:style w:type="character" w:customStyle="1" w:styleId="af4">
    <w:name w:val="Название Знак"/>
    <w:basedOn w:val="a2"/>
    <w:link w:val="af3"/>
    <w:rsid w:val="000E3695"/>
    <w:rPr>
      <w:rFonts w:ascii="Times New Roman" w:eastAsia="Times New Roman" w:hAnsi="Times New Roman" w:cs="Times New Roman"/>
      <w:b/>
      <w:bCs/>
      <w:sz w:val="28"/>
      <w:szCs w:val="28"/>
      <w:lang w:eastAsia="ru-RU"/>
    </w:rPr>
  </w:style>
  <w:style w:type="paragraph" w:customStyle="1" w:styleId="--">
    <w:name w:val="- СТРАНИЦА -"/>
    <w:rsid w:val="000E3695"/>
    <w:pPr>
      <w:spacing w:after="0" w:line="240" w:lineRule="auto"/>
    </w:pPr>
    <w:rPr>
      <w:rFonts w:ascii="Times New Roman" w:eastAsia="Times New Roman" w:hAnsi="Times New Roman" w:cs="Times New Roman"/>
      <w:sz w:val="20"/>
      <w:szCs w:val="20"/>
      <w:lang w:eastAsia="ru-RU"/>
    </w:rPr>
  </w:style>
  <w:style w:type="paragraph" w:customStyle="1" w:styleId="af5">
    <w:name w:val="Îáû÷íûé"/>
    <w:rsid w:val="000E3695"/>
    <w:pPr>
      <w:spacing w:after="0" w:line="240" w:lineRule="auto"/>
    </w:pPr>
    <w:rPr>
      <w:rFonts w:ascii="Times New Roman" w:eastAsia="Times New Roman" w:hAnsi="Times New Roman" w:cs="Times New Roman"/>
      <w:sz w:val="20"/>
      <w:szCs w:val="20"/>
      <w:lang w:val="en-US" w:eastAsia="ru-RU"/>
    </w:rPr>
  </w:style>
  <w:style w:type="paragraph" w:styleId="af6">
    <w:name w:val="Block Text"/>
    <w:basedOn w:val="a1"/>
    <w:rsid w:val="000E3695"/>
    <w:pPr>
      <w:widowControl/>
      <w:tabs>
        <w:tab w:val="left" w:pos="10440"/>
      </w:tabs>
      <w:autoSpaceDE/>
      <w:autoSpaceDN/>
      <w:adjustRightInd/>
      <w:spacing w:before="120" w:line="200" w:lineRule="atLeast"/>
      <w:ind w:left="360" w:right="333"/>
      <w:jc w:val="both"/>
    </w:pPr>
    <w:rPr>
      <w:sz w:val="28"/>
      <w:szCs w:val="28"/>
    </w:rPr>
  </w:style>
  <w:style w:type="paragraph" w:styleId="af7">
    <w:name w:val="Body Text Indent"/>
    <w:basedOn w:val="a1"/>
    <w:link w:val="af8"/>
    <w:rsid w:val="000E3695"/>
    <w:pPr>
      <w:widowControl/>
      <w:autoSpaceDE/>
      <w:autoSpaceDN/>
      <w:adjustRightInd/>
      <w:spacing w:after="120" w:line="200" w:lineRule="atLeast"/>
      <w:ind w:left="283"/>
    </w:pPr>
    <w:rPr>
      <w:b/>
      <w:bCs/>
      <w:sz w:val="28"/>
      <w:szCs w:val="28"/>
    </w:rPr>
  </w:style>
  <w:style w:type="character" w:customStyle="1" w:styleId="af8">
    <w:name w:val="Основной текст с отступом Знак"/>
    <w:basedOn w:val="a2"/>
    <w:link w:val="af7"/>
    <w:rsid w:val="000E3695"/>
    <w:rPr>
      <w:rFonts w:ascii="Times New Roman" w:eastAsia="Times New Roman" w:hAnsi="Times New Roman" w:cs="Times New Roman"/>
      <w:b/>
      <w:bCs/>
      <w:sz w:val="28"/>
      <w:szCs w:val="28"/>
      <w:lang w:eastAsia="ru-RU"/>
    </w:rPr>
  </w:style>
  <w:style w:type="paragraph" w:styleId="22">
    <w:name w:val="Body Text Indent 2"/>
    <w:basedOn w:val="a1"/>
    <w:link w:val="23"/>
    <w:rsid w:val="000E3695"/>
    <w:pPr>
      <w:widowControl/>
      <w:autoSpaceDE/>
      <w:autoSpaceDN/>
      <w:adjustRightInd/>
      <w:spacing w:after="120" w:line="480" w:lineRule="auto"/>
      <w:ind w:left="283"/>
    </w:pPr>
    <w:rPr>
      <w:b/>
      <w:bCs/>
      <w:sz w:val="28"/>
      <w:szCs w:val="28"/>
    </w:rPr>
  </w:style>
  <w:style w:type="character" w:customStyle="1" w:styleId="23">
    <w:name w:val="Основной текст с отступом 2 Знак"/>
    <w:basedOn w:val="a2"/>
    <w:link w:val="22"/>
    <w:rsid w:val="000E3695"/>
    <w:rPr>
      <w:rFonts w:ascii="Times New Roman" w:eastAsia="Times New Roman" w:hAnsi="Times New Roman" w:cs="Times New Roman"/>
      <w:b/>
      <w:bCs/>
      <w:sz w:val="28"/>
      <w:szCs w:val="28"/>
      <w:lang w:eastAsia="ru-RU"/>
    </w:rPr>
  </w:style>
  <w:style w:type="paragraph" w:styleId="24">
    <w:name w:val="Body Text 2"/>
    <w:basedOn w:val="a1"/>
    <w:link w:val="25"/>
    <w:rsid w:val="000E3695"/>
    <w:pPr>
      <w:spacing w:line="200" w:lineRule="atLeast"/>
      <w:ind w:left="540" w:firstLine="720"/>
      <w:jc w:val="both"/>
    </w:pPr>
    <w:rPr>
      <w:b/>
      <w:bCs/>
      <w:color w:val="FF0000"/>
      <w:sz w:val="22"/>
      <w:szCs w:val="22"/>
    </w:rPr>
  </w:style>
  <w:style w:type="character" w:customStyle="1" w:styleId="25">
    <w:name w:val="Основной текст 2 Знак"/>
    <w:basedOn w:val="a2"/>
    <w:link w:val="24"/>
    <w:rsid w:val="000E3695"/>
    <w:rPr>
      <w:rFonts w:ascii="Times New Roman" w:eastAsia="Times New Roman" w:hAnsi="Times New Roman" w:cs="Times New Roman"/>
      <w:b/>
      <w:bCs/>
      <w:color w:val="FF0000"/>
      <w:lang w:eastAsia="ru-RU"/>
    </w:rPr>
  </w:style>
  <w:style w:type="paragraph" w:styleId="31">
    <w:name w:val="Body Text Indent 3"/>
    <w:basedOn w:val="a1"/>
    <w:link w:val="32"/>
    <w:rsid w:val="000E3695"/>
    <w:pPr>
      <w:widowControl/>
      <w:autoSpaceDE/>
      <w:autoSpaceDN/>
      <w:adjustRightInd/>
      <w:spacing w:line="200" w:lineRule="atLeast"/>
      <w:ind w:left="540" w:firstLine="720"/>
      <w:jc w:val="both"/>
    </w:pPr>
    <w:rPr>
      <w:b/>
      <w:bCs/>
      <w:sz w:val="22"/>
      <w:szCs w:val="22"/>
    </w:rPr>
  </w:style>
  <w:style w:type="character" w:customStyle="1" w:styleId="32">
    <w:name w:val="Основной текст с отступом 3 Знак"/>
    <w:basedOn w:val="a2"/>
    <w:link w:val="31"/>
    <w:rsid w:val="000E3695"/>
    <w:rPr>
      <w:rFonts w:ascii="Times New Roman" w:eastAsia="Times New Roman" w:hAnsi="Times New Roman" w:cs="Times New Roman"/>
      <w:b/>
      <w:bCs/>
      <w:lang w:eastAsia="ru-RU"/>
    </w:rPr>
  </w:style>
  <w:style w:type="character" w:customStyle="1" w:styleId="12">
    <w:name w:val="Заголовок 1 Знак Знак"/>
    <w:rsid w:val="000E3695"/>
    <w:rPr>
      <w:b/>
      <w:bCs/>
      <w:sz w:val="28"/>
      <w:szCs w:val="28"/>
      <w:lang w:val="ru-RU" w:eastAsia="ru-RU" w:bidi="ar-SA"/>
    </w:rPr>
  </w:style>
  <w:style w:type="character" w:styleId="af9">
    <w:name w:val="Emphasis"/>
    <w:qFormat/>
    <w:rsid w:val="000E3695"/>
    <w:rPr>
      <w:i/>
      <w:iCs/>
    </w:rPr>
  </w:style>
  <w:style w:type="paragraph" w:customStyle="1" w:styleId="ConsPlusNormal">
    <w:name w:val="ConsPlusNormal"/>
    <w:rsid w:val="000E3695"/>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0E369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E3695"/>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3">
    <w:name w:val="текст 1"/>
    <w:basedOn w:val="a1"/>
    <w:next w:val="a1"/>
    <w:rsid w:val="000E3695"/>
    <w:pPr>
      <w:widowControl/>
      <w:autoSpaceDE/>
      <w:autoSpaceDN/>
      <w:adjustRightInd/>
      <w:spacing w:line="200" w:lineRule="atLeast"/>
      <w:ind w:firstLine="540"/>
      <w:jc w:val="both"/>
    </w:pPr>
    <w:rPr>
      <w:b/>
      <w:bCs/>
      <w:szCs w:val="28"/>
    </w:rPr>
  </w:style>
  <w:style w:type="paragraph" w:customStyle="1" w:styleId="S">
    <w:name w:val="S_Титульный"/>
    <w:basedOn w:val="a1"/>
    <w:rsid w:val="000E3695"/>
    <w:pPr>
      <w:widowControl/>
      <w:autoSpaceDE/>
      <w:autoSpaceDN/>
      <w:adjustRightInd/>
      <w:spacing w:line="360" w:lineRule="auto"/>
      <w:ind w:left="3060"/>
      <w:jc w:val="right"/>
    </w:pPr>
    <w:rPr>
      <w:bCs/>
      <w:caps/>
      <w:sz w:val="28"/>
      <w:szCs w:val="28"/>
    </w:rPr>
  </w:style>
  <w:style w:type="paragraph" w:customStyle="1" w:styleId="afa">
    <w:name w:val="Таблица"/>
    <w:basedOn w:val="a1"/>
    <w:rsid w:val="000E3695"/>
    <w:pPr>
      <w:widowControl/>
      <w:autoSpaceDE/>
      <w:autoSpaceDN/>
      <w:adjustRightInd/>
      <w:spacing w:line="200" w:lineRule="atLeast"/>
      <w:jc w:val="both"/>
    </w:pPr>
    <w:rPr>
      <w:b/>
      <w:bCs/>
      <w:sz w:val="28"/>
      <w:szCs w:val="28"/>
    </w:rPr>
  </w:style>
  <w:style w:type="paragraph" w:styleId="afb">
    <w:name w:val="footnote text"/>
    <w:basedOn w:val="a1"/>
    <w:link w:val="afc"/>
    <w:semiHidden/>
    <w:rsid w:val="000E3695"/>
    <w:pPr>
      <w:widowControl/>
      <w:autoSpaceDE/>
      <w:autoSpaceDN/>
      <w:adjustRightInd/>
      <w:spacing w:line="200" w:lineRule="atLeast"/>
    </w:pPr>
    <w:rPr>
      <w:b/>
      <w:bCs/>
    </w:rPr>
  </w:style>
  <w:style w:type="character" w:customStyle="1" w:styleId="afc">
    <w:name w:val="Текст сноски Знак"/>
    <w:basedOn w:val="a2"/>
    <w:link w:val="afb"/>
    <w:semiHidden/>
    <w:rsid w:val="000E3695"/>
    <w:rPr>
      <w:rFonts w:ascii="Times New Roman" w:eastAsia="Times New Roman" w:hAnsi="Times New Roman" w:cs="Times New Roman"/>
      <w:b/>
      <w:bCs/>
      <w:sz w:val="20"/>
      <w:szCs w:val="20"/>
      <w:lang w:eastAsia="ru-RU"/>
    </w:rPr>
  </w:style>
  <w:style w:type="character" w:styleId="afd">
    <w:name w:val="footnote reference"/>
    <w:semiHidden/>
    <w:rsid w:val="000E3695"/>
    <w:rPr>
      <w:vertAlign w:val="superscript"/>
    </w:rPr>
  </w:style>
  <w:style w:type="paragraph" w:styleId="afe">
    <w:name w:val="Document Map"/>
    <w:basedOn w:val="a1"/>
    <w:link w:val="aff"/>
    <w:semiHidden/>
    <w:rsid w:val="000E3695"/>
    <w:pPr>
      <w:widowControl/>
      <w:shd w:val="clear" w:color="auto" w:fill="000080"/>
      <w:autoSpaceDE/>
      <w:autoSpaceDN/>
      <w:adjustRightInd/>
      <w:spacing w:line="200" w:lineRule="atLeast"/>
    </w:pPr>
    <w:rPr>
      <w:rFonts w:ascii="Tahoma" w:eastAsia="SimSun" w:hAnsi="Tahoma" w:cs="Tahoma"/>
      <w:b/>
      <w:bCs/>
      <w:lang w:eastAsia="zh-CN"/>
    </w:rPr>
  </w:style>
  <w:style w:type="character" w:customStyle="1" w:styleId="aff">
    <w:name w:val="Схема документа Знак"/>
    <w:basedOn w:val="a2"/>
    <w:link w:val="afe"/>
    <w:semiHidden/>
    <w:rsid w:val="000E3695"/>
    <w:rPr>
      <w:rFonts w:ascii="Tahoma" w:eastAsia="SimSun" w:hAnsi="Tahoma" w:cs="Tahoma"/>
      <w:b/>
      <w:bCs/>
      <w:sz w:val="20"/>
      <w:szCs w:val="20"/>
      <w:shd w:val="clear" w:color="auto" w:fill="000080"/>
      <w:lang w:eastAsia="zh-CN"/>
    </w:rPr>
  </w:style>
  <w:style w:type="character" w:styleId="aff0">
    <w:name w:val="annotation reference"/>
    <w:semiHidden/>
    <w:rsid w:val="000E3695"/>
    <w:rPr>
      <w:sz w:val="16"/>
      <w:szCs w:val="16"/>
    </w:rPr>
  </w:style>
  <w:style w:type="paragraph" w:styleId="aff1">
    <w:name w:val="annotation text"/>
    <w:basedOn w:val="a1"/>
    <w:link w:val="aff2"/>
    <w:semiHidden/>
    <w:rsid w:val="000E3695"/>
    <w:pPr>
      <w:widowControl/>
      <w:autoSpaceDE/>
      <w:autoSpaceDN/>
      <w:adjustRightInd/>
      <w:spacing w:line="200" w:lineRule="atLeast"/>
    </w:pPr>
    <w:rPr>
      <w:rFonts w:eastAsia="SimSun"/>
      <w:b/>
      <w:bCs/>
      <w:lang w:eastAsia="zh-CN"/>
    </w:rPr>
  </w:style>
  <w:style w:type="character" w:customStyle="1" w:styleId="aff2">
    <w:name w:val="Текст примечания Знак"/>
    <w:basedOn w:val="a2"/>
    <w:link w:val="aff1"/>
    <w:semiHidden/>
    <w:rsid w:val="000E3695"/>
    <w:rPr>
      <w:rFonts w:ascii="Times New Roman" w:eastAsia="SimSun" w:hAnsi="Times New Roman" w:cs="Times New Roman"/>
      <w:b/>
      <w:bCs/>
      <w:sz w:val="20"/>
      <w:szCs w:val="20"/>
      <w:lang w:eastAsia="zh-CN"/>
    </w:rPr>
  </w:style>
  <w:style w:type="paragraph" w:styleId="aff3">
    <w:name w:val="annotation subject"/>
    <w:basedOn w:val="aff1"/>
    <w:next w:val="aff1"/>
    <w:link w:val="aff4"/>
    <w:semiHidden/>
    <w:rsid w:val="000E3695"/>
    <w:rPr>
      <w:b w:val="0"/>
      <w:bCs w:val="0"/>
    </w:rPr>
  </w:style>
  <w:style w:type="character" w:customStyle="1" w:styleId="aff4">
    <w:name w:val="Тема примечания Знак"/>
    <w:basedOn w:val="aff2"/>
    <w:link w:val="aff3"/>
    <w:semiHidden/>
    <w:rsid w:val="000E3695"/>
  </w:style>
  <w:style w:type="paragraph" w:styleId="aff5">
    <w:name w:val="Balloon Text"/>
    <w:basedOn w:val="a1"/>
    <w:link w:val="aff6"/>
    <w:semiHidden/>
    <w:rsid w:val="000E3695"/>
    <w:pPr>
      <w:widowControl/>
      <w:autoSpaceDE/>
      <w:autoSpaceDN/>
      <w:adjustRightInd/>
      <w:spacing w:line="200" w:lineRule="atLeast"/>
    </w:pPr>
    <w:rPr>
      <w:rFonts w:ascii="Tahoma" w:eastAsia="SimSun" w:hAnsi="Tahoma" w:cs="Tahoma"/>
      <w:b/>
      <w:bCs/>
      <w:sz w:val="16"/>
      <w:szCs w:val="16"/>
      <w:lang w:eastAsia="zh-CN"/>
    </w:rPr>
  </w:style>
  <w:style w:type="character" w:customStyle="1" w:styleId="aff6">
    <w:name w:val="Текст выноски Знак"/>
    <w:basedOn w:val="a2"/>
    <w:link w:val="aff5"/>
    <w:semiHidden/>
    <w:rsid w:val="000E3695"/>
    <w:rPr>
      <w:rFonts w:ascii="Tahoma" w:eastAsia="SimSun" w:hAnsi="Tahoma" w:cs="Tahoma"/>
      <w:b/>
      <w:bCs/>
      <w:sz w:val="16"/>
      <w:szCs w:val="16"/>
      <w:lang w:eastAsia="zh-CN"/>
    </w:rPr>
  </w:style>
  <w:style w:type="paragraph" w:customStyle="1" w:styleId="14">
    <w:name w:val="Текст1"/>
    <w:basedOn w:val="a1"/>
    <w:rsid w:val="000E3695"/>
    <w:pPr>
      <w:widowControl/>
      <w:suppressAutoHyphens/>
      <w:autoSpaceDE/>
      <w:autoSpaceDN/>
      <w:adjustRightInd/>
      <w:spacing w:line="200" w:lineRule="atLeast"/>
    </w:pPr>
    <w:rPr>
      <w:rFonts w:ascii="Courier New" w:hAnsi="Courier New" w:cs="Courier New"/>
      <w:b/>
      <w:bCs/>
      <w:lang w:eastAsia="ar-SA"/>
    </w:rPr>
  </w:style>
  <w:style w:type="character" w:customStyle="1" w:styleId="WW8Num1z0">
    <w:name w:val="WW8Num1z0"/>
    <w:rsid w:val="000E3695"/>
    <w:rPr>
      <w:rFonts w:ascii="Symbol" w:hAnsi="Symbol" w:cs="Symbol"/>
    </w:rPr>
  </w:style>
  <w:style w:type="character" w:customStyle="1" w:styleId="WW8Num4z0">
    <w:name w:val="WW8Num4z0"/>
    <w:rsid w:val="000E3695"/>
    <w:rPr>
      <w:rFonts w:ascii="Symbol" w:hAnsi="Symbol"/>
    </w:rPr>
  </w:style>
  <w:style w:type="character" w:customStyle="1" w:styleId="WW8Num4z1">
    <w:name w:val="WW8Num4z1"/>
    <w:rsid w:val="000E3695"/>
    <w:rPr>
      <w:rFonts w:ascii="Symbol" w:hAnsi="Symbol" w:cs="Symbol"/>
    </w:rPr>
  </w:style>
  <w:style w:type="character" w:customStyle="1" w:styleId="WW8Num4z2">
    <w:name w:val="WW8Num4z2"/>
    <w:rsid w:val="000E3695"/>
    <w:rPr>
      <w:rFonts w:ascii="Wingdings" w:hAnsi="Wingdings" w:cs="Wingdings"/>
    </w:rPr>
  </w:style>
  <w:style w:type="character" w:customStyle="1" w:styleId="WW8Num4z4">
    <w:name w:val="WW8Num4z4"/>
    <w:rsid w:val="000E3695"/>
    <w:rPr>
      <w:rFonts w:ascii="Courier New" w:hAnsi="Courier New" w:cs="Courier New"/>
    </w:rPr>
  </w:style>
  <w:style w:type="character" w:customStyle="1" w:styleId="WW8Num5z0">
    <w:name w:val="WW8Num5z0"/>
    <w:rsid w:val="000E3695"/>
    <w:rPr>
      <w:rFonts w:ascii="Symbol" w:hAnsi="Symbol"/>
    </w:rPr>
  </w:style>
  <w:style w:type="character" w:customStyle="1" w:styleId="WW8Num6z0">
    <w:name w:val="WW8Num6z0"/>
    <w:rsid w:val="000E3695"/>
    <w:rPr>
      <w:rFonts w:ascii="Symbol" w:hAnsi="Symbol"/>
    </w:rPr>
  </w:style>
  <w:style w:type="character" w:customStyle="1" w:styleId="WW8Num7z0">
    <w:name w:val="WW8Num7z0"/>
    <w:rsid w:val="000E3695"/>
    <w:rPr>
      <w:rFonts w:ascii="Symbol" w:hAnsi="Symbol"/>
    </w:rPr>
  </w:style>
  <w:style w:type="character" w:customStyle="1" w:styleId="WW8Num7z1">
    <w:name w:val="WW8Num7z1"/>
    <w:rsid w:val="000E3695"/>
    <w:rPr>
      <w:rFonts w:ascii="Symbol" w:hAnsi="Symbol" w:cs="Symbol"/>
    </w:rPr>
  </w:style>
  <w:style w:type="character" w:customStyle="1" w:styleId="WW8Num7z2">
    <w:name w:val="WW8Num7z2"/>
    <w:rsid w:val="000E3695"/>
    <w:rPr>
      <w:rFonts w:ascii="Wingdings" w:hAnsi="Wingdings" w:cs="Wingdings"/>
    </w:rPr>
  </w:style>
  <w:style w:type="character" w:customStyle="1" w:styleId="WW8Num7z4">
    <w:name w:val="WW8Num7z4"/>
    <w:rsid w:val="000E3695"/>
    <w:rPr>
      <w:rFonts w:ascii="Courier New" w:hAnsi="Courier New" w:cs="Courier New"/>
    </w:rPr>
  </w:style>
  <w:style w:type="character" w:customStyle="1" w:styleId="WW8Num8z0">
    <w:name w:val="WW8Num8z0"/>
    <w:rsid w:val="000E3695"/>
    <w:rPr>
      <w:rFonts w:ascii="Symbol" w:hAnsi="Symbol"/>
    </w:rPr>
  </w:style>
  <w:style w:type="character" w:customStyle="1" w:styleId="WW8Num8z2">
    <w:name w:val="WW8Num8z2"/>
    <w:rsid w:val="000E3695"/>
    <w:rPr>
      <w:rFonts w:ascii="Wingdings" w:hAnsi="Wingdings" w:cs="Wingdings"/>
    </w:rPr>
  </w:style>
  <w:style w:type="character" w:customStyle="1" w:styleId="WW8Num8z4">
    <w:name w:val="WW8Num8z4"/>
    <w:rsid w:val="000E3695"/>
    <w:rPr>
      <w:rFonts w:ascii="Courier New" w:hAnsi="Courier New" w:cs="Courier New"/>
    </w:rPr>
  </w:style>
  <w:style w:type="character" w:customStyle="1" w:styleId="WW8Num9z0">
    <w:name w:val="WW8Num9z0"/>
    <w:rsid w:val="000E3695"/>
    <w:rPr>
      <w:rFonts w:ascii="Symbol" w:hAnsi="Symbol" w:cs="Symbol"/>
    </w:rPr>
  </w:style>
  <w:style w:type="character" w:customStyle="1" w:styleId="WW8Num9z2">
    <w:name w:val="WW8Num9z2"/>
    <w:rsid w:val="000E3695"/>
    <w:rPr>
      <w:rFonts w:ascii="Wingdings" w:hAnsi="Wingdings" w:cs="Wingdings"/>
    </w:rPr>
  </w:style>
  <w:style w:type="character" w:customStyle="1" w:styleId="WW8Num9z4">
    <w:name w:val="WW8Num9z4"/>
    <w:rsid w:val="000E3695"/>
    <w:rPr>
      <w:rFonts w:ascii="Courier New" w:hAnsi="Courier New" w:cs="Courier New"/>
    </w:rPr>
  </w:style>
  <w:style w:type="character" w:customStyle="1" w:styleId="WW8Num10z0">
    <w:name w:val="WW8Num10z0"/>
    <w:rsid w:val="000E3695"/>
    <w:rPr>
      <w:rFonts w:ascii="Symbol" w:hAnsi="Symbol" w:cs="Symbol"/>
    </w:rPr>
  </w:style>
  <w:style w:type="character" w:customStyle="1" w:styleId="WW8Num10z1">
    <w:name w:val="WW8Num10z1"/>
    <w:rsid w:val="000E3695"/>
    <w:rPr>
      <w:rFonts w:ascii="Symbol" w:hAnsi="Symbol" w:cs="Symbol"/>
    </w:rPr>
  </w:style>
  <w:style w:type="character" w:customStyle="1" w:styleId="WW8Num10z2">
    <w:name w:val="WW8Num10z2"/>
    <w:rsid w:val="000E3695"/>
    <w:rPr>
      <w:rFonts w:ascii="Wingdings" w:hAnsi="Wingdings" w:cs="Wingdings"/>
    </w:rPr>
  </w:style>
  <w:style w:type="character" w:customStyle="1" w:styleId="WW8Num10z4">
    <w:name w:val="WW8Num10z4"/>
    <w:rsid w:val="000E3695"/>
    <w:rPr>
      <w:rFonts w:ascii="Courier New" w:hAnsi="Courier New" w:cs="Courier New"/>
    </w:rPr>
  </w:style>
  <w:style w:type="character" w:customStyle="1" w:styleId="WW8Num11z0">
    <w:name w:val="WW8Num11z0"/>
    <w:rsid w:val="000E3695"/>
    <w:rPr>
      <w:rFonts w:ascii="Times New Roman" w:eastAsia="Times New Roman" w:hAnsi="Times New Roman"/>
    </w:rPr>
  </w:style>
  <w:style w:type="character" w:customStyle="1" w:styleId="WW8Num11z1">
    <w:name w:val="WW8Num11z1"/>
    <w:rsid w:val="000E3695"/>
    <w:rPr>
      <w:rFonts w:ascii="Symbol" w:hAnsi="Symbol" w:cs="Symbol"/>
    </w:rPr>
  </w:style>
  <w:style w:type="character" w:customStyle="1" w:styleId="WW8Num11z2">
    <w:name w:val="WW8Num11z2"/>
    <w:rsid w:val="000E3695"/>
    <w:rPr>
      <w:rFonts w:ascii="Wingdings" w:hAnsi="Wingdings" w:cs="Wingdings"/>
    </w:rPr>
  </w:style>
  <w:style w:type="character" w:customStyle="1" w:styleId="WW8Num11z4">
    <w:name w:val="WW8Num11z4"/>
    <w:rsid w:val="000E3695"/>
    <w:rPr>
      <w:rFonts w:ascii="Courier New" w:hAnsi="Courier New" w:cs="Courier New"/>
    </w:rPr>
  </w:style>
  <w:style w:type="character" w:customStyle="1" w:styleId="WW8Num12z0">
    <w:name w:val="WW8Num12z0"/>
    <w:rsid w:val="000E3695"/>
    <w:rPr>
      <w:rFonts w:ascii="Symbol" w:hAnsi="Symbol" w:cs="Symbol"/>
    </w:rPr>
  </w:style>
  <w:style w:type="character" w:customStyle="1" w:styleId="WW8Num12z1">
    <w:name w:val="WW8Num12z1"/>
    <w:rsid w:val="000E3695"/>
    <w:rPr>
      <w:rFonts w:ascii="Courier New" w:hAnsi="Courier New" w:cs="Courier New"/>
    </w:rPr>
  </w:style>
  <w:style w:type="character" w:customStyle="1" w:styleId="WW8Num12z2">
    <w:name w:val="WW8Num12z2"/>
    <w:rsid w:val="000E3695"/>
    <w:rPr>
      <w:rFonts w:ascii="Wingdings" w:hAnsi="Wingdings" w:cs="Wingdings"/>
    </w:rPr>
  </w:style>
  <w:style w:type="character" w:customStyle="1" w:styleId="WW8Num12z4">
    <w:name w:val="WW8Num12z4"/>
    <w:rsid w:val="000E3695"/>
    <w:rPr>
      <w:rFonts w:ascii="Courier New" w:hAnsi="Courier New" w:cs="Courier New"/>
    </w:rPr>
  </w:style>
  <w:style w:type="character" w:customStyle="1" w:styleId="WW8Num13z0">
    <w:name w:val="WW8Num13z0"/>
    <w:rsid w:val="000E3695"/>
    <w:rPr>
      <w:rFonts w:ascii="Times New Roman" w:hAnsi="Times New Roman"/>
    </w:rPr>
  </w:style>
  <w:style w:type="character" w:customStyle="1" w:styleId="WW8Num13z1">
    <w:name w:val="WW8Num13z1"/>
    <w:rsid w:val="000E3695"/>
    <w:rPr>
      <w:rFonts w:ascii="Symbol" w:hAnsi="Symbol" w:cs="Symbol"/>
    </w:rPr>
  </w:style>
  <w:style w:type="character" w:customStyle="1" w:styleId="WW8Num13z2">
    <w:name w:val="WW8Num13z2"/>
    <w:rsid w:val="000E3695"/>
    <w:rPr>
      <w:rFonts w:ascii="Wingdings" w:hAnsi="Wingdings" w:cs="Wingdings"/>
    </w:rPr>
  </w:style>
  <w:style w:type="character" w:customStyle="1" w:styleId="WW8Num13z4">
    <w:name w:val="WW8Num13z4"/>
    <w:rsid w:val="000E3695"/>
    <w:rPr>
      <w:rFonts w:ascii="Courier New" w:hAnsi="Courier New" w:cs="Courier New"/>
    </w:rPr>
  </w:style>
  <w:style w:type="character" w:customStyle="1" w:styleId="WW8Num14z0">
    <w:name w:val="WW8Num14z0"/>
    <w:rsid w:val="000E3695"/>
    <w:rPr>
      <w:rFonts w:ascii="Times New Roman" w:eastAsia="Times New Roman" w:hAnsi="Times New Roman"/>
    </w:rPr>
  </w:style>
  <w:style w:type="character" w:customStyle="1" w:styleId="WW8Num14z1">
    <w:name w:val="WW8Num14z1"/>
    <w:rsid w:val="000E3695"/>
    <w:rPr>
      <w:rFonts w:ascii="Symbol" w:hAnsi="Symbol" w:cs="Symbol"/>
    </w:rPr>
  </w:style>
  <w:style w:type="character" w:customStyle="1" w:styleId="WW8Num14z2">
    <w:name w:val="WW8Num14z2"/>
    <w:rsid w:val="000E3695"/>
    <w:rPr>
      <w:rFonts w:ascii="Wingdings" w:hAnsi="Wingdings" w:cs="Wingdings"/>
    </w:rPr>
  </w:style>
  <w:style w:type="character" w:customStyle="1" w:styleId="WW8Num14z4">
    <w:name w:val="WW8Num14z4"/>
    <w:rsid w:val="000E3695"/>
    <w:rPr>
      <w:rFonts w:ascii="Courier New" w:hAnsi="Courier New" w:cs="Courier New"/>
    </w:rPr>
  </w:style>
  <w:style w:type="character" w:customStyle="1" w:styleId="WW8Num15z0">
    <w:name w:val="WW8Num15z0"/>
    <w:rsid w:val="000E3695"/>
    <w:rPr>
      <w:rFonts w:ascii="Symbol" w:hAnsi="Symbol" w:cs="Symbol"/>
    </w:rPr>
  </w:style>
  <w:style w:type="character" w:customStyle="1" w:styleId="WW8Num15z1">
    <w:name w:val="WW8Num15z1"/>
    <w:rsid w:val="000E3695"/>
    <w:rPr>
      <w:rFonts w:ascii="Courier New" w:hAnsi="Courier New" w:cs="Courier New"/>
    </w:rPr>
  </w:style>
  <w:style w:type="character" w:customStyle="1" w:styleId="WW8Num15z2">
    <w:name w:val="WW8Num15z2"/>
    <w:rsid w:val="000E3695"/>
    <w:rPr>
      <w:rFonts w:ascii="Wingdings" w:hAnsi="Wingdings" w:cs="Wingdings"/>
    </w:rPr>
  </w:style>
  <w:style w:type="character" w:customStyle="1" w:styleId="WW8Num15z4">
    <w:name w:val="WW8Num15z4"/>
    <w:rsid w:val="000E3695"/>
    <w:rPr>
      <w:rFonts w:ascii="Courier New" w:hAnsi="Courier New" w:cs="Courier New"/>
    </w:rPr>
  </w:style>
  <w:style w:type="character" w:customStyle="1" w:styleId="WW8Num16z0">
    <w:name w:val="WW8Num16z0"/>
    <w:rsid w:val="000E3695"/>
    <w:rPr>
      <w:rFonts w:ascii="Symbol" w:hAnsi="Symbol" w:cs="Symbol"/>
    </w:rPr>
  </w:style>
  <w:style w:type="character" w:customStyle="1" w:styleId="WW8Num16z1">
    <w:name w:val="WW8Num16z1"/>
    <w:rsid w:val="000E3695"/>
    <w:rPr>
      <w:rFonts w:ascii="Courier New" w:hAnsi="Courier New" w:cs="Courier New"/>
    </w:rPr>
  </w:style>
  <w:style w:type="character" w:customStyle="1" w:styleId="WW8Num16z2">
    <w:name w:val="WW8Num16z2"/>
    <w:rsid w:val="000E3695"/>
    <w:rPr>
      <w:rFonts w:ascii="Wingdings" w:hAnsi="Wingdings" w:cs="Wingdings"/>
    </w:rPr>
  </w:style>
  <w:style w:type="character" w:customStyle="1" w:styleId="WW8Num16z4">
    <w:name w:val="WW8Num16z4"/>
    <w:rsid w:val="000E3695"/>
    <w:rPr>
      <w:rFonts w:ascii="Courier New" w:hAnsi="Courier New" w:cs="Courier New"/>
    </w:rPr>
  </w:style>
  <w:style w:type="character" w:customStyle="1" w:styleId="WW8Num17z0">
    <w:name w:val="WW8Num17z0"/>
    <w:rsid w:val="000E3695"/>
    <w:rPr>
      <w:rFonts w:ascii="Symbol" w:hAnsi="Symbol" w:cs="Symbol"/>
    </w:rPr>
  </w:style>
  <w:style w:type="character" w:customStyle="1" w:styleId="WW8Num17z1">
    <w:name w:val="WW8Num17z1"/>
    <w:rsid w:val="000E3695"/>
    <w:rPr>
      <w:rFonts w:ascii="Symbol" w:hAnsi="Symbol" w:cs="Symbol"/>
    </w:rPr>
  </w:style>
  <w:style w:type="character" w:customStyle="1" w:styleId="WW8Num17z2">
    <w:name w:val="WW8Num17z2"/>
    <w:rsid w:val="000E3695"/>
    <w:rPr>
      <w:rFonts w:ascii="Wingdings" w:hAnsi="Wingdings" w:cs="Wingdings"/>
    </w:rPr>
  </w:style>
  <w:style w:type="character" w:customStyle="1" w:styleId="WW8Num17z4">
    <w:name w:val="WW8Num17z4"/>
    <w:rsid w:val="000E3695"/>
    <w:rPr>
      <w:rFonts w:ascii="Courier New" w:hAnsi="Courier New" w:cs="Courier New"/>
    </w:rPr>
  </w:style>
  <w:style w:type="character" w:customStyle="1" w:styleId="WW8Num18z0">
    <w:name w:val="WW8Num18z0"/>
    <w:rsid w:val="000E3695"/>
    <w:rPr>
      <w:rFonts w:ascii="Symbol" w:hAnsi="Symbol" w:cs="Symbol"/>
    </w:rPr>
  </w:style>
  <w:style w:type="character" w:customStyle="1" w:styleId="WW8Num18z1">
    <w:name w:val="WW8Num18z1"/>
    <w:rsid w:val="000E3695"/>
    <w:rPr>
      <w:rFonts w:ascii="Courier New" w:hAnsi="Courier New" w:cs="Courier New"/>
    </w:rPr>
  </w:style>
  <w:style w:type="character" w:customStyle="1" w:styleId="WW8Num18z2">
    <w:name w:val="WW8Num18z2"/>
    <w:rsid w:val="000E3695"/>
    <w:rPr>
      <w:rFonts w:ascii="Wingdings" w:hAnsi="Wingdings" w:cs="Wingdings"/>
    </w:rPr>
  </w:style>
  <w:style w:type="character" w:customStyle="1" w:styleId="WW8Num18z4">
    <w:name w:val="WW8Num18z4"/>
    <w:rsid w:val="000E3695"/>
    <w:rPr>
      <w:rFonts w:ascii="Courier New" w:hAnsi="Courier New" w:cs="Courier New"/>
    </w:rPr>
  </w:style>
  <w:style w:type="character" w:customStyle="1" w:styleId="WW8Num19z0">
    <w:name w:val="WW8Num19z0"/>
    <w:rsid w:val="000E3695"/>
    <w:rPr>
      <w:rFonts w:ascii="Symbol" w:hAnsi="Symbol" w:cs="Symbol"/>
    </w:rPr>
  </w:style>
  <w:style w:type="character" w:customStyle="1" w:styleId="WW8Num19z1">
    <w:name w:val="WW8Num19z1"/>
    <w:rsid w:val="000E3695"/>
    <w:rPr>
      <w:rFonts w:ascii="Symbol" w:hAnsi="Symbol" w:cs="Courier New"/>
    </w:rPr>
  </w:style>
  <w:style w:type="character" w:customStyle="1" w:styleId="WW8Num19z2">
    <w:name w:val="WW8Num19z2"/>
    <w:rsid w:val="000E3695"/>
    <w:rPr>
      <w:rFonts w:ascii="Wingdings" w:hAnsi="Wingdings" w:cs="Wingdings"/>
    </w:rPr>
  </w:style>
  <w:style w:type="character" w:customStyle="1" w:styleId="WW8Num19z4">
    <w:name w:val="WW8Num19z4"/>
    <w:rsid w:val="000E3695"/>
    <w:rPr>
      <w:rFonts w:ascii="Courier New" w:hAnsi="Courier New" w:cs="Courier New"/>
    </w:rPr>
  </w:style>
  <w:style w:type="character" w:customStyle="1" w:styleId="WW8Num20z0">
    <w:name w:val="WW8Num20z0"/>
    <w:rsid w:val="000E3695"/>
    <w:rPr>
      <w:rFonts w:ascii="Symbol" w:hAnsi="Symbol" w:cs="Symbol"/>
    </w:rPr>
  </w:style>
  <w:style w:type="character" w:customStyle="1" w:styleId="WW8Num20z1">
    <w:name w:val="WW8Num20z1"/>
    <w:rsid w:val="000E3695"/>
    <w:rPr>
      <w:rFonts w:ascii="Courier New" w:hAnsi="Courier New" w:cs="Courier New"/>
    </w:rPr>
  </w:style>
  <w:style w:type="character" w:customStyle="1" w:styleId="WW8Num20z2">
    <w:name w:val="WW8Num20z2"/>
    <w:rsid w:val="000E3695"/>
    <w:rPr>
      <w:rFonts w:ascii="Wingdings" w:hAnsi="Wingdings" w:cs="Wingdings"/>
    </w:rPr>
  </w:style>
  <w:style w:type="character" w:customStyle="1" w:styleId="WW8Num20z4">
    <w:name w:val="WW8Num20z4"/>
    <w:rsid w:val="000E3695"/>
    <w:rPr>
      <w:rFonts w:ascii="Courier New" w:hAnsi="Courier New" w:cs="Courier New"/>
    </w:rPr>
  </w:style>
  <w:style w:type="character" w:customStyle="1" w:styleId="WW8Num21z0">
    <w:name w:val="WW8Num21z0"/>
    <w:rsid w:val="000E3695"/>
    <w:rPr>
      <w:rFonts w:ascii="Symbol" w:hAnsi="Symbol" w:cs="Symbol"/>
    </w:rPr>
  </w:style>
  <w:style w:type="character" w:customStyle="1" w:styleId="WW8Num22z0">
    <w:name w:val="WW8Num22z0"/>
    <w:rsid w:val="000E3695"/>
    <w:rPr>
      <w:rFonts w:ascii="Symbol" w:hAnsi="Symbol" w:cs="Symbol"/>
    </w:rPr>
  </w:style>
  <w:style w:type="character" w:customStyle="1" w:styleId="WW8Num22z1">
    <w:name w:val="WW8Num22z1"/>
    <w:rsid w:val="000E3695"/>
    <w:rPr>
      <w:rFonts w:ascii="Symbol" w:hAnsi="Symbol" w:cs="Courier New"/>
    </w:rPr>
  </w:style>
  <w:style w:type="character" w:customStyle="1" w:styleId="WW8Num22z2">
    <w:name w:val="WW8Num22z2"/>
    <w:rsid w:val="000E3695"/>
    <w:rPr>
      <w:rFonts w:ascii="Wingdings" w:hAnsi="Wingdings" w:cs="Wingdings"/>
    </w:rPr>
  </w:style>
  <w:style w:type="character" w:customStyle="1" w:styleId="WW8Num22z4">
    <w:name w:val="WW8Num22z4"/>
    <w:rsid w:val="000E3695"/>
    <w:rPr>
      <w:rFonts w:ascii="Courier New" w:hAnsi="Courier New" w:cs="Courier New"/>
    </w:rPr>
  </w:style>
  <w:style w:type="character" w:customStyle="1" w:styleId="WW8Num23z0">
    <w:name w:val="WW8Num23z0"/>
    <w:rsid w:val="000E3695"/>
    <w:rPr>
      <w:rFonts w:ascii="Symbol" w:hAnsi="Symbol" w:cs="Symbol"/>
    </w:rPr>
  </w:style>
  <w:style w:type="character" w:customStyle="1" w:styleId="WW8Num23z1">
    <w:name w:val="WW8Num23z1"/>
    <w:rsid w:val="000E3695"/>
    <w:rPr>
      <w:rFonts w:ascii="Courier New" w:hAnsi="Courier New" w:cs="Courier New"/>
    </w:rPr>
  </w:style>
  <w:style w:type="character" w:customStyle="1" w:styleId="WW8Num23z2">
    <w:name w:val="WW8Num23z2"/>
    <w:rsid w:val="000E3695"/>
    <w:rPr>
      <w:rFonts w:ascii="Wingdings" w:hAnsi="Wingdings" w:cs="Wingdings"/>
    </w:rPr>
  </w:style>
  <w:style w:type="character" w:customStyle="1" w:styleId="WW8Num23z4">
    <w:name w:val="WW8Num23z4"/>
    <w:rsid w:val="000E3695"/>
    <w:rPr>
      <w:rFonts w:ascii="Courier New" w:hAnsi="Courier New" w:cs="Courier New"/>
    </w:rPr>
  </w:style>
  <w:style w:type="character" w:customStyle="1" w:styleId="WW8Num24z0">
    <w:name w:val="WW8Num24z0"/>
    <w:rsid w:val="000E3695"/>
    <w:rPr>
      <w:rFonts w:ascii="Symbol" w:hAnsi="Symbol" w:cs="Symbol"/>
    </w:rPr>
  </w:style>
  <w:style w:type="character" w:customStyle="1" w:styleId="WW8Num25z0">
    <w:name w:val="WW8Num25z0"/>
    <w:rsid w:val="000E3695"/>
    <w:rPr>
      <w:rFonts w:ascii="Symbol" w:hAnsi="Symbol" w:cs="Symbol"/>
    </w:rPr>
  </w:style>
  <w:style w:type="character" w:customStyle="1" w:styleId="WW8Num25z1">
    <w:name w:val="WW8Num25z1"/>
    <w:rsid w:val="000E3695"/>
    <w:rPr>
      <w:rFonts w:ascii="Courier New" w:hAnsi="Courier New" w:cs="Courier New"/>
    </w:rPr>
  </w:style>
  <w:style w:type="character" w:customStyle="1" w:styleId="WW8Num25z2">
    <w:name w:val="WW8Num25z2"/>
    <w:rsid w:val="000E3695"/>
    <w:rPr>
      <w:rFonts w:ascii="Wingdings" w:hAnsi="Wingdings" w:cs="Wingdings"/>
    </w:rPr>
  </w:style>
  <w:style w:type="character" w:customStyle="1" w:styleId="WW8Num25z4">
    <w:name w:val="WW8Num25z4"/>
    <w:rsid w:val="000E3695"/>
    <w:rPr>
      <w:rFonts w:ascii="Courier New" w:hAnsi="Courier New" w:cs="Courier New"/>
    </w:rPr>
  </w:style>
  <w:style w:type="character" w:customStyle="1" w:styleId="WW8Num27z0">
    <w:name w:val="WW8Num27z0"/>
    <w:rsid w:val="000E3695"/>
    <w:rPr>
      <w:rFonts w:ascii="Symbol" w:hAnsi="Symbol" w:cs="Symbol"/>
    </w:rPr>
  </w:style>
  <w:style w:type="character" w:customStyle="1" w:styleId="WW8Num28z0">
    <w:name w:val="WW8Num28z0"/>
    <w:rsid w:val="000E3695"/>
    <w:rPr>
      <w:rFonts w:ascii="Times New Roman" w:eastAsia="Times New Roman" w:hAnsi="Times New Roman"/>
    </w:rPr>
  </w:style>
  <w:style w:type="character" w:customStyle="1" w:styleId="WW8Num29z0">
    <w:name w:val="WW8Num29z0"/>
    <w:rsid w:val="000E3695"/>
    <w:rPr>
      <w:rFonts w:ascii="Symbol" w:hAnsi="Symbol" w:cs="Symbol"/>
    </w:rPr>
  </w:style>
  <w:style w:type="character" w:customStyle="1" w:styleId="WW8Num30z0">
    <w:name w:val="WW8Num30z0"/>
    <w:rsid w:val="000E3695"/>
    <w:rPr>
      <w:rFonts w:ascii="Symbol" w:hAnsi="Symbol" w:cs="Symbol"/>
    </w:rPr>
  </w:style>
  <w:style w:type="character" w:customStyle="1" w:styleId="WW8Num31z0">
    <w:name w:val="WW8Num31z0"/>
    <w:rsid w:val="000E3695"/>
    <w:rPr>
      <w:rFonts w:ascii="Symbol" w:hAnsi="Symbol"/>
    </w:rPr>
  </w:style>
  <w:style w:type="character" w:customStyle="1" w:styleId="WW8Num32z0">
    <w:name w:val="WW8Num32z0"/>
    <w:rsid w:val="000E3695"/>
    <w:rPr>
      <w:rFonts w:ascii="Symbol" w:hAnsi="Symbol"/>
    </w:rPr>
  </w:style>
  <w:style w:type="character" w:customStyle="1" w:styleId="WW8Num33z0">
    <w:name w:val="WW8Num33z0"/>
    <w:rsid w:val="000E3695"/>
    <w:rPr>
      <w:rFonts w:ascii="Symbol" w:hAnsi="Symbol" w:cs="Symbol"/>
    </w:rPr>
  </w:style>
  <w:style w:type="character" w:customStyle="1" w:styleId="WW8Num34z0">
    <w:name w:val="WW8Num34z0"/>
    <w:rsid w:val="000E3695"/>
    <w:rPr>
      <w:rFonts w:ascii="Symbol" w:hAnsi="Symbol" w:cs="Symbol"/>
    </w:rPr>
  </w:style>
  <w:style w:type="character" w:customStyle="1" w:styleId="WW8Num35z0">
    <w:name w:val="WW8Num35z0"/>
    <w:rsid w:val="000E3695"/>
    <w:rPr>
      <w:rFonts w:ascii="Symbol" w:hAnsi="Symbol"/>
    </w:rPr>
  </w:style>
  <w:style w:type="character" w:customStyle="1" w:styleId="WW8Num37z0">
    <w:name w:val="WW8Num37z0"/>
    <w:rsid w:val="000E3695"/>
    <w:rPr>
      <w:rFonts w:ascii="Symbol" w:hAnsi="Symbol" w:cs="Symbol"/>
    </w:rPr>
  </w:style>
  <w:style w:type="character" w:customStyle="1" w:styleId="WW8Num37z1">
    <w:name w:val="WW8Num37z1"/>
    <w:rsid w:val="000E3695"/>
    <w:rPr>
      <w:rFonts w:ascii="Courier New" w:hAnsi="Courier New" w:cs="Courier New"/>
    </w:rPr>
  </w:style>
  <w:style w:type="character" w:customStyle="1" w:styleId="WW8Num37z2">
    <w:name w:val="WW8Num37z2"/>
    <w:rsid w:val="000E3695"/>
    <w:rPr>
      <w:rFonts w:ascii="Wingdings" w:hAnsi="Wingdings" w:cs="Wingdings"/>
    </w:rPr>
  </w:style>
  <w:style w:type="character" w:customStyle="1" w:styleId="WW8Num38z0">
    <w:name w:val="WW8Num38z0"/>
    <w:rsid w:val="000E3695"/>
    <w:rPr>
      <w:rFonts w:ascii="Symbol" w:hAnsi="Symbol" w:cs="Symbol"/>
    </w:rPr>
  </w:style>
  <w:style w:type="character" w:customStyle="1" w:styleId="WW8Num38z1">
    <w:name w:val="WW8Num38z1"/>
    <w:rsid w:val="000E3695"/>
    <w:rPr>
      <w:rFonts w:ascii="Courier New" w:hAnsi="Courier New" w:cs="Courier New"/>
    </w:rPr>
  </w:style>
  <w:style w:type="character" w:customStyle="1" w:styleId="WW8Num38z2">
    <w:name w:val="WW8Num38z2"/>
    <w:rsid w:val="000E3695"/>
    <w:rPr>
      <w:rFonts w:ascii="Wingdings" w:hAnsi="Wingdings" w:cs="Wingdings"/>
    </w:rPr>
  </w:style>
  <w:style w:type="character" w:customStyle="1" w:styleId="WW8Num39z0">
    <w:name w:val="WW8Num39z0"/>
    <w:rsid w:val="000E3695"/>
    <w:rPr>
      <w:rFonts w:ascii="Symbol" w:hAnsi="Symbol" w:cs="Symbol"/>
    </w:rPr>
  </w:style>
  <w:style w:type="character" w:customStyle="1" w:styleId="WW8Num39z2">
    <w:name w:val="WW8Num39z2"/>
    <w:rsid w:val="000E3695"/>
    <w:rPr>
      <w:rFonts w:ascii="Wingdings" w:hAnsi="Wingdings" w:cs="Wingdings"/>
    </w:rPr>
  </w:style>
  <w:style w:type="character" w:customStyle="1" w:styleId="WW8Num39z4">
    <w:name w:val="WW8Num39z4"/>
    <w:rsid w:val="000E3695"/>
    <w:rPr>
      <w:rFonts w:ascii="Courier New" w:hAnsi="Courier New" w:cs="Courier New"/>
    </w:rPr>
  </w:style>
  <w:style w:type="character" w:customStyle="1" w:styleId="WW8Num41z0">
    <w:name w:val="WW8Num41z0"/>
    <w:rsid w:val="000E3695"/>
    <w:rPr>
      <w:rFonts w:ascii="Symbol" w:hAnsi="Symbol" w:cs="Symbol"/>
    </w:rPr>
  </w:style>
  <w:style w:type="character" w:customStyle="1" w:styleId="WW8Num41z1">
    <w:name w:val="WW8Num41z1"/>
    <w:rsid w:val="000E3695"/>
    <w:rPr>
      <w:rFonts w:ascii="Courier New" w:hAnsi="Courier New" w:cs="Courier New"/>
    </w:rPr>
  </w:style>
  <w:style w:type="character" w:customStyle="1" w:styleId="WW8Num41z2">
    <w:name w:val="WW8Num41z2"/>
    <w:rsid w:val="000E3695"/>
    <w:rPr>
      <w:rFonts w:ascii="Wingdings" w:hAnsi="Wingdings" w:cs="Wingdings"/>
    </w:rPr>
  </w:style>
  <w:style w:type="character" w:customStyle="1" w:styleId="WW8NumSt37z0">
    <w:name w:val="WW8NumSt37z0"/>
    <w:rsid w:val="000E3695"/>
    <w:rPr>
      <w:rFonts w:ascii="Helvetica" w:hAnsi="Helvetica"/>
    </w:rPr>
  </w:style>
  <w:style w:type="character" w:customStyle="1" w:styleId="26">
    <w:name w:val="Основной шрифт абзаца2"/>
    <w:rsid w:val="000E3695"/>
  </w:style>
  <w:style w:type="character" w:styleId="aff7">
    <w:name w:val="Hyperlink"/>
    <w:uiPriority w:val="99"/>
    <w:rsid w:val="000E3695"/>
    <w:rPr>
      <w:color w:val="0000FF"/>
      <w:u w:val="single"/>
    </w:rPr>
  </w:style>
  <w:style w:type="character" w:styleId="aff8">
    <w:name w:val="FollowedHyperlink"/>
    <w:uiPriority w:val="99"/>
    <w:rsid w:val="000E3695"/>
    <w:rPr>
      <w:color w:val="800080"/>
      <w:u w:val="single"/>
    </w:rPr>
  </w:style>
  <w:style w:type="character" w:styleId="aff9">
    <w:name w:val="line number"/>
    <w:basedOn w:val="26"/>
    <w:rsid w:val="000E3695"/>
  </w:style>
  <w:style w:type="character" w:customStyle="1" w:styleId="WW8Num2z0">
    <w:name w:val="WW8Num2z0"/>
    <w:rsid w:val="000E3695"/>
    <w:rPr>
      <w:rFonts w:ascii="Symbol" w:hAnsi="Symbol" w:cs="Symbol"/>
    </w:rPr>
  </w:style>
  <w:style w:type="character" w:customStyle="1" w:styleId="WW8Num3z0">
    <w:name w:val="WW8Num3z0"/>
    <w:rsid w:val="000E3695"/>
    <w:rPr>
      <w:rFonts w:ascii="Symbol" w:hAnsi="Symbol"/>
    </w:rPr>
  </w:style>
  <w:style w:type="character" w:customStyle="1" w:styleId="WW8Num21z1">
    <w:name w:val="WW8Num21z1"/>
    <w:rsid w:val="000E3695"/>
    <w:rPr>
      <w:rFonts w:ascii="Courier New" w:hAnsi="Courier New" w:cs="Courier New"/>
    </w:rPr>
  </w:style>
  <w:style w:type="character" w:customStyle="1" w:styleId="WW8Num21z2">
    <w:name w:val="WW8Num21z2"/>
    <w:rsid w:val="000E3695"/>
    <w:rPr>
      <w:rFonts w:ascii="Wingdings" w:hAnsi="Wingdings" w:cs="Wingdings"/>
    </w:rPr>
  </w:style>
  <w:style w:type="character" w:customStyle="1" w:styleId="WW8Num24z1">
    <w:name w:val="WW8Num24z1"/>
    <w:rsid w:val="000E3695"/>
    <w:rPr>
      <w:rFonts w:ascii="Courier New" w:hAnsi="Courier New" w:cs="Courier New"/>
    </w:rPr>
  </w:style>
  <w:style w:type="character" w:customStyle="1" w:styleId="WW8Num24z2">
    <w:name w:val="WW8Num24z2"/>
    <w:rsid w:val="000E3695"/>
    <w:rPr>
      <w:rFonts w:ascii="Wingdings" w:hAnsi="Wingdings" w:cs="Wingdings"/>
    </w:rPr>
  </w:style>
  <w:style w:type="character" w:customStyle="1" w:styleId="WW8Num27z1">
    <w:name w:val="WW8Num27z1"/>
    <w:rsid w:val="000E3695"/>
    <w:rPr>
      <w:rFonts w:ascii="Courier New" w:hAnsi="Courier New" w:cs="Courier New"/>
    </w:rPr>
  </w:style>
  <w:style w:type="character" w:customStyle="1" w:styleId="WW8Num27z2">
    <w:name w:val="WW8Num27z2"/>
    <w:rsid w:val="000E3695"/>
    <w:rPr>
      <w:rFonts w:ascii="Wingdings" w:hAnsi="Wingdings" w:cs="Wingdings"/>
    </w:rPr>
  </w:style>
  <w:style w:type="character" w:customStyle="1" w:styleId="WW8Num28z1">
    <w:name w:val="WW8Num28z1"/>
    <w:rsid w:val="000E3695"/>
    <w:rPr>
      <w:rFonts w:ascii="Symbol" w:hAnsi="Symbol" w:cs="Symbol"/>
    </w:rPr>
  </w:style>
  <w:style w:type="character" w:customStyle="1" w:styleId="WW8Num28z2">
    <w:name w:val="WW8Num28z2"/>
    <w:rsid w:val="000E3695"/>
    <w:rPr>
      <w:rFonts w:ascii="Wingdings" w:hAnsi="Wingdings" w:cs="Wingdings"/>
    </w:rPr>
  </w:style>
  <w:style w:type="character" w:customStyle="1" w:styleId="WW8Num28z4">
    <w:name w:val="WW8Num28z4"/>
    <w:rsid w:val="000E3695"/>
    <w:rPr>
      <w:rFonts w:ascii="Courier New" w:hAnsi="Courier New" w:cs="Courier New"/>
    </w:rPr>
  </w:style>
  <w:style w:type="character" w:customStyle="1" w:styleId="WW8Num29z1">
    <w:name w:val="WW8Num29z1"/>
    <w:rsid w:val="000E3695"/>
    <w:rPr>
      <w:rFonts w:ascii="Courier New" w:hAnsi="Courier New" w:cs="Courier New"/>
    </w:rPr>
  </w:style>
  <w:style w:type="character" w:customStyle="1" w:styleId="WW8Num29z2">
    <w:name w:val="WW8Num29z2"/>
    <w:rsid w:val="000E3695"/>
    <w:rPr>
      <w:rFonts w:ascii="Wingdings" w:hAnsi="Wingdings" w:cs="Wingdings"/>
    </w:rPr>
  </w:style>
  <w:style w:type="character" w:customStyle="1" w:styleId="15">
    <w:name w:val="Основной шрифт абзаца1"/>
    <w:rsid w:val="000E3695"/>
  </w:style>
  <w:style w:type="paragraph" w:customStyle="1" w:styleId="affa">
    <w:name w:val="Заголовок"/>
    <w:basedOn w:val="a1"/>
    <w:next w:val="ad"/>
    <w:rsid w:val="000E3695"/>
    <w:pPr>
      <w:keepNext/>
      <w:keepLines/>
      <w:widowControl/>
      <w:suppressAutoHyphens/>
      <w:overflowPunct w:val="0"/>
      <w:autoSpaceDN/>
      <w:adjustRightInd/>
      <w:spacing w:before="240" w:after="120" w:line="320" w:lineRule="exact"/>
      <w:ind w:firstLine="567"/>
      <w:jc w:val="both"/>
      <w:textAlignment w:val="baseline"/>
    </w:pPr>
    <w:rPr>
      <w:rFonts w:ascii="Arial" w:eastAsia="Lucida Sans Unicode" w:hAnsi="Arial" w:cs="Tahoma"/>
      <w:b/>
      <w:bCs/>
      <w:sz w:val="28"/>
      <w:szCs w:val="28"/>
      <w:lang w:eastAsia="ar-SA"/>
    </w:rPr>
  </w:style>
  <w:style w:type="paragraph" w:styleId="affb">
    <w:name w:val="List"/>
    <w:basedOn w:val="ad"/>
    <w:rsid w:val="000E3695"/>
    <w:pPr>
      <w:keepLines/>
      <w:widowControl w:val="0"/>
      <w:suppressAutoHyphens/>
      <w:overflowPunct w:val="0"/>
      <w:autoSpaceDE w:val="0"/>
      <w:spacing w:after="120" w:line="320" w:lineRule="exact"/>
      <w:ind w:firstLine="567"/>
      <w:jc w:val="left"/>
      <w:textAlignment w:val="baseline"/>
    </w:pPr>
    <w:rPr>
      <w:rFonts w:eastAsia="Times New Roman" w:cs="Tahoma"/>
      <w:sz w:val="20"/>
      <w:szCs w:val="20"/>
      <w:lang w:eastAsia="ar-SA"/>
    </w:rPr>
  </w:style>
  <w:style w:type="paragraph" w:customStyle="1" w:styleId="27">
    <w:name w:val="Название2"/>
    <w:basedOn w:val="a1"/>
    <w:rsid w:val="000E3695"/>
    <w:pPr>
      <w:keepLines/>
      <w:widowControl/>
      <w:suppressLineNumbers/>
      <w:suppressAutoHyphens/>
      <w:overflowPunct w:val="0"/>
      <w:autoSpaceDN/>
      <w:adjustRightInd/>
      <w:spacing w:before="120" w:after="120" w:line="320" w:lineRule="exact"/>
      <w:ind w:firstLine="567"/>
      <w:jc w:val="both"/>
      <w:textAlignment w:val="baseline"/>
    </w:pPr>
    <w:rPr>
      <w:rFonts w:ascii="Arial" w:hAnsi="Arial" w:cs="Tahoma"/>
      <w:b/>
      <w:bCs/>
      <w:i/>
      <w:iCs/>
      <w:szCs w:val="28"/>
      <w:lang w:eastAsia="ar-SA"/>
    </w:rPr>
  </w:style>
  <w:style w:type="paragraph" w:customStyle="1" w:styleId="28">
    <w:name w:val="Указатель2"/>
    <w:basedOn w:val="a1"/>
    <w:rsid w:val="000E3695"/>
    <w:pPr>
      <w:keepLines/>
      <w:widowControl/>
      <w:suppressLineNumbers/>
      <w:suppressAutoHyphens/>
      <w:overflowPunct w:val="0"/>
      <w:autoSpaceDN/>
      <w:adjustRightInd/>
      <w:spacing w:line="320" w:lineRule="exact"/>
      <w:ind w:firstLine="567"/>
      <w:jc w:val="both"/>
      <w:textAlignment w:val="baseline"/>
    </w:pPr>
    <w:rPr>
      <w:rFonts w:ascii="Arial" w:hAnsi="Arial" w:cs="Tahoma"/>
      <w:b/>
      <w:bCs/>
      <w:sz w:val="28"/>
      <w:szCs w:val="28"/>
      <w:lang w:eastAsia="ar-SA"/>
    </w:rPr>
  </w:style>
  <w:style w:type="paragraph" w:customStyle="1" w:styleId="HeadDoc">
    <w:name w:val="HeadDoc"/>
    <w:rsid w:val="000E3695"/>
    <w:pPr>
      <w:keepLines/>
      <w:suppressAutoHyphens/>
      <w:overflowPunct w:val="0"/>
      <w:autoSpaceDE w:val="0"/>
      <w:spacing w:after="0" w:line="240" w:lineRule="auto"/>
      <w:jc w:val="both"/>
      <w:textAlignment w:val="baseline"/>
    </w:pPr>
    <w:rPr>
      <w:rFonts w:ascii="Times New Roman" w:eastAsia="Arial" w:hAnsi="Times New Roman" w:cs="Times New Roman"/>
      <w:sz w:val="28"/>
      <w:szCs w:val="28"/>
      <w:lang w:eastAsia="ar-SA"/>
    </w:rPr>
  </w:style>
  <w:style w:type="paragraph" w:customStyle="1" w:styleId="Iauiue2">
    <w:name w:val="Iau?iue2"/>
    <w:rsid w:val="000E3695"/>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10">
    <w:name w:val="Основной текст с отступом 21"/>
    <w:basedOn w:val="a1"/>
    <w:rsid w:val="000E3695"/>
    <w:pPr>
      <w:widowControl/>
      <w:suppressAutoHyphens/>
      <w:autoSpaceDE/>
      <w:autoSpaceDN/>
      <w:adjustRightInd/>
      <w:spacing w:line="200" w:lineRule="atLeast"/>
      <w:ind w:firstLine="720"/>
    </w:pPr>
    <w:rPr>
      <w:b/>
      <w:bCs/>
      <w:sz w:val="28"/>
      <w:szCs w:val="28"/>
      <w:lang w:eastAsia="ar-SA"/>
    </w:rPr>
  </w:style>
  <w:style w:type="paragraph" w:customStyle="1" w:styleId="16">
    <w:name w:val="Основной текст с отступом1"/>
    <w:basedOn w:val="a1"/>
    <w:rsid w:val="000E3695"/>
    <w:pPr>
      <w:keepLines/>
      <w:suppressAutoHyphens/>
      <w:overflowPunct w:val="0"/>
      <w:autoSpaceDN/>
      <w:adjustRightInd/>
      <w:spacing w:line="320" w:lineRule="atLeast"/>
      <w:ind w:firstLine="709"/>
      <w:jc w:val="both"/>
    </w:pPr>
    <w:rPr>
      <w:b/>
      <w:bCs/>
      <w:sz w:val="28"/>
      <w:szCs w:val="28"/>
      <w:lang w:eastAsia="ar-SA"/>
    </w:rPr>
  </w:style>
  <w:style w:type="paragraph" w:customStyle="1" w:styleId="42">
    <w:name w:val="Маркированный список 42"/>
    <w:basedOn w:val="a1"/>
    <w:rsid w:val="000E3695"/>
    <w:pPr>
      <w:widowControl/>
      <w:suppressAutoHyphens/>
      <w:autoSpaceDE/>
      <w:autoSpaceDN/>
      <w:adjustRightInd/>
      <w:spacing w:line="200" w:lineRule="atLeast"/>
    </w:pPr>
    <w:rPr>
      <w:b/>
      <w:bCs/>
      <w:lang w:val="en-GB" w:eastAsia="ar-SA"/>
    </w:rPr>
  </w:style>
  <w:style w:type="paragraph" w:customStyle="1" w:styleId="310">
    <w:name w:val="Основной текст 31"/>
    <w:basedOn w:val="a1"/>
    <w:rsid w:val="000E3695"/>
    <w:pPr>
      <w:shd w:val="clear" w:color="auto" w:fill="FFFFFF"/>
      <w:suppressAutoHyphens/>
      <w:autoSpaceDN/>
      <w:adjustRightInd/>
      <w:spacing w:line="200" w:lineRule="atLeast"/>
      <w:jc w:val="center"/>
    </w:pPr>
    <w:rPr>
      <w:b/>
      <w:bCs/>
      <w:sz w:val="28"/>
      <w:szCs w:val="28"/>
      <w:lang w:eastAsia="ar-SA"/>
    </w:rPr>
  </w:style>
  <w:style w:type="paragraph" w:customStyle="1" w:styleId="29">
    <w:name w:val="Îñíîâíîé òåêñò 2"/>
    <w:basedOn w:val="af5"/>
    <w:rsid w:val="000E3695"/>
    <w:pPr>
      <w:widowControl w:val="0"/>
      <w:suppressAutoHyphens/>
      <w:ind w:firstLine="720"/>
      <w:jc w:val="both"/>
    </w:pPr>
    <w:rPr>
      <w:rFonts w:eastAsia="Arial"/>
      <w:b/>
      <w:bCs/>
      <w:color w:val="000000"/>
      <w:sz w:val="24"/>
      <w:szCs w:val="24"/>
      <w:lang w:eastAsia="ar-SA"/>
    </w:rPr>
  </w:style>
  <w:style w:type="paragraph" w:customStyle="1" w:styleId="affc">
    <w:name w:val="основной"/>
    <w:basedOn w:val="a1"/>
    <w:rsid w:val="000E3695"/>
    <w:pPr>
      <w:keepNext/>
      <w:widowControl/>
      <w:suppressAutoHyphens/>
      <w:autoSpaceDE/>
      <w:autoSpaceDN/>
      <w:adjustRightInd/>
      <w:spacing w:line="200" w:lineRule="atLeast"/>
    </w:pPr>
    <w:rPr>
      <w:b/>
      <w:bCs/>
      <w:sz w:val="28"/>
      <w:szCs w:val="28"/>
      <w:lang w:eastAsia="ar-SA"/>
    </w:rPr>
  </w:style>
  <w:style w:type="paragraph" w:customStyle="1" w:styleId="Iauiue">
    <w:name w:val="Iau?iue"/>
    <w:rsid w:val="000E3695"/>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3">
    <w:name w:val="Îñíîâíîé òåêñò ñ îòñòóïîì 3"/>
    <w:basedOn w:val="af5"/>
    <w:rsid w:val="000E3695"/>
    <w:pPr>
      <w:widowControl w:val="0"/>
      <w:suppressAutoHyphens/>
      <w:ind w:firstLine="567"/>
      <w:jc w:val="both"/>
    </w:pPr>
    <w:rPr>
      <w:rFonts w:ascii="Peterburg" w:eastAsia="Arial" w:hAnsi="Peterburg" w:cs="Peterburg"/>
      <w:b/>
      <w:bCs/>
      <w:i/>
      <w:iCs/>
      <w:sz w:val="24"/>
      <w:szCs w:val="24"/>
      <w:lang w:val="ru-RU" w:eastAsia="ar-SA"/>
    </w:rPr>
  </w:style>
  <w:style w:type="paragraph" w:customStyle="1" w:styleId="nienie">
    <w:name w:val="nienie"/>
    <w:basedOn w:val="Iauiue"/>
    <w:rsid w:val="000E3695"/>
    <w:pPr>
      <w:keepLines/>
      <w:numPr>
        <w:numId w:val="19"/>
      </w:numPr>
      <w:jc w:val="both"/>
    </w:pPr>
    <w:rPr>
      <w:rFonts w:ascii="Peterburg" w:hAnsi="Peterburg" w:cs="Peterburg"/>
      <w:sz w:val="24"/>
      <w:szCs w:val="24"/>
    </w:rPr>
  </w:style>
  <w:style w:type="paragraph" w:customStyle="1" w:styleId="Iniiaiieoaeno">
    <w:name w:val="Iniiaiie oaeno"/>
    <w:basedOn w:val="Iauiue"/>
    <w:rsid w:val="000E3695"/>
    <w:pPr>
      <w:widowControl/>
      <w:jc w:val="both"/>
    </w:pPr>
    <w:rPr>
      <w:rFonts w:ascii="Peterburg" w:hAnsi="Peterburg" w:cs="Peterburg"/>
    </w:rPr>
  </w:style>
  <w:style w:type="paragraph" w:customStyle="1" w:styleId="Iniiaiieoaeno2">
    <w:name w:val="Iniiaiie oaeno 2"/>
    <w:basedOn w:val="a1"/>
    <w:rsid w:val="000E3695"/>
    <w:pPr>
      <w:suppressAutoHyphens/>
      <w:autoSpaceDE/>
      <w:autoSpaceDN/>
      <w:adjustRightInd/>
      <w:spacing w:line="200" w:lineRule="atLeast"/>
      <w:ind w:firstLine="567"/>
      <w:jc w:val="both"/>
    </w:pPr>
    <w:rPr>
      <w:color w:val="000000"/>
      <w:sz w:val="28"/>
      <w:szCs w:val="28"/>
      <w:lang w:eastAsia="ar-SA"/>
    </w:rPr>
  </w:style>
  <w:style w:type="paragraph" w:customStyle="1" w:styleId="caaieiaie2">
    <w:name w:val="caaieiaie 2"/>
    <w:basedOn w:val="Iauiue"/>
    <w:next w:val="Iauiue"/>
    <w:rsid w:val="000E3695"/>
    <w:pPr>
      <w:keepNext/>
      <w:keepLines/>
      <w:spacing w:before="240" w:after="60"/>
      <w:jc w:val="center"/>
    </w:pPr>
    <w:rPr>
      <w:rFonts w:ascii="Peterburg" w:hAnsi="Peterburg" w:cs="Peterburg"/>
      <w:b/>
      <w:bCs/>
      <w:sz w:val="24"/>
      <w:szCs w:val="24"/>
    </w:rPr>
  </w:style>
  <w:style w:type="paragraph" w:customStyle="1" w:styleId="17">
    <w:name w:val="çàãîëîâîê 1"/>
    <w:basedOn w:val="af5"/>
    <w:next w:val="af5"/>
    <w:rsid w:val="000E3695"/>
    <w:pPr>
      <w:keepNext/>
      <w:widowControl w:val="0"/>
      <w:suppressAutoHyphens/>
    </w:pPr>
    <w:rPr>
      <w:rFonts w:eastAsia="Arial"/>
      <w:sz w:val="28"/>
      <w:szCs w:val="28"/>
      <w:lang w:val="ru-RU" w:eastAsia="ar-SA"/>
    </w:rPr>
  </w:style>
  <w:style w:type="paragraph" w:customStyle="1" w:styleId="affd">
    <w:name w:val="Îñíîâíîé òåêñò"/>
    <w:basedOn w:val="af5"/>
    <w:rsid w:val="000E3695"/>
    <w:pPr>
      <w:widowControl w:val="0"/>
      <w:tabs>
        <w:tab w:val="left" w:leader="dot" w:pos="9072"/>
      </w:tabs>
      <w:suppressAutoHyphens/>
      <w:jc w:val="both"/>
    </w:pPr>
    <w:rPr>
      <w:rFonts w:eastAsia="Arial"/>
      <w:b/>
      <w:bCs/>
      <w:sz w:val="24"/>
      <w:szCs w:val="24"/>
      <w:lang w:val="ru-RU" w:eastAsia="ar-SA"/>
    </w:rPr>
  </w:style>
  <w:style w:type="paragraph" w:customStyle="1" w:styleId="311">
    <w:name w:val="Основной текст с отступом 31"/>
    <w:basedOn w:val="a1"/>
    <w:rsid w:val="000E3695"/>
    <w:pPr>
      <w:widowControl/>
      <w:suppressAutoHyphens/>
      <w:autoSpaceDE/>
      <w:autoSpaceDN/>
      <w:adjustRightInd/>
      <w:spacing w:after="120" w:line="200" w:lineRule="atLeast"/>
      <w:ind w:left="283"/>
    </w:pPr>
    <w:rPr>
      <w:b/>
      <w:bCs/>
      <w:sz w:val="16"/>
      <w:szCs w:val="16"/>
      <w:lang w:eastAsia="ar-SA"/>
    </w:rPr>
  </w:style>
  <w:style w:type="paragraph" w:customStyle="1" w:styleId="Iniiaiieoaenonionooiii2">
    <w:name w:val="Iniiaiie oaeno n ionooiii 2"/>
    <w:basedOn w:val="Iauiue"/>
    <w:rsid w:val="000E3695"/>
    <w:pPr>
      <w:widowControl/>
      <w:ind w:firstLine="284"/>
      <w:jc w:val="both"/>
    </w:pPr>
    <w:rPr>
      <w:rFonts w:ascii="Peterburg" w:hAnsi="Peterburg" w:cs="Peterburg"/>
    </w:rPr>
  </w:style>
  <w:style w:type="paragraph" w:customStyle="1" w:styleId="320">
    <w:name w:val="Основной текст с отступом 32"/>
    <w:basedOn w:val="a1"/>
    <w:rsid w:val="000E3695"/>
    <w:pPr>
      <w:widowControl/>
      <w:suppressAutoHyphens/>
      <w:autoSpaceDE/>
      <w:autoSpaceDN/>
      <w:adjustRightInd/>
      <w:spacing w:after="120" w:line="200" w:lineRule="atLeast"/>
      <w:ind w:left="283"/>
    </w:pPr>
    <w:rPr>
      <w:b/>
      <w:bCs/>
      <w:sz w:val="16"/>
      <w:szCs w:val="16"/>
      <w:lang w:eastAsia="ar-SA"/>
    </w:rPr>
  </w:style>
  <w:style w:type="paragraph" w:customStyle="1" w:styleId="18">
    <w:name w:val="Название1"/>
    <w:basedOn w:val="a1"/>
    <w:rsid w:val="000E3695"/>
    <w:pPr>
      <w:keepLines/>
      <w:widowControl/>
      <w:suppressLineNumbers/>
      <w:suppressAutoHyphens/>
      <w:overflowPunct w:val="0"/>
      <w:autoSpaceDN/>
      <w:adjustRightInd/>
      <w:spacing w:before="120" w:after="120" w:line="320" w:lineRule="exact"/>
      <w:ind w:firstLine="567"/>
      <w:jc w:val="both"/>
      <w:textAlignment w:val="baseline"/>
    </w:pPr>
    <w:rPr>
      <w:rFonts w:ascii="Arial" w:hAnsi="Arial" w:cs="Tahoma"/>
      <w:b/>
      <w:bCs/>
      <w:i/>
      <w:iCs/>
      <w:sz w:val="28"/>
      <w:szCs w:val="28"/>
      <w:lang w:eastAsia="ar-SA"/>
    </w:rPr>
  </w:style>
  <w:style w:type="paragraph" w:customStyle="1" w:styleId="19">
    <w:name w:val="Указатель1"/>
    <w:basedOn w:val="a1"/>
    <w:rsid w:val="000E3695"/>
    <w:pPr>
      <w:keepLines/>
      <w:widowControl/>
      <w:suppressLineNumbers/>
      <w:suppressAutoHyphens/>
      <w:overflowPunct w:val="0"/>
      <w:autoSpaceDN/>
      <w:adjustRightInd/>
      <w:spacing w:line="320" w:lineRule="exact"/>
      <w:ind w:firstLine="567"/>
      <w:jc w:val="both"/>
      <w:textAlignment w:val="baseline"/>
    </w:pPr>
    <w:rPr>
      <w:rFonts w:ascii="Arial" w:hAnsi="Arial" w:cs="Tahoma"/>
      <w:b/>
      <w:bCs/>
      <w:sz w:val="28"/>
      <w:szCs w:val="28"/>
      <w:lang w:eastAsia="ar-SA"/>
    </w:rPr>
  </w:style>
  <w:style w:type="paragraph" w:customStyle="1" w:styleId="41">
    <w:name w:val="Маркированный список 41"/>
    <w:basedOn w:val="a1"/>
    <w:rsid w:val="000E3695"/>
    <w:pPr>
      <w:widowControl/>
      <w:suppressAutoHyphens/>
      <w:autoSpaceDE/>
      <w:autoSpaceDN/>
      <w:adjustRightInd/>
      <w:spacing w:line="200" w:lineRule="atLeast"/>
    </w:pPr>
    <w:rPr>
      <w:b/>
      <w:bCs/>
      <w:lang w:val="en-GB" w:eastAsia="ar-SA"/>
    </w:rPr>
  </w:style>
  <w:style w:type="paragraph" w:customStyle="1" w:styleId="affe">
    <w:name w:val="Содержимое таблицы"/>
    <w:basedOn w:val="a1"/>
    <w:rsid w:val="000E3695"/>
    <w:pPr>
      <w:keepLines/>
      <w:widowControl/>
      <w:suppressLineNumbers/>
      <w:suppressAutoHyphens/>
      <w:overflowPunct w:val="0"/>
      <w:autoSpaceDN/>
      <w:adjustRightInd/>
      <w:spacing w:line="320" w:lineRule="exact"/>
      <w:ind w:firstLine="567"/>
      <w:jc w:val="both"/>
      <w:textAlignment w:val="baseline"/>
    </w:pPr>
    <w:rPr>
      <w:b/>
      <w:bCs/>
      <w:sz w:val="28"/>
      <w:szCs w:val="28"/>
      <w:lang w:eastAsia="ar-SA"/>
    </w:rPr>
  </w:style>
  <w:style w:type="paragraph" w:customStyle="1" w:styleId="afff">
    <w:name w:val="Заголовок таблицы"/>
    <w:basedOn w:val="affe"/>
    <w:rsid w:val="000E3695"/>
    <w:pPr>
      <w:jc w:val="center"/>
    </w:pPr>
    <w:rPr>
      <w:b w:val="0"/>
      <w:bCs w:val="0"/>
      <w:i/>
      <w:iCs/>
    </w:rPr>
  </w:style>
  <w:style w:type="paragraph" w:customStyle="1" w:styleId="afff0">
    <w:name w:val="Содержимое врезки"/>
    <w:basedOn w:val="ad"/>
    <w:rsid w:val="000E3695"/>
    <w:pPr>
      <w:keepLines/>
      <w:widowControl w:val="0"/>
      <w:suppressAutoHyphens/>
      <w:overflowPunct w:val="0"/>
      <w:autoSpaceDE w:val="0"/>
      <w:spacing w:after="120" w:line="320" w:lineRule="exact"/>
      <w:ind w:firstLine="567"/>
      <w:jc w:val="left"/>
      <w:textAlignment w:val="baseline"/>
    </w:pPr>
    <w:rPr>
      <w:rFonts w:ascii="Times New Roman" w:eastAsia="Times New Roman" w:hAnsi="Times New Roman" w:cs="Times New Roman"/>
      <w:sz w:val="20"/>
      <w:szCs w:val="20"/>
      <w:lang w:eastAsia="ar-SA"/>
    </w:rPr>
  </w:style>
  <w:style w:type="paragraph" w:styleId="a0">
    <w:name w:val="List Paragraph"/>
    <w:basedOn w:val="a1"/>
    <w:qFormat/>
    <w:rsid w:val="000E3695"/>
    <w:pPr>
      <w:widowControl/>
      <w:numPr>
        <w:numId w:val="20"/>
      </w:numPr>
      <w:shd w:val="clear" w:color="auto" w:fill="FFFFFF"/>
      <w:autoSpaceDE/>
      <w:autoSpaceDN/>
      <w:adjustRightInd/>
      <w:spacing w:before="240" w:after="240" w:line="200" w:lineRule="atLeast"/>
      <w:contextualSpacing/>
      <w:jc w:val="center"/>
    </w:pPr>
    <w:rPr>
      <w:bCs/>
      <w:spacing w:val="-8"/>
      <w:sz w:val="28"/>
    </w:rPr>
  </w:style>
  <w:style w:type="paragraph" w:customStyle="1" w:styleId="ConsPlusCell">
    <w:name w:val="ConsPlusCell"/>
    <w:uiPriority w:val="99"/>
    <w:rsid w:val="000E369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a">
    <w:name w:val="Цитата1"/>
    <w:basedOn w:val="a1"/>
    <w:rsid w:val="000E3695"/>
    <w:pPr>
      <w:widowControl/>
      <w:autoSpaceDE/>
      <w:autoSpaceDN/>
      <w:adjustRightInd/>
      <w:spacing w:line="200" w:lineRule="atLeast"/>
      <w:ind w:left="360" w:right="-625"/>
    </w:pPr>
    <w:rPr>
      <w:b/>
      <w:bCs/>
      <w:kern w:val="1"/>
      <w:sz w:val="28"/>
    </w:rPr>
  </w:style>
  <w:style w:type="paragraph" w:customStyle="1" w:styleId="afff1">
    <w:name w:val="обычный_"/>
    <w:basedOn w:val="a1"/>
    <w:autoRedefine/>
    <w:rsid w:val="000E3695"/>
    <w:pPr>
      <w:autoSpaceDE/>
      <w:autoSpaceDN/>
      <w:adjustRightInd/>
      <w:jc w:val="both"/>
    </w:pPr>
    <w:rPr>
      <w:sz w:val="28"/>
      <w:szCs w:val="28"/>
      <w:lang w:eastAsia="en-US"/>
    </w:rPr>
  </w:style>
  <w:style w:type="character" w:customStyle="1" w:styleId="blk">
    <w:name w:val="blk"/>
    <w:basedOn w:val="a2"/>
    <w:rsid w:val="000E3695"/>
  </w:style>
  <w:style w:type="paragraph" w:customStyle="1" w:styleId="afff2">
    <w:name w:val="Нормальный (таблица)"/>
    <w:basedOn w:val="a1"/>
    <w:next w:val="a1"/>
    <w:uiPriority w:val="99"/>
    <w:rsid w:val="000E3695"/>
    <w:pPr>
      <w:jc w:val="both"/>
    </w:pPr>
    <w:rPr>
      <w:rFonts w:ascii="Arial" w:hAnsi="Arial" w:cs="Arial"/>
      <w:sz w:val="24"/>
      <w:szCs w:val="24"/>
    </w:rPr>
  </w:style>
  <w:style w:type="character" w:customStyle="1" w:styleId="hl">
    <w:name w:val="hl"/>
    <w:basedOn w:val="a2"/>
    <w:rsid w:val="00BE08C2"/>
  </w:style>
  <w:style w:type="character" w:customStyle="1" w:styleId="nobr">
    <w:name w:val="nobr"/>
    <w:basedOn w:val="a2"/>
    <w:rsid w:val="00BE08C2"/>
  </w:style>
  <w:style w:type="paragraph" w:customStyle="1" w:styleId="s1">
    <w:name w:val="s_1"/>
    <w:basedOn w:val="a1"/>
    <w:rsid w:val="00623920"/>
    <w:pPr>
      <w:widowControl/>
      <w:autoSpaceDE/>
      <w:autoSpaceDN/>
      <w:adjustRightInd/>
      <w:spacing w:before="100" w:beforeAutospacing="1" w:after="100" w:afterAutospacing="1"/>
    </w:pPr>
    <w:rPr>
      <w:sz w:val="24"/>
      <w:szCs w:val="24"/>
    </w:rPr>
  </w:style>
  <w:style w:type="paragraph" w:customStyle="1" w:styleId="s16">
    <w:name w:val="s_16"/>
    <w:basedOn w:val="a1"/>
    <w:rsid w:val="00D33949"/>
    <w:pPr>
      <w:widowControl/>
      <w:autoSpaceDE/>
      <w:autoSpaceDN/>
      <w:adjustRightInd/>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1077746130">
      <w:bodyDiv w:val="1"/>
      <w:marLeft w:val="0"/>
      <w:marRight w:val="0"/>
      <w:marTop w:val="0"/>
      <w:marBottom w:val="0"/>
      <w:divBdr>
        <w:top w:val="none" w:sz="0" w:space="0" w:color="auto"/>
        <w:left w:val="none" w:sz="0" w:space="0" w:color="auto"/>
        <w:bottom w:val="none" w:sz="0" w:space="0" w:color="auto"/>
        <w:right w:val="none" w:sz="0" w:space="0" w:color="auto"/>
      </w:divBdr>
    </w:div>
    <w:div w:id="110253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ase.garant.ru/70736874/53f89421bbdaf741eb2d1ecc4ddb4c33/" TargetMode="External"/><Relationship Id="rId18" Type="http://schemas.openxmlformats.org/officeDocument/2006/relationships/hyperlink" Target="http://base.garant.ru/70736874/53f89421bbdaf741eb2d1ecc4ddb4c33/" TargetMode="External"/><Relationship Id="rId26" Type="http://schemas.openxmlformats.org/officeDocument/2006/relationships/hyperlink" Target="http://base.garant.ru/70736874/53f89421bbdaf741eb2d1ecc4ddb4c33/" TargetMode="External"/><Relationship Id="rId39" Type="http://schemas.openxmlformats.org/officeDocument/2006/relationships/hyperlink" Target="http://base.garant.ru/70736874/53f89421bbdaf741eb2d1ecc4ddb4c33/" TargetMode="External"/><Relationship Id="rId21" Type="http://schemas.openxmlformats.org/officeDocument/2006/relationships/hyperlink" Target="http://base.garant.ru/70736874/53f89421bbdaf741eb2d1ecc4ddb4c33/" TargetMode="External"/><Relationship Id="rId34" Type="http://schemas.openxmlformats.org/officeDocument/2006/relationships/hyperlink" Target="http://base.garant.ru/70736874/53f89421bbdaf741eb2d1ecc4ddb4c33/" TargetMode="External"/><Relationship Id="rId42" Type="http://schemas.openxmlformats.org/officeDocument/2006/relationships/hyperlink" Target="http://base.garant.ru/70736874/53f89421bbdaf741eb2d1ecc4ddb4c33/" TargetMode="External"/><Relationship Id="rId47" Type="http://schemas.openxmlformats.org/officeDocument/2006/relationships/hyperlink" Target="http://base.garant.ru/70736874/53f89421bbdaf741eb2d1ecc4ddb4c33/" TargetMode="External"/><Relationship Id="rId50" Type="http://schemas.openxmlformats.org/officeDocument/2006/relationships/hyperlink" Target="https://internet.garant.ru/" TargetMode="External"/><Relationship Id="rId55" Type="http://schemas.openxmlformats.org/officeDocument/2006/relationships/hyperlink" Target="http://base.garant.ru/70736874/53f89421bbdaf741eb2d1ecc4ddb4c33/" TargetMode="External"/><Relationship Id="rId63" Type="http://schemas.openxmlformats.org/officeDocument/2006/relationships/hyperlink" Target="https://internet.garant.ru/" TargetMode="External"/><Relationship Id="rId68" Type="http://schemas.openxmlformats.org/officeDocument/2006/relationships/hyperlink" Target="http://base.garant.ru/70736874/53f89421bbdaf741eb2d1ecc4ddb4c33/" TargetMode="External"/><Relationship Id="rId76" Type="http://schemas.openxmlformats.org/officeDocument/2006/relationships/hyperlink" Target="http://base.garant.ru/70736874/53f89421bbdaf741eb2d1ecc4ddb4c33/" TargetMode="External"/><Relationship Id="rId7" Type="http://schemas.openxmlformats.org/officeDocument/2006/relationships/endnotes" Target="endnotes.xml"/><Relationship Id="rId71"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hyperlink" Target="http://base.garant.ru/70736874/53f89421bbdaf741eb2d1ecc4ddb4c33/" TargetMode="External"/><Relationship Id="rId29" Type="http://schemas.openxmlformats.org/officeDocument/2006/relationships/hyperlink" Target="http://base.garant.ru/70736874/53f89421bbdaf741eb2d1ecc4ddb4c33/" TargetMode="External"/><Relationship Id="rId11" Type="http://schemas.openxmlformats.org/officeDocument/2006/relationships/hyperlink" Target="http://base.garant.ru/70736874/53f89421bbdaf741eb2d1ecc4ddb4c33/" TargetMode="External"/><Relationship Id="rId24" Type="http://schemas.openxmlformats.org/officeDocument/2006/relationships/hyperlink" Target="http://base.garant.ru/70736874/53f89421bbdaf741eb2d1ecc4ddb4c33/" TargetMode="External"/><Relationship Id="rId32" Type="http://schemas.openxmlformats.org/officeDocument/2006/relationships/hyperlink" Target="http://base.garant.ru/70736874/53f89421bbdaf741eb2d1ecc4ddb4c33/" TargetMode="External"/><Relationship Id="rId37" Type="http://schemas.openxmlformats.org/officeDocument/2006/relationships/hyperlink" Target="https://internet.garant.ru/" TargetMode="External"/><Relationship Id="rId40" Type="http://schemas.openxmlformats.org/officeDocument/2006/relationships/hyperlink" Target="http://base.garant.ru/70736874/53f89421bbdaf741eb2d1ecc4ddb4c33/" TargetMode="External"/><Relationship Id="rId45" Type="http://schemas.openxmlformats.org/officeDocument/2006/relationships/hyperlink" Target="http://base.garant.ru/70736874/53f89421bbdaf741eb2d1ecc4ddb4c33/" TargetMode="External"/><Relationship Id="rId53" Type="http://schemas.openxmlformats.org/officeDocument/2006/relationships/hyperlink" Target="https://internet.garant.ru/" TargetMode="External"/><Relationship Id="rId58" Type="http://schemas.openxmlformats.org/officeDocument/2006/relationships/hyperlink" Target="https://internet.garant.ru/" TargetMode="External"/><Relationship Id="rId66" Type="http://schemas.openxmlformats.org/officeDocument/2006/relationships/hyperlink" Target="http://base.garant.ru/70736874/53f89421bbdaf741eb2d1ecc4ddb4c33/" TargetMode="External"/><Relationship Id="rId74" Type="http://schemas.openxmlformats.org/officeDocument/2006/relationships/hyperlink" Target="https://internet.garant.ru/"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base.garant.ru/70736874/53f89421bbdaf741eb2d1ecc4ddb4c33/" TargetMode="External"/><Relationship Id="rId10" Type="http://schemas.openxmlformats.org/officeDocument/2006/relationships/hyperlink" Target="http://base.garant.ru/70736874/53f89421bbdaf741eb2d1ecc4ddb4c33/" TargetMode="External"/><Relationship Id="rId19" Type="http://schemas.openxmlformats.org/officeDocument/2006/relationships/hyperlink" Target="http://base.garant.ru/70736874/53f89421bbdaf741eb2d1ecc4ddb4c33/" TargetMode="External"/><Relationship Id="rId31" Type="http://schemas.openxmlformats.org/officeDocument/2006/relationships/hyperlink" Target="http://base.garant.ru/70736874/53f89421bbdaf741eb2d1ecc4ddb4c33/" TargetMode="External"/><Relationship Id="rId44" Type="http://schemas.openxmlformats.org/officeDocument/2006/relationships/hyperlink" Target="http://base.garant.ru/70736874/53f89421bbdaf741eb2d1ecc4ddb4c33/" TargetMode="External"/><Relationship Id="rId52" Type="http://schemas.openxmlformats.org/officeDocument/2006/relationships/hyperlink" Target="https://internet.garant.ru/" TargetMode="External"/><Relationship Id="rId60" Type="http://schemas.openxmlformats.org/officeDocument/2006/relationships/hyperlink" Target="http://base.garant.ru/70736874/53f89421bbdaf741eb2d1ecc4ddb4c33/" TargetMode="External"/><Relationship Id="rId65" Type="http://schemas.openxmlformats.org/officeDocument/2006/relationships/hyperlink" Target="https://internet.garant.ru/" TargetMode="External"/><Relationship Id="rId73" Type="http://schemas.openxmlformats.org/officeDocument/2006/relationships/hyperlink" Target="https://internet.garant.ru/"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base.garant.ru/70736874/53f89421bbdaf741eb2d1ecc4ddb4c33/" TargetMode="External"/><Relationship Id="rId14" Type="http://schemas.openxmlformats.org/officeDocument/2006/relationships/hyperlink" Target="http://base.garant.ru/70736874/53f89421bbdaf741eb2d1ecc4ddb4c33/" TargetMode="External"/><Relationship Id="rId22" Type="http://schemas.openxmlformats.org/officeDocument/2006/relationships/hyperlink" Target="http://base.garant.ru/70736874/53f89421bbdaf741eb2d1ecc4ddb4c33/" TargetMode="External"/><Relationship Id="rId27" Type="http://schemas.openxmlformats.org/officeDocument/2006/relationships/hyperlink" Target="http://base.garant.ru/70736874/53f89421bbdaf741eb2d1ecc4ddb4c33/" TargetMode="External"/><Relationship Id="rId30" Type="http://schemas.openxmlformats.org/officeDocument/2006/relationships/hyperlink" Target="http://base.garant.ru/70736874/53f89421bbdaf741eb2d1ecc4ddb4c33/" TargetMode="External"/><Relationship Id="rId35" Type="http://schemas.openxmlformats.org/officeDocument/2006/relationships/hyperlink" Target="http://base.garant.ru/70736874/53f89421bbdaf741eb2d1ecc4ddb4c33/" TargetMode="External"/><Relationship Id="rId43" Type="http://schemas.openxmlformats.org/officeDocument/2006/relationships/hyperlink" Target="http://base.garant.ru/70736874/53f89421bbdaf741eb2d1ecc4ddb4c33/" TargetMode="External"/><Relationship Id="rId48" Type="http://schemas.openxmlformats.org/officeDocument/2006/relationships/hyperlink" Target="http://base.garant.ru/70736874/53f89421bbdaf741eb2d1ecc4ddb4c33/" TargetMode="External"/><Relationship Id="rId56" Type="http://schemas.openxmlformats.org/officeDocument/2006/relationships/hyperlink" Target="http://base.garant.ru/70736874/53f89421bbdaf741eb2d1ecc4ddb4c33/" TargetMode="External"/><Relationship Id="rId64" Type="http://schemas.openxmlformats.org/officeDocument/2006/relationships/hyperlink" Target="http://base.garant.ru/70736874/53f89421bbdaf741eb2d1ecc4ddb4c33/" TargetMode="External"/><Relationship Id="rId69" Type="http://schemas.openxmlformats.org/officeDocument/2006/relationships/hyperlink" Target="https://internet.garant.ru/" TargetMode="External"/><Relationship Id="rId77" Type="http://schemas.openxmlformats.org/officeDocument/2006/relationships/header" Target="header1.xml"/><Relationship Id="rId8" Type="http://schemas.openxmlformats.org/officeDocument/2006/relationships/hyperlink" Target="http://base.garant.ru/70736874/53f89421bbdaf741eb2d1ecc4ddb4c33/" TargetMode="External"/><Relationship Id="rId51" Type="http://schemas.openxmlformats.org/officeDocument/2006/relationships/hyperlink" Target="http://base.garant.ru/70736874/53f89421bbdaf741eb2d1ecc4ddb4c33/" TargetMode="External"/><Relationship Id="rId72" Type="http://schemas.openxmlformats.org/officeDocument/2006/relationships/hyperlink" Target="https://internet.garant.ru/" TargetMode="External"/><Relationship Id="rId3" Type="http://schemas.openxmlformats.org/officeDocument/2006/relationships/styles" Target="styles.xml"/><Relationship Id="rId12" Type="http://schemas.openxmlformats.org/officeDocument/2006/relationships/hyperlink" Target="http://base.garant.ru/70736874/53f89421bbdaf741eb2d1ecc4ddb4c33/" TargetMode="External"/><Relationship Id="rId17" Type="http://schemas.openxmlformats.org/officeDocument/2006/relationships/hyperlink" Target="http://base.garant.ru/70736874/53f89421bbdaf741eb2d1ecc4ddb4c33/" TargetMode="External"/><Relationship Id="rId25" Type="http://schemas.openxmlformats.org/officeDocument/2006/relationships/hyperlink" Target="http://base.garant.ru/70736874/53f89421bbdaf741eb2d1ecc4ddb4c33/" TargetMode="External"/><Relationship Id="rId33" Type="http://schemas.openxmlformats.org/officeDocument/2006/relationships/hyperlink" Target="http://base.garant.ru/70736874/53f89421bbdaf741eb2d1ecc4ddb4c33/" TargetMode="External"/><Relationship Id="rId38" Type="http://schemas.openxmlformats.org/officeDocument/2006/relationships/hyperlink" Target="http://base.garant.ru/70736874/53f89421bbdaf741eb2d1ecc4ddb4c33/" TargetMode="External"/><Relationship Id="rId46" Type="http://schemas.openxmlformats.org/officeDocument/2006/relationships/hyperlink" Target="http://base.garant.ru/70736874/53f89421bbdaf741eb2d1ecc4ddb4c33/" TargetMode="External"/><Relationship Id="rId59" Type="http://schemas.openxmlformats.org/officeDocument/2006/relationships/hyperlink" Target="http://base.garant.ru/70736874/53f89421bbdaf741eb2d1ecc4ddb4c33/" TargetMode="External"/><Relationship Id="rId67" Type="http://schemas.openxmlformats.org/officeDocument/2006/relationships/hyperlink" Target="https://internet.garant.ru/" TargetMode="External"/><Relationship Id="rId20" Type="http://schemas.openxmlformats.org/officeDocument/2006/relationships/hyperlink" Target="https://internet.garant.ru/" TargetMode="External"/><Relationship Id="rId41" Type="http://schemas.openxmlformats.org/officeDocument/2006/relationships/hyperlink" Target="http://base.garant.ru/70736874/53f89421bbdaf741eb2d1ecc4ddb4c33/" TargetMode="External"/><Relationship Id="rId54" Type="http://schemas.openxmlformats.org/officeDocument/2006/relationships/hyperlink" Target="http://base.garant.ru/70736874/53f89421bbdaf741eb2d1ecc4ddb4c33/" TargetMode="External"/><Relationship Id="rId62" Type="http://schemas.openxmlformats.org/officeDocument/2006/relationships/hyperlink" Target="http://base.garant.ru/70736874/53f89421bbdaf741eb2d1ecc4ddb4c33/" TargetMode="External"/><Relationship Id="rId70" Type="http://schemas.openxmlformats.org/officeDocument/2006/relationships/hyperlink" Target="https://internet.garant.ru/" TargetMode="External"/><Relationship Id="rId75" Type="http://schemas.openxmlformats.org/officeDocument/2006/relationships/hyperlink" Target="http://base.garant.ru/70736874/53f89421bbdaf741eb2d1ecc4ddb4c33/"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ase.garant.ru/70736874/53f89421bbdaf741eb2d1ecc4ddb4c33/" TargetMode="External"/><Relationship Id="rId23" Type="http://schemas.openxmlformats.org/officeDocument/2006/relationships/hyperlink" Target="http://base.garant.ru/70736874/53f89421bbdaf741eb2d1ecc4ddb4c33/" TargetMode="External"/><Relationship Id="rId28" Type="http://schemas.openxmlformats.org/officeDocument/2006/relationships/hyperlink" Target="http://base.garant.ru/70736874/53f89421bbdaf741eb2d1ecc4ddb4c33/" TargetMode="External"/><Relationship Id="rId36" Type="http://schemas.openxmlformats.org/officeDocument/2006/relationships/hyperlink" Target="http://base.garant.ru/70736874/53f89421bbdaf741eb2d1ecc4ddb4c33/" TargetMode="External"/><Relationship Id="rId49" Type="http://schemas.openxmlformats.org/officeDocument/2006/relationships/hyperlink" Target="http://base.garant.ru/70736874/53f89421bbdaf741eb2d1ecc4ddb4c33/" TargetMode="External"/><Relationship Id="rId57"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D4638-102F-4319-BEDE-9C176A3E1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1</Pages>
  <Words>31975</Words>
  <Characters>182261</Characters>
  <Application>Microsoft Office Word</Application>
  <DocSecurity>0</DocSecurity>
  <Lines>1518</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Архитектура</dc:creator>
  <cp:lastModifiedBy>Arhotdel-3</cp:lastModifiedBy>
  <cp:revision>25</cp:revision>
  <cp:lastPrinted>2021-05-13T11:59:00Z</cp:lastPrinted>
  <dcterms:created xsi:type="dcterms:W3CDTF">2020-08-18T08:54:00Z</dcterms:created>
  <dcterms:modified xsi:type="dcterms:W3CDTF">2021-05-13T12:49:00Z</dcterms:modified>
</cp:coreProperties>
</file>